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BD1B082" w14:textId="60782267" w:rsidR="004A6006" w:rsidRDefault="005A3E80" w:rsidP="005A3E80">
      <w:pPr>
        <w:jc w:val="right"/>
      </w:pPr>
      <w:bookmarkStart w:id="0" w:name="_Hlk130390429"/>
      <w:bookmarkEnd w:id="0"/>
      <w:r>
        <w:rPr>
          <w:noProof/>
        </w:rPr>
        <w:drawing>
          <wp:inline distT="0" distB="0" distL="0" distR="0" wp14:anchorId="1215B0ED" wp14:editId="2695EB7F">
            <wp:extent cx="731520" cy="90233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31520" cy="902335"/>
                    </a:xfrm>
                    <a:prstGeom prst="rect">
                      <a:avLst/>
                    </a:prstGeom>
                    <a:noFill/>
                  </pic:spPr>
                </pic:pic>
              </a:graphicData>
            </a:graphic>
          </wp:inline>
        </w:drawing>
      </w:r>
    </w:p>
    <w:p w14:paraId="78A19C72" w14:textId="77777777" w:rsidR="005A3E80" w:rsidRDefault="005A3E80">
      <w:pPr>
        <w:rPr>
          <w:rFonts w:eastAsia="Calibri"/>
          <w:sz w:val="24"/>
          <w:szCs w:val="24"/>
        </w:rPr>
      </w:pPr>
    </w:p>
    <w:p w14:paraId="54FDD637" w14:textId="77777777" w:rsidR="005A3E80" w:rsidRDefault="005A3E80">
      <w:pPr>
        <w:rPr>
          <w:rFonts w:eastAsia="Calibri"/>
          <w:sz w:val="24"/>
          <w:szCs w:val="24"/>
        </w:rPr>
      </w:pPr>
    </w:p>
    <w:p w14:paraId="5F3A2E95" w14:textId="57723427" w:rsidR="005A3E80" w:rsidRDefault="005A3E80">
      <w:pPr>
        <w:rPr>
          <w:rFonts w:eastAsia="Calibri"/>
          <w:sz w:val="24"/>
          <w:szCs w:val="24"/>
        </w:rPr>
      </w:pPr>
    </w:p>
    <w:p w14:paraId="366D52EE" w14:textId="33EE1E32" w:rsidR="004A6006" w:rsidRDefault="004A6006">
      <w:r>
        <w:rPr>
          <w:rFonts w:eastAsia="Calibri"/>
          <w:sz w:val="24"/>
          <w:szCs w:val="24"/>
        </w:rPr>
        <w:t xml:space="preserve">Številka: </w:t>
      </w:r>
      <w:r w:rsidR="00093122">
        <w:rPr>
          <w:rFonts w:eastAsia="Calibri"/>
          <w:sz w:val="24"/>
          <w:szCs w:val="24"/>
        </w:rPr>
        <w:t>351-0096/2022</w:t>
      </w:r>
      <w:r w:rsidR="00F1667B">
        <w:rPr>
          <w:rFonts w:eastAsia="Calibri"/>
          <w:sz w:val="24"/>
          <w:szCs w:val="24"/>
        </w:rPr>
        <w:t>-43</w:t>
      </w:r>
    </w:p>
    <w:p w14:paraId="1B1336ED" w14:textId="572DC416" w:rsidR="004A6006" w:rsidRDefault="004A6006">
      <w:r>
        <w:rPr>
          <w:rFonts w:eastAsia="Calibri"/>
          <w:sz w:val="24"/>
          <w:szCs w:val="24"/>
        </w:rPr>
        <w:t>Datum</w:t>
      </w:r>
      <w:r w:rsidRPr="00F1667B">
        <w:rPr>
          <w:rFonts w:eastAsia="Calibri"/>
          <w:sz w:val="24"/>
          <w:szCs w:val="24"/>
        </w:rPr>
        <w:t xml:space="preserve">:   </w:t>
      </w:r>
      <w:r w:rsidR="00F1667B" w:rsidRPr="00F1667B">
        <w:rPr>
          <w:rFonts w:eastAsia="Calibri"/>
          <w:sz w:val="24"/>
          <w:szCs w:val="24"/>
        </w:rPr>
        <w:t>03.04.2023</w:t>
      </w:r>
    </w:p>
    <w:p w14:paraId="4B2ED9FE" w14:textId="7F873A40" w:rsidR="004A6006" w:rsidRDefault="004A6006">
      <w:pPr>
        <w:jc w:val="center"/>
        <w:rPr>
          <w:rFonts w:eastAsia="Calibri"/>
          <w:b/>
          <w:sz w:val="24"/>
          <w:szCs w:val="24"/>
        </w:rPr>
      </w:pPr>
    </w:p>
    <w:p w14:paraId="5F6DD271" w14:textId="28120453" w:rsidR="004A6006" w:rsidRDefault="005A3E80">
      <w:pPr>
        <w:jc w:val="center"/>
        <w:rPr>
          <w:rFonts w:eastAsia="Calibri"/>
          <w:b/>
          <w:sz w:val="24"/>
          <w:szCs w:val="24"/>
        </w:rPr>
      </w:pPr>
      <w:r>
        <w:rPr>
          <w:noProof/>
        </w:rPr>
        <mc:AlternateContent>
          <mc:Choice Requires="wps">
            <w:drawing>
              <wp:anchor distT="0" distB="0" distL="91440" distR="91440" simplePos="0" relativeHeight="251655168" behindDoc="0" locked="0" layoutInCell="1" allowOverlap="1" wp14:anchorId="0D0585B5" wp14:editId="4F1A93D8">
                <wp:simplePos x="0" y="0"/>
                <wp:positionH relativeFrom="margin">
                  <wp:posOffset>986155</wp:posOffset>
                </wp:positionH>
                <wp:positionV relativeFrom="margin">
                  <wp:posOffset>1967230</wp:posOffset>
                </wp:positionV>
                <wp:extent cx="3742055" cy="1276350"/>
                <wp:effectExtent l="0" t="0" r="0" b="0"/>
                <wp:wrapSquare wrapText="bothSides"/>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2055" cy="1276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71F82B" w14:textId="77777777" w:rsidR="004A6006" w:rsidRDefault="004A6006" w:rsidP="005A3E80">
                            <w:pPr>
                              <w:pBdr>
                                <w:top w:val="single" w:sz="4" w:space="16" w:color="31849B"/>
                                <w:left w:val="single" w:sz="4" w:space="14" w:color="31849B"/>
                                <w:bottom w:val="single" w:sz="4" w:space="15" w:color="31849B"/>
                                <w:right w:val="single" w:sz="4" w:space="15" w:color="31849B"/>
                              </w:pBdr>
                              <w:shd w:val="clear" w:color="auto" w:fill="FFFFFF"/>
                              <w:jc w:val="center"/>
                              <w:rPr>
                                <w:b/>
                                <w:sz w:val="28"/>
                                <w:szCs w:val="22"/>
                              </w:rPr>
                            </w:pPr>
                          </w:p>
                          <w:p w14:paraId="364A54ED" w14:textId="77777777" w:rsidR="004A6006" w:rsidRDefault="004A6006" w:rsidP="005A3E80">
                            <w:pPr>
                              <w:pBdr>
                                <w:top w:val="single" w:sz="4" w:space="16" w:color="31849B"/>
                                <w:left w:val="single" w:sz="4" w:space="14" w:color="31849B"/>
                                <w:bottom w:val="single" w:sz="4" w:space="15" w:color="31849B"/>
                                <w:right w:val="single" w:sz="4" w:space="15" w:color="31849B"/>
                              </w:pBdr>
                              <w:shd w:val="clear" w:color="auto" w:fill="FFFFFF"/>
                              <w:jc w:val="center"/>
                            </w:pPr>
                            <w:r>
                              <w:rPr>
                                <w:b/>
                                <w:sz w:val="28"/>
                                <w:szCs w:val="22"/>
                              </w:rPr>
                              <w:t>RAZPISNA DOKUMENTACIJA</w:t>
                            </w:r>
                            <w:r>
                              <w:rPr>
                                <w:i/>
                                <w:iCs/>
                                <w:sz w:val="28"/>
                                <w:szCs w:val="22"/>
                              </w:rPr>
                              <w:t xml:space="preserve"> </w:t>
                            </w:r>
                          </w:p>
                          <w:p w14:paraId="5CA8D0A0" w14:textId="77777777" w:rsidR="004A6006" w:rsidRDefault="004A6006" w:rsidP="005A3E80">
                            <w:pPr>
                              <w:pBdr>
                                <w:top w:val="single" w:sz="4" w:space="16" w:color="31849B"/>
                                <w:left w:val="single" w:sz="4" w:space="14" w:color="31849B"/>
                                <w:bottom w:val="single" w:sz="4" w:space="15" w:color="31849B"/>
                                <w:right w:val="single" w:sz="4" w:space="15" w:color="31849B"/>
                              </w:pBdr>
                              <w:shd w:val="clear" w:color="auto" w:fill="FFFFFF"/>
                              <w:jc w:val="center"/>
                              <w:rPr>
                                <w:b/>
                                <w:i/>
                                <w:iCs/>
                                <w:sz w:val="28"/>
                                <w:szCs w:val="22"/>
                              </w:rPr>
                            </w:pPr>
                          </w:p>
                        </w:txbxContent>
                      </wps:txbx>
                      <wps:bodyPr rot="0" vert="horz" wrap="square" lIns="1905" tIns="93345" rIns="1905" bIns="9334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0585B5" id="_x0000_t202" coordsize="21600,21600" o:spt="202" path="m,l,21600r21600,l21600,xe">
                <v:stroke joinstyle="miter"/>
                <v:path gradientshapeok="t" o:connecttype="rect"/>
              </v:shapetype>
              <v:shape id="Text Box 3" o:spid="_x0000_s1026" type="#_x0000_t202" style="position:absolute;left:0;text-align:left;margin-left:77.65pt;margin-top:154.9pt;width:294.65pt;height:100.5pt;z-index:251655168;visibility:visible;mso-wrap-style:square;mso-width-percent:0;mso-height-percent:0;mso-wrap-distance-left:7.2pt;mso-wrap-distance-top:0;mso-wrap-distance-right:7.2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" stroked="f">
                <v:textbox inset=".15pt,7.35pt,.15pt,7.35pt">
                  <w:txbxContent>
                    <w:p w14:paraId="3371F82B" w14:textId="77777777" w:rsidR="004A6006" w:rsidRDefault="004A6006" w:rsidP="005A3E80">
                      <w:pPr>
                        <w:pBdr>
                          <w:top w:val="single" w:sz="4" w:space="16" w:color="31849B"/>
                          <w:left w:val="single" w:sz="4" w:space="14" w:color="31849B"/>
                          <w:bottom w:val="single" w:sz="4" w:space="15" w:color="31849B"/>
                          <w:right w:val="single" w:sz="4" w:space="15" w:color="31849B"/>
                        </w:pBdr>
                        <w:shd w:val="clear" w:color="auto" w:fill="FFFFFF"/>
                        <w:jc w:val="center"/>
                        <w:rPr>
                          <w:b/>
                          <w:sz w:val="28"/>
                          <w:szCs w:val="22"/>
                        </w:rPr>
                      </w:pPr>
                    </w:p>
                    <w:p w14:paraId="364A54ED" w14:textId="77777777" w:rsidR="004A6006" w:rsidRDefault="004A6006" w:rsidP="005A3E80">
                      <w:pPr>
                        <w:pBdr>
                          <w:top w:val="single" w:sz="4" w:space="16" w:color="31849B"/>
                          <w:left w:val="single" w:sz="4" w:space="14" w:color="31849B"/>
                          <w:bottom w:val="single" w:sz="4" w:space="15" w:color="31849B"/>
                          <w:right w:val="single" w:sz="4" w:space="15" w:color="31849B"/>
                        </w:pBdr>
                        <w:shd w:val="clear" w:color="auto" w:fill="FFFFFF"/>
                        <w:jc w:val="center"/>
                      </w:pPr>
                      <w:r>
                        <w:rPr>
                          <w:b/>
                          <w:sz w:val="28"/>
                          <w:szCs w:val="22"/>
                        </w:rPr>
                        <w:t>RAZPISNA DOKUMENTACIJA</w:t>
                      </w:r>
                      <w:r>
                        <w:rPr>
                          <w:i/>
                          <w:iCs/>
                          <w:sz w:val="28"/>
                          <w:szCs w:val="22"/>
                        </w:rPr>
                        <w:t xml:space="preserve"> </w:t>
                      </w:r>
                    </w:p>
                    <w:p w14:paraId="5CA8D0A0" w14:textId="77777777" w:rsidR="004A6006" w:rsidRDefault="004A6006" w:rsidP="005A3E80">
                      <w:pPr>
                        <w:pBdr>
                          <w:top w:val="single" w:sz="4" w:space="16" w:color="31849B"/>
                          <w:left w:val="single" w:sz="4" w:space="14" w:color="31849B"/>
                          <w:bottom w:val="single" w:sz="4" w:space="15" w:color="31849B"/>
                          <w:right w:val="single" w:sz="4" w:space="15" w:color="31849B"/>
                        </w:pBdr>
                        <w:shd w:val="clear" w:color="auto" w:fill="FFFFFF"/>
                        <w:jc w:val="center"/>
                        <w:rPr>
                          <w:b/>
                          <w:i/>
                          <w:iCs/>
                          <w:sz w:val="28"/>
                          <w:szCs w:val="22"/>
                        </w:rPr>
                      </w:pPr>
                    </w:p>
                  </w:txbxContent>
                </v:textbox>
                <w10:wrap type="square" anchorx="margin" anchory="margin"/>
              </v:shape>
            </w:pict>
          </mc:Fallback>
        </mc:AlternateContent>
      </w:r>
    </w:p>
    <w:p w14:paraId="132F2BD8" w14:textId="76C607C8" w:rsidR="004A6006" w:rsidRDefault="004A6006">
      <w:pPr>
        <w:jc w:val="center"/>
        <w:rPr>
          <w:rFonts w:eastAsia="Calibri"/>
          <w:b/>
          <w:noProof/>
          <w:sz w:val="24"/>
          <w:szCs w:val="24"/>
        </w:rPr>
      </w:pPr>
    </w:p>
    <w:p w14:paraId="05E4C311" w14:textId="42030C54" w:rsidR="00291699" w:rsidRDefault="00291699">
      <w:pPr>
        <w:jc w:val="center"/>
        <w:rPr>
          <w:rFonts w:eastAsia="Calibri"/>
          <w:b/>
          <w:noProof/>
          <w:sz w:val="24"/>
          <w:szCs w:val="24"/>
        </w:rPr>
      </w:pPr>
    </w:p>
    <w:p w14:paraId="1AC3AA7C" w14:textId="76B20FB8" w:rsidR="00291699" w:rsidRDefault="00291699">
      <w:pPr>
        <w:jc w:val="center"/>
        <w:rPr>
          <w:rFonts w:eastAsia="Calibri"/>
          <w:b/>
          <w:noProof/>
          <w:sz w:val="24"/>
          <w:szCs w:val="24"/>
        </w:rPr>
      </w:pPr>
    </w:p>
    <w:p w14:paraId="6D04F229" w14:textId="71CB0E45" w:rsidR="00291699" w:rsidRDefault="00291699">
      <w:pPr>
        <w:jc w:val="center"/>
        <w:rPr>
          <w:rFonts w:eastAsia="Calibri"/>
          <w:b/>
          <w:noProof/>
          <w:sz w:val="24"/>
          <w:szCs w:val="24"/>
        </w:rPr>
      </w:pPr>
    </w:p>
    <w:p w14:paraId="13B1BB70" w14:textId="77777777" w:rsidR="004A6006" w:rsidRDefault="004A6006">
      <w:pPr>
        <w:jc w:val="center"/>
        <w:rPr>
          <w:rFonts w:eastAsia="Calibri"/>
          <w:b/>
          <w:sz w:val="24"/>
          <w:szCs w:val="24"/>
        </w:rPr>
      </w:pPr>
    </w:p>
    <w:p w14:paraId="2470737B" w14:textId="1072FA56" w:rsidR="004A6006" w:rsidRDefault="004A6006">
      <w:pPr>
        <w:jc w:val="center"/>
        <w:rPr>
          <w:rFonts w:eastAsia="Calibri"/>
          <w:b/>
          <w:sz w:val="24"/>
          <w:szCs w:val="24"/>
        </w:rPr>
      </w:pPr>
    </w:p>
    <w:p w14:paraId="090B0D94" w14:textId="74BF6C8D" w:rsidR="004A6006" w:rsidRDefault="004A6006">
      <w:pPr>
        <w:jc w:val="center"/>
        <w:rPr>
          <w:rFonts w:eastAsia="Calibri"/>
          <w:b/>
          <w:sz w:val="24"/>
          <w:szCs w:val="24"/>
        </w:rPr>
      </w:pPr>
    </w:p>
    <w:p w14:paraId="08149CB8" w14:textId="25FA7934" w:rsidR="004A6006" w:rsidRDefault="004A6006">
      <w:pPr>
        <w:jc w:val="center"/>
        <w:rPr>
          <w:rFonts w:eastAsia="Calibri"/>
          <w:b/>
          <w:sz w:val="24"/>
          <w:szCs w:val="24"/>
        </w:rPr>
      </w:pPr>
    </w:p>
    <w:p w14:paraId="19CCE9EE" w14:textId="77777777" w:rsidR="004A6006" w:rsidRDefault="00471FBB">
      <w:pPr>
        <w:jc w:val="center"/>
        <w:rPr>
          <w:rFonts w:eastAsia="Calibri"/>
          <w:b/>
          <w:sz w:val="24"/>
          <w:szCs w:val="24"/>
        </w:rPr>
      </w:pPr>
      <w:r>
        <w:rPr>
          <w:rFonts w:eastAsia="Calibri"/>
          <w:b/>
          <w:sz w:val="24"/>
          <w:szCs w:val="24"/>
        </w:rPr>
        <w:t>OBČINA VIDEM</w:t>
      </w:r>
    </w:p>
    <w:p w14:paraId="653713F2" w14:textId="77777777" w:rsidR="00471FBB" w:rsidRDefault="00471FBB">
      <w:pPr>
        <w:jc w:val="center"/>
        <w:rPr>
          <w:rFonts w:eastAsia="Calibri"/>
          <w:b/>
          <w:sz w:val="24"/>
          <w:szCs w:val="24"/>
        </w:rPr>
      </w:pPr>
      <w:r>
        <w:rPr>
          <w:rFonts w:eastAsia="Calibri"/>
          <w:b/>
          <w:sz w:val="24"/>
          <w:szCs w:val="24"/>
        </w:rPr>
        <w:t>VIDEM PRI PTUJU 54</w:t>
      </w:r>
    </w:p>
    <w:p w14:paraId="0D050581" w14:textId="77777777" w:rsidR="00471FBB" w:rsidRDefault="00471FBB">
      <w:pPr>
        <w:jc w:val="center"/>
        <w:rPr>
          <w:rFonts w:eastAsia="Calibri"/>
          <w:b/>
          <w:sz w:val="24"/>
          <w:szCs w:val="24"/>
        </w:rPr>
      </w:pPr>
      <w:r>
        <w:rPr>
          <w:rFonts w:eastAsia="Calibri"/>
          <w:b/>
          <w:sz w:val="24"/>
          <w:szCs w:val="24"/>
        </w:rPr>
        <w:t>2284 VIDEM PRI PTUJU</w:t>
      </w:r>
    </w:p>
    <w:p w14:paraId="14B0F07F" w14:textId="77777777" w:rsidR="004A6006" w:rsidRDefault="004A6006">
      <w:pPr>
        <w:jc w:val="center"/>
        <w:rPr>
          <w:rFonts w:eastAsia="Calibri"/>
          <w:b/>
          <w:sz w:val="28"/>
          <w:szCs w:val="24"/>
        </w:rPr>
      </w:pPr>
    </w:p>
    <w:p w14:paraId="6306E850" w14:textId="77777777" w:rsidR="004A6006" w:rsidRDefault="004A6006">
      <w:pPr>
        <w:jc w:val="center"/>
      </w:pPr>
      <w:r>
        <w:rPr>
          <w:rFonts w:eastAsia="Calibri"/>
          <w:b/>
          <w:sz w:val="28"/>
        </w:rPr>
        <w:t>Dokumentacija v zvezi z oddajo javnega naročila</w:t>
      </w:r>
    </w:p>
    <w:p w14:paraId="193F40F5" w14:textId="2E7E3906" w:rsidR="004A6006" w:rsidRPr="0046765F" w:rsidRDefault="004A6006" w:rsidP="0046765F">
      <w:pPr>
        <w:jc w:val="center"/>
      </w:pPr>
      <w:r>
        <w:rPr>
          <w:rFonts w:eastAsia="Calibri"/>
          <w:b/>
          <w:sz w:val="28"/>
        </w:rPr>
        <w:t>( v nadaljevanju: Razpisna dokumentacija)</w:t>
      </w:r>
    </w:p>
    <w:p w14:paraId="2AABB4BF" w14:textId="77777777" w:rsidR="004A6006" w:rsidRDefault="004A6006">
      <w:pPr>
        <w:rPr>
          <w:rFonts w:eastAsia="Calibri"/>
          <w:b/>
          <w:sz w:val="24"/>
        </w:rPr>
      </w:pPr>
    </w:p>
    <w:p w14:paraId="2FEDE178" w14:textId="3D02B134" w:rsidR="004A6006" w:rsidRDefault="00093122" w:rsidP="00EE42D1">
      <w:pPr>
        <w:pBdr>
          <w:top w:val="single" w:sz="4" w:space="1" w:color="000000"/>
          <w:left w:val="single" w:sz="4" w:space="4" w:color="000000"/>
          <w:bottom w:val="single" w:sz="4" w:space="1" w:color="000000"/>
          <w:right w:val="single" w:sz="4" w:space="4" w:color="000000"/>
        </w:pBdr>
        <w:shd w:val="clear" w:color="auto" w:fill="DBE5F1"/>
        <w:jc w:val="center"/>
        <w:rPr>
          <w:rFonts w:eastAsia="Calibri"/>
          <w:b/>
          <w:i/>
          <w:sz w:val="40"/>
          <w:szCs w:val="40"/>
        </w:rPr>
      </w:pPr>
      <w:bookmarkStart w:id="1" w:name="_Hlk95127864"/>
      <w:r>
        <w:rPr>
          <w:rFonts w:eastAsia="Calibri"/>
          <w:b/>
          <w:i/>
          <w:sz w:val="40"/>
          <w:szCs w:val="40"/>
        </w:rPr>
        <w:t>PROJEKTIRANJE IN GRADNJA MODULARNEGA VRTCA SELA</w:t>
      </w:r>
      <w:r w:rsidR="00EE42D1" w:rsidRPr="00EE42D1">
        <w:rPr>
          <w:rFonts w:eastAsia="Calibri"/>
          <w:b/>
          <w:i/>
          <w:sz w:val="40"/>
          <w:szCs w:val="40"/>
        </w:rPr>
        <w:tab/>
      </w:r>
      <w:r w:rsidR="00EE42D1" w:rsidRPr="00EE42D1">
        <w:rPr>
          <w:rFonts w:eastAsia="Calibri"/>
          <w:b/>
          <w:i/>
          <w:sz w:val="40"/>
          <w:szCs w:val="40"/>
        </w:rPr>
        <w:tab/>
      </w:r>
    </w:p>
    <w:p w14:paraId="53EF93C8" w14:textId="1AFDCE40" w:rsidR="004A6006" w:rsidRDefault="00093122" w:rsidP="00093122">
      <w:pPr>
        <w:jc w:val="center"/>
        <w:rPr>
          <w:rFonts w:eastAsia="Calibri"/>
          <w:iCs/>
          <w:sz w:val="24"/>
        </w:rPr>
      </w:pPr>
      <w:r>
        <w:rPr>
          <w:rFonts w:eastAsia="Calibri"/>
          <w:iCs/>
          <w:sz w:val="24"/>
        </w:rPr>
        <w:t>ZA ODDAJO JAVNEGA NAROČILA MALE VREDNOSTI</w:t>
      </w:r>
    </w:p>
    <w:bookmarkEnd w:id="1"/>
    <w:p w14:paraId="29053BAB" w14:textId="6F987350" w:rsidR="004A6006" w:rsidRDefault="004A6006">
      <w:pPr>
        <w:rPr>
          <w:rFonts w:eastAsia="Calibri"/>
          <w:iCs/>
          <w:sz w:val="24"/>
        </w:rPr>
      </w:pPr>
    </w:p>
    <w:p w14:paraId="120839FD" w14:textId="60A5504A" w:rsidR="00EE42D1" w:rsidRDefault="00EE42D1">
      <w:pPr>
        <w:rPr>
          <w:rFonts w:eastAsia="Calibri"/>
          <w:iCs/>
          <w:sz w:val="24"/>
        </w:rPr>
      </w:pPr>
    </w:p>
    <w:p w14:paraId="4F52BE15" w14:textId="77777777" w:rsidR="003E7686" w:rsidRPr="00CE3DD0" w:rsidRDefault="003E7686" w:rsidP="0038147A">
      <w:pPr>
        <w:jc w:val="both"/>
        <w:rPr>
          <w:b/>
          <w:bCs/>
          <w:sz w:val="22"/>
          <w:szCs w:val="22"/>
        </w:rPr>
      </w:pPr>
      <w:r w:rsidRPr="00CE3DD0">
        <w:rPr>
          <w:b/>
          <w:bCs/>
          <w:sz w:val="22"/>
          <w:szCs w:val="22"/>
        </w:rPr>
        <w:t>PREDMET JAVNEGA NAROČILA:</w:t>
      </w:r>
    </w:p>
    <w:p w14:paraId="70619A20" w14:textId="33C4CD10" w:rsidR="003E7686" w:rsidRPr="00CE3DD0" w:rsidRDefault="003E7686" w:rsidP="0038147A">
      <w:pPr>
        <w:jc w:val="both"/>
        <w:rPr>
          <w:b/>
          <w:bCs/>
          <w:sz w:val="22"/>
          <w:szCs w:val="22"/>
        </w:rPr>
      </w:pPr>
      <w:r w:rsidRPr="00CE3DD0">
        <w:rPr>
          <w:b/>
          <w:bCs/>
          <w:sz w:val="22"/>
          <w:szCs w:val="22"/>
        </w:rPr>
        <w:t xml:space="preserve"> </w:t>
      </w:r>
    </w:p>
    <w:p w14:paraId="07E2D001" w14:textId="07F5187E" w:rsidR="004A6006" w:rsidRDefault="00093122" w:rsidP="0038147A">
      <w:pPr>
        <w:jc w:val="both"/>
        <w:rPr>
          <w:sz w:val="22"/>
          <w:szCs w:val="22"/>
        </w:rPr>
      </w:pPr>
      <w:bookmarkStart w:id="2" w:name="_Hlk95911332"/>
      <w:r>
        <w:rPr>
          <w:sz w:val="22"/>
          <w:szCs w:val="22"/>
        </w:rPr>
        <w:t xml:space="preserve">Naslov javnega naročila:  Projektiranje in gradnja </w:t>
      </w:r>
      <w:r w:rsidR="005A3E80">
        <w:rPr>
          <w:sz w:val="22"/>
          <w:szCs w:val="22"/>
        </w:rPr>
        <w:t>modularneg</w:t>
      </w:r>
      <w:r>
        <w:rPr>
          <w:sz w:val="22"/>
          <w:szCs w:val="22"/>
        </w:rPr>
        <w:t>a vrtca Sela</w:t>
      </w:r>
    </w:p>
    <w:p w14:paraId="56754E54" w14:textId="08BA7ECE" w:rsidR="00093122" w:rsidRDefault="00093122" w:rsidP="0038147A">
      <w:pPr>
        <w:jc w:val="both"/>
        <w:rPr>
          <w:sz w:val="22"/>
          <w:szCs w:val="22"/>
        </w:rPr>
      </w:pPr>
    </w:p>
    <w:p w14:paraId="759F68F1" w14:textId="6F4878B2" w:rsidR="00093122" w:rsidRDefault="00093122" w:rsidP="0038147A">
      <w:pPr>
        <w:jc w:val="both"/>
        <w:rPr>
          <w:sz w:val="22"/>
          <w:szCs w:val="22"/>
        </w:rPr>
      </w:pPr>
      <w:r>
        <w:rPr>
          <w:sz w:val="22"/>
          <w:szCs w:val="22"/>
        </w:rPr>
        <w:t>Vrsta javnega naročila: Javno naročilo gradenj</w:t>
      </w:r>
    </w:p>
    <w:bookmarkEnd w:id="2"/>
    <w:p w14:paraId="2C3D2892" w14:textId="77777777" w:rsidR="004A6006" w:rsidRDefault="004A6006" w:rsidP="0038147A"/>
    <w:p w14:paraId="414A3C6F" w14:textId="625E54FC" w:rsidR="004A6006" w:rsidRDefault="005B0154" w:rsidP="005B0154">
      <w:pPr>
        <w:tabs>
          <w:tab w:val="left" w:pos="2117"/>
        </w:tabs>
      </w:pPr>
      <w:r>
        <w:tab/>
      </w:r>
    </w:p>
    <w:p w14:paraId="57FD4E88" w14:textId="77777777" w:rsidR="004A6006" w:rsidRDefault="004A6006" w:rsidP="0038147A"/>
    <w:p w14:paraId="2BBA99F0" w14:textId="77777777" w:rsidR="004A6006" w:rsidRDefault="004A6006" w:rsidP="0038147A"/>
    <w:p w14:paraId="30B0608F" w14:textId="77777777" w:rsidR="004A6006" w:rsidRDefault="004A6006" w:rsidP="0038147A"/>
    <w:p w14:paraId="797515A7" w14:textId="77777777" w:rsidR="004A6006" w:rsidRDefault="004A6006" w:rsidP="0038147A"/>
    <w:p w14:paraId="1BCCA15B" w14:textId="77777777" w:rsidR="004A6006" w:rsidRDefault="004A6006" w:rsidP="0038147A"/>
    <w:p w14:paraId="1456D2F0" w14:textId="77777777" w:rsidR="004A6006" w:rsidRDefault="004A6006" w:rsidP="0038147A"/>
    <w:p w14:paraId="61E70179" w14:textId="77777777" w:rsidR="004A6006" w:rsidRDefault="004A6006" w:rsidP="0038147A"/>
    <w:p w14:paraId="76307950" w14:textId="77777777" w:rsidR="004A6006" w:rsidRDefault="004A6006" w:rsidP="0038147A"/>
    <w:p w14:paraId="3CAAE3A8" w14:textId="77777777" w:rsidR="004A6006" w:rsidRDefault="004A6006" w:rsidP="0038147A"/>
    <w:p w14:paraId="02EC6599" w14:textId="4868D406" w:rsidR="004A6006" w:rsidRDefault="004A6006" w:rsidP="0038147A"/>
    <w:p w14:paraId="789AC284" w14:textId="64254813" w:rsidR="00093122" w:rsidRDefault="00093122" w:rsidP="0038147A"/>
    <w:p w14:paraId="677BB580" w14:textId="457F3E11" w:rsidR="005469CA" w:rsidRPr="00093122" w:rsidRDefault="005469CA" w:rsidP="00093122">
      <w:pPr>
        <w:rPr>
          <w:rFonts w:eastAsia="Calibri"/>
          <w:iCs/>
          <w:sz w:val="24"/>
          <w:szCs w:val="24"/>
        </w:rPr>
      </w:pPr>
    </w:p>
    <w:p w14:paraId="17101937" w14:textId="5B7C6968" w:rsidR="0060591D" w:rsidRDefault="005469CA" w:rsidP="0060591D">
      <w:pPr>
        <w:suppressAutoHyphens w:val="0"/>
        <w:jc w:val="center"/>
        <w:rPr>
          <w:b/>
          <w:sz w:val="22"/>
          <w:szCs w:val="22"/>
          <w:lang w:eastAsia="sl-SI"/>
        </w:rPr>
      </w:pPr>
      <w:r w:rsidRPr="005469CA">
        <w:rPr>
          <w:b/>
          <w:sz w:val="22"/>
          <w:szCs w:val="22"/>
          <w:lang w:eastAsia="sl-SI"/>
        </w:rPr>
        <w:lastRenderedPageBreak/>
        <w:t>VSEBINA RAZPISNE DOKUMENTACIJE</w:t>
      </w:r>
    </w:p>
    <w:p w14:paraId="4EE4AA6C" w14:textId="77777777" w:rsidR="0060591D" w:rsidRDefault="0060591D" w:rsidP="0060591D">
      <w:pPr>
        <w:suppressAutoHyphens w:val="0"/>
        <w:jc w:val="center"/>
        <w:rPr>
          <w:b/>
          <w:sz w:val="22"/>
          <w:szCs w:val="22"/>
          <w:lang w:eastAsia="sl-SI"/>
        </w:rPr>
      </w:pPr>
    </w:p>
    <w:p w14:paraId="0F1AD860" w14:textId="77777777" w:rsidR="0060591D" w:rsidRPr="0060591D" w:rsidRDefault="0060591D" w:rsidP="0060591D">
      <w:pPr>
        <w:suppressAutoHyphens w:val="0"/>
        <w:jc w:val="both"/>
        <w:rPr>
          <w:b/>
          <w:sz w:val="22"/>
          <w:szCs w:val="22"/>
          <w:lang w:eastAsia="sl-SI"/>
        </w:rPr>
      </w:pPr>
    </w:p>
    <w:p w14:paraId="53D926BB" w14:textId="46F495B5" w:rsidR="005C5CD6" w:rsidRPr="005A3E80" w:rsidRDefault="005C5CD6" w:rsidP="0038147A">
      <w:pPr>
        <w:suppressAutoHyphens w:val="0"/>
        <w:jc w:val="both"/>
        <w:rPr>
          <w:b/>
          <w:bCs/>
          <w:sz w:val="22"/>
          <w:szCs w:val="22"/>
          <w:lang w:eastAsia="sl-SI"/>
        </w:rPr>
      </w:pPr>
      <w:r w:rsidRPr="005A3E80">
        <w:rPr>
          <w:b/>
          <w:bCs/>
          <w:sz w:val="22"/>
          <w:szCs w:val="22"/>
          <w:lang w:eastAsia="sl-SI"/>
        </w:rPr>
        <w:t>POVABILO K ODDAJI PONUDBE</w:t>
      </w:r>
    </w:p>
    <w:p w14:paraId="30202E90" w14:textId="1152E856" w:rsidR="00FF0EE7" w:rsidRDefault="00FF0EE7" w:rsidP="0038147A">
      <w:pPr>
        <w:suppressAutoHyphens w:val="0"/>
        <w:jc w:val="both"/>
        <w:rPr>
          <w:color w:val="FF0000"/>
          <w:sz w:val="22"/>
          <w:szCs w:val="22"/>
          <w:lang w:eastAsia="sl-SI"/>
        </w:rPr>
      </w:pPr>
    </w:p>
    <w:p w14:paraId="34A7F1C0" w14:textId="618F8562" w:rsidR="00613717" w:rsidRPr="00365071" w:rsidRDefault="00613717" w:rsidP="00C94338">
      <w:pPr>
        <w:pStyle w:val="Odstavekseznama"/>
        <w:numPr>
          <w:ilvl w:val="0"/>
          <w:numId w:val="31"/>
        </w:numPr>
        <w:suppressAutoHyphens w:val="0"/>
        <w:jc w:val="both"/>
        <w:rPr>
          <w:b/>
          <w:bCs/>
          <w:sz w:val="22"/>
          <w:szCs w:val="22"/>
          <w:lang w:eastAsia="sl-SI"/>
        </w:rPr>
      </w:pPr>
      <w:r w:rsidRPr="00365071">
        <w:rPr>
          <w:b/>
          <w:bCs/>
          <w:sz w:val="22"/>
          <w:szCs w:val="22"/>
          <w:lang w:eastAsia="sl-SI"/>
        </w:rPr>
        <w:t>SPLOŠNA DOLOČILA JAVNEGA NAROČANJA</w:t>
      </w:r>
    </w:p>
    <w:p w14:paraId="59FCDDF6" w14:textId="4013B5A8" w:rsidR="00613717" w:rsidRDefault="00613717" w:rsidP="00C94338">
      <w:pPr>
        <w:pStyle w:val="Odstavekseznama"/>
        <w:numPr>
          <w:ilvl w:val="1"/>
          <w:numId w:val="31"/>
        </w:numPr>
        <w:suppressAutoHyphens w:val="0"/>
        <w:jc w:val="both"/>
        <w:rPr>
          <w:sz w:val="22"/>
          <w:szCs w:val="22"/>
          <w:lang w:eastAsia="sl-SI"/>
        </w:rPr>
      </w:pPr>
      <w:r w:rsidRPr="00613717">
        <w:rPr>
          <w:sz w:val="22"/>
          <w:szCs w:val="22"/>
          <w:lang w:eastAsia="sl-SI"/>
        </w:rPr>
        <w:t>OSNOVNI PODATKI O NAROČILU</w:t>
      </w:r>
    </w:p>
    <w:p w14:paraId="4F2CCE2A" w14:textId="375AEC80" w:rsidR="001C21A0" w:rsidRPr="00613717" w:rsidRDefault="001C21A0" w:rsidP="00C94338">
      <w:pPr>
        <w:pStyle w:val="Odstavekseznama"/>
        <w:numPr>
          <w:ilvl w:val="1"/>
          <w:numId w:val="31"/>
        </w:numPr>
        <w:suppressAutoHyphens w:val="0"/>
        <w:jc w:val="both"/>
        <w:rPr>
          <w:sz w:val="22"/>
          <w:szCs w:val="22"/>
          <w:lang w:eastAsia="sl-SI"/>
        </w:rPr>
      </w:pPr>
      <w:r>
        <w:rPr>
          <w:sz w:val="22"/>
          <w:szCs w:val="22"/>
          <w:lang w:eastAsia="sl-SI"/>
        </w:rPr>
        <w:t>PREDMET JAVNEGA NAROČANJA</w:t>
      </w:r>
    </w:p>
    <w:p w14:paraId="35CE9670" w14:textId="771CEBFF" w:rsidR="00613717" w:rsidRDefault="00613717" w:rsidP="00C94338">
      <w:pPr>
        <w:pStyle w:val="Odstavekseznama"/>
        <w:numPr>
          <w:ilvl w:val="1"/>
          <w:numId w:val="31"/>
        </w:numPr>
        <w:suppressAutoHyphens w:val="0"/>
        <w:jc w:val="both"/>
        <w:rPr>
          <w:sz w:val="22"/>
          <w:szCs w:val="22"/>
          <w:lang w:eastAsia="sl-SI"/>
        </w:rPr>
      </w:pPr>
      <w:r w:rsidRPr="00613717">
        <w:rPr>
          <w:sz w:val="22"/>
          <w:szCs w:val="22"/>
          <w:lang w:eastAsia="sl-SI"/>
        </w:rPr>
        <w:t>PRAVNA PODLAGA</w:t>
      </w:r>
    </w:p>
    <w:p w14:paraId="2B968A4D" w14:textId="1418E06E" w:rsidR="00613717" w:rsidRDefault="00613717" w:rsidP="00C94338">
      <w:pPr>
        <w:pStyle w:val="Odstavekseznama"/>
        <w:numPr>
          <w:ilvl w:val="1"/>
          <w:numId w:val="31"/>
        </w:numPr>
        <w:suppressAutoHyphens w:val="0"/>
        <w:jc w:val="both"/>
        <w:rPr>
          <w:sz w:val="22"/>
          <w:szCs w:val="22"/>
          <w:lang w:eastAsia="sl-SI"/>
        </w:rPr>
      </w:pPr>
      <w:r>
        <w:rPr>
          <w:sz w:val="22"/>
          <w:szCs w:val="22"/>
          <w:lang w:eastAsia="sl-SI"/>
        </w:rPr>
        <w:t>RAZDELITEV NA SKLOPE</w:t>
      </w:r>
    </w:p>
    <w:p w14:paraId="19668E64" w14:textId="1AA0E19A" w:rsidR="00613717" w:rsidRDefault="00613717" w:rsidP="00C94338">
      <w:pPr>
        <w:pStyle w:val="Odstavekseznama"/>
        <w:numPr>
          <w:ilvl w:val="1"/>
          <w:numId w:val="31"/>
        </w:numPr>
        <w:suppressAutoHyphens w:val="0"/>
        <w:jc w:val="both"/>
        <w:rPr>
          <w:sz w:val="22"/>
          <w:szCs w:val="22"/>
          <w:lang w:eastAsia="sl-SI"/>
        </w:rPr>
      </w:pPr>
      <w:r>
        <w:rPr>
          <w:sz w:val="22"/>
          <w:szCs w:val="22"/>
          <w:lang w:eastAsia="sl-SI"/>
        </w:rPr>
        <w:t>VKLJUČITEV POGAJANJ</w:t>
      </w:r>
    </w:p>
    <w:p w14:paraId="28FB86E5" w14:textId="233D14C4" w:rsidR="00613717" w:rsidRDefault="00613717" w:rsidP="00C94338">
      <w:pPr>
        <w:pStyle w:val="Odstavekseznama"/>
        <w:numPr>
          <w:ilvl w:val="1"/>
          <w:numId w:val="31"/>
        </w:numPr>
        <w:suppressAutoHyphens w:val="0"/>
        <w:jc w:val="both"/>
        <w:rPr>
          <w:sz w:val="22"/>
          <w:szCs w:val="22"/>
          <w:lang w:eastAsia="sl-SI"/>
        </w:rPr>
      </w:pPr>
      <w:r>
        <w:rPr>
          <w:sz w:val="22"/>
          <w:szCs w:val="22"/>
          <w:lang w:eastAsia="sl-SI"/>
        </w:rPr>
        <w:t>CENE RAZPISANIH DEL</w:t>
      </w:r>
    </w:p>
    <w:p w14:paraId="7952710D" w14:textId="65AE81D5" w:rsidR="00613717" w:rsidRDefault="00613717" w:rsidP="00C94338">
      <w:pPr>
        <w:pStyle w:val="Odstavekseznama"/>
        <w:numPr>
          <w:ilvl w:val="1"/>
          <w:numId w:val="31"/>
        </w:numPr>
        <w:suppressAutoHyphens w:val="0"/>
        <w:jc w:val="both"/>
        <w:rPr>
          <w:sz w:val="22"/>
          <w:szCs w:val="22"/>
          <w:lang w:eastAsia="sl-SI"/>
        </w:rPr>
      </w:pPr>
      <w:r>
        <w:rPr>
          <w:sz w:val="22"/>
          <w:szCs w:val="22"/>
          <w:lang w:eastAsia="sl-SI"/>
        </w:rPr>
        <w:t>ROK DOKONČANJA DEL</w:t>
      </w:r>
    </w:p>
    <w:p w14:paraId="72B7C56F" w14:textId="2F20E7B3" w:rsidR="00613717" w:rsidRDefault="00613717" w:rsidP="00C94338">
      <w:pPr>
        <w:pStyle w:val="Odstavekseznama"/>
        <w:numPr>
          <w:ilvl w:val="1"/>
          <w:numId w:val="31"/>
        </w:numPr>
        <w:suppressAutoHyphens w:val="0"/>
        <w:jc w:val="both"/>
        <w:rPr>
          <w:sz w:val="22"/>
          <w:szCs w:val="22"/>
          <w:lang w:eastAsia="sl-SI"/>
        </w:rPr>
      </w:pPr>
      <w:r>
        <w:rPr>
          <w:sz w:val="22"/>
          <w:szCs w:val="22"/>
          <w:lang w:eastAsia="sl-SI"/>
        </w:rPr>
        <w:t>ROK IN NAČIN PREDLOŽITVE PONUDBE</w:t>
      </w:r>
    </w:p>
    <w:p w14:paraId="1C6590D3" w14:textId="0FE53157" w:rsidR="00372EC4" w:rsidRDefault="00372EC4" w:rsidP="00C94338">
      <w:pPr>
        <w:pStyle w:val="Odstavekseznama"/>
        <w:numPr>
          <w:ilvl w:val="1"/>
          <w:numId w:val="31"/>
        </w:numPr>
        <w:suppressAutoHyphens w:val="0"/>
        <w:jc w:val="both"/>
        <w:rPr>
          <w:sz w:val="22"/>
          <w:szCs w:val="22"/>
          <w:lang w:eastAsia="sl-SI"/>
        </w:rPr>
      </w:pPr>
      <w:r>
        <w:rPr>
          <w:sz w:val="22"/>
          <w:szCs w:val="22"/>
          <w:lang w:eastAsia="sl-SI"/>
        </w:rPr>
        <w:t>ODPIRANJE PONUDB</w:t>
      </w:r>
    </w:p>
    <w:p w14:paraId="66A2807D" w14:textId="0EE4BA8C" w:rsidR="00372EC4" w:rsidRDefault="00202BAA" w:rsidP="00C94338">
      <w:pPr>
        <w:pStyle w:val="Odstavekseznama"/>
        <w:numPr>
          <w:ilvl w:val="1"/>
          <w:numId w:val="31"/>
        </w:numPr>
        <w:suppressAutoHyphens w:val="0"/>
        <w:jc w:val="both"/>
        <w:rPr>
          <w:sz w:val="22"/>
          <w:szCs w:val="22"/>
          <w:lang w:eastAsia="sl-SI"/>
        </w:rPr>
      </w:pPr>
      <w:r>
        <w:rPr>
          <w:sz w:val="22"/>
          <w:szCs w:val="22"/>
          <w:lang w:eastAsia="sl-SI"/>
        </w:rPr>
        <w:t xml:space="preserve"> DOKUMENTACIJA V ZVEZI Z ODDAJO JAVNEGA NAROČILA</w:t>
      </w:r>
    </w:p>
    <w:p w14:paraId="77D541D5" w14:textId="06854E5F" w:rsidR="00C91369" w:rsidRDefault="00365071" w:rsidP="00C94338">
      <w:pPr>
        <w:pStyle w:val="Odstavekseznama"/>
        <w:numPr>
          <w:ilvl w:val="1"/>
          <w:numId w:val="31"/>
        </w:numPr>
        <w:suppressAutoHyphens w:val="0"/>
        <w:jc w:val="both"/>
        <w:rPr>
          <w:sz w:val="22"/>
          <w:szCs w:val="22"/>
          <w:lang w:eastAsia="sl-SI"/>
        </w:rPr>
      </w:pPr>
      <w:r>
        <w:rPr>
          <w:sz w:val="22"/>
          <w:szCs w:val="22"/>
          <w:lang w:eastAsia="sl-SI"/>
        </w:rPr>
        <w:t xml:space="preserve">  </w:t>
      </w:r>
      <w:r w:rsidR="00C91369">
        <w:rPr>
          <w:sz w:val="22"/>
          <w:szCs w:val="22"/>
          <w:lang w:eastAsia="sl-SI"/>
        </w:rPr>
        <w:t xml:space="preserve">POJASNILA V ZVEZI Z DOKUMENTACIJO </w:t>
      </w:r>
      <w:r>
        <w:rPr>
          <w:sz w:val="22"/>
          <w:szCs w:val="22"/>
          <w:lang w:eastAsia="sl-SI"/>
        </w:rPr>
        <w:t>ZA ODDAJO JAVNEGA NAROČILA</w:t>
      </w:r>
    </w:p>
    <w:p w14:paraId="4CC67097" w14:textId="77777777" w:rsidR="00365071" w:rsidRDefault="00365071" w:rsidP="00C94338">
      <w:pPr>
        <w:pStyle w:val="Odstavekseznama"/>
        <w:numPr>
          <w:ilvl w:val="1"/>
          <w:numId w:val="31"/>
        </w:numPr>
        <w:suppressAutoHyphens w:val="0"/>
        <w:jc w:val="both"/>
        <w:rPr>
          <w:sz w:val="22"/>
          <w:szCs w:val="22"/>
          <w:lang w:eastAsia="sl-SI"/>
        </w:rPr>
      </w:pPr>
      <w:r>
        <w:rPr>
          <w:sz w:val="22"/>
          <w:szCs w:val="22"/>
          <w:lang w:eastAsia="sl-SI"/>
        </w:rPr>
        <w:t xml:space="preserve">  SPREMEMBE IN DOPOLNILA DOKUMENTACIJE V ZVEZI Z ODDAJO JAVNEGA   </w:t>
      </w:r>
    </w:p>
    <w:p w14:paraId="431C3A4C" w14:textId="100C7816" w:rsidR="00365071" w:rsidRDefault="00365071" w:rsidP="00365071">
      <w:pPr>
        <w:pStyle w:val="Odstavekseznama"/>
        <w:suppressAutoHyphens w:val="0"/>
        <w:ind w:left="795"/>
        <w:jc w:val="both"/>
        <w:rPr>
          <w:sz w:val="22"/>
          <w:szCs w:val="22"/>
          <w:lang w:eastAsia="sl-SI"/>
        </w:rPr>
      </w:pPr>
      <w:r>
        <w:rPr>
          <w:sz w:val="22"/>
          <w:szCs w:val="22"/>
          <w:lang w:eastAsia="sl-SI"/>
        </w:rPr>
        <w:t xml:space="preserve">  NAROČILA</w:t>
      </w:r>
    </w:p>
    <w:p w14:paraId="3D28FE98" w14:textId="7F8C7354" w:rsidR="00365071" w:rsidRDefault="00365071" w:rsidP="00C94338">
      <w:pPr>
        <w:pStyle w:val="Odstavekseznama"/>
        <w:numPr>
          <w:ilvl w:val="1"/>
          <w:numId w:val="31"/>
        </w:numPr>
        <w:suppressAutoHyphens w:val="0"/>
        <w:jc w:val="both"/>
        <w:rPr>
          <w:sz w:val="22"/>
          <w:szCs w:val="22"/>
          <w:lang w:eastAsia="sl-SI"/>
        </w:rPr>
      </w:pPr>
      <w:r>
        <w:rPr>
          <w:sz w:val="22"/>
          <w:szCs w:val="22"/>
          <w:lang w:eastAsia="sl-SI"/>
        </w:rPr>
        <w:t xml:space="preserve"> VARIANTNE PONUDB IN OPCIJE</w:t>
      </w:r>
    </w:p>
    <w:p w14:paraId="4A31649C" w14:textId="27292865" w:rsidR="00365071" w:rsidRDefault="00365071" w:rsidP="00C94338">
      <w:pPr>
        <w:pStyle w:val="Odstavekseznama"/>
        <w:numPr>
          <w:ilvl w:val="1"/>
          <w:numId w:val="31"/>
        </w:numPr>
        <w:suppressAutoHyphens w:val="0"/>
        <w:jc w:val="both"/>
        <w:rPr>
          <w:sz w:val="22"/>
          <w:szCs w:val="22"/>
          <w:lang w:eastAsia="sl-SI"/>
        </w:rPr>
      </w:pPr>
      <w:r>
        <w:rPr>
          <w:sz w:val="22"/>
          <w:szCs w:val="22"/>
          <w:lang w:eastAsia="sl-SI"/>
        </w:rPr>
        <w:t xml:space="preserve">  ETIČNE KLAVZULE</w:t>
      </w:r>
    </w:p>
    <w:p w14:paraId="70FF770A" w14:textId="2E32B792" w:rsidR="00365071" w:rsidRDefault="00365071" w:rsidP="00C94338">
      <w:pPr>
        <w:pStyle w:val="Odstavekseznama"/>
        <w:numPr>
          <w:ilvl w:val="1"/>
          <w:numId w:val="31"/>
        </w:numPr>
        <w:suppressAutoHyphens w:val="0"/>
        <w:jc w:val="both"/>
        <w:rPr>
          <w:sz w:val="22"/>
          <w:szCs w:val="22"/>
          <w:lang w:eastAsia="sl-SI"/>
        </w:rPr>
      </w:pPr>
      <w:r>
        <w:rPr>
          <w:sz w:val="22"/>
          <w:szCs w:val="22"/>
          <w:lang w:eastAsia="sl-SI"/>
        </w:rPr>
        <w:t xml:space="preserve">  SPLOŠNE KLAVZULE</w:t>
      </w:r>
    </w:p>
    <w:p w14:paraId="6AB91EDF" w14:textId="77777777" w:rsidR="00D809AF" w:rsidRDefault="00D809AF" w:rsidP="00D809AF">
      <w:pPr>
        <w:pStyle w:val="Odstavekseznama"/>
        <w:suppressAutoHyphens w:val="0"/>
        <w:ind w:left="795"/>
        <w:jc w:val="both"/>
        <w:rPr>
          <w:sz w:val="22"/>
          <w:szCs w:val="22"/>
          <w:lang w:eastAsia="sl-SI"/>
        </w:rPr>
      </w:pPr>
    </w:p>
    <w:p w14:paraId="19A5A8FB" w14:textId="0D219976" w:rsidR="00D809AF" w:rsidRPr="00D809AF" w:rsidRDefault="00D809AF" w:rsidP="00C94338">
      <w:pPr>
        <w:pStyle w:val="Odstavekseznama"/>
        <w:numPr>
          <w:ilvl w:val="0"/>
          <w:numId w:val="31"/>
        </w:numPr>
        <w:suppressAutoHyphens w:val="0"/>
        <w:jc w:val="both"/>
        <w:rPr>
          <w:b/>
          <w:bCs/>
          <w:sz w:val="22"/>
          <w:szCs w:val="22"/>
          <w:lang w:eastAsia="sl-SI"/>
        </w:rPr>
      </w:pPr>
      <w:r w:rsidRPr="00D809AF">
        <w:rPr>
          <w:b/>
          <w:bCs/>
          <w:sz w:val="22"/>
          <w:szCs w:val="22"/>
          <w:lang w:eastAsia="sl-SI"/>
        </w:rPr>
        <w:t>NAVODILA ZA PRIRPAVO PONUDBE</w:t>
      </w:r>
    </w:p>
    <w:p w14:paraId="5D090ABF" w14:textId="2C15B40B" w:rsidR="00D809AF" w:rsidRPr="00C2569D" w:rsidRDefault="00D809AF" w:rsidP="00C94338">
      <w:pPr>
        <w:pStyle w:val="Odstavekseznama"/>
        <w:numPr>
          <w:ilvl w:val="1"/>
          <w:numId w:val="31"/>
        </w:numPr>
        <w:suppressAutoHyphens w:val="0"/>
        <w:jc w:val="both"/>
        <w:rPr>
          <w:sz w:val="22"/>
          <w:szCs w:val="22"/>
          <w:lang w:eastAsia="sl-SI"/>
        </w:rPr>
      </w:pPr>
      <w:r w:rsidRPr="00C2569D">
        <w:rPr>
          <w:sz w:val="22"/>
          <w:szCs w:val="22"/>
          <w:lang w:eastAsia="sl-SI"/>
        </w:rPr>
        <w:t>POPOLNA PONUDBA</w:t>
      </w:r>
    </w:p>
    <w:p w14:paraId="7261C6D4" w14:textId="46248007" w:rsidR="00C2569D" w:rsidRDefault="00C2569D" w:rsidP="00C94338">
      <w:pPr>
        <w:pStyle w:val="Odstavekseznama"/>
        <w:numPr>
          <w:ilvl w:val="1"/>
          <w:numId w:val="31"/>
        </w:numPr>
        <w:suppressAutoHyphens w:val="0"/>
        <w:jc w:val="both"/>
        <w:rPr>
          <w:sz w:val="22"/>
          <w:szCs w:val="22"/>
          <w:lang w:eastAsia="sl-SI"/>
        </w:rPr>
      </w:pPr>
      <w:r>
        <w:rPr>
          <w:sz w:val="22"/>
          <w:szCs w:val="22"/>
          <w:lang w:eastAsia="sl-SI"/>
        </w:rPr>
        <w:t>NAČIN IZPOLNITVE  OBRAZCEV</w:t>
      </w:r>
    </w:p>
    <w:p w14:paraId="01507200" w14:textId="3ECE8833" w:rsidR="00C2569D" w:rsidRDefault="00C2569D" w:rsidP="00C94338">
      <w:pPr>
        <w:pStyle w:val="Odstavekseznama"/>
        <w:numPr>
          <w:ilvl w:val="1"/>
          <w:numId w:val="31"/>
        </w:numPr>
        <w:suppressAutoHyphens w:val="0"/>
        <w:jc w:val="both"/>
        <w:rPr>
          <w:sz w:val="22"/>
          <w:szCs w:val="22"/>
          <w:lang w:eastAsia="sl-SI"/>
        </w:rPr>
      </w:pPr>
      <w:r>
        <w:rPr>
          <w:sz w:val="22"/>
          <w:szCs w:val="22"/>
          <w:lang w:eastAsia="sl-SI"/>
        </w:rPr>
        <w:t>PONUDBENA CENA</w:t>
      </w:r>
    </w:p>
    <w:p w14:paraId="144BE70B" w14:textId="731803F9" w:rsidR="00C2569D" w:rsidRDefault="00C2569D" w:rsidP="00C94338">
      <w:pPr>
        <w:pStyle w:val="Odstavekseznama"/>
        <w:numPr>
          <w:ilvl w:val="1"/>
          <w:numId w:val="31"/>
        </w:numPr>
        <w:suppressAutoHyphens w:val="0"/>
        <w:jc w:val="both"/>
        <w:rPr>
          <w:sz w:val="22"/>
          <w:szCs w:val="22"/>
          <w:lang w:eastAsia="sl-SI"/>
        </w:rPr>
      </w:pPr>
      <w:r>
        <w:rPr>
          <w:sz w:val="22"/>
          <w:szCs w:val="22"/>
          <w:lang w:eastAsia="sl-SI"/>
        </w:rPr>
        <w:t>POTRDITEV VSEBINE POGODBE</w:t>
      </w:r>
    </w:p>
    <w:p w14:paraId="7B5D4E1B" w14:textId="6D114F55" w:rsidR="00C2569D" w:rsidRDefault="004A2361" w:rsidP="00C94338">
      <w:pPr>
        <w:pStyle w:val="Odstavekseznama"/>
        <w:numPr>
          <w:ilvl w:val="1"/>
          <w:numId w:val="31"/>
        </w:numPr>
        <w:suppressAutoHyphens w:val="0"/>
        <w:jc w:val="both"/>
        <w:rPr>
          <w:sz w:val="22"/>
          <w:szCs w:val="22"/>
          <w:lang w:eastAsia="sl-SI"/>
        </w:rPr>
      </w:pPr>
      <w:r>
        <w:rPr>
          <w:sz w:val="22"/>
          <w:szCs w:val="22"/>
          <w:lang w:eastAsia="sl-SI"/>
        </w:rPr>
        <w:t>ODGOVORNOST PONUDNIKA</w:t>
      </w:r>
    </w:p>
    <w:p w14:paraId="4C1D6883" w14:textId="0F3EF141" w:rsidR="004A2361" w:rsidRDefault="004A2361" w:rsidP="00C94338">
      <w:pPr>
        <w:pStyle w:val="Odstavekseznama"/>
        <w:numPr>
          <w:ilvl w:val="1"/>
          <w:numId w:val="31"/>
        </w:numPr>
        <w:suppressAutoHyphens w:val="0"/>
        <w:jc w:val="both"/>
        <w:rPr>
          <w:sz w:val="22"/>
          <w:szCs w:val="22"/>
          <w:lang w:eastAsia="sl-SI"/>
        </w:rPr>
      </w:pPr>
      <w:r>
        <w:rPr>
          <w:sz w:val="22"/>
          <w:szCs w:val="22"/>
          <w:lang w:eastAsia="sl-SI"/>
        </w:rPr>
        <w:t>JEZIK PONUDBE</w:t>
      </w:r>
    </w:p>
    <w:p w14:paraId="7CBA0009" w14:textId="3C5096FC" w:rsidR="004A2361" w:rsidRDefault="004A2361" w:rsidP="00C94338">
      <w:pPr>
        <w:pStyle w:val="Odstavekseznama"/>
        <w:numPr>
          <w:ilvl w:val="1"/>
          <w:numId w:val="31"/>
        </w:numPr>
        <w:suppressAutoHyphens w:val="0"/>
        <w:jc w:val="both"/>
        <w:rPr>
          <w:sz w:val="22"/>
          <w:szCs w:val="22"/>
          <w:lang w:eastAsia="sl-SI"/>
        </w:rPr>
      </w:pPr>
      <w:r>
        <w:rPr>
          <w:sz w:val="22"/>
          <w:szCs w:val="22"/>
          <w:lang w:eastAsia="sl-SI"/>
        </w:rPr>
        <w:t>OBVEŠČANJE</w:t>
      </w:r>
    </w:p>
    <w:p w14:paraId="7ABD1F47" w14:textId="7A72DBAE" w:rsidR="004A2361" w:rsidRPr="004A2361" w:rsidRDefault="004A2361" w:rsidP="004A2361">
      <w:pPr>
        <w:suppressAutoHyphens w:val="0"/>
        <w:ind w:left="360"/>
        <w:jc w:val="both"/>
        <w:rPr>
          <w:b/>
          <w:bCs/>
          <w:sz w:val="22"/>
          <w:szCs w:val="22"/>
          <w:lang w:eastAsia="sl-SI"/>
        </w:rPr>
      </w:pPr>
    </w:p>
    <w:p w14:paraId="23629F58" w14:textId="6FF6A976" w:rsidR="004A2361" w:rsidRDefault="004A2361" w:rsidP="00C94338">
      <w:pPr>
        <w:pStyle w:val="Odstavekseznama"/>
        <w:numPr>
          <w:ilvl w:val="0"/>
          <w:numId w:val="31"/>
        </w:numPr>
        <w:suppressAutoHyphens w:val="0"/>
        <w:jc w:val="both"/>
        <w:rPr>
          <w:b/>
          <w:bCs/>
          <w:sz w:val="22"/>
          <w:szCs w:val="22"/>
          <w:lang w:eastAsia="sl-SI"/>
        </w:rPr>
      </w:pPr>
      <w:r w:rsidRPr="004A2361">
        <w:rPr>
          <w:b/>
          <w:bCs/>
          <w:sz w:val="22"/>
          <w:szCs w:val="22"/>
          <w:lang w:eastAsia="sl-SI"/>
        </w:rPr>
        <w:t>OPREDELITEV SPOSOBNOSTI PONUDNIKA</w:t>
      </w:r>
    </w:p>
    <w:p w14:paraId="64D01737" w14:textId="78BAE8E9" w:rsidR="006B355D" w:rsidRPr="006B355D" w:rsidRDefault="006B355D" w:rsidP="006B355D">
      <w:pPr>
        <w:pStyle w:val="Odstavekseznama"/>
        <w:numPr>
          <w:ilvl w:val="1"/>
          <w:numId w:val="31"/>
        </w:numPr>
        <w:suppressAutoHyphens w:val="0"/>
        <w:jc w:val="both"/>
        <w:rPr>
          <w:sz w:val="22"/>
          <w:szCs w:val="22"/>
          <w:lang w:eastAsia="sl-SI"/>
        </w:rPr>
      </w:pPr>
      <w:r w:rsidRPr="006B355D">
        <w:rPr>
          <w:sz w:val="22"/>
          <w:szCs w:val="22"/>
          <w:lang w:eastAsia="sl-SI"/>
        </w:rPr>
        <w:t>PRIZNANJE SPOSOBNOSTI</w:t>
      </w:r>
    </w:p>
    <w:p w14:paraId="7F22E512" w14:textId="31F4FE5B" w:rsidR="006B355D" w:rsidRDefault="006B355D" w:rsidP="006B355D">
      <w:pPr>
        <w:pStyle w:val="Odstavekseznama"/>
        <w:numPr>
          <w:ilvl w:val="1"/>
          <w:numId w:val="31"/>
        </w:numPr>
        <w:suppressAutoHyphens w:val="0"/>
        <w:jc w:val="both"/>
        <w:rPr>
          <w:sz w:val="22"/>
          <w:szCs w:val="22"/>
          <w:lang w:eastAsia="sl-SI"/>
        </w:rPr>
      </w:pPr>
      <w:r>
        <w:rPr>
          <w:sz w:val="22"/>
          <w:szCs w:val="22"/>
          <w:lang w:eastAsia="sl-SI"/>
        </w:rPr>
        <w:t>RAZLOGI ZA IZKLJUČITEV</w:t>
      </w:r>
    </w:p>
    <w:p w14:paraId="1ECEA993" w14:textId="25A4B5A8" w:rsidR="006B355D" w:rsidRPr="006B355D" w:rsidRDefault="006B355D" w:rsidP="006B355D">
      <w:pPr>
        <w:pStyle w:val="Odstavekseznama"/>
        <w:numPr>
          <w:ilvl w:val="2"/>
          <w:numId w:val="31"/>
        </w:numPr>
        <w:suppressAutoHyphens w:val="0"/>
        <w:jc w:val="both"/>
        <w:rPr>
          <w:sz w:val="22"/>
          <w:szCs w:val="22"/>
          <w:lang w:eastAsia="sl-SI"/>
        </w:rPr>
      </w:pPr>
      <w:r w:rsidRPr="006B355D">
        <w:rPr>
          <w:sz w:val="22"/>
          <w:szCs w:val="22"/>
          <w:lang w:eastAsia="sl-SI"/>
        </w:rPr>
        <w:t>Razlogi povezani z kazenskimi obsodbami</w:t>
      </w:r>
    </w:p>
    <w:p w14:paraId="6057DC21" w14:textId="5A73147A" w:rsidR="006B355D" w:rsidRDefault="006B355D" w:rsidP="006B355D">
      <w:pPr>
        <w:pStyle w:val="Odstavekseznama"/>
        <w:numPr>
          <w:ilvl w:val="2"/>
          <w:numId w:val="31"/>
        </w:numPr>
        <w:suppressAutoHyphens w:val="0"/>
        <w:jc w:val="both"/>
        <w:rPr>
          <w:sz w:val="22"/>
          <w:szCs w:val="22"/>
          <w:lang w:eastAsia="sl-SI"/>
        </w:rPr>
      </w:pPr>
      <w:r>
        <w:rPr>
          <w:sz w:val="22"/>
          <w:szCs w:val="22"/>
          <w:lang w:eastAsia="sl-SI"/>
        </w:rPr>
        <w:t>Razlogi povezani z plačilom davkov ali prispevkov za socialno varnost</w:t>
      </w:r>
    </w:p>
    <w:p w14:paraId="0BE57752" w14:textId="60AD58F3" w:rsidR="006B355D" w:rsidRDefault="006B355D" w:rsidP="006B355D">
      <w:pPr>
        <w:pStyle w:val="Odstavekseznama"/>
        <w:numPr>
          <w:ilvl w:val="2"/>
          <w:numId w:val="31"/>
        </w:numPr>
        <w:suppressAutoHyphens w:val="0"/>
        <w:jc w:val="both"/>
        <w:rPr>
          <w:sz w:val="22"/>
          <w:szCs w:val="22"/>
          <w:lang w:eastAsia="sl-SI"/>
        </w:rPr>
      </w:pPr>
      <w:r>
        <w:rPr>
          <w:sz w:val="22"/>
          <w:szCs w:val="22"/>
          <w:lang w:eastAsia="sl-SI"/>
        </w:rPr>
        <w:t>Razlogi povezani z insolventnostjo , nasprotjem interesov ali kršitvijo poklicnih pravil</w:t>
      </w:r>
    </w:p>
    <w:p w14:paraId="753A50A5" w14:textId="3B4B4DB3" w:rsidR="006B355D" w:rsidRDefault="006B355D" w:rsidP="006B355D">
      <w:pPr>
        <w:pStyle w:val="Odstavekseznama"/>
        <w:numPr>
          <w:ilvl w:val="2"/>
          <w:numId w:val="31"/>
        </w:numPr>
        <w:suppressAutoHyphens w:val="0"/>
        <w:jc w:val="both"/>
        <w:rPr>
          <w:sz w:val="22"/>
          <w:szCs w:val="22"/>
          <w:lang w:eastAsia="sl-SI"/>
        </w:rPr>
      </w:pPr>
      <w:r>
        <w:rPr>
          <w:sz w:val="22"/>
          <w:szCs w:val="22"/>
          <w:lang w:eastAsia="sl-SI"/>
        </w:rPr>
        <w:t>Nacionalni razlogi za izključitev</w:t>
      </w:r>
    </w:p>
    <w:p w14:paraId="429DF41C" w14:textId="0698F40F" w:rsidR="007D1A85" w:rsidRDefault="006B355D" w:rsidP="007D1A85">
      <w:pPr>
        <w:pStyle w:val="Odstavekseznama"/>
        <w:numPr>
          <w:ilvl w:val="1"/>
          <w:numId w:val="31"/>
        </w:numPr>
        <w:suppressAutoHyphens w:val="0"/>
        <w:jc w:val="both"/>
        <w:rPr>
          <w:sz w:val="22"/>
          <w:szCs w:val="22"/>
          <w:lang w:eastAsia="sl-SI"/>
        </w:rPr>
      </w:pPr>
      <w:r>
        <w:rPr>
          <w:sz w:val="22"/>
          <w:szCs w:val="22"/>
          <w:lang w:eastAsia="sl-SI"/>
        </w:rPr>
        <w:t xml:space="preserve">  </w:t>
      </w:r>
      <w:r w:rsidR="00AF6044">
        <w:rPr>
          <w:sz w:val="22"/>
          <w:szCs w:val="22"/>
          <w:lang w:eastAsia="sl-SI"/>
        </w:rPr>
        <w:t xml:space="preserve"> </w:t>
      </w:r>
      <w:r>
        <w:rPr>
          <w:sz w:val="22"/>
          <w:szCs w:val="22"/>
          <w:lang w:eastAsia="sl-SI"/>
        </w:rPr>
        <w:t>POGOJI ZA SODELOVANJE</w:t>
      </w:r>
    </w:p>
    <w:p w14:paraId="5F0872C2" w14:textId="59C1C70C" w:rsidR="007D1A85" w:rsidRPr="007D1A85" w:rsidRDefault="007D1A85" w:rsidP="007D1A85">
      <w:pPr>
        <w:suppressAutoHyphens w:val="0"/>
        <w:ind w:left="360"/>
        <w:jc w:val="both"/>
        <w:rPr>
          <w:sz w:val="22"/>
          <w:szCs w:val="22"/>
          <w:lang w:eastAsia="sl-SI"/>
        </w:rPr>
      </w:pPr>
      <w:r>
        <w:rPr>
          <w:sz w:val="22"/>
          <w:szCs w:val="22"/>
          <w:lang w:eastAsia="sl-SI"/>
        </w:rPr>
        <w:t xml:space="preserve">3.3.1  </w:t>
      </w:r>
      <w:r w:rsidRPr="007D1A85">
        <w:rPr>
          <w:sz w:val="22"/>
          <w:szCs w:val="22"/>
          <w:lang w:eastAsia="sl-SI"/>
        </w:rPr>
        <w:t xml:space="preserve">Tehnična in strokovna sposobnost za gospodarski subjekt, ki prevzame v izvajanje     </w:t>
      </w:r>
    </w:p>
    <w:p w14:paraId="3DFF90EA" w14:textId="62AF688A" w:rsidR="006B355D" w:rsidRDefault="00AF6044" w:rsidP="00AF6044">
      <w:pPr>
        <w:suppressAutoHyphens w:val="0"/>
        <w:ind w:left="708"/>
        <w:jc w:val="both"/>
        <w:rPr>
          <w:sz w:val="22"/>
          <w:szCs w:val="22"/>
          <w:lang w:eastAsia="sl-SI"/>
        </w:rPr>
      </w:pPr>
      <w:r>
        <w:rPr>
          <w:sz w:val="22"/>
          <w:szCs w:val="22"/>
          <w:lang w:eastAsia="sl-SI"/>
        </w:rPr>
        <w:t xml:space="preserve">     p</w:t>
      </w:r>
      <w:r w:rsidR="007D1A85" w:rsidRPr="00AF6044">
        <w:rPr>
          <w:sz w:val="22"/>
          <w:szCs w:val="22"/>
          <w:lang w:eastAsia="sl-SI"/>
        </w:rPr>
        <w:t>rojektiranje</w:t>
      </w:r>
    </w:p>
    <w:p w14:paraId="6CBFBBDB" w14:textId="7B800CE8" w:rsidR="00AF6044" w:rsidRDefault="00AF6044" w:rsidP="00AF6044">
      <w:pPr>
        <w:suppressAutoHyphens w:val="0"/>
        <w:jc w:val="both"/>
        <w:rPr>
          <w:sz w:val="22"/>
          <w:szCs w:val="22"/>
          <w:lang w:eastAsia="sl-SI"/>
        </w:rPr>
      </w:pPr>
      <w:r>
        <w:rPr>
          <w:sz w:val="22"/>
          <w:szCs w:val="22"/>
          <w:lang w:eastAsia="sl-SI"/>
        </w:rPr>
        <w:t xml:space="preserve">      3.3.2  Tehnična in strokovna usposobljenost za gospodarski subjekt, ki prevzame v      </w:t>
      </w:r>
    </w:p>
    <w:p w14:paraId="3CAC333E" w14:textId="7A7C1517" w:rsidR="00AF6044" w:rsidRDefault="00AF6044" w:rsidP="00AF6044">
      <w:pPr>
        <w:suppressAutoHyphens w:val="0"/>
        <w:jc w:val="both"/>
        <w:rPr>
          <w:sz w:val="22"/>
          <w:szCs w:val="22"/>
          <w:lang w:eastAsia="sl-SI"/>
        </w:rPr>
      </w:pPr>
      <w:r>
        <w:rPr>
          <w:sz w:val="22"/>
          <w:szCs w:val="22"/>
          <w:lang w:eastAsia="sl-SI"/>
        </w:rPr>
        <w:t xml:space="preserve">                 izvajanje gradnjo</w:t>
      </w:r>
    </w:p>
    <w:p w14:paraId="739DB2A7" w14:textId="39FD028E" w:rsidR="00C27492" w:rsidRDefault="00C27492" w:rsidP="00AF6044">
      <w:pPr>
        <w:suppressAutoHyphens w:val="0"/>
        <w:jc w:val="both"/>
        <w:rPr>
          <w:sz w:val="22"/>
          <w:szCs w:val="22"/>
          <w:lang w:eastAsia="sl-SI"/>
        </w:rPr>
      </w:pPr>
      <w:r>
        <w:rPr>
          <w:sz w:val="22"/>
          <w:szCs w:val="22"/>
          <w:lang w:eastAsia="sl-SI"/>
        </w:rPr>
        <w:t xml:space="preserve">      3.3.3   Ekonomska in finančna sposobnost gospodarskega subjekta</w:t>
      </w:r>
    </w:p>
    <w:p w14:paraId="3A57DB0D" w14:textId="6290958E" w:rsidR="00C27492" w:rsidRDefault="00C27492" w:rsidP="00AF6044">
      <w:pPr>
        <w:suppressAutoHyphens w:val="0"/>
        <w:jc w:val="both"/>
        <w:rPr>
          <w:b/>
          <w:bCs/>
          <w:sz w:val="22"/>
          <w:szCs w:val="22"/>
          <w:lang w:eastAsia="sl-SI"/>
        </w:rPr>
      </w:pPr>
      <w:r w:rsidRPr="00195F78">
        <w:rPr>
          <w:b/>
          <w:bCs/>
          <w:sz w:val="22"/>
          <w:szCs w:val="22"/>
          <w:lang w:eastAsia="sl-SI"/>
        </w:rPr>
        <w:t xml:space="preserve">      4.</w:t>
      </w:r>
      <w:r w:rsidRPr="00195F78">
        <w:rPr>
          <w:b/>
          <w:bCs/>
          <w:sz w:val="22"/>
          <w:szCs w:val="22"/>
          <w:lang w:eastAsia="sl-SI"/>
        </w:rPr>
        <w:tab/>
        <w:t xml:space="preserve"> MERILA ZA IZBIRO PONUDBE</w:t>
      </w:r>
    </w:p>
    <w:p w14:paraId="5FC64139" w14:textId="61317BA8" w:rsidR="00195F78" w:rsidRDefault="00195F78" w:rsidP="00AF6044">
      <w:pPr>
        <w:suppressAutoHyphens w:val="0"/>
        <w:jc w:val="both"/>
        <w:rPr>
          <w:b/>
          <w:bCs/>
          <w:sz w:val="22"/>
          <w:szCs w:val="22"/>
          <w:lang w:eastAsia="sl-SI"/>
        </w:rPr>
      </w:pPr>
      <w:r>
        <w:rPr>
          <w:b/>
          <w:bCs/>
          <w:sz w:val="22"/>
          <w:szCs w:val="22"/>
          <w:lang w:eastAsia="sl-SI"/>
        </w:rPr>
        <w:t xml:space="preserve">      5.    OSTALI POGOJI RAZPISA IN PRAVICE PONUDNIKOV</w:t>
      </w:r>
    </w:p>
    <w:p w14:paraId="3D3998B9" w14:textId="77777777" w:rsidR="00195F78" w:rsidRDefault="00195F78" w:rsidP="00AF6044">
      <w:pPr>
        <w:suppressAutoHyphens w:val="0"/>
        <w:jc w:val="both"/>
        <w:rPr>
          <w:sz w:val="22"/>
          <w:szCs w:val="22"/>
          <w:lang w:eastAsia="sl-SI"/>
        </w:rPr>
      </w:pPr>
      <w:r>
        <w:rPr>
          <w:b/>
          <w:bCs/>
          <w:sz w:val="22"/>
          <w:szCs w:val="22"/>
          <w:lang w:eastAsia="sl-SI"/>
        </w:rPr>
        <w:t xml:space="preserve">      </w:t>
      </w:r>
      <w:r w:rsidRPr="00195F78">
        <w:rPr>
          <w:sz w:val="22"/>
          <w:szCs w:val="22"/>
          <w:lang w:eastAsia="sl-SI"/>
        </w:rPr>
        <w:t xml:space="preserve">5.1  </w:t>
      </w:r>
      <w:r>
        <w:rPr>
          <w:sz w:val="22"/>
          <w:szCs w:val="22"/>
          <w:lang w:eastAsia="sl-SI"/>
        </w:rPr>
        <w:t>FINANČNA ZAVAROVANJA</w:t>
      </w:r>
    </w:p>
    <w:p w14:paraId="2F084414" w14:textId="77777777" w:rsidR="00195F78" w:rsidRDefault="00195F78" w:rsidP="00AF6044">
      <w:pPr>
        <w:suppressAutoHyphens w:val="0"/>
        <w:jc w:val="both"/>
        <w:rPr>
          <w:sz w:val="22"/>
          <w:szCs w:val="22"/>
          <w:lang w:eastAsia="sl-SI"/>
        </w:rPr>
      </w:pPr>
      <w:r>
        <w:rPr>
          <w:sz w:val="22"/>
          <w:szCs w:val="22"/>
          <w:lang w:eastAsia="sl-SI"/>
        </w:rPr>
        <w:t xml:space="preserve">      5.2  CENA</w:t>
      </w:r>
    </w:p>
    <w:p w14:paraId="6AA96276" w14:textId="77777777" w:rsidR="00195F78" w:rsidRDefault="00195F78" w:rsidP="00AF6044">
      <w:pPr>
        <w:suppressAutoHyphens w:val="0"/>
        <w:jc w:val="both"/>
        <w:rPr>
          <w:sz w:val="22"/>
          <w:szCs w:val="22"/>
          <w:lang w:eastAsia="sl-SI"/>
        </w:rPr>
      </w:pPr>
      <w:r>
        <w:rPr>
          <w:sz w:val="22"/>
          <w:szCs w:val="22"/>
          <w:lang w:eastAsia="sl-SI"/>
        </w:rPr>
        <w:t xml:space="preserve">      5.3  RAČUNSKE NAPAKE</w:t>
      </w:r>
    </w:p>
    <w:p w14:paraId="4261D20B" w14:textId="612E60DA" w:rsidR="00195F78" w:rsidRDefault="00195F78" w:rsidP="00AF6044">
      <w:pPr>
        <w:suppressAutoHyphens w:val="0"/>
        <w:jc w:val="both"/>
        <w:rPr>
          <w:sz w:val="22"/>
          <w:szCs w:val="22"/>
          <w:lang w:eastAsia="sl-SI"/>
        </w:rPr>
      </w:pPr>
      <w:r>
        <w:rPr>
          <w:sz w:val="22"/>
          <w:szCs w:val="22"/>
          <w:lang w:eastAsia="sl-SI"/>
        </w:rPr>
        <w:t xml:space="preserve">      5.4  SKUPNO NASTOPANJE</w:t>
      </w:r>
      <w:r w:rsidRPr="00195F78">
        <w:rPr>
          <w:sz w:val="22"/>
          <w:szCs w:val="22"/>
          <w:lang w:eastAsia="sl-SI"/>
        </w:rPr>
        <w:t xml:space="preserve"> </w:t>
      </w:r>
    </w:p>
    <w:p w14:paraId="4B4673F2" w14:textId="15FAD8A3" w:rsidR="008F49C2" w:rsidRDefault="008F49C2" w:rsidP="00AF6044">
      <w:pPr>
        <w:suppressAutoHyphens w:val="0"/>
        <w:jc w:val="both"/>
        <w:rPr>
          <w:sz w:val="22"/>
          <w:szCs w:val="22"/>
          <w:lang w:eastAsia="sl-SI"/>
        </w:rPr>
      </w:pPr>
      <w:r>
        <w:rPr>
          <w:sz w:val="22"/>
          <w:szCs w:val="22"/>
          <w:lang w:eastAsia="sl-SI"/>
        </w:rPr>
        <w:lastRenderedPageBreak/>
        <w:t xml:space="preserve">       5.5  NASTOPANJE S PODIZVAJALCI</w:t>
      </w:r>
    </w:p>
    <w:p w14:paraId="43EEE0C7" w14:textId="77777777" w:rsidR="008F49C2" w:rsidRDefault="008F49C2" w:rsidP="00AF6044">
      <w:pPr>
        <w:suppressAutoHyphens w:val="0"/>
        <w:jc w:val="both"/>
        <w:rPr>
          <w:sz w:val="22"/>
          <w:szCs w:val="22"/>
          <w:lang w:eastAsia="sl-SI"/>
        </w:rPr>
      </w:pPr>
      <w:r>
        <w:rPr>
          <w:sz w:val="22"/>
          <w:szCs w:val="22"/>
          <w:lang w:eastAsia="sl-SI"/>
        </w:rPr>
        <w:t xml:space="preserve">       5.6  USTAVITEV POSTOPKA, ZAVRNITEV VSEH PONUDB, ODSTOP OD IZVEDBE   </w:t>
      </w:r>
    </w:p>
    <w:p w14:paraId="53559132" w14:textId="17D133E0" w:rsidR="008F49C2" w:rsidRDefault="008F49C2" w:rsidP="00AF6044">
      <w:pPr>
        <w:suppressAutoHyphens w:val="0"/>
        <w:jc w:val="both"/>
        <w:rPr>
          <w:sz w:val="22"/>
          <w:szCs w:val="22"/>
          <w:lang w:eastAsia="sl-SI"/>
        </w:rPr>
      </w:pPr>
      <w:r>
        <w:rPr>
          <w:sz w:val="22"/>
          <w:szCs w:val="22"/>
          <w:lang w:eastAsia="sl-SI"/>
        </w:rPr>
        <w:t xml:space="preserve">              JAVNEGA NAROČILA</w:t>
      </w:r>
    </w:p>
    <w:p w14:paraId="4FBFE04E" w14:textId="4148CE83" w:rsidR="008F49C2" w:rsidRDefault="008F49C2" w:rsidP="00AF6044">
      <w:pPr>
        <w:suppressAutoHyphens w:val="0"/>
        <w:jc w:val="both"/>
        <w:rPr>
          <w:sz w:val="22"/>
          <w:szCs w:val="22"/>
          <w:lang w:eastAsia="sl-SI"/>
        </w:rPr>
      </w:pPr>
      <w:r>
        <w:rPr>
          <w:sz w:val="22"/>
          <w:szCs w:val="22"/>
          <w:lang w:eastAsia="sl-SI"/>
        </w:rPr>
        <w:t xml:space="preserve">       5.7  PREVERITEV RESNIČNOSTI PODATKOV</w:t>
      </w:r>
    </w:p>
    <w:p w14:paraId="212741B2" w14:textId="16E6C47F" w:rsidR="008F49C2" w:rsidRDefault="008F49C2" w:rsidP="00AF6044">
      <w:pPr>
        <w:suppressAutoHyphens w:val="0"/>
        <w:jc w:val="both"/>
        <w:rPr>
          <w:sz w:val="22"/>
          <w:szCs w:val="22"/>
          <w:lang w:eastAsia="sl-SI"/>
        </w:rPr>
      </w:pPr>
      <w:r>
        <w:rPr>
          <w:sz w:val="22"/>
          <w:szCs w:val="22"/>
          <w:lang w:eastAsia="sl-SI"/>
        </w:rPr>
        <w:t xml:space="preserve">       5.8</w:t>
      </w:r>
      <w:r w:rsidR="00334ECD">
        <w:rPr>
          <w:sz w:val="22"/>
          <w:szCs w:val="22"/>
          <w:lang w:eastAsia="sl-SI"/>
        </w:rPr>
        <w:t xml:space="preserve">  ZAUPNOST PODATKOV</w:t>
      </w:r>
    </w:p>
    <w:p w14:paraId="2E0CF203" w14:textId="68DCE781" w:rsidR="00334ECD" w:rsidRDefault="00334ECD" w:rsidP="00AF6044">
      <w:pPr>
        <w:suppressAutoHyphens w:val="0"/>
        <w:jc w:val="both"/>
        <w:rPr>
          <w:sz w:val="22"/>
          <w:szCs w:val="22"/>
          <w:lang w:eastAsia="sl-SI"/>
        </w:rPr>
      </w:pPr>
      <w:r>
        <w:rPr>
          <w:sz w:val="22"/>
          <w:szCs w:val="22"/>
          <w:lang w:eastAsia="sl-SI"/>
        </w:rPr>
        <w:t xml:space="preserve">       5.9  PLAČILNI POGOJI</w:t>
      </w:r>
    </w:p>
    <w:p w14:paraId="7DAA1CB2" w14:textId="15EA1DE8" w:rsidR="00334ECD" w:rsidRDefault="00334ECD" w:rsidP="00AF6044">
      <w:pPr>
        <w:suppressAutoHyphens w:val="0"/>
        <w:jc w:val="both"/>
        <w:rPr>
          <w:sz w:val="22"/>
          <w:szCs w:val="22"/>
          <w:lang w:eastAsia="sl-SI"/>
        </w:rPr>
      </w:pPr>
      <w:r>
        <w:rPr>
          <w:sz w:val="22"/>
          <w:szCs w:val="22"/>
          <w:lang w:eastAsia="sl-SI"/>
        </w:rPr>
        <w:t xml:space="preserve">       5.10 RAZVEZNI POGOJ</w:t>
      </w:r>
    </w:p>
    <w:p w14:paraId="518A063A" w14:textId="79568FF4" w:rsidR="00191B65" w:rsidRDefault="00191B65" w:rsidP="00AF6044">
      <w:pPr>
        <w:suppressAutoHyphens w:val="0"/>
        <w:jc w:val="both"/>
        <w:rPr>
          <w:sz w:val="22"/>
          <w:szCs w:val="22"/>
          <w:lang w:eastAsia="sl-SI"/>
        </w:rPr>
      </w:pPr>
      <w:r>
        <w:rPr>
          <w:sz w:val="22"/>
          <w:szCs w:val="22"/>
          <w:lang w:eastAsia="sl-SI"/>
        </w:rPr>
        <w:t xml:space="preserve">       5.11 PROTIKORUPCIJSKO DOLOČILO</w:t>
      </w:r>
    </w:p>
    <w:p w14:paraId="08DD7982" w14:textId="0FF9F99E" w:rsidR="00191B65" w:rsidRDefault="00191B65" w:rsidP="00AF6044">
      <w:pPr>
        <w:suppressAutoHyphens w:val="0"/>
        <w:jc w:val="both"/>
        <w:rPr>
          <w:sz w:val="22"/>
          <w:szCs w:val="22"/>
          <w:lang w:eastAsia="sl-SI"/>
        </w:rPr>
      </w:pPr>
      <w:r>
        <w:rPr>
          <w:sz w:val="22"/>
          <w:szCs w:val="22"/>
          <w:lang w:eastAsia="sl-SI"/>
        </w:rPr>
        <w:t xml:space="preserve">       5.12 PRAVNO VARSTVO</w:t>
      </w:r>
    </w:p>
    <w:p w14:paraId="03E9E65D" w14:textId="00939985" w:rsidR="00191B65" w:rsidRPr="00191B65" w:rsidRDefault="00191B65" w:rsidP="00AF6044">
      <w:pPr>
        <w:suppressAutoHyphens w:val="0"/>
        <w:jc w:val="both"/>
        <w:rPr>
          <w:b/>
          <w:bCs/>
          <w:sz w:val="22"/>
          <w:szCs w:val="22"/>
          <w:lang w:eastAsia="sl-SI"/>
        </w:rPr>
      </w:pPr>
      <w:r>
        <w:rPr>
          <w:sz w:val="22"/>
          <w:szCs w:val="22"/>
          <w:lang w:eastAsia="sl-SI"/>
        </w:rPr>
        <w:t xml:space="preserve">       </w:t>
      </w:r>
      <w:r w:rsidRPr="00191B65">
        <w:rPr>
          <w:b/>
          <w:bCs/>
          <w:sz w:val="22"/>
          <w:szCs w:val="22"/>
          <w:lang w:eastAsia="sl-SI"/>
        </w:rPr>
        <w:t>6. OBRAZCI</w:t>
      </w:r>
    </w:p>
    <w:p w14:paraId="4F2A43BC" w14:textId="77777777" w:rsidR="00AF6044" w:rsidRPr="00AF6044" w:rsidRDefault="00AF6044" w:rsidP="00AF6044">
      <w:pPr>
        <w:suppressAutoHyphens w:val="0"/>
        <w:ind w:left="708"/>
        <w:jc w:val="both"/>
        <w:rPr>
          <w:sz w:val="22"/>
          <w:szCs w:val="22"/>
          <w:lang w:eastAsia="sl-SI"/>
        </w:rPr>
      </w:pPr>
    </w:p>
    <w:p w14:paraId="53DF3DF4" w14:textId="6098A484" w:rsidR="00AF6044" w:rsidRPr="00AF6044" w:rsidRDefault="00AF6044" w:rsidP="00AF6044">
      <w:pPr>
        <w:suppressAutoHyphens w:val="0"/>
        <w:jc w:val="both"/>
        <w:rPr>
          <w:sz w:val="22"/>
          <w:szCs w:val="22"/>
          <w:lang w:eastAsia="sl-SI"/>
        </w:rPr>
      </w:pPr>
    </w:p>
    <w:p w14:paraId="2DDD29DE" w14:textId="189BF7F4" w:rsidR="005C5CD6" w:rsidRPr="00093122" w:rsidRDefault="005C5CD6" w:rsidP="0038147A">
      <w:pPr>
        <w:suppressAutoHyphens w:val="0"/>
        <w:jc w:val="both"/>
        <w:rPr>
          <w:b/>
          <w:bCs/>
          <w:color w:val="FF0000"/>
          <w:sz w:val="22"/>
          <w:szCs w:val="22"/>
          <w:lang w:eastAsia="sl-SI"/>
        </w:rPr>
      </w:pPr>
    </w:p>
    <w:p w14:paraId="27215A7A" w14:textId="1EA2D9DB" w:rsidR="00EA1BEB" w:rsidRPr="00093122" w:rsidRDefault="00EA1BEB" w:rsidP="00365071">
      <w:pPr>
        <w:pStyle w:val="Odstavekseznama"/>
        <w:suppressAutoHyphens w:val="0"/>
        <w:ind w:left="0"/>
        <w:jc w:val="both"/>
        <w:rPr>
          <w:color w:val="FF0000"/>
          <w:sz w:val="22"/>
          <w:szCs w:val="22"/>
          <w:lang w:eastAsia="sl-SI"/>
        </w:rPr>
      </w:pPr>
    </w:p>
    <w:p w14:paraId="7E38DA7A" w14:textId="66226CBC" w:rsidR="00EA1BEB" w:rsidRPr="00093122" w:rsidRDefault="00EA1BEB" w:rsidP="0038147A">
      <w:pPr>
        <w:suppressAutoHyphens w:val="0"/>
        <w:jc w:val="both"/>
        <w:rPr>
          <w:color w:val="FF0000"/>
          <w:sz w:val="22"/>
          <w:szCs w:val="22"/>
          <w:lang w:eastAsia="sl-SI"/>
        </w:rPr>
      </w:pPr>
    </w:p>
    <w:p w14:paraId="73A65C50" w14:textId="1CC5B11C" w:rsidR="003A0B6D" w:rsidRDefault="003A0B6D" w:rsidP="0038147A">
      <w:pPr>
        <w:suppressAutoHyphens w:val="0"/>
        <w:jc w:val="both"/>
        <w:rPr>
          <w:b/>
          <w:bCs/>
          <w:color w:val="FF0000"/>
          <w:sz w:val="22"/>
          <w:szCs w:val="22"/>
          <w:lang w:eastAsia="sl-SI"/>
        </w:rPr>
      </w:pPr>
    </w:p>
    <w:p w14:paraId="67284D2C" w14:textId="10256E33" w:rsidR="00334ECD" w:rsidRDefault="00334ECD" w:rsidP="0038147A">
      <w:pPr>
        <w:suppressAutoHyphens w:val="0"/>
        <w:jc w:val="both"/>
        <w:rPr>
          <w:b/>
          <w:bCs/>
          <w:color w:val="FF0000"/>
          <w:sz w:val="22"/>
          <w:szCs w:val="22"/>
          <w:lang w:eastAsia="sl-SI"/>
        </w:rPr>
      </w:pPr>
    </w:p>
    <w:p w14:paraId="07014C82" w14:textId="57E0D09F" w:rsidR="00334ECD" w:rsidRDefault="00334ECD" w:rsidP="0038147A">
      <w:pPr>
        <w:suppressAutoHyphens w:val="0"/>
        <w:jc w:val="both"/>
        <w:rPr>
          <w:b/>
          <w:bCs/>
          <w:color w:val="FF0000"/>
          <w:sz w:val="22"/>
          <w:szCs w:val="22"/>
          <w:lang w:eastAsia="sl-SI"/>
        </w:rPr>
      </w:pPr>
    </w:p>
    <w:p w14:paraId="66B042D8" w14:textId="13014591" w:rsidR="00334ECD" w:rsidRDefault="00334ECD" w:rsidP="0038147A">
      <w:pPr>
        <w:suppressAutoHyphens w:val="0"/>
        <w:jc w:val="both"/>
        <w:rPr>
          <w:b/>
          <w:bCs/>
          <w:color w:val="FF0000"/>
          <w:sz w:val="22"/>
          <w:szCs w:val="22"/>
          <w:lang w:eastAsia="sl-SI"/>
        </w:rPr>
      </w:pPr>
    </w:p>
    <w:p w14:paraId="32D69123" w14:textId="6C8AADCD" w:rsidR="00334ECD" w:rsidRDefault="00334ECD" w:rsidP="0038147A">
      <w:pPr>
        <w:suppressAutoHyphens w:val="0"/>
        <w:jc w:val="both"/>
        <w:rPr>
          <w:b/>
          <w:bCs/>
          <w:color w:val="FF0000"/>
          <w:sz w:val="22"/>
          <w:szCs w:val="22"/>
          <w:lang w:eastAsia="sl-SI"/>
        </w:rPr>
      </w:pPr>
    </w:p>
    <w:p w14:paraId="1F3A7342" w14:textId="2064601A" w:rsidR="00334ECD" w:rsidRDefault="00334ECD" w:rsidP="0038147A">
      <w:pPr>
        <w:suppressAutoHyphens w:val="0"/>
        <w:jc w:val="both"/>
        <w:rPr>
          <w:b/>
          <w:bCs/>
          <w:color w:val="FF0000"/>
          <w:sz w:val="22"/>
          <w:szCs w:val="22"/>
          <w:lang w:eastAsia="sl-SI"/>
        </w:rPr>
      </w:pPr>
    </w:p>
    <w:p w14:paraId="45C796F8" w14:textId="14F7738D" w:rsidR="00334ECD" w:rsidRDefault="00334ECD" w:rsidP="0038147A">
      <w:pPr>
        <w:suppressAutoHyphens w:val="0"/>
        <w:jc w:val="both"/>
        <w:rPr>
          <w:b/>
          <w:bCs/>
          <w:color w:val="FF0000"/>
          <w:sz w:val="22"/>
          <w:szCs w:val="22"/>
          <w:lang w:eastAsia="sl-SI"/>
        </w:rPr>
      </w:pPr>
    </w:p>
    <w:p w14:paraId="74189853" w14:textId="6E989984" w:rsidR="00334ECD" w:rsidRDefault="00334ECD" w:rsidP="0038147A">
      <w:pPr>
        <w:suppressAutoHyphens w:val="0"/>
        <w:jc w:val="both"/>
        <w:rPr>
          <w:b/>
          <w:bCs/>
          <w:color w:val="FF0000"/>
          <w:sz w:val="22"/>
          <w:szCs w:val="22"/>
          <w:lang w:eastAsia="sl-SI"/>
        </w:rPr>
      </w:pPr>
    </w:p>
    <w:p w14:paraId="6F465669" w14:textId="786DE4EA" w:rsidR="00334ECD" w:rsidRDefault="00334ECD" w:rsidP="0038147A">
      <w:pPr>
        <w:suppressAutoHyphens w:val="0"/>
        <w:jc w:val="both"/>
        <w:rPr>
          <w:b/>
          <w:bCs/>
          <w:color w:val="FF0000"/>
          <w:sz w:val="22"/>
          <w:szCs w:val="22"/>
          <w:lang w:eastAsia="sl-SI"/>
        </w:rPr>
      </w:pPr>
    </w:p>
    <w:p w14:paraId="2AF3DF11" w14:textId="68C164F7" w:rsidR="00334ECD" w:rsidRDefault="00334ECD" w:rsidP="0038147A">
      <w:pPr>
        <w:suppressAutoHyphens w:val="0"/>
        <w:jc w:val="both"/>
        <w:rPr>
          <w:b/>
          <w:bCs/>
          <w:color w:val="FF0000"/>
          <w:sz w:val="22"/>
          <w:szCs w:val="22"/>
          <w:lang w:eastAsia="sl-SI"/>
        </w:rPr>
      </w:pPr>
    </w:p>
    <w:p w14:paraId="5E4B571B" w14:textId="0B599EEC" w:rsidR="00334ECD" w:rsidRDefault="00334ECD" w:rsidP="0038147A">
      <w:pPr>
        <w:suppressAutoHyphens w:val="0"/>
        <w:jc w:val="both"/>
        <w:rPr>
          <w:b/>
          <w:bCs/>
          <w:color w:val="FF0000"/>
          <w:sz w:val="22"/>
          <w:szCs w:val="22"/>
          <w:lang w:eastAsia="sl-SI"/>
        </w:rPr>
      </w:pPr>
    </w:p>
    <w:p w14:paraId="08327DBC" w14:textId="140E390A" w:rsidR="00334ECD" w:rsidRDefault="00334ECD" w:rsidP="0038147A">
      <w:pPr>
        <w:suppressAutoHyphens w:val="0"/>
        <w:jc w:val="both"/>
        <w:rPr>
          <w:b/>
          <w:bCs/>
          <w:color w:val="FF0000"/>
          <w:sz w:val="22"/>
          <w:szCs w:val="22"/>
          <w:lang w:eastAsia="sl-SI"/>
        </w:rPr>
      </w:pPr>
    </w:p>
    <w:p w14:paraId="00AF00C4" w14:textId="54BD014B" w:rsidR="00334ECD" w:rsidRDefault="00334ECD" w:rsidP="0038147A">
      <w:pPr>
        <w:suppressAutoHyphens w:val="0"/>
        <w:jc w:val="both"/>
        <w:rPr>
          <w:b/>
          <w:bCs/>
          <w:color w:val="FF0000"/>
          <w:sz w:val="22"/>
          <w:szCs w:val="22"/>
          <w:lang w:eastAsia="sl-SI"/>
        </w:rPr>
      </w:pPr>
    </w:p>
    <w:p w14:paraId="71E78CE3" w14:textId="5B14C252" w:rsidR="00334ECD" w:rsidRDefault="00334ECD" w:rsidP="0038147A">
      <w:pPr>
        <w:suppressAutoHyphens w:val="0"/>
        <w:jc w:val="both"/>
        <w:rPr>
          <w:b/>
          <w:bCs/>
          <w:color w:val="FF0000"/>
          <w:sz w:val="22"/>
          <w:szCs w:val="22"/>
          <w:lang w:eastAsia="sl-SI"/>
        </w:rPr>
      </w:pPr>
    </w:p>
    <w:p w14:paraId="466FA652" w14:textId="444C6C29" w:rsidR="00334ECD" w:rsidRDefault="00334ECD" w:rsidP="0038147A">
      <w:pPr>
        <w:suppressAutoHyphens w:val="0"/>
        <w:jc w:val="both"/>
        <w:rPr>
          <w:b/>
          <w:bCs/>
          <w:color w:val="FF0000"/>
          <w:sz w:val="22"/>
          <w:szCs w:val="22"/>
          <w:lang w:eastAsia="sl-SI"/>
        </w:rPr>
      </w:pPr>
    </w:p>
    <w:p w14:paraId="42DE289A" w14:textId="5FC86F44" w:rsidR="00334ECD" w:rsidRDefault="00334ECD" w:rsidP="0038147A">
      <w:pPr>
        <w:suppressAutoHyphens w:val="0"/>
        <w:jc w:val="both"/>
        <w:rPr>
          <w:b/>
          <w:bCs/>
          <w:color w:val="FF0000"/>
          <w:sz w:val="22"/>
          <w:szCs w:val="22"/>
          <w:lang w:eastAsia="sl-SI"/>
        </w:rPr>
      </w:pPr>
    </w:p>
    <w:p w14:paraId="27615CF2" w14:textId="5D377033" w:rsidR="00334ECD" w:rsidRDefault="00334ECD" w:rsidP="0038147A">
      <w:pPr>
        <w:suppressAutoHyphens w:val="0"/>
        <w:jc w:val="both"/>
        <w:rPr>
          <w:b/>
          <w:bCs/>
          <w:color w:val="FF0000"/>
          <w:sz w:val="22"/>
          <w:szCs w:val="22"/>
          <w:lang w:eastAsia="sl-SI"/>
        </w:rPr>
      </w:pPr>
    </w:p>
    <w:p w14:paraId="32D84EE3" w14:textId="2F5725B2" w:rsidR="00334ECD" w:rsidRDefault="00334ECD" w:rsidP="0038147A">
      <w:pPr>
        <w:suppressAutoHyphens w:val="0"/>
        <w:jc w:val="both"/>
        <w:rPr>
          <w:b/>
          <w:bCs/>
          <w:color w:val="FF0000"/>
          <w:sz w:val="22"/>
          <w:szCs w:val="22"/>
          <w:lang w:eastAsia="sl-SI"/>
        </w:rPr>
      </w:pPr>
    </w:p>
    <w:p w14:paraId="3D4DDF3A" w14:textId="6F798B6F" w:rsidR="00334ECD" w:rsidRDefault="00334ECD" w:rsidP="0038147A">
      <w:pPr>
        <w:suppressAutoHyphens w:val="0"/>
        <w:jc w:val="both"/>
        <w:rPr>
          <w:b/>
          <w:bCs/>
          <w:color w:val="FF0000"/>
          <w:sz w:val="22"/>
          <w:szCs w:val="22"/>
          <w:lang w:eastAsia="sl-SI"/>
        </w:rPr>
      </w:pPr>
    </w:p>
    <w:p w14:paraId="24E71996" w14:textId="50CD577F" w:rsidR="00334ECD" w:rsidRDefault="00334ECD" w:rsidP="0038147A">
      <w:pPr>
        <w:suppressAutoHyphens w:val="0"/>
        <w:jc w:val="both"/>
        <w:rPr>
          <w:b/>
          <w:bCs/>
          <w:color w:val="FF0000"/>
          <w:sz w:val="22"/>
          <w:szCs w:val="22"/>
          <w:lang w:eastAsia="sl-SI"/>
        </w:rPr>
      </w:pPr>
    </w:p>
    <w:p w14:paraId="70A29254" w14:textId="27D48FA3" w:rsidR="00334ECD" w:rsidRDefault="00334ECD" w:rsidP="0038147A">
      <w:pPr>
        <w:suppressAutoHyphens w:val="0"/>
        <w:jc w:val="both"/>
        <w:rPr>
          <w:b/>
          <w:bCs/>
          <w:color w:val="FF0000"/>
          <w:sz w:val="22"/>
          <w:szCs w:val="22"/>
          <w:lang w:eastAsia="sl-SI"/>
        </w:rPr>
      </w:pPr>
    </w:p>
    <w:p w14:paraId="20972214" w14:textId="61032624" w:rsidR="00334ECD" w:rsidRDefault="00334ECD" w:rsidP="0038147A">
      <w:pPr>
        <w:suppressAutoHyphens w:val="0"/>
        <w:jc w:val="both"/>
        <w:rPr>
          <w:b/>
          <w:bCs/>
          <w:color w:val="FF0000"/>
          <w:sz w:val="22"/>
          <w:szCs w:val="22"/>
          <w:lang w:eastAsia="sl-SI"/>
        </w:rPr>
      </w:pPr>
    </w:p>
    <w:p w14:paraId="50DB1ADA" w14:textId="00A20CFE" w:rsidR="00334ECD" w:rsidRDefault="00334ECD" w:rsidP="0038147A">
      <w:pPr>
        <w:suppressAutoHyphens w:val="0"/>
        <w:jc w:val="both"/>
        <w:rPr>
          <w:b/>
          <w:bCs/>
          <w:color w:val="FF0000"/>
          <w:sz w:val="22"/>
          <w:szCs w:val="22"/>
          <w:lang w:eastAsia="sl-SI"/>
        </w:rPr>
      </w:pPr>
    </w:p>
    <w:p w14:paraId="63D9200C" w14:textId="1BAF59E9" w:rsidR="00334ECD" w:rsidRDefault="00334ECD" w:rsidP="0038147A">
      <w:pPr>
        <w:suppressAutoHyphens w:val="0"/>
        <w:jc w:val="both"/>
        <w:rPr>
          <w:b/>
          <w:bCs/>
          <w:color w:val="FF0000"/>
          <w:sz w:val="22"/>
          <w:szCs w:val="22"/>
          <w:lang w:eastAsia="sl-SI"/>
        </w:rPr>
      </w:pPr>
    </w:p>
    <w:p w14:paraId="3118EDA7" w14:textId="2461E760" w:rsidR="00334ECD" w:rsidRDefault="00334ECD" w:rsidP="0038147A">
      <w:pPr>
        <w:suppressAutoHyphens w:val="0"/>
        <w:jc w:val="both"/>
        <w:rPr>
          <w:b/>
          <w:bCs/>
          <w:color w:val="FF0000"/>
          <w:sz w:val="22"/>
          <w:szCs w:val="22"/>
          <w:lang w:eastAsia="sl-SI"/>
        </w:rPr>
      </w:pPr>
    </w:p>
    <w:p w14:paraId="5AF62132" w14:textId="2F645468" w:rsidR="00334ECD" w:rsidRDefault="00334ECD" w:rsidP="0038147A">
      <w:pPr>
        <w:suppressAutoHyphens w:val="0"/>
        <w:jc w:val="both"/>
        <w:rPr>
          <w:b/>
          <w:bCs/>
          <w:color w:val="FF0000"/>
          <w:sz w:val="22"/>
          <w:szCs w:val="22"/>
          <w:lang w:eastAsia="sl-SI"/>
        </w:rPr>
      </w:pPr>
    </w:p>
    <w:p w14:paraId="3706DA12" w14:textId="1CE8B889" w:rsidR="00334ECD" w:rsidRDefault="00334ECD" w:rsidP="0038147A">
      <w:pPr>
        <w:suppressAutoHyphens w:val="0"/>
        <w:jc w:val="both"/>
        <w:rPr>
          <w:b/>
          <w:bCs/>
          <w:color w:val="FF0000"/>
          <w:sz w:val="22"/>
          <w:szCs w:val="22"/>
          <w:lang w:eastAsia="sl-SI"/>
        </w:rPr>
      </w:pPr>
    </w:p>
    <w:p w14:paraId="26FC2B00" w14:textId="330A6090" w:rsidR="00334ECD" w:rsidRDefault="00334ECD" w:rsidP="0038147A">
      <w:pPr>
        <w:suppressAutoHyphens w:val="0"/>
        <w:jc w:val="both"/>
        <w:rPr>
          <w:b/>
          <w:bCs/>
          <w:color w:val="FF0000"/>
          <w:sz w:val="22"/>
          <w:szCs w:val="22"/>
          <w:lang w:eastAsia="sl-SI"/>
        </w:rPr>
      </w:pPr>
    </w:p>
    <w:p w14:paraId="30274BAE" w14:textId="6E8F241B" w:rsidR="00334ECD" w:rsidRDefault="00334ECD" w:rsidP="0038147A">
      <w:pPr>
        <w:suppressAutoHyphens w:val="0"/>
        <w:jc w:val="both"/>
        <w:rPr>
          <w:b/>
          <w:bCs/>
          <w:color w:val="FF0000"/>
          <w:sz w:val="22"/>
          <w:szCs w:val="22"/>
          <w:lang w:eastAsia="sl-SI"/>
        </w:rPr>
      </w:pPr>
    </w:p>
    <w:p w14:paraId="04690E1B" w14:textId="4D4EE3AC" w:rsidR="00334ECD" w:rsidRDefault="00334ECD" w:rsidP="0038147A">
      <w:pPr>
        <w:suppressAutoHyphens w:val="0"/>
        <w:jc w:val="both"/>
        <w:rPr>
          <w:b/>
          <w:bCs/>
          <w:color w:val="FF0000"/>
          <w:sz w:val="22"/>
          <w:szCs w:val="22"/>
          <w:lang w:eastAsia="sl-SI"/>
        </w:rPr>
      </w:pPr>
    </w:p>
    <w:p w14:paraId="66810A5C" w14:textId="7F775332" w:rsidR="00334ECD" w:rsidRDefault="00334ECD" w:rsidP="0038147A">
      <w:pPr>
        <w:suppressAutoHyphens w:val="0"/>
        <w:jc w:val="both"/>
        <w:rPr>
          <w:b/>
          <w:bCs/>
          <w:color w:val="FF0000"/>
          <w:sz w:val="22"/>
          <w:szCs w:val="22"/>
          <w:lang w:eastAsia="sl-SI"/>
        </w:rPr>
      </w:pPr>
    </w:p>
    <w:p w14:paraId="1FBF94F6" w14:textId="13C25525" w:rsidR="00334ECD" w:rsidRDefault="00334ECD" w:rsidP="0038147A">
      <w:pPr>
        <w:suppressAutoHyphens w:val="0"/>
        <w:jc w:val="both"/>
        <w:rPr>
          <w:b/>
          <w:bCs/>
          <w:color w:val="FF0000"/>
          <w:sz w:val="22"/>
          <w:szCs w:val="22"/>
          <w:lang w:eastAsia="sl-SI"/>
        </w:rPr>
      </w:pPr>
    </w:p>
    <w:p w14:paraId="214933A0" w14:textId="104E4A09" w:rsidR="00334ECD" w:rsidRDefault="00334ECD" w:rsidP="0038147A">
      <w:pPr>
        <w:suppressAutoHyphens w:val="0"/>
        <w:jc w:val="both"/>
        <w:rPr>
          <w:b/>
          <w:bCs/>
          <w:color w:val="FF0000"/>
          <w:sz w:val="22"/>
          <w:szCs w:val="22"/>
          <w:lang w:eastAsia="sl-SI"/>
        </w:rPr>
      </w:pPr>
    </w:p>
    <w:p w14:paraId="267AE4A2" w14:textId="53A1D884" w:rsidR="00334ECD" w:rsidRDefault="00334ECD" w:rsidP="0038147A">
      <w:pPr>
        <w:suppressAutoHyphens w:val="0"/>
        <w:jc w:val="both"/>
        <w:rPr>
          <w:b/>
          <w:bCs/>
          <w:color w:val="FF0000"/>
          <w:sz w:val="22"/>
          <w:szCs w:val="22"/>
          <w:lang w:eastAsia="sl-SI"/>
        </w:rPr>
      </w:pPr>
    </w:p>
    <w:p w14:paraId="02FC2C9A" w14:textId="1F47D1F6" w:rsidR="00334ECD" w:rsidRDefault="00334ECD" w:rsidP="0038147A">
      <w:pPr>
        <w:suppressAutoHyphens w:val="0"/>
        <w:jc w:val="both"/>
        <w:rPr>
          <w:b/>
          <w:bCs/>
          <w:color w:val="FF0000"/>
          <w:sz w:val="22"/>
          <w:szCs w:val="22"/>
          <w:lang w:eastAsia="sl-SI"/>
        </w:rPr>
      </w:pPr>
    </w:p>
    <w:p w14:paraId="214E7ED2" w14:textId="5B640E76" w:rsidR="00334ECD" w:rsidRDefault="00334ECD" w:rsidP="0038147A">
      <w:pPr>
        <w:suppressAutoHyphens w:val="0"/>
        <w:jc w:val="both"/>
        <w:rPr>
          <w:b/>
          <w:bCs/>
          <w:color w:val="FF0000"/>
          <w:sz w:val="22"/>
          <w:szCs w:val="22"/>
          <w:lang w:eastAsia="sl-SI"/>
        </w:rPr>
      </w:pPr>
    </w:p>
    <w:p w14:paraId="288BAC58" w14:textId="115F7FE4" w:rsidR="00334ECD" w:rsidRDefault="00334ECD" w:rsidP="0038147A">
      <w:pPr>
        <w:suppressAutoHyphens w:val="0"/>
        <w:jc w:val="both"/>
        <w:rPr>
          <w:b/>
          <w:bCs/>
          <w:color w:val="FF0000"/>
          <w:sz w:val="22"/>
          <w:szCs w:val="22"/>
          <w:lang w:eastAsia="sl-SI"/>
        </w:rPr>
      </w:pPr>
    </w:p>
    <w:p w14:paraId="2F8B1EA0" w14:textId="77777777" w:rsidR="004A2361" w:rsidRDefault="004A2361" w:rsidP="0038147A">
      <w:pPr>
        <w:suppressAutoHyphens w:val="0"/>
        <w:jc w:val="both"/>
        <w:rPr>
          <w:sz w:val="22"/>
          <w:szCs w:val="22"/>
          <w:lang w:eastAsia="sl-SI"/>
        </w:rPr>
      </w:pPr>
    </w:p>
    <w:p w14:paraId="58DAC2F1" w14:textId="370180E9" w:rsidR="003A0B6D" w:rsidRPr="008121A5" w:rsidRDefault="003A0B6D" w:rsidP="00334ECD">
      <w:pPr>
        <w:shd w:val="clear" w:color="auto" w:fill="92D050"/>
        <w:suppressAutoHyphens w:val="0"/>
        <w:jc w:val="both"/>
        <w:rPr>
          <w:b/>
          <w:bCs/>
          <w:sz w:val="24"/>
          <w:szCs w:val="24"/>
          <w:lang w:eastAsia="sl-SI"/>
        </w:rPr>
      </w:pPr>
      <w:r w:rsidRPr="008121A5">
        <w:rPr>
          <w:b/>
          <w:bCs/>
          <w:sz w:val="24"/>
          <w:szCs w:val="24"/>
          <w:lang w:eastAsia="sl-SI"/>
        </w:rPr>
        <w:t>POVABILO K ODDAJI PONUDBE</w:t>
      </w:r>
    </w:p>
    <w:p w14:paraId="46EFF3F2" w14:textId="77777777" w:rsidR="003A0B6D" w:rsidRPr="003A0B6D" w:rsidRDefault="003A0B6D" w:rsidP="0038147A">
      <w:pPr>
        <w:suppressAutoHyphens w:val="0"/>
        <w:jc w:val="both"/>
        <w:rPr>
          <w:sz w:val="22"/>
          <w:szCs w:val="22"/>
          <w:lang w:eastAsia="sl-SI"/>
        </w:rPr>
      </w:pPr>
    </w:p>
    <w:p w14:paraId="7E6E535E" w14:textId="31FFBCA8" w:rsidR="003A0B6D" w:rsidRPr="003A0B6D" w:rsidRDefault="003A0B6D" w:rsidP="0038147A">
      <w:pPr>
        <w:suppressAutoHyphens w:val="0"/>
        <w:jc w:val="both"/>
        <w:rPr>
          <w:sz w:val="22"/>
          <w:szCs w:val="22"/>
          <w:lang w:eastAsia="sl-SI"/>
        </w:rPr>
      </w:pPr>
      <w:r w:rsidRPr="003A0B6D">
        <w:rPr>
          <w:sz w:val="22"/>
          <w:szCs w:val="22"/>
          <w:lang w:eastAsia="sl-SI"/>
        </w:rPr>
        <w:t>Občina Videm, Videm pri Ptuju 54, 2284 Videm pri Ptuju</w:t>
      </w:r>
      <w:r w:rsidR="00E04B15">
        <w:rPr>
          <w:sz w:val="22"/>
          <w:szCs w:val="22"/>
          <w:lang w:eastAsia="sl-SI"/>
        </w:rPr>
        <w:t xml:space="preserve"> (v nadaljevanju : naročnik)</w:t>
      </w:r>
      <w:r w:rsidRPr="003A0B6D">
        <w:rPr>
          <w:sz w:val="22"/>
          <w:szCs w:val="22"/>
          <w:lang w:eastAsia="sl-SI"/>
        </w:rPr>
        <w:t xml:space="preserve"> </w:t>
      </w:r>
      <w:r w:rsidR="00E04B15">
        <w:rPr>
          <w:sz w:val="22"/>
          <w:szCs w:val="22"/>
          <w:lang w:eastAsia="sl-SI"/>
        </w:rPr>
        <w:t>vse zainteresirane obvešča, da razpisuje javno naročilo »Projektiranje in gradnja modularnega vrtca Sela«, ki je javno naročilo gradenj. Zainteresirani ponudniki, ki izpolnjujejo vse naročnikove pogoje in pri njih niso prisotni razlogi za izključitev ponudbe ter izpolnjujejo vse tehnične zahteve naročnika lahko oddajo svojo ponudbo v skladu z navodili, podanimi v tej dokumentaciji.</w:t>
      </w:r>
    </w:p>
    <w:p w14:paraId="69812FC9" w14:textId="77777777" w:rsidR="003A0B6D" w:rsidRPr="003A0B6D" w:rsidRDefault="003A0B6D" w:rsidP="0038147A">
      <w:pPr>
        <w:suppressAutoHyphens w:val="0"/>
        <w:jc w:val="both"/>
        <w:rPr>
          <w:sz w:val="22"/>
          <w:szCs w:val="22"/>
          <w:lang w:eastAsia="sl-SI"/>
        </w:rPr>
      </w:pPr>
    </w:p>
    <w:p w14:paraId="2E67DD71" w14:textId="77777777" w:rsidR="003A0B6D" w:rsidRPr="008121A5" w:rsidRDefault="003A0B6D" w:rsidP="0038147A">
      <w:pPr>
        <w:suppressAutoHyphens w:val="0"/>
        <w:jc w:val="both"/>
        <w:rPr>
          <w:sz w:val="24"/>
          <w:szCs w:val="24"/>
          <w:lang w:eastAsia="sl-SI"/>
        </w:rPr>
      </w:pPr>
    </w:p>
    <w:p w14:paraId="51520ABD" w14:textId="1AF1E4CB" w:rsidR="00375FFA" w:rsidRDefault="00375FFA" w:rsidP="0038147A">
      <w:pPr>
        <w:keepNext/>
        <w:suppressAutoHyphens w:val="0"/>
        <w:jc w:val="both"/>
        <w:outlineLvl w:val="5"/>
        <w:rPr>
          <w:sz w:val="22"/>
          <w:szCs w:val="22"/>
          <w:lang w:eastAsia="sl-SI"/>
        </w:rPr>
      </w:pPr>
    </w:p>
    <w:p w14:paraId="7582E084" w14:textId="77777777" w:rsidR="00375FFA" w:rsidRDefault="00375FFA" w:rsidP="0038147A">
      <w:pPr>
        <w:keepNext/>
        <w:suppressAutoHyphens w:val="0"/>
        <w:jc w:val="both"/>
        <w:outlineLvl w:val="5"/>
        <w:rPr>
          <w:sz w:val="22"/>
          <w:szCs w:val="22"/>
          <w:lang w:eastAsia="sl-SI"/>
        </w:rPr>
      </w:pPr>
    </w:p>
    <w:p w14:paraId="546633F4" w14:textId="17AC7D87" w:rsidR="00375FFA" w:rsidRDefault="005A2FDA" w:rsidP="0038147A">
      <w:pPr>
        <w:keepNext/>
        <w:suppressAutoHyphens w:val="0"/>
        <w:jc w:val="both"/>
        <w:outlineLvl w:val="5"/>
        <w:rPr>
          <w:sz w:val="22"/>
          <w:szCs w:val="22"/>
          <w:lang w:eastAsia="sl-SI"/>
        </w:rPr>
      </w:pPr>
      <w:r>
        <w:rPr>
          <w:sz w:val="22"/>
          <w:szCs w:val="22"/>
          <w:lang w:eastAsia="sl-SI"/>
        </w:rPr>
        <w:tab/>
      </w:r>
      <w:r>
        <w:rPr>
          <w:sz w:val="22"/>
          <w:szCs w:val="22"/>
          <w:lang w:eastAsia="sl-SI"/>
        </w:rPr>
        <w:tab/>
      </w:r>
      <w:r>
        <w:rPr>
          <w:sz w:val="22"/>
          <w:szCs w:val="22"/>
          <w:lang w:eastAsia="sl-SI"/>
        </w:rPr>
        <w:tab/>
      </w:r>
      <w:r>
        <w:rPr>
          <w:sz w:val="22"/>
          <w:szCs w:val="22"/>
          <w:lang w:eastAsia="sl-SI"/>
        </w:rPr>
        <w:tab/>
      </w:r>
      <w:r>
        <w:rPr>
          <w:sz w:val="22"/>
          <w:szCs w:val="22"/>
          <w:lang w:eastAsia="sl-SI"/>
        </w:rPr>
        <w:tab/>
      </w:r>
      <w:r>
        <w:rPr>
          <w:sz w:val="22"/>
          <w:szCs w:val="22"/>
          <w:lang w:eastAsia="sl-SI"/>
        </w:rPr>
        <w:tab/>
      </w:r>
      <w:r>
        <w:rPr>
          <w:sz w:val="22"/>
          <w:szCs w:val="22"/>
          <w:lang w:eastAsia="sl-SI"/>
        </w:rPr>
        <w:tab/>
      </w:r>
      <w:r>
        <w:rPr>
          <w:sz w:val="22"/>
          <w:szCs w:val="22"/>
          <w:lang w:eastAsia="sl-SI"/>
        </w:rPr>
        <w:tab/>
      </w:r>
      <w:r>
        <w:rPr>
          <w:sz w:val="22"/>
          <w:szCs w:val="22"/>
          <w:lang w:eastAsia="sl-SI"/>
        </w:rPr>
        <w:tab/>
      </w:r>
      <w:r>
        <w:rPr>
          <w:sz w:val="22"/>
          <w:szCs w:val="22"/>
          <w:lang w:eastAsia="sl-SI"/>
        </w:rPr>
        <w:tab/>
      </w:r>
      <w:r>
        <w:rPr>
          <w:sz w:val="22"/>
          <w:szCs w:val="22"/>
          <w:lang w:eastAsia="sl-SI"/>
        </w:rPr>
        <w:tab/>
      </w:r>
      <w:r>
        <w:rPr>
          <w:sz w:val="22"/>
          <w:szCs w:val="22"/>
          <w:lang w:eastAsia="sl-SI"/>
        </w:rPr>
        <w:tab/>
      </w:r>
      <w:r>
        <w:rPr>
          <w:sz w:val="22"/>
          <w:szCs w:val="22"/>
          <w:lang w:eastAsia="sl-SI"/>
        </w:rPr>
        <w:tab/>
      </w:r>
      <w:r>
        <w:rPr>
          <w:sz w:val="22"/>
          <w:szCs w:val="22"/>
          <w:lang w:eastAsia="sl-SI"/>
        </w:rPr>
        <w:tab/>
      </w:r>
      <w:r>
        <w:rPr>
          <w:sz w:val="22"/>
          <w:szCs w:val="22"/>
          <w:lang w:eastAsia="sl-SI"/>
        </w:rPr>
        <w:tab/>
      </w:r>
      <w:r>
        <w:rPr>
          <w:sz w:val="22"/>
          <w:szCs w:val="22"/>
          <w:lang w:eastAsia="sl-SI"/>
        </w:rPr>
        <w:tab/>
      </w:r>
      <w:r>
        <w:rPr>
          <w:sz w:val="22"/>
          <w:szCs w:val="22"/>
          <w:lang w:eastAsia="sl-SI"/>
        </w:rPr>
        <w:tab/>
      </w:r>
      <w:r>
        <w:rPr>
          <w:sz w:val="22"/>
          <w:szCs w:val="22"/>
          <w:lang w:eastAsia="sl-SI"/>
        </w:rPr>
        <w:tab/>
      </w:r>
      <w:r>
        <w:rPr>
          <w:sz w:val="22"/>
          <w:szCs w:val="22"/>
          <w:lang w:eastAsia="sl-SI"/>
        </w:rPr>
        <w:tab/>
      </w:r>
      <w:r>
        <w:rPr>
          <w:sz w:val="22"/>
          <w:szCs w:val="22"/>
          <w:lang w:eastAsia="sl-SI"/>
        </w:rPr>
        <w:tab/>
      </w:r>
      <w:r>
        <w:rPr>
          <w:sz w:val="22"/>
          <w:szCs w:val="22"/>
          <w:lang w:eastAsia="sl-SI"/>
        </w:rPr>
        <w:tab/>
      </w:r>
      <w:r>
        <w:rPr>
          <w:sz w:val="22"/>
          <w:szCs w:val="22"/>
          <w:lang w:eastAsia="sl-SI"/>
        </w:rPr>
        <w:tab/>
        <w:t>Občina Videm</w:t>
      </w:r>
    </w:p>
    <w:p w14:paraId="4F586408" w14:textId="79018AFF" w:rsidR="005A2FDA" w:rsidRDefault="005A2FDA" w:rsidP="0038147A">
      <w:pPr>
        <w:keepNext/>
        <w:suppressAutoHyphens w:val="0"/>
        <w:jc w:val="both"/>
        <w:outlineLvl w:val="5"/>
        <w:rPr>
          <w:sz w:val="22"/>
          <w:szCs w:val="22"/>
          <w:lang w:eastAsia="sl-SI"/>
        </w:rPr>
      </w:pPr>
      <w:r>
        <w:rPr>
          <w:sz w:val="22"/>
          <w:szCs w:val="22"/>
          <w:lang w:eastAsia="sl-SI"/>
        </w:rPr>
        <w:tab/>
      </w:r>
      <w:r>
        <w:rPr>
          <w:sz w:val="22"/>
          <w:szCs w:val="22"/>
          <w:lang w:eastAsia="sl-SI"/>
        </w:rPr>
        <w:tab/>
      </w:r>
      <w:r>
        <w:rPr>
          <w:sz w:val="22"/>
          <w:szCs w:val="22"/>
          <w:lang w:eastAsia="sl-SI"/>
        </w:rPr>
        <w:tab/>
      </w:r>
      <w:r>
        <w:rPr>
          <w:sz w:val="22"/>
          <w:szCs w:val="22"/>
          <w:lang w:eastAsia="sl-SI"/>
        </w:rPr>
        <w:tab/>
      </w:r>
      <w:r>
        <w:rPr>
          <w:sz w:val="22"/>
          <w:szCs w:val="22"/>
          <w:lang w:eastAsia="sl-SI"/>
        </w:rPr>
        <w:tab/>
      </w:r>
      <w:r>
        <w:rPr>
          <w:sz w:val="22"/>
          <w:szCs w:val="22"/>
          <w:lang w:eastAsia="sl-SI"/>
        </w:rPr>
        <w:tab/>
      </w:r>
      <w:r>
        <w:rPr>
          <w:sz w:val="22"/>
          <w:szCs w:val="22"/>
          <w:lang w:eastAsia="sl-SI"/>
        </w:rPr>
        <w:tab/>
      </w:r>
      <w:r>
        <w:rPr>
          <w:sz w:val="22"/>
          <w:szCs w:val="22"/>
          <w:lang w:eastAsia="sl-SI"/>
        </w:rPr>
        <w:tab/>
      </w:r>
      <w:r>
        <w:rPr>
          <w:sz w:val="22"/>
          <w:szCs w:val="22"/>
          <w:lang w:eastAsia="sl-SI"/>
        </w:rPr>
        <w:tab/>
      </w:r>
      <w:r>
        <w:rPr>
          <w:sz w:val="22"/>
          <w:szCs w:val="22"/>
          <w:lang w:eastAsia="sl-SI"/>
        </w:rPr>
        <w:tab/>
        <w:t xml:space="preserve">       </w:t>
      </w:r>
      <w:r w:rsidRPr="005A2FDA">
        <w:rPr>
          <w:sz w:val="22"/>
          <w:szCs w:val="22"/>
          <w:lang w:eastAsia="sl-SI"/>
        </w:rPr>
        <w:t>župan</w:t>
      </w:r>
      <w:r w:rsidRPr="005A2FDA">
        <w:rPr>
          <w:sz w:val="22"/>
          <w:szCs w:val="22"/>
          <w:lang w:eastAsia="sl-SI"/>
        </w:rPr>
        <w:tab/>
      </w:r>
    </w:p>
    <w:p w14:paraId="062021B9" w14:textId="6D47ACE6" w:rsidR="00C210D9" w:rsidRDefault="005469CA" w:rsidP="0038147A">
      <w:pPr>
        <w:keepNext/>
        <w:suppressAutoHyphens w:val="0"/>
        <w:jc w:val="both"/>
        <w:outlineLvl w:val="5"/>
        <w:rPr>
          <w:sz w:val="22"/>
          <w:szCs w:val="22"/>
          <w:lang w:eastAsia="sl-SI"/>
        </w:rPr>
      </w:pPr>
      <w:r w:rsidRPr="005469CA">
        <w:rPr>
          <w:sz w:val="22"/>
          <w:szCs w:val="22"/>
          <w:lang w:eastAsia="sl-SI"/>
        </w:rPr>
        <w:tab/>
      </w:r>
      <w:r w:rsidRPr="005469CA">
        <w:rPr>
          <w:sz w:val="22"/>
          <w:szCs w:val="22"/>
          <w:lang w:eastAsia="sl-SI"/>
        </w:rPr>
        <w:tab/>
      </w:r>
      <w:r w:rsidR="00C210D9">
        <w:rPr>
          <w:sz w:val="22"/>
          <w:szCs w:val="22"/>
          <w:lang w:eastAsia="sl-SI"/>
        </w:rPr>
        <w:tab/>
      </w:r>
      <w:r w:rsidR="00C210D9">
        <w:rPr>
          <w:sz w:val="22"/>
          <w:szCs w:val="22"/>
          <w:lang w:eastAsia="sl-SI"/>
        </w:rPr>
        <w:tab/>
      </w:r>
      <w:r w:rsidR="00C210D9">
        <w:rPr>
          <w:sz w:val="22"/>
          <w:szCs w:val="22"/>
          <w:lang w:eastAsia="sl-SI"/>
        </w:rPr>
        <w:tab/>
      </w:r>
      <w:r w:rsidR="00C210D9">
        <w:rPr>
          <w:sz w:val="22"/>
          <w:szCs w:val="22"/>
          <w:lang w:eastAsia="sl-SI"/>
        </w:rPr>
        <w:tab/>
      </w:r>
      <w:r w:rsidR="00C210D9">
        <w:rPr>
          <w:sz w:val="22"/>
          <w:szCs w:val="22"/>
          <w:lang w:eastAsia="sl-SI"/>
        </w:rPr>
        <w:tab/>
      </w:r>
      <w:r w:rsidR="00C210D9">
        <w:rPr>
          <w:sz w:val="22"/>
          <w:szCs w:val="22"/>
          <w:lang w:eastAsia="sl-SI"/>
        </w:rPr>
        <w:tab/>
      </w:r>
      <w:r w:rsidR="00C210D9">
        <w:rPr>
          <w:sz w:val="22"/>
          <w:szCs w:val="22"/>
          <w:lang w:eastAsia="sl-SI"/>
        </w:rPr>
        <w:tab/>
      </w:r>
      <w:r w:rsidR="00C210D9">
        <w:rPr>
          <w:sz w:val="22"/>
          <w:szCs w:val="22"/>
          <w:lang w:eastAsia="sl-SI"/>
        </w:rPr>
        <w:tab/>
      </w:r>
      <w:r w:rsidR="00E04B15">
        <w:rPr>
          <w:sz w:val="22"/>
          <w:szCs w:val="22"/>
          <w:lang w:eastAsia="sl-SI"/>
        </w:rPr>
        <w:t>Brane Kolednik</w:t>
      </w:r>
    </w:p>
    <w:p w14:paraId="0311917E" w14:textId="181C7B22" w:rsidR="005469CA" w:rsidRPr="005469CA" w:rsidRDefault="00C210D9" w:rsidP="0038147A">
      <w:pPr>
        <w:keepNext/>
        <w:suppressAutoHyphens w:val="0"/>
        <w:jc w:val="both"/>
        <w:outlineLvl w:val="5"/>
        <w:rPr>
          <w:sz w:val="22"/>
          <w:szCs w:val="22"/>
          <w:lang w:eastAsia="sl-SI"/>
        </w:rPr>
      </w:pPr>
      <w:r>
        <w:rPr>
          <w:sz w:val="22"/>
          <w:szCs w:val="22"/>
          <w:lang w:eastAsia="sl-SI"/>
        </w:rPr>
        <w:tab/>
      </w:r>
      <w:r>
        <w:rPr>
          <w:sz w:val="22"/>
          <w:szCs w:val="22"/>
          <w:lang w:eastAsia="sl-SI"/>
        </w:rPr>
        <w:tab/>
      </w:r>
      <w:r>
        <w:rPr>
          <w:sz w:val="22"/>
          <w:szCs w:val="22"/>
          <w:lang w:eastAsia="sl-SI"/>
        </w:rPr>
        <w:tab/>
      </w:r>
      <w:r>
        <w:rPr>
          <w:sz w:val="22"/>
          <w:szCs w:val="22"/>
          <w:lang w:eastAsia="sl-SI"/>
        </w:rPr>
        <w:tab/>
      </w:r>
      <w:r>
        <w:rPr>
          <w:sz w:val="22"/>
          <w:szCs w:val="22"/>
          <w:lang w:eastAsia="sl-SI"/>
        </w:rPr>
        <w:tab/>
      </w:r>
      <w:r>
        <w:rPr>
          <w:sz w:val="22"/>
          <w:szCs w:val="22"/>
          <w:lang w:eastAsia="sl-SI"/>
        </w:rPr>
        <w:tab/>
      </w:r>
      <w:r>
        <w:rPr>
          <w:sz w:val="22"/>
          <w:szCs w:val="22"/>
          <w:lang w:eastAsia="sl-SI"/>
        </w:rPr>
        <w:tab/>
      </w:r>
      <w:r>
        <w:rPr>
          <w:sz w:val="22"/>
          <w:szCs w:val="22"/>
          <w:lang w:eastAsia="sl-SI"/>
        </w:rPr>
        <w:tab/>
      </w:r>
      <w:r>
        <w:rPr>
          <w:sz w:val="22"/>
          <w:szCs w:val="22"/>
          <w:lang w:eastAsia="sl-SI"/>
        </w:rPr>
        <w:tab/>
      </w:r>
      <w:r>
        <w:rPr>
          <w:sz w:val="22"/>
          <w:szCs w:val="22"/>
          <w:lang w:eastAsia="sl-SI"/>
        </w:rPr>
        <w:tab/>
      </w:r>
      <w:r w:rsidR="005469CA" w:rsidRPr="005469CA">
        <w:rPr>
          <w:sz w:val="22"/>
          <w:szCs w:val="22"/>
          <w:lang w:eastAsia="sl-SI"/>
        </w:rPr>
        <w:tab/>
      </w:r>
      <w:r w:rsidR="005469CA" w:rsidRPr="005469CA">
        <w:rPr>
          <w:sz w:val="22"/>
          <w:szCs w:val="22"/>
          <w:lang w:eastAsia="sl-SI"/>
        </w:rPr>
        <w:tab/>
      </w:r>
      <w:r w:rsidR="005469CA" w:rsidRPr="005469CA">
        <w:rPr>
          <w:sz w:val="22"/>
          <w:szCs w:val="22"/>
          <w:lang w:eastAsia="sl-SI"/>
        </w:rPr>
        <w:tab/>
      </w:r>
      <w:r w:rsidR="005469CA" w:rsidRPr="005469CA">
        <w:rPr>
          <w:sz w:val="22"/>
          <w:szCs w:val="22"/>
          <w:lang w:eastAsia="sl-SI"/>
        </w:rPr>
        <w:tab/>
      </w:r>
      <w:r w:rsidR="005469CA" w:rsidRPr="005469CA">
        <w:rPr>
          <w:sz w:val="22"/>
          <w:szCs w:val="22"/>
          <w:lang w:eastAsia="sl-SI"/>
        </w:rPr>
        <w:tab/>
      </w:r>
    </w:p>
    <w:p w14:paraId="6F8E5A36" w14:textId="77777777" w:rsidR="0029743A" w:rsidRPr="007D50AB" w:rsidRDefault="0029743A" w:rsidP="0038147A">
      <w:pPr>
        <w:pStyle w:val="Glava"/>
        <w:jc w:val="center"/>
        <w:rPr>
          <w:b/>
          <w:sz w:val="22"/>
          <w:szCs w:val="22"/>
        </w:rPr>
      </w:pPr>
    </w:p>
    <w:p w14:paraId="675C1070" w14:textId="0022B067" w:rsidR="009B347B" w:rsidRPr="007D50AB" w:rsidRDefault="009B347B" w:rsidP="0038147A">
      <w:pPr>
        <w:pStyle w:val="Glava"/>
        <w:rPr>
          <w:b/>
          <w:sz w:val="22"/>
          <w:szCs w:val="22"/>
        </w:rPr>
      </w:pPr>
    </w:p>
    <w:p w14:paraId="69FB98E1" w14:textId="4987EC83" w:rsidR="00AF793D" w:rsidRDefault="00AF793D" w:rsidP="0038147A">
      <w:pPr>
        <w:pStyle w:val="Glava"/>
        <w:rPr>
          <w:b/>
          <w:sz w:val="22"/>
          <w:szCs w:val="22"/>
        </w:rPr>
      </w:pPr>
    </w:p>
    <w:p w14:paraId="7E892AD6" w14:textId="6F3D5E5B" w:rsidR="00040924" w:rsidRDefault="00040924" w:rsidP="0038147A">
      <w:pPr>
        <w:pStyle w:val="Glava"/>
        <w:rPr>
          <w:b/>
          <w:sz w:val="22"/>
          <w:szCs w:val="22"/>
        </w:rPr>
      </w:pPr>
    </w:p>
    <w:p w14:paraId="2059CAC3" w14:textId="2FC45E80" w:rsidR="00040924" w:rsidRDefault="00040924" w:rsidP="0038147A">
      <w:pPr>
        <w:pStyle w:val="Glava"/>
        <w:rPr>
          <w:b/>
          <w:sz w:val="22"/>
          <w:szCs w:val="22"/>
        </w:rPr>
      </w:pPr>
    </w:p>
    <w:p w14:paraId="1B6A2F2A" w14:textId="77777777" w:rsidR="00040924" w:rsidRDefault="00040924" w:rsidP="0038147A">
      <w:pPr>
        <w:pStyle w:val="Glava"/>
        <w:rPr>
          <w:b/>
          <w:sz w:val="22"/>
          <w:szCs w:val="22"/>
        </w:rPr>
      </w:pPr>
    </w:p>
    <w:p w14:paraId="528D9AC7" w14:textId="11CCEB00" w:rsidR="00260B04" w:rsidRDefault="00260B04" w:rsidP="0038147A">
      <w:pPr>
        <w:pStyle w:val="Glava"/>
      </w:pPr>
    </w:p>
    <w:p w14:paraId="7D6026B4" w14:textId="6CB9C112" w:rsidR="00E04B15" w:rsidRDefault="00E04B15" w:rsidP="0038147A">
      <w:pPr>
        <w:pStyle w:val="Glava"/>
      </w:pPr>
    </w:p>
    <w:p w14:paraId="2D30CF25" w14:textId="44877ECE" w:rsidR="00E04B15" w:rsidRDefault="00E04B15" w:rsidP="0038147A">
      <w:pPr>
        <w:pStyle w:val="Glava"/>
      </w:pPr>
    </w:p>
    <w:p w14:paraId="1D187FCD" w14:textId="4FEBA294" w:rsidR="00E04B15" w:rsidRDefault="00E04B15" w:rsidP="0038147A">
      <w:pPr>
        <w:pStyle w:val="Glava"/>
      </w:pPr>
    </w:p>
    <w:p w14:paraId="1DC8F011" w14:textId="40AE9005" w:rsidR="00E04B15" w:rsidRDefault="00E04B15" w:rsidP="0038147A">
      <w:pPr>
        <w:pStyle w:val="Glava"/>
      </w:pPr>
    </w:p>
    <w:p w14:paraId="03D7F37A" w14:textId="0EA432C4" w:rsidR="00E04B15" w:rsidRDefault="00E04B15" w:rsidP="0038147A">
      <w:pPr>
        <w:pStyle w:val="Glava"/>
      </w:pPr>
    </w:p>
    <w:p w14:paraId="4C3C3975" w14:textId="3D751672" w:rsidR="00E04B15" w:rsidRDefault="00E04B15" w:rsidP="0038147A">
      <w:pPr>
        <w:pStyle w:val="Glava"/>
      </w:pPr>
    </w:p>
    <w:p w14:paraId="4FEADE31" w14:textId="005AE249" w:rsidR="00E04B15" w:rsidRDefault="00E04B15" w:rsidP="0038147A">
      <w:pPr>
        <w:pStyle w:val="Glava"/>
      </w:pPr>
    </w:p>
    <w:p w14:paraId="39A7ADE3" w14:textId="70C6AD1D" w:rsidR="00E04B15" w:rsidRDefault="00E04B15" w:rsidP="0038147A">
      <w:pPr>
        <w:pStyle w:val="Glava"/>
      </w:pPr>
    </w:p>
    <w:p w14:paraId="10EC1CFC" w14:textId="4D20B54E" w:rsidR="00E04B15" w:rsidRDefault="00E04B15" w:rsidP="0038147A">
      <w:pPr>
        <w:pStyle w:val="Glava"/>
      </w:pPr>
    </w:p>
    <w:p w14:paraId="7AD84F4B" w14:textId="5766E7E8" w:rsidR="00E04B15" w:rsidRDefault="00E04B15" w:rsidP="0038147A">
      <w:pPr>
        <w:pStyle w:val="Glava"/>
      </w:pPr>
    </w:p>
    <w:p w14:paraId="21DB8C45" w14:textId="7EA0F680" w:rsidR="00E04B15" w:rsidRDefault="00E04B15" w:rsidP="0038147A">
      <w:pPr>
        <w:pStyle w:val="Glava"/>
      </w:pPr>
    </w:p>
    <w:p w14:paraId="001D78A0" w14:textId="05A949CD" w:rsidR="00E04B15" w:rsidRDefault="00E04B15" w:rsidP="0038147A">
      <w:pPr>
        <w:pStyle w:val="Glava"/>
      </w:pPr>
    </w:p>
    <w:p w14:paraId="4A80EF60" w14:textId="4F6C1D09" w:rsidR="00E04B15" w:rsidRDefault="00E04B15" w:rsidP="0038147A">
      <w:pPr>
        <w:pStyle w:val="Glava"/>
      </w:pPr>
    </w:p>
    <w:p w14:paraId="01A2D032" w14:textId="5E19AD2F" w:rsidR="00E04B15" w:rsidRDefault="00E04B15" w:rsidP="0038147A">
      <w:pPr>
        <w:pStyle w:val="Glava"/>
      </w:pPr>
    </w:p>
    <w:p w14:paraId="1A15C58F" w14:textId="5048C9F4" w:rsidR="00E04B15" w:rsidRDefault="00E04B15" w:rsidP="0038147A">
      <w:pPr>
        <w:pStyle w:val="Glava"/>
      </w:pPr>
    </w:p>
    <w:p w14:paraId="137868AA" w14:textId="0D53FF21" w:rsidR="00E04B15" w:rsidRDefault="00E04B15" w:rsidP="0038147A">
      <w:pPr>
        <w:pStyle w:val="Glava"/>
      </w:pPr>
    </w:p>
    <w:p w14:paraId="6A6F3F65" w14:textId="48DFFE8D" w:rsidR="00E04B15" w:rsidRDefault="00E04B15" w:rsidP="0038147A">
      <w:pPr>
        <w:pStyle w:val="Glava"/>
      </w:pPr>
    </w:p>
    <w:p w14:paraId="54354089" w14:textId="19F9B564" w:rsidR="00E04B15" w:rsidRDefault="00E04B15" w:rsidP="0038147A">
      <w:pPr>
        <w:pStyle w:val="Glava"/>
      </w:pPr>
    </w:p>
    <w:p w14:paraId="1BB08D34" w14:textId="5F25CF7E" w:rsidR="00E04B15" w:rsidRDefault="00E04B15" w:rsidP="0038147A">
      <w:pPr>
        <w:pStyle w:val="Glava"/>
      </w:pPr>
    </w:p>
    <w:p w14:paraId="4895F92D" w14:textId="3C851C79" w:rsidR="00E04B15" w:rsidRDefault="00E04B15" w:rsidP="0038147A">
      <w:pPr>
        <w:pStyle w:val="Glava"/>
      </w:pPr>
    </w:p>
    <w:p w14:paraId="59A221BA" w14:textId="3BF4B942" w:rsidR="00E04B15" w:rsidRDefault="00E04B15" w:rsidP="0038147A">
      <w:pPr>
        <w:pStyle w:val="Glava"/>
      </w:pPr>
    </w:p>
    <w:p w14:paraId="3673E6E7" w14:textId="176E022A" w:rsidR="00E04B15" w:rsidRDefault="00E04B15" w:rsidP="0038147A">
      <w:pPr>
        <w:pStyle w:val="Glava"/>
      </w:pPr>
    </w:p>
    <w:p w14:paraId="7255BB5A" w14:textId="5E017171" w:rsidR="00E04B15" w:rsidRDefault="00E04B15" w:rsidP="0038147A">
      <w:pPr>
        <w:pStyle w:val="Glava"/>
      </w:pPr>
    </w:p>
    <w:p w14:paraId="7869DEBA" w14:textId="10928E3E" w:rsidR="00E04B15" w:rsidRDefault="00E04B15" w:rsidP="0038147A">
      <w:pPr>
        <w:pStyle w:val="Glava"/>
      </w:pPr>
    </w:p>
    <w:p w14:paraId="61679FFC" w14:textId="5F7180FA" w:rsidR="00E04B15" w:rsidRDefault="00E04B15" w:rsidP="0038147A">
      <w:pPr>
        <w:pStyle w:val="Glava"/>
      </w:pPr>
    </w:p>
    <w:p w14:paraId="206DEF62" w14:textId="3485400B" w:rsidR="00E04B15" w:rsidRDefault="00E04B15" w:rsidP="0038147A">
      <w:pPr>
        <w:pStyle w:val="Glava"/>
      </w:pPr>
    </w:p>
    <w:p w14:paraId="76F6BDBC" w14:textId="72D9CA08" w:rsidR="00E04B15" w:rsidRDefault="00E04B15" w:rsidP="0038147A">
      <w:pPr>
        <w:pStyle w:val="Glava"/>
      </w:pPr>
    </w:p>
    <w:p w14:paraId="2828951C" w14:textId="37ED24EB" w:rsidR="00E04B15" w:rsidRDefault="00E04B15" w:rsidP="0038147A">
      <w:pPr>
        <w:pStyle w:val="Glava"/>
      </w:pPr>
    </w:p>
    <w:p w14:paraId="5EFFE25F" w14:textId="7C2C0478" w:rsidR="00AF793D" w:rsidRDefault="00AF793D" w:rsidP="0038147A">
      <w:pPr>
        <w:pStyle w:val="Glava"/>
        <w:rPr>
          <w:b/>
          <w:sz w:val="22"/>
          <w:szCs w:val="22"/>
        </w:rPr>
      </w:pPr>
    </w:p>
    <w:p w14:paraId="54E8C878" w14:textId="1BBB110D" w:rsidR="00272259" w:rsidRDefault="00170737" w:rsidP="00365071">
      <w:pPr>
        <w:shd w:val="clear" w:color="auto" w:fill="92D050"/>
        <w:spacing w:line="288" w:lineRule="auto"/>
        <w:jc w:val="both"/>
        <w:rPr>
          <w:b/>
          <w:bCs/>
          <w:sz w:val="24"/>
          <w:szCs w:val="24"/>
        </w:rPr>
      </w:pPr>
      <w:r>
        <w:rPr>
          <w:b/>
          <w:bCs/>
          <w:sz w:val="24"/>
          <w:szCs w:val="24"/>
        </w:rPr>
        <w:lastRenderedPageBreak/>
        <w:t>1</w:t>
      </w:r>
      <w:r w:rsidR="008121A5" w:rsidRPr="008121A5">
        <w:rPr>
          <w:b/>
          <w:bCs/>
          <w:sz w:val="24"/>
          <w:szCs w:val="24"/>
        </w:rPr>
        <w:t>.</w:t>
      </w:r>
      <w:r w:rsidR="008121A5" w:rsidRPr="008121A5">
        <w:rPr>
          <w:b/>
          <w:bCs/>
          <w:sz w:val="24"/>
          <w:szCs w:val="24"/>
        </w:rPr>
        <w:tab/>
      </w:r>
      <w:r w:rsidR="00272259" w:rsidRPr="008121A5">
        <w:rPr>
          <w:b/>
          <w:bCs/>
          <w:sz w:val="24"/>
          <w:szCs w:val="24"/>
        </w:rPr>
        <w:t>SPLOŠN</w:t>
      </w:r>
      <w:r w:rsidR="00F5681E">
        <w:rPr>
          <w:b/>
          <w:bCs/>
          <w:sz w:val="24"/>
          <w:szCs w:val="24"/>
        </w:rPr>
        <w:t>A DOLOČILA JAVNEGA NAROČILA</w:t>
      </w:r>
    </w:p>
    <w:p w14:paraId="377337DF" w14:textId="77777777" w:rsidR="008121A5" w:rsidRPr="008121A5" w:rsidRDefault="008121A5" w:rsidP="0038147A">
      <w:pPr>
        <w:shd w:val="clear" w:color="auto" w:fill="FFFFFF" w:themeFill="background1"/>
        <w:spacing w:line="288" w:lineRule="auto"/>
        <w:jc w:val="both"/>
        <w:rPr>
          <w:b/>
          <w:bCs/>
          <w:sz w:val="24"/>
          <w:szCs w:val="24"/>
        </w:rPr>
      </w:pPr>
    </w:p>
    <w:p w14:paraId="4796C7D1" w14:textId="2DA8CF7E" w:rsidR="003F7426" w:rsidRPr="008121A5" w:rsidRDefault="008121A5" w:rsidP="00365071">
      <w:pPr>
        <w:shd w:val="clear" w:color="auto" w:fill="92D050"/>
        <w:spacing w:line="288" w:lineRule="auto"/>
        <w:jc w:val="both"/>
        <w:rPr>
          <w:b/>
          <w:bCs/>
          <w:sz w:val="22"/>
          <w:szCs w:val="22"/>
        </w:rPr>
      </w:pPr>
      <w:bookmarkStart w:id="3" w:name="_Hlk130391272"/>
      <w:r>
        <w:rPr>
          <w:b/>
          <w:bCs/>
          <w:sz w:val="22"/>
          <w:szCs w:val="22"/>
        </w:rPr>
        <w:t>1</w:t>
      </w:r>
      <w:r w:rsidR="00170737">
        <w:rPr>
          <w:b/>
          <w:bCs/>
          <w:sz w:val="22"/>
          <w:szCs w:val="22"/>
        </w:rPr>
        <w:t>.1</w:t>
      </w:r>
      <w:r>
        <w:rPr>
          <w:b/>
          <w:bCs/>
          <w:sz w:val="22"/>
          <w:szCs w:val="22"/>
        </w:rPr>
        <w:tab/>
      </w:r>
      <w:r w:rsidR="003F7426" w:rsidRPr="008121A5">
        <w:rPr>
          <w:b/>
          <w:bCs/>
          <w:sz w:val="22"/>
          <w:szCs w:val="22"/>
        </w:rPr>
        <w:t>OSNOVNI PODATKI O NAROČILU</w:t>
      </w:r>
    </w:p>
    <w:bookmarkEnd w:id="3"/>
    <w:p w14:paraId="2E373949" w14:textId="3BE75AFC" w:rsidR="002737C8" w:rsidRDefault="002737C8" w:rsidP="0038147A">
      <w:pPr>
        <w:spacing w:line="288" w:lineRule="auto"/>
        <w:jc w:val="both"/>
        <w:rPr>
          <w:color w:val="FF0000"/>
          <w:sz w:val="22"/>
          <w:szCs w:val="22"/>
        </w:rPr>
      </w:pPr>
    </w:p>
    <w:tbl>
      <w:tblPr>
        <w:tblStyle w:val="Tabelamrea"/>
        <w:tblW w:w="0" w:type="auto"/>
        <w:tblLook w:val="04A0" w:firstRow="1" w:lastRow="0" w:firstColumn="1" w:lastColumn="0" w:noHBand="0" w:noVBand="1"/>
      </w:tblPr>
      <w:tblGrid>
        <w:gridCol w:w="9062"/>
      </w:tblGrid>
      <w:tr w:rsidR="00272259" w14:paraId="38327DBC" w14:textId="77777777" w:rsidTr="00272259">
        <w:tc>
          <w:tcPr>
            <w:tcW w:w="9062" w:type="dxa"/>
          </w:tcPr>
          <w:tbl>
            <w:tblPr>
              <w:tblStyle w:val="Tabelamrea"/>
              <w:tblW w:w="0" w:type="auto"/>
              <w:tblLook w:val="04A0" w:firstRow="1" w:lastRow="0" w:firstColumn="1" w:lastColumn="0" w:noHBand="0" w:noVBand="1"/>
            </w:tblPr>
            <w:tblGrid>
              <w:gridCol w:w="2569"/>
              <w:gridCol w:w="6267"/>
            </w:tblGrid>
            <w:tr w:rsidR="00272259" w14:paraId="426591D1" w14:textId="77777777" w:rsidTr="00BF0A8D">
              <w:tc>
                <w:tcPr>
                  <w:tcW w:w="2569" w:type="dxa"/>
                </w:tcPr>
                <w:p w14:paraId="402FF473" w14:textId="24522CB0" w:rsidR="00272259" w:rsidRPr="00BF0A8D" w:rsidRDefault="00272259" w:rsidP="0038147A">
                  <w:pPr>
                    <w:spacing w:line="288" w:lineRule="auto"/>
                    <w:jc w:val="both"/>
                    <w:rPr>
                      <w:sz w:val="22"/>
                      <w:szCs w:val="22"/>
                    </w:rPr>
                  </w:pPr>
                  <w:r w:rsidRPr="00BF0A8D">
                    <w:rPr>
                      <w:sz w:val="22"/>
                      <w:szCs w:val="22"/>
                    </w:rPr>
                    <w:t>Naročnik:</w:t>
                  </w:r>
                </w:p>
              </w:tc>
              <w:tc>
                <w:tcPr>
                  <w:tcW w:w="6267" w:type="dxa"/>
                </w:tcPr>
                <w:p w14:paraId="0AC1A863" w14:textId="3BC23483" w:rsidR="00272259" w:rsidRPr="00BF0A8D" w:rsidRDefault="00272259" w:rsidP="0038147A">
                  <w:pPr>
                    <w:spacing w:line="288" w:lineRule="auto"/>
                    <w:jc w:val="both"/>
                    <w:rPr>
                      <w:sz w:val="22"/>
                      <w:szCs w:val="22"/>
                    </w:rPr>
                  </w:pPr>
                  <w:r w:rsidRPr="00BF0A8D">
                    <w:rPr>
                      <w:sz w:val="22"/>
                      <w:szCs w:val="22"/>
                    </w:rPr>
                    <w:t>Občina Videm, Videm pri Ptuju 54, 2284 Videm pri Ptuju</w:t>
                  </w:r>
                </w:p>
              </w:tc>
            </w:tr>
            <w:tr w:rsidR="00272259" w14:paraId="3869EBD2" w14:textId="77777777" w:rsidTr="00BF0A8D">
              <w:tc>
                <w:tcPr>
                  <w:tcW w:w="2569" w:type="dxa"/>
                </w:tcPr>
                <w:p w14:paraId="4D97CD13" w14:textId="74501F57" w:rsidR="00272259" w:rsidRPr="00BF0A8D" w:rsidRDefault="00BF0A8D" w:rsidP="0038147A">
                  <w:pPr>
                    <w:spacing w:line="288" w:lineRule="auto"/>
                    <w:jc w:val="both"/>
                    <w:rPr>
                      <w:sz w:val="22"/>
                      <w:szCs w:val="22"/>
                    </w:rPr>
                  </w:pPr>
                  <w:r w:rsidRPr="00BF0A8D">
                    <w:rPr>
                      <w:sz w:val="22"/>
                      <w:szCs w:val="22"/>
                    </w:rPr>
                    <w:t>Zakoniti zastopnik:</w:t>
                  </w:r>
                </w:p>
              </w:tc>
              <w:tc>
                <w:tcPr>
                  <w:tcW w:w="6267" w:type="dxa"/>
                </w:tcPr>
                <w:p w14:paraId="72355D5E" w14:textId="1F360120" w:rsidR="00BF0A8D" w:rsidRPr="00BF0A8D" w:rsidRDefault="00613717" w:rsidP="0038147A">
                  <w:pPr>
                    <w:spacing w:line="288" w:lineRule="auto"/>
                    <w:jc w:val="both"/>
                    <w:rPr>
                      <w:sz w:val="22"/>
                      <w:szCs w:val="22"/>
                    </w:rPr>
                  </w:pPr>
                  <w:r>
                    <w:rPr>
                      <w:sz w:val="22"/>
                      <w:szCs w:val="22"/>
                    </w:rPr>
                    <w:t>Brane Kolednik</w:t>
                  </w:r>
                  <w:r w:rsidR="00B17179">
                    <w:rPr>
                      <w:sz w:val="22"/>
                      <w:szCs w:val="22"/>
                    </w:rPr>
                    <w:t>,</w:t>
                  </w:r>
                  <w:r w:rsidR="00BF0A8D" w:rsidRPr="00BF0A8D">
                    <w:rPr>
                      <w:sz w:val="22"/>
                      <w:szCs w:val="22"/>
                    </w:rPr>
                    <w:t xml:space="preserve"> župan</w:t>
                  </w:r>
                </w:p>
                <w:p w14:paraId="53A33D0D" w14:textId="77777777" w:rsidR="00272259" w:rsidRPr="00BF0A8D" w:rsidRDefault="00272259" w:rsidP="0038147A">
                  <w:pPr>
                    <w:spacing w:line="288" w:lineRule="auto"/>
                    <w:jc w:val="both"/>
                    <w:rPr>
                      <w:sz w:val="22"/>
                      <w:szCs w:val="22"/>
                    </w:rPr>
                  </w:pPr>
                </w:p>
              </w:tc>
            </w:tr>
            <w:tr w:rsidR="00272259" w14:paraId="3106CD0E" w14:textId="77777777" w:rsidTr="00BF0A8D">
              <w:tc>
                <w:tcPr>
                  <w:tcW w:w="2569" w:type="dxa"/>
                </w:tcPr>
                <w:p w14:paraId="5288B7CC" w14:textId="4326A2D7" w:rsidR="00272259" w:rsidRPr="00BF0A8D" w:rsidRDefault="00BF0A8D" w:rsidP="0038147A">
                  <w:pPr>
                    <w:spacing w:line="288" w:lineRule="auto"/>
                    <w:jc w:val="both"/>
                    <w:rPr>
                      <w:sz w:val="22"/>
                      <w:szCs w:val="22"/>
                    </w:rPr>
                  </w:pPr>
                  <w:r w:rsidRPr="00BF0A8D">
                    <w:rPr>
                      <w:sz w:val="22"/>
                      <w:szCs w:val="22"/>
                    </w:rPr>
                    <w:t>Kontaktna oseba:</w:t>
                  </w:r>
                </w:p>
              </w:tc>
              <w:tc>
                <w:tcPr>
                  <w:tcW w:w="6267" w:type="dxa"/>
                </w:tcPr>
                <w:p w14:paraId="473EFED3" w14:textId="77777777" w:rsidR="00BF0A8D" w:rsidRPr="00BF0A8D" w:rsidRDefault="00BF0A8D" w:rsidP="0038147A">
                  <w:pPr>
                    <w:spacing w:line="288" w:lineRule="auto"/>
                    <w:jc w:val="both"/>
                    <w:rPr>
                      <w:sz w:val="22"/>
                      <w:szCs w:val="22"/>
                    </w:rPr>
                  </w:pPr>
                  <w:r w:rsidRPr="00BF0A8D">
                    <w:rPr>
                      <w:sz w:val="22"/>
                      <w:szCs w:val="22"/>
                    </w:rPr>
                    <w:t>Katja Tušek</w:t>
                  </w:r>
                </w:p>
                <w:p w14:paraId="61FFE526" w14:textId="77777777" w:rsidR="00272259" w:rsidRPr="00BF0A8D" w:rsidRDefault="00272259" w:rsidP="0038147A">
                  <w:pPr>
                    <w:spacing w:line="288" w:lineRule="auto"/>
                    <w:jc w:val="both"/>
                    <w:rPr>
                      <w:sz w:val="22"/>
                      <w:szCs w:val="22"/>
                    </w:rPr>
                  </w:pPr>
                </w:p>
              </w:tc>
            </w:tr>
            <w:tr w:rsidR="00272259" w14:paraId="18F76F3B" w14:textId="77777777" w:rsidTr="00BF0A8D">
              <w:tc>
                <w:tcPr>
                  <w:tcW w:w="2569" w:type="dxa"/>
                </w:tcPr>
                <w:p w14:paraId="6CF55B4A" w14:textId="22F65594" w:rsidR="00272259" w:rsidRPr="00BF0A8D" w:rsidRDefault="00BF0A8D" w:rsidP="0038147A">
                  <w:pPr>
                    <w:spacing w:line="288" w:lineRule="auto"/>
                    <w:jc w:val="both"/>
                    <w:rPr>
                      <w:sz w:val="22"/>
                      <w:szCs w:val="22"/>
                    </w:rPr>
                  </w:pPr>
                  <w:r w:rsidRPr="00BF0A8D">
                    <w:rPr>
                      <w:sz w:val="22"/>
                      <w:szCs w:val="22"/>
                    </w:rPr>
                    <w:t>Elektronski naslov:</w:t>
                  </w:r>
                </w:p>
              </w:tc>
              <w:tc>
                <w:tcPr>
                  <w:tcW w:w="6267" w:type="dxa"/>
                </w:tcPr>
                <w:p w14:paraId="1BBC117B" w14:textId="74FFA6F0" w:rsidR="00272259" w:rsidRPr="00BF0A8D" w:rsidRDefault="00BF0A8D" w:rsidP="0038147A">
                  <w:pPr>
                    <w:spacing w:line="288" w:lineRule="auto"/>
                    <w:jc w:val="both"/>
                    <w:rPr>
                      <w:sz w:val="22"/>
                      <w:szCs w:val="22"/>
                    </w:rPr>
                  </w:pPr>
                  <w:r w:rsidRPr="00BF0A8D">
                    <w:rPr>
                      <w:sz w:val="22"/>
                      <w:szCs w:val="22"/>
                    </w:rPr>
                    <w:t>info@videm.si</w:t>
                  </w:r>
                </w:p>
              </w:tc>
            </w:tr>
            <w:tr w:rsidR="00272259" w14:paraId="373AE630" w14:textId="77777777" w:rsidTr="00BF0A8D">
              <w:tc>
                <w:tcPr>
                  <w:tcW w:w="2569" w:type="dxa"/>
                </w:tcPr>
                <w:p w14:paraId="6772F236" w14:textId="582B7E35" w:rsidR="00272259" w:rsidRPr="00BF0A8D" w:rsidRDefault="00BF0A8D" w:rsidP="0038147A">
                  <w:pPr>
                    <w:spacing w:line="288" w:lineRule="auto"/>
                    <w:jc w:val="both"/>
                    <w:rPr>
                      <w:sz w:val="22"/>
                      <w:szCs w:val="22"/>
                    </w:rPr>
                  </w:pPr>
                  <w:r w:rsidRPr="00BF0A8D">
                    <w:rPr>
                      <w:sz w:val="22"/>
                      <w:szCs w:val="22"/>
                    </w:rPr>
                    <w:t>Telefonski kontakt:</w:t>
                  </w:r>
                </w:p>
              </w:tc>
              <w:tc>
                <w:tcPr>
                  <w:tcW w:w="6267" w:type="dxa"/>
                </w:tcPr>
                <w:p w14:paraId="3FC30245" w14:textId="682CA210" w:rsidR="00272259" w:rsidRPr="00BF0A8D" w:rsidRDefault="00BF0A8D" w:rsidP="0038147A">
                  <w:pPr>
                    <w:spacing w:line="288" w:lineRule="auto"/>
                    <w:jc w:val="both"/>
                    <w:rPr>
                      <w:sz w:val="22"/>
                      <w:szCs w:val="22"/>
                    </w:rPr>
                  </w:pPr>
                  <w:r w:rsidRPr="00BF0A8D">
                    <w:rPr>
                      <w:sz w:val="22"/>
                      <w:szCs w:val="22"/>
                    </w:rPr>
                    <w:t>02 761 94 01</w:t>
                  </w:r>
                </w:p>
              </w:tc>
            </w:tr>
            <w:tr w:rsidR="00272259" w14:paraId="1F49555C" w14:textId="77777777" w:rsidTr="00F5681E">
              <w:trPr>
                <w:trHeight w:val="430"/>
              </w:trPr>
              <w:tc>
                <w:tcPr>
                  <w:tcW w:w="2569" w:type="dxa"/>
                </w:tcPr>
                <w:p w14:paraId="699D8019" w14:textId="6CCA2828" w:rsidR="00272259" w:rsidRDefault="00BF0A8D" w:rsidP="0038147A">
                  <w:pPr>
                    <w:spacing w:line="288" w:lineRule="auto"/>
                    <w:jc w:val="both"/>
                    <w:rPr>
                      <w:color w:val="FF0000"/>
                      <w:sz w:val="22"/>
                      <w:szCs w:val="22"/>
                    </w:rPr>
                  </w:pPr>
                  <w:r w:rsidRPr="00BF0A8D">
                    <w:rPr>
                      <w:sz w:val="22"/>
                      <w:szCs w:val="22"/>
                    </w:rPr>
                    <w:t>Predmet naročila:</w:t>
                  </w:r>
                </w:p>
              </w:tc>
              <w:tc>
                <w:tcPr>
                  <w:tcW w:w="6267" w:type="dxa"/>
                </w:tcPr>
                <w:p w14:paraId="5A4835EB" w14:textId="1D79FF12" w:rsidR="00272259" w:rsidRPr="00CE3DD0" w:rsidRDefault="00F5681E" w:rsidP="0038147A">
                  <w:pPr>
                    <w:spacing w:line="288" w:lineRule="auto"/>
                    <w:jc w:val="both"/>
                    <w:rPr>
                      <w:sz w:val="22"/>
                      <w:szCs w:val="22"/>
                    </w:rPr>
                  </w:pPr>
                  <w:r w:rsidRPr="00F5681E">
                    <w:rPr>
                      <w:b/>
                      <w:bCs/>
                      <w:sz w:val="22"/>
                      <w:szCs w:val="22"/>
                    </w:rPr>
                    <w:t xml:space="preserve">Projektiranje in gradnja </w:t>
                  </w:r>
                  <w:r w:rsidR="00613717">
                    <w:rPr>
                      <w:b/>
                      <w:bCs/>
                      <w:sz w:val="22"/>
                      <w:szCs w:val="22"/>
                    </w:rPr>
                    <w:t>modularnega</w:t>
                  </w:r>
                  <w:r w:rsidRPr="00F5681E">
                    <w:rPr>
                      <w:b/>
                      <w:bCs/>
                      <w:sz w:val="22"/>
                      <w:szCs w:val="22"/>
                    </w:rPr>
                    <w:t xml:space="preserve"> vrtca Sela</w:t>
                  </w:r>
                </w:p>
              </w:tc>
            </w:tr>
            <w:tr w:rsidR="00272259" w14:paraId="0FDD2F2D" w14:textId="77777777" w:rsidTr="00BF0A8D">
              <w:tc>
                <w:tcPr>
                  <w:tcW w:w="2569" w:type="dxa"/>
                </w:tcPr>
                <w:p w14:paraId="5B5C6DDB" w14:textId="2BB4A0FB" w:rsidR="00272259" w:rsidRPr="00BF0A8D" w:rsidRDefault="00BF0A8D" w:rsidP="0038147A">
                  <w:pPr>
                    <w:spacing w:line="288" w:lineRule="auto"/>
                    <w:jc w:val="both"/>
                    <w:rPr>
                      <w:sz w:val="22"/>
                      <w:szCs w:val="22"/>
                    </w:rPr>
                  </w:pPr>
                  <w:r w:rsidRPr="00BF0A8D">
                    <w:rPr>
                      <w:sz w:val="22"/>
                      <w:szCs w:val="22"/>
                    </w:rPr>
                    <w:t>Vrsta javnega naročila:</w:t>
                  </w:r>
                </w:p>
              </w:tc>
              <w:tc>
                <w:tcPr>
                  <w:tcW w:w="6267" w:type="dxa"/>
                </w:tcPr>
                <w:p w14:paraId="03EF56AF" w14:textId="4C301AF4" w:rsidR="00272259" w:rsidRPr="00BF0A8D" w:rsidRDefault="00BF0A8D" w:rsidP="0038147A">
                  <w:pPr>
                    <w:spacing w:line="288" w:lineRule="auto"/>
                    <w:jc w:val="both"/>
                    <w:rPr>
                      <w:sz w:val="22"/>
                      <w:szCs w:val="22"/>
                    </w:rPr>
                  </w:pPr>
                  <w:r w:rsidRPr="00BF0A8D">
                    <w:rPr>
                      <w:sz w:val="22"/>
                      <w:szCs w:val="22"/>
                    </w:rPr>
                    <w:t>Javno naročilo gradenj</w:t>
                  </w:r>
                  <w:r w:rsidR="003570F8">
                    <w:rPr>
                      <w:sz w:val="22"/>
                      <w:szCs w:val="22"/>
                    </w:rPr>
                    <w:t xml:space="preserve">                  </w:t>
                  </w:r>
                </w:p>
              </w:tc>
            </w:tr>
            <w:tr w:rsidR="00272259" w14:paraId="3C3D7602" w14:textId="77777777" w:rsidTr="00BF0A8D">
              <w:tc>
                <w:tcPr>
                  <w:tcW w:w="2569" w:type="dxa"/>
                </w:tcPr>
                <w:p w14:paraId="33677C48" w14:textId="7ACE9C31" w:rsidR="00272259" w:rsidRPr="00BF0A8D" w:rsidRDefault="00BF0A8D" w:rsidP="0038147A">
                  <w:pPr>
                    <w:spacing w:line="288" w:lineRule="auto"/>
                    <w:jc w:val="both"/>
                    <w:rPr>
                      <w:sz w:val="22"/>
                      <w:szCs w:val="22"/>
                    </w:rPr>
                  </w:pPr>
                  <w:r w:rsidRPr="00BF0A8D">
                    <w:rPr>
                      <w:sz w:val="22"/>
                      <w:szCs w:val="22"/>
                    </w:rPr>
                    <w:t>Vrsta postopka:</w:t>
                  </w:r>
                </w:p>
              </w:tc>
              <w:tc>
                <w:tcPr>
                  <w:tcW w:w="6267" w:type="dxa"/>
                </w:tcPr>
                <w:p w14:paraId="2417B312" w14:textId="4283AEBC" w:rsidR="00272259" w:rsidRPr="00BF0A8D" w:rsidRDefault="00F5681E" w:rsidP="0038147A">
                  <w:pPr>
                    <w:spacing w:line="288" w:lineRule="auto"/>
                    <w:jc w:val="both"/>
                    <w:rPr>
                      <w:sz w:val="22"/>
                      <w:szCs w:val="22"/>
                    </w:rPr>
                  </w:pPr>
                  <w:r>
                    <w:rPr>
                      <w:sz w:val="22"/>
                      <w:szCs w:val="22"/>
                    </w:rPr>
                    <w:t>Postopek naročila male vrednosti</w:t>
                  </w:r>
                </w:p>
              </w:tc>
            </w:tr>
            <w:tr w:rsidR="00BF0A8D" w14:paraId="3E14D4F8" w14:textId="77777777" w:rsidTr="00981999">
              <w:trPr>
                <w:trHeight w:val="488"/>
              </w:trPr>
              <w:tc>
                <w:tcPr>
                  <w:tcW w:w="2569" w:type="dxa"/>
                </w:tcPr>
                <w:p w14:paraId="08816A8B" w14:textId="3CA9B8A2" w:rsidR="00BF0A8D" w:rsidRPr="00BF0A8D" w:rsidRDefault="00BF0A8D" w:rsidP="0038147A">
                  <w:pPr>
                    <w:spacing w:line="288" w:lineRule="auto"/>
                    <w:jc w:val="both"/>
                    <w:rPr>
                      <w:sz w:val="22"/>
                      <w:szCs w:val="22"/>
                    </w:rPr>
                  </w:pPr>
                  <w:r w:rsidRPr="00BF0A8D">
                    <w:rPr>
                      <w:sz w:val="22"/>
                      <w:szCs w:val="22"/>
                    </w:rPr>
                    <w:t>Rok za postavitev vprašanj</w:t>
                  </w:r>
                  <w:r w:rsidR="003570F8">
                    <w:rPr>
                      <w:sz w:val="22"/>
                      <w:szCs w:val="22"/>
                    </w:rPr>
                    <w:t xml:space="preserve"> </w:t>
                  </w:r>
                </w:p>
              </w:tc>
              <w:tc>
                <w:tcPr>
                  <w:tcW w:w="6267" w:type="dxa"/>
                </w:tcPr>
                <w:p w14:paraId="4D752EC7" w14:textId="386FBDF7" w:rsidR="00BF0A8D" w:rsidRPr="006E1598" w:rsidRDefault="00DE0582" w:rsidP="0038147A">
                  <w:pPr>
                    <w:spacing w:line="288" w:lineRule="auto"/>
                    <w:jc w:val="both"/>
                    <w:rPr>
                      <w:sz w:val="22"/>
                      <w:szCs w:val="22"/>
                    </w:rPr>
                  </w:pPr>
                  <w:r w:rsidRPr="006E1598">
                    <w:rPr>
                      <w:b/>
                      <w:sz w:val="22"/>
                      <w:szCs w:val="22"/>
                      <w:lang w:eastAsia="sl-SI"/>
                    </w:rPr>
                    <w:t>12</w:t>
                  </w:r>
                  <w:r w:rsidR="00D606A1" w:rsidRPr="006E1598">
                    <w:rPr>
                      <w:b/>
                      <w:sz w:val="22"/>
                      <w:szCs w:val="22"/>
                      <w:lang w:eastAsia="sl-SI"/>
                    </w:rPr>
                    <w:t>.</w:t>
                  </w:r>
                  <w:r w:rsidR="00EB4C7F" w:rsidRPr="006E1598">
                    <w:rPr>
                      <w:b/>
                      <w:sz w:val="22"/>
                      <w:szCs w:val="22"/>
                      <w:lang w:eastAsia="sl-SI"/>
                    </w:rPr>
                    <w:t xml:space="preserve"> </w:t>
                  </w:r>
                  <w:r w:rsidR="00191B65" w:rsidRPr="006E1598">
                    <w:rPr>
                      <w:b/>
                      <w:sz w:val="22"/>
                      <w:szCs w:val="22"/>
                      <w:lang w:eastAsia="sl-SI"/>
                    </w:rPr>
                    <w:t>4</w:t>
                  </w:r>
                  <w:r w:rsidR="00EB4C7F" w:rsidRPr="006E1598">
                    <w:rPr>
                      <w:b/>
                      <w:sz w:val="22"/>
                      <w:szCs w:val="22"/>
                      <w:lang w:eastAsia="sl-SI"/>
                    </w:rPr>
                    <w:t>. 202</w:t>
                  </w:r>
                  <w:r w:rsidR="00613717" w:rsidRPr="006E1598">
                    <w:rPr>
                      <w:b/>
                      <w:sz w:val="22"/>
                      <w:szCs w:val="22"/>
                      <w:lang w:eastAsia="sl-SI"/>
                    </w:rPr>
                    <w:t>3</w:t>
                  </w:r>
                  <w:r w:rsidR="00EB4C7F" w:rsidRPr="006E1598">
                    <w:rPr>
                      <w:b/>
                      <w:sz w:val="22"/>
                      <w:szCs w:val="22"/>
                      <w:lang w:eastAsia="sl-SI"/>
                    </w:rPr>
                    <w:t xml:space="preserve"> do </w:t>
                  </w:r>
                  <w:r w:rsidR="00E77CDE" w:rsidRPr="006E1598">
                    <w:rPr>
                      <w:b/>
                      <w:sz w:val="22"/>
                      <w:szCs w:val="22"/>
                      <w:lang w:eastAsia="sl-SI"/>
                    </w:rPr>
                    <w:t>9</w:t>
                  </w:r>
                  <w:r w:rsidR="00EB4C7F" w:rsidRPr="006E1598">
                    <w:rPr>
                      <w:b/>
                      <w:sz w:val="22"/>
                      <w:szCs w:val="22"/>
                      <w:lang w:eastAsia="sl-SI"/>
                    </w:rPr>
                    <w:t>.</w:t>
                  </w:r>
                  <w:r w:rsidR="00E77CDE" w:rsidRPr="006E1598">
                    <w:rPr>
                      <w:b/>
                      <w:sz w:val="22"/>
                      <w:szCs w:val="22"/>
                      <w:lang w:eastAsia="sl-SI"/>
                    </w:rPr>
                    <w:t>00</w:t>
                  </w:r>
                  <w:r w:rsidR="00EB4C7F" w:rsidRPr="006E1598">
                    <w:rPr>
                      <w:b/>
                      <w:sz w:val="22"/>
                      <w:szCs w:val="22"/>
                      <w:lang w:eastAsia="sl-SI"/>
                    </w:rPr>
                    <w:t xml:space="preserve"> ure</w:t>
                  </w:r>
                  <w:r w:rsidR="00EB4C7F" w:rsidRPr="006E1598">
                    <w:rPr>
                      <w:sz w:val="22"/>
                      <w:szCs w:val="22"/>
                      <w:lang w:eastAsia="sl-SI"/>
                    </w:rPr>
                    <w:t xml:space="preserve"> </w:t>
                  </w:r>
                  <w:r w:rsidR="003570F8" w:rsidRPr="006E1598">
                    <w:rPr>
                      <w:sz w:val="22"/>
                      <w:szCs w:val="22"/>
                    </w:rPr>
                    <w:t>-</w:t>
                  </w:r>
                  <w:r w:rsidR="00D606A1" w:rsidRPr="006E1598">
                    <w:rPr>
                      <w:sz w:val="22"/>
                      <w:szCs w:val="22"/>
                    </w:rPr>
                    <w:t xml:space="preserve"> </w:t>
                  </w:r>
                  <w:r w:rsidR="00BF0A8D" w:rsidRPr="006E1598">
                    <w:rPr>
                      <w:sz w:val="22"/>
                      <w:szCs w:val="22"/>
                    </w:rPr>
                    <w:t>Portal javnih naročil</w:t>
                  </w:r>
                </w:p>
                <w:p w14:paraId="67E101F4" w14:textId="77777777" w:rsidR="00BF0A8D" w:rsidRPr="006E1598" w:rsidRDefault="00BF0A8D" w:rsidP="0038147A">
                  <w:pPr>
                    <w:spacing w:line="288" w:lineRule="auto"/>
                    <w:jc w:val="both"/>
                    <w:rPr>
                      <w:sz w:val="22"/>
                      <w:szCs w:val="22"/>
                    </w:rPr>
                  </w:pPr>
                </w:p>
              </w:tc>
            </w:tr>
            <w:tr w:rsidR="00BF0A8D" w14:paraId="51980109" w14:textId="77777777" w:rsidTr="00BF0A8D">
              <w:tc>
                <w:tcPr>
                  <w:tcW w:w="2569" w:type="dxa"/>
                </w:tcPr>
                <w:p w14:paraId="48769D80" w14:textId="561D056D" w:rsidR="00BF0A8D" w:rsidRPr="00BF0A8D" w:rsidRDefault="003570F8" w:rsidP="0038147A">
                  <w:pPr>
                    <w:spacing w:line="288" w:lineRule="auto"/>
                    <w:jc w:val="both"/>
                    <w:rPr>
                      <w:sz w:val="22"/>
                      <w:szCs w:val="22"/>
                    </w:rPr>
                  </w:pPr>
                  <w:r w:rsidRPr="003570F8">
                    <w:rPr>
                      <w:sz w:val="22"/>
                      <w:szCs w:val="22"/>
                    </w:rPr>
                    <w:t xml:space="preserve">Rok za oddajo ponudb </w:t>
                  </w:r>
                </w:p>
              </w:tc>
              <w:tc>
                <w:tcPr>
                  <w:tcW w:w="6267" w:type="dxa"/>
                </w:tcPr>
                <w:p w14:paraId="4F96D2F5" w14:textId="544D63DD" w:rsidR="003570F8" w:rsidRPr="006E1598" w:rsidRDefault="00DE0582" w:rsidP="0038147A">
                  <w:pPr>
                    <w:spacing w:line="288" w:lineRule="auto"/>
                    <w:jc w:val="both"/>
                    <w:rPr>
                      <w:sz w:val="22"/>
                      <w:szCs w:val="22"/>
                    </w:rPr>
                  </w:pPr>
                  <w:r w:rsidRPr="006E1598">
                    <w:rPr>
                      <w:b/>
                      <w:bCs/>
                      <w:sz w:val="22"/>
                      <w:szCs w:val="22"/>
                    </w:rPr>
                    <w:t>18</w:t>
                  </w:r>
                  <w:r w:rsidR="001F06B7" w:rsidRPr="006E1598">
                    <w:rPr>
                      <w:b/>
                      <w:bCs/>
                      <w:sz w:val="22"/>
                      <w:szCs w:val="22"/>
                    </w:rPr>
                    <w:t xml:space="preserve">. </w:t>
                  </w:r>
                  <w:r w:rsidR="00191B65" w:rsidRPr="006E1598">
                    <w:rPr>
                      <w:b/>
                      <w:bCs/>
                      <w:sz w:val="22"/>
                      <w:szCs w:val="22"/>
                    </w:rPr>
                    <w:t>4</w:t>
                  </w:r>
                  <w:r w:rsidR="001F06B7" w:rsidRPr="006E1598">
                    <w:rPr>
                      <w:b/>
                      <w:bCs/>
                      <w:sz w:val="22"/>
                      <w:szCs w:val="22"/>
                    </w:rPr>
                    <w:t>. 202</w:t>
                  </w:r>
                  <w:r w:rsidR="00613717" w:rsidRPr="006E1598">
                    <w:rPr>
                      <w:b/>
                      <w:bCs/>
                      <w:sz w:val="22"/>
                      <w:szCs w:val="22"/>
                    </w:rPr>
                    <w:t>3</w:t>
                  </w:r>
                  <w:r w:rsidR="001F06B7" w:rsidRPr="006E1598">
                    <w:rPr>
                      <w:b/>
                      <w:bCs/>
                      <w:sz w:val="22"/>
                      <w:szCs w:val="22"/>
                    </w:rPr>
                    <w:t xml:space="preserve"> do 9.00 ure</w:t>
                  </w:r>
                  <w:r w:rsidR="001F06B7" w:rsidRPr="006E1598">
                    <w:rPr>
                      <w:sz w:val="22"/>
                      <w:szCs w:val="22"/>
                    </w:rPr>
                    <w:t xml:space="preserve"> </w:t>
                  </w:r>
                  <w:r w:rsidR="003570F8" w:rsidRPr="006E1598">
                    <w:rPr>
                      <w:sz w:val="22"/>
                      <w:szCs w:val="22"/>
                    </w:rPr>
                    <w:t>-</w:t>
                  </w:r>
                  <w:r w:rsidR="00D606A1" w:rsidRPr="006E1598">
                    <w:rPr>
                      <w:sz w:val="22"/>
                      <w:szCs w:val="22"/>
                    </w:rPr>
                    <w:t xml:space="preserve"> </w:t>
                  </w:r>
                  <w:r w:rsidR="003570F8" w:rsidRPr="006E1598">
                    <w:rPr>
                      <w:sz w:val="22"/>
                      <w:szCs w:val="22"/>
                    </w:rPr>
                    <w:t>Informacijski sistem e-JN</w:t>
                  </w:r>
                </w:p>
                <w:p w14:paraId="0985158A" w14:textId="77777777" w:rsidR="00BF0A8D" w:rsidRPr="006E1598" w:rsidRDefault="00BF0A8D" w:rsidP="0038147A">
                  <w:pPr>
                    <w:spacing w:line="288" w:lineRule="auto"/>
                    <w:jc w:val="both"/>
                    <w:rPr>
                      <w:sz w:val="22"/>
                      <w:szCs w:val="22"/>
                    </w:rPr>
                  </w:pPr>
                </w:p>
              </w:tc>
            </w:tr>
            <w:tr w:rsidR="003570F8" w14:paraId="09A366A9" w14:textId="77777777" w:rsidTr="00BF0A8D">
              <w:tc>
                <w:tcPr>
                  <w:tcW w:w="2569" w:type="dxa"/>
                </w:tcPr>
                <w:p w14:paraId="0D03F7EB" w14:textId="1D98A188" w:rsidR="003570F8" w:rsidRPr="003570F8" w:rsidRDefault="003570F8" w:rsidP="0038147A">
                  <w:pPr>
                    <w:spacing w:line="288" w:lineRule="auto"/>
                    <w:jc w:val="both"/>
                    <w:rPr>
                      <w:sz w:val="22"/>
                      <w:szCs w:val="22"/>
                    </w:rPr>
                  </w:pPr>
                  <w:r w:rsidRPr="003570F8">
                    <w:rPr>
                      <w:sz w:val="22"/>
                      <w:szCs w:val="22"/>
                    </w:rPr>
                    <w:t>Odpiranje ponudb :</w:t>
                  </w:r>
                </w:p>
              </w:tc>
              <w:tc>
                <w:tcPr>
                  <w:tcW w:w="6267" w:type="dxa"/>
                </w:tcPr>
                <w:p w14:paraId="1EEAEFB4" w14:textId="2EA02EBC" w:rsidR="003570F8" w:rsidRPr="006E1598" w:rsidRDefault="00DE0582" w:rsidP="0038147A">
                  <w:pPr>
                    <w:spacing w:line="288" w:lineRule="auto"/>
                    <w:jc w:val="both"/>
                    <w:rPr>
                      <w:sz w:val="22"/>
                      <w:szCs w:val="22"/>
                    </w:rPr>
                  </w:pPr>
                  <w:r w:rsidRPr="006E1598">
                    <w:rPr>
                      <w:b/>
                      <w:bCs/>
                      <w:sz w:val="22"/>
                      <w:szCs w:val="22"/>
                    </w:rPr>
                    <w:t>18</w:t>
                  </w:r>
                  <w:r w:rsidR="001F06B7" w:rsidRPr="006E1598">
                    <w:rPr>
                      <w:b/>
                      <w:bCs/>
                      <w:sz w:val="22"/>
                      <w:szCs w:val="22"/>
                    </w:rPr>
                    <w:t xml:space="preserve">. </w:t>
                  </w:r>
                  <w:r w:rsidR="00191B65" w:rsidRPr="006E1598">
                    <w:rPr>
                      <w:b/>
                      <w:bCs/>
                      <w:sz w:val="22"/>
                      <w:szCs w:val="22"/>
                    </w:rPr>
                    <w:t>4</w:t>
                  </w:r>
                  <w:r w:rsidR="001F06B7" w:rsidRPr="006E1598">
                    <w:rPr>
                      <w:b/>
                      <w:bCs/>
                      <w:sz w:val="22"/>
                      <w:szCs w:val="22"/>
                    </w:rPr>
                    <w:t>. 202</w:t>
                  </w:r>
                  <w:r w:rsidR="00613717" w:rsidRPr="006E1598">
                    <w:rPr>
                      <w:b/>
                      <w:bCs/>
                      <w:sz w:val="22"/>
                      <w:szCs w:val="22"/>
                    </w:rPr>
                    <w:t>3</w:t>
                  </w:r>
                  <w:r w:rsidR="001F06B7" w:rsidRPr="006E1598">
                    <w:rPr>
                      <w:b/>
                      <w:bCs/>
                      <w:sz w:val="22"/>
                      <w:szCs w:val="22"/>
                    </w:rPr>
                    <w:t xml:space="preserve"> ob </w:t>
                  </w:r>
                  <w:r w:rsidR="007E48EC" w:rsidRPr="006E1598">
                    <w:rPr>
                      <w:b/>
                      <w:bCs/>
                      <w:sz w:val="22"/>
                      <w:szCs w:val="22"/>
                    </w:rPr>
                    <w:t>10</w:t>
                  </w:r>
                  <w:r w:rsidR="001F06B7" w:rsidRPr="006E1598">
                    <w:rPr>
                      <w:b/>
                      <w:bCs/>
                      <w:sz w:val="22"/>
                      <w:szCs w:val="22"/>
                    </w:rPr>
                    <w:t>.</w:t>
                  </w:r>
                  <w:r w:rsidR="00613717" w:rsidRPr="006E1598">
                    <w:rPr>
                      <w:b/>
                      <w:bCs/>
                      <w:sz w:val="22"/>
                      <w:szCs w:val="22"/>
                    </w:rPr>
                    <w:t>0</w:t>
                  </w:r>
                  <w:r w:rsidR="006E1598" w:rsidRPr="006E1598">
                    <w:rPr>
                      <w:b/>
                      <w:bCs/>
                      <w:sz w:val="22"/>
                      <w:szCs w:val="22"/>
                    </w:rPr>
                    <w:t>1</w:t>
                  </w:r>
                  <w:r w:rsidR="001F06B7" w:rsidRPr="006E1598">
                    <w:rPr>
                      <w:b/>
                      <w:bCs/>
                      <w:sz w:val="22"/>
                      <w:szCs w:val="22"/>
                    </w:rPr>
                    <w:t xml:space="preserve"> uri</w:t>
                  </w:r>
                  <w:r w:rsidR="001F06B7" w:rsidRPr="006E1598">
                    <w:rPr>
                      <w:sz w:val="22"/>
                      <w:szCs w:val="22"/>
                    </w:rPr>
                    <w:t xml:space="preserve"> </w:t>
                  </w:r>
                  <w:r w:rsidR="003570F8" w:rsidRPr="006E1598">
                    <w:rPr>
                      <w:sz w:val="22"/>
                      <w:szCs w:val="22"/>
                    </w:rPr>
                    <w:t>-</w:t>
                  </w:r>
                  <w:r w:rsidR="00D606A1" w:rsidRPr="006E1598">
                    <w:rPr>
                      <w:sz w:val="22"/>
                      <w:szCs w:val="22"/>
                    </w:rPr>
                    <w:t xml:space="preserve"> </w:t>
                  </w:r>
                  <w:r w:rsidR="003570F8" w:rsidRPr="006E1598">
                    <w:rPr>
                      <w:sz w:val="22"/>
                      <w:szCs w:val="22"/>
                    </w:rPr>
                    <w:t>Informacijski sistem e-JN</w:t>
                  </w:r>
                </w:p>
                <w:p w14:paraId="6C4AB8E0" w14:textId="77777777" w:rsidR="003570F8" w:rsidRPr="006E1598" w:rsidRDefault="003570F8" w:rsidP="0038147A">
                  <w:pPr>
                    <w:spacing w:line="288" w:lineRule="auto"/>
                    <w:jc w:val="both"/>
                    <w:rPr>
                      <w:sz w:val="22"/>
                      <w:szCs w:val="22"/>
                    </w:rPr>
                  </w:pPr>
                </w:p>
              </w:tc>
            </w:tr>
            <w:tr w:rsidR="003570F8" w14:paraId="1A3131AC" w14:textId="77777777" w:rsidTr="00BF0A8D">
              <w:tc>
                <w:tcPr>
                  <w:tcW w:w="2569" w:type="dxa"/>
                </w:tcPr>
                <w:p w14:paraId="2535B396" w14:textId="7FAC0656" w:rsidR="003570F8" w:rsidRPr="003570F8" w:rsidRDefault="003570F8" w:rsidP="0038147A">
                  <w:pPr>
                    <w:spacing w:line="288" w:lineRule="auto"/>
                    <w:jc w:val="both"/>
                    <w:rPr>
                      <w:sz w:val="22"/>
                      <w:szCs w:val="22"/>
                    </w:rPr>
                  </w:pPr>
                  <w:r>
                    <w:rPr>
                      <w:sz w:val="22"/>
                      <w:szCs w:val="22"/>
                    </w:rPr>
                    <w:t>Oznaka javnega naročila:</w:t>
                  </w:r>
                </w:p>
              </w:tc>
              <w:tc>
                <w:tcPr>
                  <w:tcW w:w="6267" w:type="dxa"/>
                </w:tcPr>
                <w:p w14:paraId="18373D23" w14:textId="2DE3E590" w:rsidR="003570F8" w:rsidRPr="002737C8" w:rsidRDefault="003570F8" w:rsidP="0038147A">
                  <w:pPr>
                    <w:spacing w:line="288" w:lineRule="auto"/>
                    <w:jc w:val="both"/>
                    <w:rPr>
                      <w:color w:val="FF0000"/>
                      <w:sz w:val="22"/>
                      <w:szCs w:val="22"/>
                    </w:rPr>
                  </w:pPr>
                  <w:r w:rsidRPr="003570F8">
                    <w:rPr>
                      <w:sz w:val="22"/>
                      <w:szCs w:val="22"/>
                    </w:rPr>
                    <w:t>Navedena na Portalu javnih naročil</w:t>
                  </w:r>
                </w:p>
              </w:tc>
            </w:tr>
          </w:tbl>
          <w:p w14:paraId="35A5E442" w14:textId="77777777" w:rsidR="00272259" w:rsidRDefault="00272259" w:rsidP="0038147A">
            <w:pPr>
              <w:spacing w:line="288" w:lineRule="auto"/>
              <w:jc w:val="both"/>
              <w:rPr>
                <w:color w:val="FF0000"/>
                <w:sz w:val="22"/>
                <w:szCs w:val="22"/>
              </w:rPr>
            </w:pPr>
          </w:p>
        </w:tc>
      </w:tr>
    </w:tbl>
    <w:p w14:paraId="79B05920" w14:textId="77777777" w:rsidR="00AB07EF" w:rsidRPr="009B347B" w:rsidRDefault="00AB07EF" w:rsidP="0038147A">
      <w:pPr>
        <w:spacing w:line="288" w:lineRule="auto"/>
        <w:jc w:val="both"/>
        <w:rPr>
          <w:sz w:val="22"/>
          <w:szCs w:val="22"/>
        </w:rPr>
      </w:pPr>
    </w:p>
    <w:p w14:paraId="2AAD1500" w14:textId="159365C3" w:rsidR="001C21A0" w:rsidRPr="008121A5" w:rsidRDefault="001C21A0" w:rsidP="00365071">
      <w:pPr>
        <w:shd w:val="clear" w:color="auto" w:fill="92D050"/>
        <w:spacing w:line="288" w:lineRule="auto"/>
        <w:jc w:val="both"/>
        <w:rPr>
          <w:b/>
          <w:bCs/>
          <w:sz w:val="22"/>
          <w:szCs w:val="22"/>
        </w:rPr>
      </w:pPr>
      <w:r>
        <w:rPr>
          <w:b/>
          <w:bCs/>
          <w:sz w:val="22"/>
          <w:szCs w:val="22"/>
        </w:rPr>
        <w:t>1.2</w:t>
      </w:r>
      <w:r>
        <w:rPr>
          <w:b/>
          <w:bCs/>
          <w:sz w:val="22"/>
          <w:szCs w:val="22"/>
        </w:rPr>
        <w:tab/>
        <w:t>PREDMET JAVNEGA NAROČANJA</w:t>
      </w:r>
    </w:p>
    <w:p w14:paraId="703F4E01" w14:textId="362FC683" w:rsidR="003F7426" w:rsidRDefault="003F7426" w:rsidP="0038147A">
      <w:pPr>
        <w:spacing w:line="288" w:lineRule="auto"/>
        <w:jc w:val="both"/>
        <w:rPr>
          <w:color w:val="FF0000"/>
          <w:sz w:val="22"/>
          <w:szCs w:val="22"/>
        </w:rPr>
      </w:pPr>
    </w:p>
    <w:p w14:paraId="61DF6B86" w14:textId="75D5F43A" w:rsidR="001C21A0" w:rsidRPr="00372EC4" w:rsidRDefault="001C21A0" w:rsidP="0038147A">
      <w:pPr>
        <w:spacing w:line="288" w:lineRule="auto"/>
        <w:jc w:val="both"/>
        <w:rPr>
          <w:sz w:val="22"/>
          <w:szCs w:val="22"/>
        </w:rPr>
      </w:pPr>
      <w:r w:rsidRPr="00372EC4">
        <w:rPr>
          <w:sz w:val="22"/>
          <w:szCs w:val="22"/>
        </w:rPr>
        <w:t>Predmet javnega naročila »Projektiranje in gradnja modularnega vrtca Sela« je izdelava projektne dokumentacije in sicer izdelava projekta za izvedbo (PZI) in projekta izvedenih del (PID)</w:t>
      </w:r>
      <w:r w:rsidR="00B17179">
        <w:rPr>
          <w:sz w:val="22"/>
          <w:szCs w:val="22"/>
        </w:rPr>
        <w:t>,</w:t>
      </w:r>
      <w:r w:rsidRPr="00372EC4">
        <w:rPr>
          <w:sz w:val="22"/>
          <w:szCs w:val="22"/>
        </w:rPr>
        <w:t xml:space="preserve"> vse za objekt modularnega vrtca Sela ter izvedba vseh potrebnih gradbeno obrtniških del za izgradnjo objekta ter pridobitev vseh potrebnih upravnih dovoljenj za predajo objekta naročniku.</w:t>
      </w:r>
    </w:p>
    <w:p w14:paraId="5C661EFB" w14:textId="54BF5D06" w:rsidR="001C21A0" w:rsidRPr="00372EC4" w:rsidRDefault="001C21A0" w:rsidP="0038147A">
      <w:pPr>
        <w:spacing w:line="288" w:lineRule="auto"/>
        <w:jc w:val="both"/>
        <w:rPr>
          <w:sz w:val="22"/>
          <w:szCs w:val="22"/>
        </w:rPr>
      </w:pPr>
    </w:p>
    <w:p w14:paraId="4C6080DA" w14:textId="2C3F55D4" w:rsidR="001C21A0" w:rsidRPr="00372EC4" w:rsidRDefault="00372EC4" w:rsidP="0038147A">
      <w:pPr>
        <w:spacing w:line="288" w:lineRule="auto"/>
        <w:jc w:val="both"/>
        <w:rPr>
          <w:sz w:val="22"/>
          <w:szCs w:val="22"/>
        </w:rPr>
      </w:pPr>
      <w:r w:rsidRPr="00372EC4">
        <w:rPr>
          <w:sz w:val="22"/>
          <w:szCs w:val="22"/>
        </w:rPr>
        <w:t>Naročnik namerava izvesti</w:t>
      </w:r>
      <w:r w:rsidR="001C21A0" w:rsidRPr="00372EC4">
        <w:rPr>
          <w:sz w:val="22"/>
          <w:szCs w:val="22"/>
        </w:rPr>
        <w:t xml:space="preserve"> prizidavo vrtca k osnovni šoli, na zemljiščih s parcelnimi št. 329/1, 329/8 in 329/6, vse </w:t>
      </w:r>
      <w:proofErr w:type="spellStart"/>
      <w:r w:rsidR="001C21A0" w:rsidRPr="00372EC4">
        <w:rPr>
          <w:sz w:val="22"/>
          <w:szCs w:val="22"/>
        </w:rPr>
        <w:t>k.o</w:t>
      </w:r>
      <w:proofErr w:type="spellEnd"/>
      <w:r w:rsidR="001C21A0" w:rsidRPr="00372EC4">
        <w:rPr>
          <w:sz w:val="22"/>
          <w:szCs w:val="22"/>
        </w:rPr>
        <w:t>. 422-Sela</w:t>
      </w:r>
      <w:r w:rsidRPr="00372EC4">
        <w:rPr>
          <w:sz w:val="22"/>
          <w:szCs w:val="22"/>
        </w:rPr>
        <w:t xml:space="preserve"> v tlorisni </w:t>
      </w:r>
      <w:r w:rsidR="001C21A0" w:rsidRPr="00372EC4">
        <w:rPr>
          <w:sz w:val="22"/>
          <w:szCs w:val="22"/>
        </w:rPr>
        <w:t>velikost</w:t>
      </w:r>
      <w:r w:rsidRPr="00372EC4">
        <w:rPr>
          <w:sz w:val="22"/>
          <w:szCs w:val="22"/>
        </w:rPr>
        <w:t>i</w:t>
      </w:r>
      <w:r w:rsidR="001C21A0" w:rsidRPr="00372EC4">
        <w:rPr>
          <w:sz w:val="22"/>
          <w:szCs w:val="22"/>
        </w:rPr>
        <w:t xml:space="preserve"> prizidka</w:t>
      </w:r>
      <w:r w:rsidR="00B17179">
        <w:rPr>
          <w:sz w:val="22"/>
          <w:szCs w:val="22"/>
        </w:rPr>
        <w:t xml:space="preserve"> (montažnega objekta) </w:t>
      </w:r>
      <w:r w:rsidR="001C21A0" w:rsidRPr="00372EC4">
        <w:rPr>
          <w:sz w:val="22"/>
          <w:szCs w:val="22"/>
        </w:rPr>
        <w:t>: 15,95 m x 12,20 m</w:t>
      </w:r>
      <w:r>
        <w:rPr>
          <w:sz w:val="22"/>
          <w:szCs w:val="22"/>
        </w:rPr>
        <w:t>.</w:t>
      </w:r>
    </w:p>
    <w:p w14:paraId="257B0881" w14:textId="77777777" w:rsidR="00365071" w:rsidRPr="00372EC4" w:rsidRDefault="00365071" w:rsidP="0038147A">
      <w:pPr>
        <w:spacing w:line="288" w:lineRule="auto"/>
        <w:jc w:val="both"/>
        <w:rPr>
          <w:sz w:val="22"/>
          <w:szCs w:val="22"/>
        </w:rPr>
      </w:pPr>
    </w:p>
    <w:p w14:paraId="4C27849D" w14:textId="53A37030" w:rsidR="003F7426" w:rsidRPr="008121A5" w:rsidRDefault="00170737" w:rsidP="00365071">
      <w:pPr>
        <w:shd w:val="clear" w:color="auto" w:fill="92D050"/>
        <w:spacing w:line="288" w:lineRule="auto"/>
        <w:jc w:val="both"/>
        <w:rPr>
          <w:b/>
          <w:bCs/>
          <w:sz w:val="22"/>
          <w:szCs w:val="22"/>
        </w:rPr>
      </w:pPr>
      <w:r>
        <w:rPr>
          <w:b/>
          <w:bCs/>
          <w:sz w:val="22"/>
          <w:szCs w:val="22"/>
        </w:rPr>
        <w:t>1.</w:t>
      </w:r>
      <w:r w:rsidR="001C21A0">
        <w:rPr>
          <w:b/>
          <w:bCs/>
          <w:sz w:val="22"/>
          <w:szCs w:val="22"/>
        </w:rPr>
        <w:t>3</w:t>
      </w:r>
      <w:r w:rsidR="008121A5">
        <w:rPr>
          <w:b/>
          <w:bCs/>
          <w:sz w:val="22"/>
          <w:szCs w:val="22"/>
        </w:rPr>
        <w:tab/>
      </w:r>
      <w:r w:rsidR="003F7426" w:rsidRPr="008121A5">
        <w:rPr>
          <w:b/>
          <w:bCs/>
          <w:sz w:val="22"/>
          <w:szCs w:val="22"/>
        </w:rPr>
        <w:t>PRAVNA PODLAGA</w:t>
      </w:r>
    </w:p>
    <w:p w14:paraId="7E7FF0ED" w14:textId="77777777" w:rsidR="002737C8" w:rsidRPr="007B47F9" w:rsidRDefault="002737C8" w:rsidP="0038147A">
      <w:pPr>
        <w:spacing w:line="288" w:lineRule="auto"/>
        <w:jc w:val="both"/>
        <w:rPr>
          <w:sz w:val="22"/>
          <w:szCs w:val="22"/>
        </w:rPr>
      </w:pPr>
    </w:p>
    <w:p w14:paraId="3E6FD076" w14:textId="54FCDDA0" w:rsidR="00E77CDE" w:rsidRPr="00771133" w:rsidRDefault="003F7426" w:rsidP="00E77CDE">
      <w:pPr>
        <w:spacing w:line="288" w:lineRule="auto"/>
        <w:jc w:val="both"/>
        <w:rPr>
          <w:sz w:val="22"/>
          <w:szCs w:val="22"/>
        </w:rPr>
      </w:pPr>
      <w:r w:rsidRPr="00A93C4D">
        <w:rPr>
          <w:sz w:val="22"/>
          <w:szCs w:val="22"/>
        </w:rPr>
        <w:t xml:space="preserve">Naročilo se oddaja na podlagi veljavnih zakonov </w:t>
      </w:r>
      <w:r w:rsidR="00E77CDE" w:rsidRPr="00771133">
        <w:rPr>
          <w:sz w:val="22"/>
          <w:szCs w:val="22"/>
        </w:rPr>
        <w:t>in na njihovi podlagi sprejetih podzakonskih predpisov:</w:t>
      </w:r>
    </w:p>
    <w:p w14:paraId="629D218C" w14:textId="77777777" w:rsidR="00E77CDE" w:rsidRPr="00771133" w:rsidRDefault="00E77CDE" w:rsidP="00E77CDE">
      <w:pPr>
        <w:spacing w:line="288" w:lineRule="auto"/>
        <w:jc w:val="both"/>
        <w:rPr>
          <w:sz w:val="22"/>
          <w:szCs w:val="22"/>
        </w:rPr>
      </w:pPr>
    </w:p>
    <w:p w14:paraId="411CDA2A" w14:textId="186BC91C" w:rsidR="00E77CDE" w:rsidRPr="00771133" w:rsidRDefault="00E77CDE" w:rsidP="00E77CDE">
      <w:pPr>
        <w:spacing w:line="288" w:lineRule="auto"/>
        <w:jc w:val="both"/>
        <w:rPr>
          <w:sz w:val="22"/>
          <w:szCs w:val="22"/>
        </w:rPr>
      </w:pPr>
      <w:r w:rsidRPr="00771133">
        <w:rPr>
          <w:sz w:val="22"/>
          <w:szCs w:val="22"/>
        </w:rPr>
        <w:t>• Zakon o javnem naročanju (</w:t>
      </w:r>
      <w:r w:rsidR="00F5681E" w:rsidRPr="00F5681E">
        <w:rPr>
          <w:sz w:val="22"/>
          <w:szCs w:val="22"/>
        </w:rPr>
        <w:t xml:space="preserve">Uradni list RS, št. 91/15, 14/18, 121/21, 10/22, 74/22 – </w:t>
      </w:r>
      <w:proofErr w:type="spellStart"/>
      <w:r w:rsidR="00F5681E" w:rsidRPr="00F5681E">
        <w:rPr>
          <w:sz w:val="22"/>
          <w:szCs w:val="22"/>
        </w:rPr>
        <w:t>odl</w:t>
      </w:r>
      <w:proofErr w:type="spellEnd"/>
      <w:r w:rsidR="00F5681E" w:rsidRPr="00F5681E">
        <w:rPr>
          <w:sz w:val="22"/>
          <w:szCs w:val="22"/>
        </w:rPr>
        <w:t>. US in 100/22 – ZNUZSZS, v nadaljevanju »ZJN-3«</w:t>
      </w:r>
      <w:r w:rsidRPr="00771133">
        <w:rPr>
          <w:sz w:val="22"/>
          <w:szCs w:val="22"/>
        </w:rPr>
        <w:t>)</w:t>
      </w:r>
    </w:p>
    <w:p w14:paraId="0AEA6317" w14:textId="77777777" w:rsidR="00E77CDE" w:rsidRPr="00771133" w:rsidRDefault="00E77CDE" w:rsidP="00E77CDE">
      <w:pPr>
        <w:spacing w:line="288" w:lineRule="auto"/>
        <w:jc w:val="both"/>
        <w:rPr>
          <w:sz w:val="22"/>
          <w:szCs w:val="22"/>
        </w:rPr>
      </w:pPr>
      <w:r w:rsidRPr="00771133">
        <w:rPr>
          <w:sz w:val="22"/>
          <w:szCs w:val="22"/>
        </w:rPr>
        <w:lastRenderedPageBreak/>
        <w:t>• Zakon o pravnem varstvu v postopkih javnega naročanja (Uradni list RS, št. 43/11, 60/11 – ZTP-D, 63/13, 90/14 – ZDU-1I, 60/17 in 72/19)</w:t>
      </w:r>
    </w:p>
    <w:p w14:paraId="5CE8170F" w14:textId="0EC9CB50" w:rsidR="00E77CDE" w:rsidRPr="00771133" w:rsidRDefault="00E77CDE" w:rsidP="00E77CDE">
      <w:pPr>
        <w:spacing w:line="288" w:lineRule="auto"/>
        <w:jc w:val="both"/>
        <w:rPr>
          <w:sz w:val="22"/>
          <w:szCs w:val="22"/>
        </w:rPr>
      </w:pPr>
      <w:r w:rsidRPr="00771133">
        <w:rPr>
          <w:sz w:val="22"/>
          <w:szCs w:val="22"/>
        </w:rPr>
        <w:t xml:space="preserve">• Zakon o javnih </w:t>
      </w:r>
      <w:r w:rsidR="00F5681E" w:rsidRPr="00F5681E">
        <w:rPr>
          <w:sz w:val="22"/>
          <w:szCs w:val="22"/>
        </w:rPr>
        <w:t xml:space="preserve">financah (Uradni list RS, št. 11/11 – uradno prečiščeno besedilo, 14/13 – </w:t>
      </w:r>
      <w:proofErr w:type="spellStart"/>
      <w:r w:rsidR="00F5681E" w:rsidRPr="00F5681E">
        <w:rPr>
          <w:sz w:val="22"/>
          <w:szCs w:val="22"/>
        </w:rPr>
        <w:t>popr</w:t>
      </w:r>
      <w:proofErr w:type="spellEnd"/>
      <w:r w:rsidR="00F5681E" w:rsidRPr="00F5681E">
        <w:rPr>
          <w:sz w:val="22"/>
          <w:szCs w:val="22"/>
        </w:rPr>
        <w:t xml:space="preserve">., 101/13, 55/15 – </w:t>
      </w:r>
      <w:proofErr w:type="spellStart"/>
      <w:r w:rsidR="00F5681E" w:rsidRPr="00F5681E">
        <w:rPr>
          <w:sz w:val="22"/>
          <w:szCs w:val="22"/>
        </w:rPr>
        <w:t>ZFisP</w:t>
      </w:r>
      <w:proofErr w:type="spellEnd"/>
      <w:r w:rsidR="00F5681E" w:rsidRPr="00F5681E">
        <w:rPr>
          <w:sz w:val="22"/>
          <w:szCs w:val="22"/>
        </w:rPr>
        <w:t xml:space="preserve">, 96/15 – ZIPRS1617, 13/18, 195/20 – </w:t>
      </w:r>
      <w:proofErr w:type="spellStart"/>
      <w:r w:rsidR="00F5681E" w:rsidRPr="00F5681E">
        <w:rPr>
          <w:sz w:val="22"/>
          <w:szCs w:val="22"/>
        </w:rPr>
        <w:t>odl</w:t>
      </w:r>
      <w:proofErr w:type="spellEnd"/>
      <w:r w:rsidR="00F5681E" w:rsidRPr="00F5681E">
        <w:rPr>
          <w:sz w:val="22"/>
          <w:szCs w:val="22"/>
        </w:rPr>
        <w:t>. US in 18/23 – ZDU-1O</w:t>
      </w:r>
      <w:r w:rsidRPr="00771133">
        <w:rPr>
          <w:sz w:val="22"/>
          <w:szCs w:val="22"/>
        </w:rPr>
        <w:t>)</w:t>
      </w:r>
    </w:p>
    <w:p w14:paraId="4EC99302" w14:textId="488EC828" w:rsidR="00E77CDE" w:rsidRPr="00771133" w:rsidRDefault="00E77CDE" w:rsidP="00E77CDE">
      <w:pPr>
        <w:spacing w:line="288" w:lineRule="auto"/>
        <w:jc w:val="both"/>
        <w:rPr>
          <w:sz w:val="22"/>
          <w:szCs w:val="22"/>
        </w:rPr>
      </w:pPr>
      <w:r w:rsidRPr="00771133">
        <w:rPr>
          <w:sz w:val="22"/>
          <w:szCs w:val="22"/>
        </w:rPr>
        <w:t>• Zakon o integriteti in preprečevanju korupcije (</w:t>
      </w:r>
      <w:r w:rsidR="00F5681E" w:rsidRPr="00F5681E">
        <w:rPr>
          <w:sz w:val="22"/>
          <w:szCs w:val="22"/>
        </w:rPr>
        <w:t xml:space="preserve">Uradni list RS, št. 69/11 – uradno prečiščeno besedilo, 158/20, 3/22 – </w:t>
      </w:r>
      <w:proofErr w:type="spellStart"/>
      <w:r w:rsidR="00F5681E" w:rsidRPr="00F5681E">
        <w:rPr>
          <w:sz w:val="22"/>
          <w:szCs w:val="22"/>
        </w:rPr>
        <w:t>ZDeb</w:t>
      </w:r>
      <w:proofErr w:type="spellEnd"/>
      <w:r w:rsidR="00F5681E" w:rsidRPr="00F5681E">
        <w:rPr>
          <w:sz w:val="22"/>
          <w:szCs w:val="22"/>
        </w:rPr>
        <w:t xml:space="preserve"> in 16/23 – </w:t>
      </w:r>
      <w:proofErr w:type="spellStart"/>
      <w:r w:rsidR="00F5681E" w:rsidRPr="00F5681E">
        <w:rPr>
          <w:sz w:val="22"/>
          <w:szCs w:val="22"/>
        </w:rPr>
        <w:t>ZZPri</w:t>
      </w:r>
      <w:proofErr w:type="spellEnd"/>
      <w:r w:rsidRPr="00771133">
        <w:rPr>
          <w:sz w:val="22"/>
          <w:szCs w:val="22"/>
        </w:rPr>
        <w:t>);</w:t>
      </w:r>
    </w:p>
    <w:p w14:paraId="26199788" w14:textId="0A8B25DF" w:rsidR="00E77CDE" w:rsidRPr="00771133" w:rsidRDefault="00E77CDE" w:rsidP="00E77CDE">
      <w:pPr>
        <w:spacing w:line="288" w:lineRule="auto"/>
        <w:jc w:val="both"/>
        <w:rPr>
          <w:sz w:val="22"/>
          <w:szCs w:val="22"/>
        </w:rPr>
      </w:pPr>
      <w:r w:rsidRPr="00771133">
        <w:rPr>
          <w:sz w:val="22"/>
          <w:szCs w:val="22"/>
        </w:rPr>
        <w:t xml:space="preserve">• Gradbeni zakon </w:t>
      </w:r>
      <w:r w:rsidR="00F5681E" w:rsidRPr="00F5681E">
        <w:rPr>
          <w:sz w:val="22"/>
          <w:szCs w:val="22"/>
        </w:rPr>
        <w:t>(Uradni list RS, št. 199/21 in 105/22 – ZZNŠPP</w:t>
      </w:r>
      <w:r w:rsidRPr="00771133">
        <w:rPr>
          <w:sz w:val="22"/>
          <w:szCs w:val="22"/>
        </w:rPr>
        <w:t>)</w:t>
      </w:r>
    </w:p>
    <w:p w14:paraId="3ED71426" w14:textId="508D5E1D" w:rsidR="00E77CDE" w:rsidRPr="00771133" w:rsidRDefault="00E77CDE" w:rsidP="00E77CDE">
      <w:pPr>
        <w:spacing w:line="288" w:lineRule="auto"/>
        <w:jc w:val="both"/>
        <w:rPr>
          <w:sz w:val="22"/>
          <w:szCs w:val="22"/>
        </w:rPr>
      </w:pPr>
      <w:r w:rsidRPr="00771133">
        <w:rPr>
          <w:sz w:val="22"/>
          <w:szCs w:val="22"/>
        </w:rPr>
        <w:t xml:space="preserve">• Zakon o arhitekturni in inženirski dejavnosti </w:t>
      </w:r>
      <w:r w:rsidR="00F5681E" w:rsidRPr="00F5681E">
        <w:rPr>
          <w:sz w:val="22"/>
          <w:szCs w:val="22"/>
        </w:rPr>
        <w:t xml:space="preserve">(Uradni list RS, št. 61/17 in 133/22 – </w:t>
      </w:r>
      <w:proofErr w:type="spellStart"/>
      <w:r w:rsidR="00F5681E" w:rsidRPr="00F5681E">
        <w:rPr>
          <w:sz w:val="22"/>
          <w:szCs w:val="22"/>
        </w:rPr>
        <w:t>odl</w:t>
      </w:r>
      <w:proofErr w:type="spellEnd"/>
      <w:r w:rsidR="00F5681E" w:rsidRPr="00F5681E">
        <w:rPr>
          <w:sz w:val="22"/>
          <w:szCs w:val="22"/>
        </w:rPr>
        <w:t>. US)</w:t>
      </w:r>
    </w:p>
    <w:p w14:paraId="5C2CC42E" w14:textId="77777777" w:rsidR="00E77CDE" w:rsidRPr="00771133" w:rsidRDefault="00E77CDE" w:rsidP="00E77CDE">
      <w:pPr>
        <w:spacing w:line="288" w:lineRule="auto"/>
        <w:jc w:val="both"/>
        <w:rPr>
          <w:sz w:val="22"/>
          <w:szCs w:val="22"/>
        </w:rPr>
      </w:pPr>
      <w:r w:rsidRPr="00771133">
        <w:rPr>
          <w:sz w:val="22"/>
          <w:szCs w:val="22"/>
        </w:rPr>
        <w:t>• Uredba o finančnih zavarovanjih pri javnem naročanju (Uradni list RS, št. 27/16)</w:t>
      </w:r>
    </w:p>
    <w:p w14:paraId="07561D28" w14:textId="25BC5C73" w:rsidR="00E77CDE" w:rsidRPr="00771133" w:rsidRDefault="00E77CDE" w:rsidP="00E77CDE">
      <w:pPr>
        <w:spacing w:line="288" w:lineRule="auto"/>
        <w:jc w:val="both"/>
        <w:rPr>
          <w:sz w:val="22"/>
          <w:szCs w:val="22"/>
        </w:rPr>
      </w:pPr>
      <w:r w:rsidRPr="00771133">
        <w:rPr>
          <w:sz w:val="22"/>
          <w:szCs w:val="22"/>
        </w:rPr>
        <w:t xml:space="preserve">• Obligacijski zakonik (Uradni list RS, št. 97/07 – uradno prečiščeno besedilo in 64/16 – </w:t>
      </w:r>
      <w:proofErr w:type="spellStart"/>
      <w:r w:rsidRPr="00771133">
        <w:rPr>
          <w:sz w:val="22"/>
          <w:szCs w:val="22"/>
        </w:rPr>
        <w:t>odl</w:t>
      </w:r>
      <w:proofErr w:type="spellEnd"/>
      <w:r w:rsidRPr="00771133">
        <w:rPr>
          <w:sz w:val="22"/>
          <w:szCs w:val="22"/>
        </w:rPr>
        <w:t>. US in 20/18– OROZ631) ter</w:t>
      </w:r>
    </w:p>
    <w:p w14:paraId="0DA942CE" w14:textId="77777777" w:rsidR="00E77CDE" w:rsidRPr="00771133" w:rsidRDefault="00E77CDE" w:rsidP="00E77CDE">
      <w:pPr>
        <w:spacing w:line="288" w:lineRule="auto"/>
        <w:jc w:val="both"/>
        <w:rPr>
          <w:sz w:val="22"/>
          <w:szCs w:val="22"/>
        </w:rPr>
      </w:pPr>
      <w:r w:rsidRPr="00771133">
        <w:rPr>
          <w:sz w:val="22"/>
          <w:szCs w:val="22"/>
        </w:rPr>
        <w:t>• vsa ostala veljavna zakonodaja, ki velja v Republiki Sloveniji in ureja zadevno področje.</w:t>
      </w:r>
    </w:p>
    <w:p w14:paraId="31747FF3" w14:textId="77777777" w:rsidR="00E77CDE" w:rsidRPr="00771133" w:rsidRDefault="00E77CDE" w:rsidP="00E77CDE">
      <w:pPr>
        <w:spacing w:line="288" w:lineRule="auto"/>
        <w:jc w:val="both"/>
        <w:rPr>
          <w:sz w:val="22"/>
          <w:szCs w:val="22"/>
        </w:rPr>
      </w:pPr>
    </w:p>
    <w:p w14:paraId="5D5D6012" w14:textId="77777777" w:rsidR="00E77CDE" w:rsidRPr="00771133" w:rsidRDefault="00E77CDE" w:rsidP="00E77CDE">
      <w:pPr>
        <w:spacing w:line="288" w:lineRule="auto"/>
        <w:jc w:val="both"/>
        <w:rPr>
          <w:sz w:val="22"/>
          <w:szCs w:val="22"/>
        </w:rPr>
      </w:pPr>
      <w:r w:rsidRPr="00771133">
        <w:rPr>
          <w:sz w:val="22"/>
          <w:szCs w:val="22"/>
        </w:rPr>
        <w:t xml:space="preserve">Pri izvedbi javnega naročila ne more nastopati subjekt, za katerega je podana absolutna prepoved poslovanja na podlagi določbe 35. člena </w:t>
      </w:r>
      <w:proofErr w:type="spellStart"/>
      <w:r w:rsidRPr="00771133">
        <w:rPr>
          <w:sz w:val="22"/>
          <w:szCs w:val="22"/>
        </w:rPr>
        <w:t>ZIntPK</w:t>
      </w:r>
      <w:proofErr w:type="spellEnd"/>
      <w:r w:rsidRPr="00771133">
        <w:rPr>
          <w:sz w:val="22"/>
          <w:szCs w:val="22"/>
        </w:rPr>
        <w:t xml:space="preserve">. V primeru nastopanja subjekta, za katerega je na podlagi določbe 35. člena </w:t>
      </w:r>
      <w:proofErr w:type="spellStart"/>
      <w:r w:rsidRPr="00771133">
        <w:rPr>
          <w:sz w:val="22"/>
          <w:szCs w:val="22"/>
        </w:rPr>
        <w:t>ZIntPK</w:t>
      </w:r>
      <w:proofErr w:type="spellEnd"/>
      <w:r w:rsidRPr="00771133">
        <w:rPr>
          <w:sz w:val="22"/>
          <w:szCs w:val="22"/>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771133">
        <w:rPr>
          <w:sz w:val="22"/>
          <w:szCs w:val="22"/>
        </w:rPr>
        <w:t>ZIntPK</w:t>
      </w:r>
      <w:proofErr w:type="spellEnd"/>
      <w:r w:rsidRPr="00771133">
        <w:rPr>
          <w:sz w:val="22"/>
          <w:szCs w:val="22"/>
        </w:rPr>
        <w:t xml:space="preserve"> in relevantne določbe ZJN-3 (3. odstavek 91. člena). V primeru kršitev navedenih določb bo takšna ponudba izločena iz nadaljnjega postopka.</w:t>
      </w:r>
    </w:p>
    <w:p w14:paraId="623B87BA" w14:textId="77777777" w:rsidR="00E77CDE" w:rsidRPr="00771133" w:rsidRDefault="00E77CDE" w:rsidP="00E77CDE">
      <w:pPr>
        <w:spacing w:line="288" w:lineRule="auto"/>
        <w:jc w:val="both"/>
        <w:rPr>
          <w:sz w:val="22"/>
          <w:szCs w:val="22"/>
        </w:rPr>
      </w:pPr>
    </w:p>
    <w:p w14:paraId="20D2C7B5" w14:textId="77777777" w:rsidR="00E77CDE" w:rsidRPr="00771133" w:rsidRDefault="00E77CDE" w:rsidP="00E77CDE">
      <w:pPr>
        <w:spacing w:line="288" w:lineRule="auto"/>
        <w:jc w:val="both"/>
        <w:rPr>
          <w:sz w:val="22"/>
          <w:szCs w:val="22"/>
        </w:rPr>
      </w:pPr>
      <w:r w:rsidRPr="00771133">
        <w:rPr>
          <w:sz w:val="22"/>
          <w:szCs w:val="22"/>
        </w:rPr>
        <w:t>Na naročnikov poziv mora izbrani ponudnik v postopku javnega naročanja ali pri izvajanju javnega naročila posredovati podatke o:</w:t>
      </w:r>
    </w:p>
    <w:p w14:paraId="51443C20" w14:textId="77777777" w:rsidR="00E77CDE" w:rsidRPr="00771133" w:rsidRDefault="00E77CDE" w:rsidP="00E77CDE">
      <w:pPr>
        <w:spacing w:line="288" w:lineRule="auto"/>
        <w:jc w:val="both"/>
        <w:rPr>
          <w:sz w:val="22"/>
          <w:szCs w:val="22"/>
        </w:rPr>
      </w:pPr>
    </w:p>
    <w:p w14:paraId="41C37B81" w14:textId="77777777" w:rsidR="00E77CDE" w:rsidRPr="00771133" w:rsidRDefault="00E77CDE" w:rsidP="00E77CDE">
      <w:pPr>
        <w:spacing w:line="288" w:lineRule="auto"/>
        <w:jc w:val="both"/>
        <w:rPr>
          <w:sz w:val="22"/>
          <w:szCs w:val="22"/>
        </w:rPr>
      </w:pPr>
      <w:r w:rsidRPr="00771133">
        <w:rPr>
          <w:sz w:val="22"/>
          <w:szCs w:val="22"/>
        </w:rPr>
        <w:t xml:space="preserve">• svojih ustanoviteljih, družbenikih, delničarjih, </w:t>
      </w:r>
      <w:proofErr w:type="spellStart"/>
      <w:r w:rsidRPr="00771133">
        <w:rPr>
          <w:sz w:val="22"/>
          <w:szCs w:val="22"/>
        </w:rPr>
        <w:t>komanditistih</w:t>
      </w:r>
      <w:proofErr w:type="spellEnd"/>
      <w:r w:rsidRPr="00771133">
        <w:rPr>
          <w:sz w:val="22"/>
          <w:szCs w:val="22"/>
        </w:rPr>
        <w:t xml:space="preserve"> ali drugih lastnikih in podatke o lastniških deležih navedenih oseb in</w:t>
      </w:r>
    </w:p>
    <w:p w14:paraId="0365E294" w14:textId="77777777" w:rsidR="00E77CDE" w:rsidRPr="00771133" w:rsidRDefault="00E77CDE" w:rsidP="00E77CDE">
      <w:pPr>
        <w:spacing w:line="288" w:lineRule="auto"/>
        <w:jc w:val="both"/>
        <w:rPr>
          <w:sz w:val="22"/>
          <w:szCs w:val="22"/>
        </w:rPr>
      </w:pPr>
      <w:r w:rsidRPr="00771133">
        <w:rPr>
          <w:sz w:val="22"/>
          <w:szCs w:val="22"/>
        </w:rPr>
        <w:t>• gospodarskih subjektih, za katere se glede na določbe zakona, ki ureja gospodarske družbe, šteje, da so z njim povezane družbe.</w:t>
      </w:r>
    </w:p>
    <w:p w14:paraId="76B1EBA7" w14:textId="77777777" w:rsidR="00E77CDE" w:rsidRPr="00771133" w:rsidRDefault="00E77CDE" w:rsidP="00E77CDE">
      <w:pPr>
        <w:spacing w:line="288" w:lineRule="auto"/>
        <w:jc w:val="both"/>
        <w:rPr>
          <w:sz w:val="22"/>
          <w:szCs w:val="22"/>
        </w:rPr>
      </w:pPr>
    </w:p>
    <w:p w14:paraId="22AA6619" w14:textId="77777777" w:rsidR="00E77CDE" w:rsidRPr="00771133" w:rsidRDefault="00E77CDE" w:rsidP="00E77CDE">
      <w:pPr>
        <w:spacing w:line="288" w:lineRule="auto"/>
        <w:jc w:val="both"/>
        <w:rPr>
          <w:sz w:val="22"/>
          <w:szCs w:val="22"/>
        </w:rPr>
      </w:pPr>
      <w:r w:rsidRPr="00771133">
        <w:rPr>
          <w:sz w:val="22"/>
          <w:szCs w:val="22"/>
        </w:rPr>
        <w:t>Izbrani ponudnik mora podatke posredovati naročniku v roku osmih dni od prejema naročnikovega poziva.</w:t>
      </w:r>
    </w:p>
    <w:p w14:paraId="134C13D1" w14:textId="179D8475" w:rsidR="002737C8" w:rsidRDefault="002737C8" w:rsidP="0038147A">
      <w:pPr>
        <w:pStyle w:val="Telobesedila"/>
        <w:spacing w:line="280" w:lineRule="atLeast"/>
        <w:rPr>
          <w:b/>
          <w:bCs/>
          <w:color w:val="FF0000"/>
          <w:sz w:val="22"/>
          <w:szCs w:val="22"/>
        </w:rPr>
      </w:pPr>
    </w:p>
    <w:p w14:paraId="5A8D33F6" w14:textId="330E0CE3" w:rsidR="007B47F9" w:rsidRPr="00A93C4D" w:rsidRDefault="00170737" w:rsidP="00365071">
      <w:pPr>
        <w:pStyle w:val="Telobesedila"/>
        <w:shd w:val="clear" w:color="auto" w:fill="92D050"/>
        <w:spacing w:line="280" w:lineRule="atLeast"/>
        <w:rPr>
          <w:b/>
          <w:bCs/>
          <w:sz w:val="22"/>
          <w:szCs w:val="22"/>
        </w:rPr>
      </w:pPr>
      <w:bookmarkStart w:id="4" w:name="_Hlk130196242"/>
      <w:r>
        <w:rPr>
          <w:b/>
          <w:bCs/>
          <w:sz w:val="22"/>
          <w:szCs w:val="22"/>
        </w:rPr>
        <w:t>1.</w:t>
      </w:r>
      <w:r w:rsidR="00372EC4">
        <w:rPr>
          <w:b/>
          <w:bCs/>
          <w:sz w:val="22"/>
          <w:szCs w:val="22"/>
        </w:rPr>
        <w:t>4</w:t>
      </w:r>
      <w:r w:rsidR="008121A5">
        <w:rPr>
          <w:b/>
          <w:bCs/>
          <w:sz w:val="22"/>
          <w:szCs w:val="22"/>
        </w:rPr>
        <w:tab/>
      </w:r>
      <w:r w:rsidR="00F75309">
        <w:rPr>
          <w:b/>
          <w:bCs/>
          <w:sz w:val="22"/>
          <w:szCs w:val="22"/>
        </w:rPr>
        <w:t>RAZDELITEV NA SKLOPE</w:t>
      </w:r>
    </w:p>
    <w:bookmarkEnd w:id="4"/>
    <w:p w14:paraId="0A885AB3" w14:textId="34265BEB" w:rsidR="00C00B3C" w:rsidRDefault="00C00B3C" w:rsidP="0038147A">
      <w:pPr>
        <w:pStyle w:val="Telobesedila"/>
        <w:spacing w:line="280" w:lineRule="atLeast"/>
      </w:pPr>
    </w:p>
    <w:p w14:paraId="5F34B8D5" w14:textId="46478BBF" w:rsidR="00821B5F" w:rsidRDefault="00821B5F" w:rsidP="00B35354">
      <w:pPr>
        <w:rPr>
          <w:sz w:val="22"/>
          <w:szCs w:val="22"/>
        </w:rPr>
      </w:pPr>
      <w:r w:rsidRPr="00821B5F">
        <w:rPr>
          <w:sz w:val="22"/>
          <w:szCs w:val="22"/>
        </w:rPr>
        <w:t>Javno naročilo ni razdeljeno na sklope.</w:t>
      </w:r>
      <w:r w:rsidR="00B35354" w:rsidRPr="00B35354">
        <w:t xml:space="preserve"> </w:t>
      </w:r>
      <w:r w:rsidR="00B35354" w:rsidRPr="00B35354">
        <w:rPr>
          <w:sz w:val="22"/>
          <w:szCs w:val="22"/>
        </w:rPr>
        <w:t>Ponudnik mora ponuditi vsa zahtevana razpisana dela.</w:t>
      </w:r>
    </w:p>
    <w:p w14:paraId="0E9DF33A" w14:textId="5C88B4D6" w:rsidR="00821B5F" w:rsidRDefault="00821B5F" w:rsidP="00821B5F">
      <w:pPr>
        <w:pStyle w:val="Telobesedila"/>
        <w:spacing w:line="280" w:lineRule="atLeast"/>
        <w:rPr>
          <w:sz w:val="22"/>
          <w:szCs w:val="22"/>
        </w:rPr>
      </w:pPr>
    </w:p>
    <w:p w14:paraId="583AF944" w14:textId="56DA2C52" w:rsidR="00821B5F" w:rsidRPr="00821B5F" w:rsidRDefault="00170737" w:rsidP="00365071">
      <w:pPr>
        <w:shd w:val="clear" w:color="auto" w:fill="92D050"/>
        <w:spacing w:line="280" w:lineRule="atLeast"/>
        <w:jc w:val="both"/>
        <w:rPr>
          <w:b/>
          <w:bCs/>
          <w:sz w:val="22"/>
          <w:szCs w:val="22"/>
        </w:rPr>
      </w:pPr>
      <w:bookmarkStart w:id="5" w:name="_Hlk130196400"/>
      <w:r>
        <w:rPr>
          <w:b/>
          <w:bCs/>
          <w:sz w:val="22"/>
          <w:szCs w:val="22"/>
        </w:rPr>
        <w:t>1.</w:t>
      </w:r>
      <w:r w:rsidR="00372EC4">
        <w:rPr>
          <w:b/>
          <w:bCs/>
          <w:sz w:val="22"/>
          <w:szCs w:val="22"/>
        </w:rPr>
        <w:t>5</w:t>
      </w:r>
      <w:r w:rsidR="00821B5F" w:rsidRPr="00821B5F">
        <w:rPr>
          <w:b/>
          <w:bCs/>
          <w:sz w:val="22"/>
          <w:szCs w:val="22"/>
        </w:rPr>
        <w:tab/>
      </w:r>
      <w:r w:rsidR="00821B5F">
        <w:rPr>
          <w:b/>
          <w:bCs/>
          <w:sz w:val="22"/>
          <w:szCs w:val="22"/>
        </w:rPr>
        <w:t>VKLJUČITEV POGAJANJ</w:t>
      </w:r>
    </w:p>
    <w:bookmarkEnd w:id="5"/>
    <w:p w14:paraId="038E5B80" w14:textId="77777777" w:rsidR="00821B5F" w:rsidRPr="00821B5F" w:rsidRDefault="00821B5F" w:rsidP="00821B5F">
      <w:pPr>
        <w:pStyle w:val="Telobesedila"/>
        <w:spacing w:line="280" w:lineRule="atLeast"/>
        <w:rPr>
          <w:sz w:val="22"/>
          <w:szCs w:val="22"/>
        </w:rPr>
      </w:pPr>
    </w:p>
    <w:p w14:paraId="50BCD80C" w14:textId="7AEB476C" w:rsidR="00F75309" w:rsidRDefault="00821B5F" w:rsidP="0038147A">
      <w:pPr>
        <w:pStyle w:val="Telobesedila"/>
        <w:spacing w:line="280" w:lineRule="atLeast"/>
        <w:rPr>
          <w:sz w:val="22"/>
          <w:szCs w:val="22"/>
        </w:rPr>
      </w:pPr>
      <w:r w:rsidRPr="00821B5F">
        <w:rPr>
          <w:sz w:val="22"/>
          <w:szCs w:val="22"/>
        </w:rPr>
        <w:t>Naročnik v postopek ne bo vključil pogajanj.</w:t>
      </w:r>
    </w:p>
    <w:p w14:paraId="2F1FFA83" w14:textId="78DA4C3A" w:rsidR="00B35354" w:rsidRDefault="00B35354" w:rsidP="0038147A">
      <w:pPr>
        <w:pStyle w:val="Telobesedila"/>
        <w:spacing w:line="280" w:lineRule="atLeast"/>
        <w:rPr>
          <w:sz w:val="22"/>
          <w:szCs w:val="22"/>
        </w:rPr>
      </w:pPr>
    </w:p>
    <w:p w14:paraId="7E9BA597" w14:textId="474F6901" w:rsidR="00B35354" w:rsidRPr="00821B5F" w:rsidRDefault="00170737" w:rsidP="00365071">
      <w:pPr>
        <w:shd w:val="clear" w:color="auto" w:fill="92D050"/>
        <w:spacing w:line="280" w:lineRule="atLeast"/>
        <w:jc w:val="both"/>
        <w:rPr>
          <w:b/>
          <w:bCs/>
          <w:sz w:val="22"/>
          <w:szCs w:val="22"/>
        </w:rPr>
      </w:pPr>
      <w:r>
        <w:rPr>
          <w:b/>
          <w:bCs/>
          <w:sz w:val="22"/>
          <w:szCs w:val="22"/>
        </w:rPr>
        <w:t>1.</w:t>
      </w:r>
      <w:r w:rsidR="00372EC4">
        <w:rPr>
          <w:b/>
          <w:bCs/>
          <w:sz w:val="22"/>
          <w:szCs w:val="22"/>
        </w:rPr>
        <w:t>6</w:t>
      </w:r>
      <w:r w:rsidR="00B35354" w:rsidRPr="00821B5F">
        <w:rPr>
          <w:b/>
          <w:bCs/>
          <w:sz w:val="22"/>
          <w:szCs w:val="22"/>
        </w:rPr>
        <w:tab/>
      </w:r>
      <w:r w:rsidR="00B35354">
        <w:rPr>
          <w:b/>
          <w:bCs/>
          <w:sz w:val="22"/>
          <w:szCs w:val="22"/>
        </w:rPr>
        <w:t>CENE RAZPISANIH DEL</w:t>
      </w:r>
    </w:p>
    <w:p w14:paraId="69AB48B3" w14:textId="77777777" w:rsidR="00B35354" w:rsidRDefault="00B35354" w:rsidP="0038147A">
      <w:pPr>
        <w:pStyle w:val="Telobesedila"/>
        <w:spacing w:line="280" w:lineRule="atLeast"/>
        <w:rPr>
          <w:sz w:val="22"/>
          <w:szCs w:val="22"/>
        </w:rPr>
      </w:pPr>
    </w:p>
    <w:p w14:paraId="154F64D1" w14:textId="52D944E5" w:rsidR="00821B5F" w:rsidRPr="00821B5F" w:rsidRDefault="00B35354" w:rsidP="007C2EAB">
      <w:pPr>
        <w:rPr>
          <w:sz w:val="22"/>
          <w:szCs w:val="22"/>
        </w:rPr>
      </w:pPr>
      <w:r w:rsidRPr="00B35354">
        <w:rPr>
          <w:sz w:val="22"/>
          <w:szCs w:val="22"/>
        </w:rPr>
        <w:t>Naročnik zahteva predložitev ponudbe in izvedbo del po sistemu »fiksnih cen na enoto«.</w:t>
      </w:r>
    </w:p>
    <w:p w14:paraId="2CA9DAE5" w14:textId="510B14CE" w:rsidR="00C00B3C" w:rsidRPr="00B35354" w:rsidRDefault="00170737" w:rsidP="00365071">
      <w:pPr>
        <w:pStyle w:val="Telobesedila"/>
        <w:shd w:val="clear" w:color="auto" w:fill="92D050"/>
        <w:spacing w:line="280" w:lineRule="atLeast"/>
        <w:rPr>
          <w:b/>
          <w:bCs/>
          <w:sz w:val="22"/>
          <w:szCs w:val="22"/>
        </w:rPr>
      </w:pPr>
      <w:bookmarkStart w:id="6" w:name="_Hlk130196531"/>
      <w:r>
        <w:rPr>
          <w:b/>
          <w:bCs/>
          <w:sz w:val="22"/>
          <w:szCs w:val="22"/>
        </w:rPr>
        <w:lastRenderedPageBreak/>
        <w:t>1.</w:t>
      </w:r>
      <w:r w:rsidR="00372EC4">
        <w:rPr>
          <w:b/>
          <w:bCs/>
          <w:sz w:val="22"/>
          <w:szCs w:val="22"/>
        </w:rPr>
        <w:t>7</w:t>
      </w:r>
      <w:r w:rsidR="00D245F2" w:rsidRPr="00B35354">
        <w:rPr>
          <w:b/>
          <w:bCs/>
          <w:sz w:val="22"/>
          <w:szCs w:val="22"/>
        </w:rPr>
        <w:tab/>
      </w:r>
      <w:r w:rsidR="00C00B3C" w:rsidRPr="00B35354">
        <w:rPr>
          <w:b/>
          <w:bCs/>
          <w:sz w:val="22"/>
          <w:szCs w:val="22"/>
        </w:rPr>
        <w:t>ROK</w:t>
      </w:r>
      <w:r w:rsidR="00F75309" w:rsidRPr="00B35354">
        <w:rPr>
          <w:b/>
          <w:bCs/>
          <w:sz w:val="22"/>
          <w:szCs w:val="22"/>
        </w:rPr>
        <w:t xml:space="preserve"> DOKONČANJA DEL</w:t>
      </w:r>
    </w:p>
    <w:bookmarkEnd w:id="6"/>
    <w:p w14:paraId="6D624449" w14:textId="3783AFB0" w:rsidR="002737C8" w:rsidRPr="00B35354" w:rsidRDefault="002737C8" w:rsidP="0038147A">
      <w:pPr>
        <w:pStyle w:val="Telobesedila"/>
        <w:spacing w:line="280" w:lineRule="atLeast"/>
        <w:rPr>
          <w:b/>
          <w:bCs/>
          <w:sz w:val="22"/>
          <w:szCs w:val="22"/>
        </w:rPr>
      </w:pPr>
    </w:p>
    <w:p w14:paraId="703B4E26" w14:textId="77C84873" w:rsidR="00E77CDE" w:rsidRDefault="00E77CDE" w:rsidP="00E77CDE">
      <w:pPr>
        <w:pStyle w:val="Telobesedila"/>
        <w:spacing w:line="280" w:lineRule="atLeast"/>
        <w:rPr>
          <w:sz w:val="22"/>
          <w:szCs w:val="22"/>
        </w:rPr>
      </w:pPr>
      <w:r w:rsidRPr="00B35354">
        <w:rPr>
          <w:sz w:val="22"/>
          <w:szCs w:val="22"/>
        </w:rPr>
        <w:t>Predviden začetek izvedbe del: takoj po sklenitvi pogodbe</w:t>
      </w:r>
      <w:r w:rsidR="00372EC4">
        <w:rPr>
          <w:sz w:val="22"/>
          <w:szCs w:val="22"/>
        </w:rPr>
        <w:t>, ki bo sledila pravnomočnosti odločitve o oddaji javnega naročila.</w:t>
      </w:r>
    </w:p>
    <w:p w14:paraId="5111F0B9" w14:textId="384CCAC4" w:rsidR="00372EC4" w:rsidRDefault="00372EC4" w:rsidP="00E77CDE">
      <w:pPr>
        <w:pStyle w:val="Telobesedila"/>
        <w:spacing w:line="280" w:lineRule="atLeast"/>
        <w:rPr>
          <w:sz w:val="22"/>
          <w:szCs w:val="22"/>
        </w:rPr>
      </w:pPr>
    </w:p>
    <w:p w14:paraId="750B87B5" w14:textId="0D8D0C56" w:rsidR="00372EC4" w:rsidRPr="00B35354" w:rsidRDefault="00372EC4" w:rsidP="00E77CDE">
      <w:pPr>
        <w:pStyle w:val="Telobesedila"/>
        <w:spacing w:line="280" w:lineRule="atLeast"/>
        <w:rPr>
          <w:sz w:val="22"/>
          <w:szCs w:val="22"/>
        </w:rPr>
      </w:pPr>
      <w:r>
        <w:rPr>
          <w:sz w:val="22"/>
          <w:szCs w:val="22"/>
        </w:rPr>
        <w:t>Rok izvedbe:</w:t>
      </w:r>
    </w:p>
    <w:p w14:paraId="3F377D4C" w14:textId="07C8F683" w:rsidR="00372EC4" w:rsidRPr="00372EC4" w:rsidRDefault="00372EC4" w:rsidP="00372EC4">
      <w:pPr>
        <w:pStyle w:val="Telobesedila"/>
        <w:spacing w:line="280" w:lineRule="atLeast"/>
        <w:rPr>
          <w:sz w:val="22"/>
          <w:szCs w:val="22"/>
        </w:rPr>
      </w:pPr>
      <w:r w:rsidRPr="00372EC4">
        <w:rPr>
          <w:sz w:val="22"/>
          <w:szCs w:val="22"/>
        </w:rPr>
        <w:t>-</w:t>
      </w:r>
      <w:r w:rsidRPr="00372EC4">
        <w:rPr>
          <w:sz w:val="22"/>
          <w:szCs w:val="22"/>
        </w:rPr>
        <w:tab/>
        <w:t>izdelava PZI -</w:t>
      </w:r>
      <w:r w:rsidR="00BD6AF7">
        <w:rPr>
          <w:sz w:val="22"/>
          <w:szCs w:val="22"/>
        </w:rPr>
        <w:t xml:space="preserve"> 45</w:t>
      </w:r>
      <w:r w:rsidRPr="00372EC4">
        <w:rPr>
          <w:sz w:val="22"/>
          <w:szCs w:val="22"/>
        </w:rPr>
        <w:t xml:space="preserve"> dni od podpisa pogodbe</w:t>
      </w:r>
    </w:p>
    <w:p w14:paraId="2E31F25B" w14:textId="14CC75F8" w:rsidR="00E77CDE" w:rsidRDefault="00372EC4" w:rsidP="00372EC4">
      <w:pPr>
        <w:pStyle w:val="Telobesedila"/>
        <w:spacing w:line="280" w:lineRule="atLeast"/>
        <w:rPr>
          <w:sz w:val="22"/>
          <w:szCs w:val="22"/>
        </w:rPr>
      </w:pPr>
      <w:r w:rsidRPr="00372EC4">
        <w:rPr>
          <w:sz w:val="22"/>
          <w:szCs w:val="22"/>
        </w:rPr>
        <w:t>-</w:t>
      </w:r>
      <w:r w:rsidRPr="00372EC4">
        <w:rPr>
          <w:sz w:val="22"/>
          <w:szCs w:val="22"/>
        </w:rPr>
        <w:tab/>
        <w:t>rok za izvedbo gradnje 01.09.2023</w:t>
      </w:r>
      <w:r w:rsidR="00B17179">
        <w:rPr>
          <w:sz w:val="22"/>
          <w:szCs w:val="22"/>
        </w:rPr>
        <w:t>.</w:t>
      </w:r>
    </w:p>
    <w:p w14:paraId="6AF1E67E" w14:textId="5D24633D" w:rsidR="00372EC4" w:rsidRDefault="00372EC4" w:rsidP="00372EC4">
      <w:pPr>
        <w:pStyle w:val="Telobesedila"/>
        <w:spacing w:line="280" w:lineRule="atLeast"/>
        <w:rPr>
          <w:sz w:val="22"/>
          <w:szCs w:val="22"/>
        </w:rPr>
      </w:pPr>
    </w:p>
    <w:p w14:paraId="57FFF18D" w14:textId="6339B7F7" w:rsidR="00372EC4" w:rsidRPr="00B35354" w:rsidRDefault="00372EC4" w:rsidP="00372EC4">
      <w:pPr>
        <w:pStyle w:val="Telobesedila"/>
        <w:spacing w:line="280" w:lineRule="atLeast"/>
        <w:rPr>
          <w:sz w:val="22"/>
          <w:szCs w:val="22"/>
        </w:rPr>
      </w:pPr>
      <w:r>
        <w:rPr>
          <w:sz w:val="22"/>
          <w:szCs w:val="22"/>
        </w:rPr>
        <w:t xml:space="preserve">Izvajalec je dolžan po sklenitvi pogodbe izdelati podroben </w:t>
      </w:r>
      <w:r w:rsidR="00C91369">
        <w:rPr>
          <w:sz w:val="22"/>
          <w:szCs w:val="22"/>
        </w:rPr>
        <w:t>terminski</w:t>
      </w:r>
      <w:r>
        <w:rPr>
          <w:sz w:val="22"/>
          <w:szCs w:val="22"/>
        </w:rPr>
        <w:t xml:space="preserve"> plan in ga izročiti naročniku v potrditev.</w:t>
      </w:r>
    </w:p>
    <w:p w14:paraId="55F18838" w14:textId="77777777" w:rsidR="00B35354" w:rsidRDefault="00771133" w:rsidP="00B35354">
      <w:pPr>
        <w:pStyle w:val="Telobesedila"/>
        <w:spacing w:line="280" w:lineRule="atLeast"/>
        <w:rPr>
          <w:b/>
          <w:bCs/>
          <w:color w:val="FF0000"/>
          <w:sz w:val="22"/>
          <w:szCs w:val="22"/>
        </w:rPr>
      </w:pPr>
      <w:r w:rsidRPr="00821B5F">
        <w:rPr>
          <w:color w:val="FF0000"/>
          <w:sz w:val="22"/>
          <w:szCs w:val="22"/>
        </w:rPr>
        <w:tab/>
      </w:r>
      <w:r w:rsidRPr="00821B5F">
        <w:rPr>
          <w:color w:val="FF0000"/>
          <w:sz w:val="22"/>
          <w:szCs w:val="22"/>
        </w:rPr>
        <w:tab/>
      </w:r>
    </w:p>
    <w:p w14:paraId="3DC1A68A" w14:textId="75CF5C9D" w:rsidR="00B35354" w:rsidRPr="00B35354" w:rsidRDefault="00170737" w:rsidP="00365071">
      <w:pPr>
        <w:shd w:val="clear" w:color="auto" w:fill="92D050"/>
        <w:spacing w:line="280" w:lineRule="atLeast"/>
        <w:jc w:val="both"/>
        <w:rPr>
          <w:b/>
          <w:bCs/>
          <w:sz w:val="22"/>
          <w:szCs w:val="22"/>
        </w:rPr>
      </w:pPr>
      <w:r>
        <w:rPr>
          <w:b/>
          <w:bCs/>
          <w:sz w:val="22"/>
          <w:szCs w:val="22"/>
        </w:rPr>
        <w:t>1.</w:t>
      </w:r>
      <w:r w:rsidR="00372EC4">
        <w:rPr>
          <w:b/>
          <w:bCs/>
          <w:sz w:val="22"/>
          <w:szCs w:val="22"/>
        </w:rPr>
        <w:t>8</w:t>
      </w:r>
      <w:r w:rsidR="00B35354" w:rsidRPr="00B35354">
        <w:rPr>
          <w:b/>
          <w:bCs/>
          <w:sz w:val="22"/>
          <w:szCs w:val="22"/>
        </w:rPr>
        <w:tab/>
        <w:t xml:space="preserve">ROK </w:t>
      </w:r>
      <w:r w:rsidR="00B35354">
        <w:rPr>
          <w:b/>
          <w:bCs/>
          <w:sz w:val="22"/>
          <w:szCs w:val="22"/>
        </w:rPr>
        <w:t>IN NAČIN PREDLOŽITVE PONUDBE</w:t>
      </w:r>
    </w:p>
    <w:p w14:paraId="39E8681D" w14:textId="77777777" w:rsidR="00A93C4D" w:rsidRPr="00B35354" w:rsidRDefault="00A93C4D" w:rsidP="0038147A">
      <w:pPr>
        <w:pStyle w:val="Telobesedila"/>
        <w:spacing w:line="280" w:lineRule="atLeast"/>
        <w:rPr>
          <w:b/>
          <w:bCs/>
          <w:sz w:val="22"/>
          <w:szCs w:val="22"/>
        </w:rPr>
      </w:pPr>
    </w:p>
    <w:p w14:paraId="585CBD2C" w14:textId="385376B1" w:rsidR="00AB07EF" w:rsidRPr="00821B5F" w:rsidRDefault="005469CA" w:rsidP="00D432B5">
      <w:pPr>
        <w:pStyle w:val="Telobesedila"/>
        <w:spacing w:line="280" w:lineRule="atLeast"/>
        <w:rPr>
          <w:color w:val="FF0000"/>
          <w:sz w:val="22"/>
          <w:szCs w:val="22"/>
        </w:rPr>
      </w:pPr>
      <w:r w:rsidRPr="00B35354">
        <w:rPr>
          <w:sz w:val="22"/>
          <w:szCs w:val="22"/>
          <w:u w:val="single"/>
        </w:rPr>
        <w:t>Ponudba se odda izključno v elektronski obliki preko aplikacije</w:t>
      </w:r>
      <w:r w:rsidRPr="00B17179">
        <w:rPr>
          <w:sz w:val="22"/>
          <w:szCs w:val="22"/>
          <w:u w:val="single"/>
        </w:rPr>
        <w:t xml:space="preserve"> e-JN</w:t>
      </w:r>
      <w:r w:rsidR="00B7665E" w:rsidRPr="00B17179">
        <w:rPr>
          <w:sz w:val="22"/>
          <w:szCs w:val="22"/>
          <w:u w:val="single"/>
        </w:rPr>
        <w:t>.</w:t>
      </w:r>
      <w:r w:rsidR="00C05F88" w:rsidRPr="00B17179">
        <w:rPr>
          <w:sz w:val="22"/>
          <w:szCs w:val="22"/>
        </w:rPr>
        <w:t xml:space="preserve"> </w:t>
      </w:r>
    </w:p>
    <w:p w14:paraId="30D19183" w14:textId="77777777" w:rsidR="00AB07EF" w:rsidRPr="00821B5F" w:rsidRDefault="00AB07EF" w:rsidP="0038147A">
      <w:pPr>
        <w:pStyle w:val="Telobesedila"/>
        <w:spacing w:line="280" w:lineRule="atLeast"/>
        <w:rPr>
          <w:color w:val="FF0000"/>
          <w:sz w:val="22"/>
          <w:szCs w:val="22"/>
        </w:rPr>
      </w:pPr>
    </w:p>
    <w:p w14:paraId="735E1164" w14:textId="3C73803D" w:rsidR="00AB07EF" w:rsidRPr="00B35354" w:rsidRDefault="00BD64CE" w:rsidP="00D432B5">
      <w:pPr>
        <w:pStyle w:val="Telobesedila"/>
        <w:spacing w:line="280" w:lineRule="atLeast"/>
        <w:rPr>
          <w:sz w:val="22"/>
          <w:szCs w:val="22"/>
        </w:rPr>
      </w:pPr>
      <w:r w:rsidRPr="00BD64CE">
        <w:rPr>
          <w:sz w:val="22"/>
          <w:szCs w:val="22"/>
        </w:rPr>
        <w:t>Ponudniki morajo ponudbe predložiti v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7ACE276E" w14:textId="77777777" w:rsidR="00AB07EF" w:rsidRPr="00821B5F" w:rsidRDefault="00AB07EF" w:rsidP="0038147A">
      <w:pPr>
        <w:pStyle w:val="Odstavekseznama"/>
        <w:ind w:left="0"/>
        <w:rPr>
          <w:color w:val="FF0000"/>
          <w:sz w:val="22"/>
          <w:szCs w:val="22"/>
        </w:rPr>
      </w:pPr>
    </w:p>
    <w:p w14:paraId="5421D8ED" w14:textId="73E00541" w:rsidR="00BD64CE" w:rsidRDefault="00BD64CE" w:rsidP="0038147A">
      <w:pPr>
        <w:pStyle w:val="Odstavekseznama"/>
        <w:ind w:left="0"/>
        <w:rPr>
          <w:sz w:val="22"/>
          <w:szCs w:val="22"/>
        </w:rPr>
      </w:pPr>
      <w:r w:rsidRPr="00BD64CE">
        <w:rPr>
          <w:sz w:val="22"/>
          <w:szCs w:val="22"/>
        </w:rPr>
        <w:t>Ponudnik se mora pred oddajo ponudbe registrirati na spletnem naslovu https://ejn.gov.si, v skladu z Navodili za uporabo e-JN. Če je ponudnik že registriran v informacijski sistem e-JN, se v aplikacijo prijavi na istem naslovu. Odgovornost ponudnika je, da si zagotovi potrebn</w:t>
      </w:r>
      <w:r w:rsidR="00B17179">
        <w:rPr>
          <w:sz w:val="22"/>
          <w:szCs w:val="22"/>
        </w:rPr>
        <w:t>e</w:t>
      </w:r>
      <w:r w:rsidRPr="00BD64CE">
        <w:rPr>
          <w:sz w:val="22"/>
          <w:szCs w:val="22"/>
        </w:rPr>
        <w:t xml:space="preserve"> pogoje, ki mu omogočajo pravočasno elektronsko oddajo ponudbe.</w:t>
      </w:r>
    </w:p>
    <w:p w14:paraId="2247A608" w14:textId="77777777" w:rsidR="00BD64CE" w:rsidRPr="00B35354" w:rsidRDefault="00BD64CE" w:rsidP="0038147A">
      <w:pPr>
        <w:pStyle w:val="Odstavekseznama"/>
        <w:ind w:left="0"/>
        <w:rPr>
          <w:sz w:val="22"/>
          <w:szCs w:val="22"/>
        </w:rPr>
      </w:pPr>
    </w:p>
    <w:p w14:paraId="5A1F70C6" w14:textId="4B968885" w:rsidR="00AB07EF" w:rsidRPr="003A5E56" w:rsidRDefault="00BD64CE" w:rsidP="003A5E56">
      <w:pPr>
        <w:suppressAutoHyphens w:val="0"/>
        <w:spacing w:after="240"/>
        <w:contextualSpacing/>
        <w:jc w:val="both"/>
        <w:rPr>
          <w:sz w:val="22"/>
          <w:szCs w:val="22"/>
        </w:rPr>
      </w:pPr>
      <w:r w:rsidRPr="00BD64CE">
        <w:rPr>
          <w:sz w:val="22"/>
          <w:szCs w:val="22"/>
        </w:rPr>
        <w:t>Uporabnik ponudnika, ki je v sistemu e-JN pooblaščen za oddajanje ponudb, ponudbo odda s klikom na gumb »Oddaj«. Sistem e-JN ob oddaji ponudb zabeleži identiteto uporabnika in čas oddaje ponudbe. Z oddajo ponudbe je le-ta zavezujoča za čas, naveden v ponudbi, razen če jo uporabnik ponudnika umakne ali spremeni pred potekom roka za oddajo ponudb.</w:t>
      </w:r>
      <w:r w:rsidR="00D90789" w:rsidRPr="00B35354">
        <w:rPr>
          <w:sz w:val="22"/>
          <w:szCs w:val="22"/>
        </w:rPr>
        <w:tab/>
      </w:r>
    </w:p>
    <w:p w14:paraId="3D627079" w14:textId="0B90A3FE" w:rsidR="00AB07EF" w:rsidRPr="00821B5F" w:rsidRDefault="00D37BE8" w:rsidP="00D432B5">
      <w:pPr>
        <w:pStyle w:val="Telobesedila"/>
        <w:spacing w:line="280" w:lineRule="atLeast"/>
        <w:rPr>
          <w:color w:val="FF0000"/>
          <w:sz w:val="22"/>
          <w:szCs w:val="22"/>
        </w:rPr>
      </w:pPr>
      <w:r w:rsidRPr="00B35354">
        <w:rPr>
          <w:sz w:val="22"/>
          <w:szCs w:val="22"/>
        </w:rPr>
        <w:t xml:space="preserve">Ponudba se šteje za pravočasno oddano, če jo naročnik prejme preko sistema e-JN </w:t>
      </w:r>
      <w:hyperlink r:id="rId9" w:history="1">
        <w:r w:rsidR="000B4C0C" w:rsidRPr="000B2AB6">
          <w:rPr>
            <w:rStyle w:val="Hiperpovezava"/>
            <w:sz w:val="22"/>
            <w:szCs w:val="22"/>
          </w:rPr>
          <w:t xml:space="preserve">https://ejn.gov.si/eJN2 najkasneje do </w:t>
        </w:r>
        <w:r w:rsidR="000B4C0C" w:rsidRPr="006E1598">
          <w:rPr>
            <w:rStyle w:val="Hiperpovezava"/>
            <w:b/>
            <w:bCs/>
            <w:color w:val="auto"/>
            <w:sz w:val="22"/>
            <w:szCs w:val="22"/>
          </w:rPr>
          <w:t>18</w:t>
        </w:r>
      </w:hyperlink>
      <w:r w:rsidR="00771133" w:rsidRPr="006E1598">
        <w:rPr>
          <w:b/>
          <w:bCs/>
          <w:sz w:val="22"/>
          <w:szCs w:val="22"/>
        </w:rPr>
        <w:t>.</w:t>
      </w:r>
      <w:r w:rsidR="00334ECD" w:rsidRPr="006E1598">
        <w:rPr>
          <w:b/>
          <w:bCs/>
          <w:sz w:val="22"/>
          <w:szCs w:val="22"/>
        </w:rPr>
        <w:t xml:space="preserve"> </w:t>
      </w:r>
      <w:r w:rsidR="00D606A1" w:rsidRPr="006E1598">
        <w:rPr>
          <w:b/>
          <w:bCs/>
          <w:sz w:val="22"/>
          <w:szCs w:val="22"/>
        </w:rPr>
        <w:t>4</w:t>
      </w:r>
      <w:r w:rsidR="00E77CDE" w:rsidRPr="006E1598">
        <w:rPr>
          <w:b/>
          <w:bCs/>
          <w:sz w:val="22"/>
          <w:szCs w:val="22"/>
        </w:rPr>
        <w:t>.</w:t>
      </w:r>
      <w:r w:rsidRPr="006E1598">
        <w:rPr>
          <w:b/>
          <w:bCs/>
          <w:sz w:val="22"/>
          <w:szCs w:val="22"/>
        </w:rPr>
        <w:t xml:space="preserve"> 20</w:t>
      </w:r>
      <w:r w:rsidR="00DC3F70" w:rsidRPr="006E1598">
        <w:rPr>
          <w:b/>
          <w:bCs/>
          <w:sz w:val="22"/>
          <w:szCs w:val="22"/>
        </w:rPr>
        <w:t>2</w:t>
      </w:r>
      <w:r w:rsidR="00C91369" w:rsidRPr="006E1598">
        <w:rPr>
          <w:b/>
          <w:bCs/>
          <w:sz w:val="22"/>
          <w:szCs w:val="22"/>
        </w:rPr>
        <w:t>3</w:t>
      </w:r>
      <w:r w:rsidRPr="006E1598">
        <w:rPr>
          <w:b/>
          <w:bCs/>
          <w:sz w:val="22"/>
          <w:szCs w:val="22"/>
        </w:rPr>
        <w:t xml:space="preserve"> do </w:t>
      </w:r>
      <w:r w:rsidR="007E48EC" w:rsidRPr="006E1598">
        <w:rPr>
          <w:b/>
          <w:bCs/>
          <w:sz w:val="22"/>
          <w:szCs w:val="22"/>
        </w:rPr>
        <w:t>9</w:t>
      </w:r>
      <w:r w:rsidR="00DC376D" w:rsidRPr="006E1598">
        <w:rPr>
          <w:b/>
          <w:bCs/>
          <w:sz w:val="22"/>
          <w:szCs w:val="22"/>
        </w:rPr>
        <w:t>:</w:t>
      </w:r>
      <w:r w:rsidRPr="006E1598">
        <w:rPr>
          <w:b/>
          <w:bCs/>
          <w:sz w:val="22"/>
          <w:szCs w:val="22"/>
        </w:rPr>
        <w:t>00</w:t>
      </w:r>
      <w:r w:rsidRPr="006E1598">
        <w:rPr>
          <w:sz w:val="22"/>
          <w:szCs w:val="22"/>
        </w:rPr>
        <w:t xml:space="preserve">. </w:t>
      </w:r>
    </w:p>
    <w:p w14:paraId="04819565" w14:textId="77777777" w:rsidR="00AB07EF" w:rsidRPr="00821B5F" w:rsidRDefault="00AB07EF" w:rsidP="0038147A">
      <w:pPr>
        <w:pStyle w:val="Odstavekseznama"/>
        <w:ind w:left="0"/>
        <w:rPr>
          <w:color w:val="FF0000"/>
          <w:sz w:val="22"/>
          <w:szCs w:val="22"/>
        </w:rPr>
      </w:pPr>
    </w:p>
    <w:p w14:paraId="3D64E75A" w14:textId="7D27FF57" w:rsidR="00AB07EF" w:rsidRPr="00B35354" w:rsidRDefault="00D37BE8" w:rsidP="00D432B5">
      <w:pPr>
        <w:pStyle w:val="Telobesedila"/>
        <w:spacing w:line="280" w:lineRule="atLeast"/>
        <w:rPr>
          <w:sz w:val="22"/>
          <w:szCs w:val="22"/>
        </w:rPr>
      </w:pPr>
      <w:r w:rsidRPr="00B35354">
        <w:rPr>
          <w:sz w:val="22"/>
          <w:szCs w:val="22"/>
        </w:rPr>
        <w:t xml:space="preserve">Ponudnik lahko do roka za oddajo ponudb svojo ponudbo umakne ali </w:t>
      </w:r>
      <w:r w:rsidR="006E1BC0" w:rsidRPr="00B35354">
        <w:rPr>
          <w:sz w:val="22"/>
          <w:szCs w:val="22"/>
        </w:rPr>
        <w:t>spremeni</w:t>
      </w:r>
      <w:r w:rsidRPr="00B35354">
        <w:rPr>
          <w:sz w:val="22"/>
          <w:szCs w:val="22"/>
        </w:rPr>
        <w:t>. Če ponudnik v informacijskem sistemu e-JN svojo ponudbo umakne, se šteje, da ponudba ni</w:t>
      </w:r>
      <w:r w:rsidR="00B17179">
        <w:rPr>
          <w:sz w:val="22"/>
          <w:szCs w:val="22"/>
        </w:rPr>
        <w:t xml:space="preserve"> </w:t>
      </w:r>
      <w:r w:rsidRPr="00B35354">
        <w:rPr>
          <w:sz w:val="22"/>
          <w:szCs w:val="22"/>
        </w:rPr>
        <w:t xml:space="preserve">bila oddana in je naročnik v sistemu e-JN tudi ne bo videl. Če ponudnik svojo </w:t>
      </w:r>
      <w:r w:rsidR="003A5E56">
        <w:rPr>
          <w:sz w:val="22"/>
          <w:szCs w:val="22"/>
        </w:rPr>
        <w:t xml:space="preserve"> </w:t>
      </w:r>
      <w:r w:rsidRPr="00B35354">
        <w:rPr>
          <w:sz w:val="22"/>
          <w:szCs w:val="22"/>
        </w:rPr>
        <w:t xml:space="preserve">ponudbo v informacijskem sistemu e-JN spremeni, je naročniku v tem sistemu odprta zadnja oddana ponudba. </w:t>
      </w:r>
    </w:p>
    <w:p w14:paraId="630C485A" w14:textId="77777777" w:rsidR="00AB07EF" w:rsidRPr="00821B5F" w:rsidRDefault="00AB07EF" w:rsidP="0038147A">
      <w:pPr>
        <w:pStyle w:val="Odstavekseznama"/>
        <w:ind w:left="0"/>
        <w:rPr>
          <w:color w:val="FF0000"/>
          <w:sz w:val="22"/>
          <w:szCs w:val="22"/>
        </w:rPr>
      </w:pPr>
    </w:p>
    <w:p w14:paraId="229F6AC3" w14:textId="027BA671" w:rsidR="00AB07EF" w:rsidRPr="00B35354" w:rsidRDefault="00D37BE8" w:rsidP="003A5E56">
      <w:pPr>
        <w:pStyle w:val="Telobesedila"/>
        <w:spacing w:line="280" w:lineRule="atLeast"/>
        <w:rPr>
          <w:sz w:val="22"/>
          <w:szCs w:val="22"/>
        </w:rPr>
      </w:pPr>
      <w:r w:rsidRPr="00B35354">
        <w:rPr>
          <w:sz w:val="22"/>
          <w:szCs w:val="22"/>
        </w:rPr>
        <w:t>Po preteku roka za predložitev ponudb</w:t>
      </w:r>
      <w:r w:rsidR="00B17179">
        <w:rPr>
          <w:sz w:val="22"/>
          <w:szCs w:val="22"/>
        </w:rPr>
        <w:t>,</w:t>
      </w:r>
      <w:r w:rsidRPr="00B35354">
        <w:rPr>
          <w:sz w:val="22"/>
          <w:szCs w:val="22"/>
        </w:rPr>
        <w:t xml:space="preserve"> ponudbe ne bo več mogoče oddati.</w:t>
      </w:r>
    </w:p>
    <w:p w14:paraId="55C91B98" w14:textId="77777777" w:rsidR="00CD29C8" w:rsidRPr="00B35354" w:rsidRDefault="00CD29C8" w:rsidP="0038147A">
      <w:pPr>
        <w:pStyle w:val="Odstavekseznama"/>
        <w:ind w:left="0"/>
        <w:rPr>
          <w:sz w:val="22"/>
          <w:szCs w:val="22"/>
        </w:rPr>
      </w:pPr>
    </w:p>
    <w:p w14:paraId="07334ACC" w14:textId="77D0BEF6" w:rsidR="00CD29C8" w:rsidRPr="00B35354" w:rsidRDefault="00CD29C8" w:rsidP="003A5E56">
      <w:pPr>
        <w:pStyle w:val="Telobesedila"/>
        <w:spacing w:line="280" w:lineRule="atLeast"/>
        <w:rPr>
          <w:sz w:val="22"/>
          <w:szCs w:val="22"/>
        </w:rPr>
      </w:pPr>
      <w:r w:rsidRPr="00B35354">
        <w:rPr>
          <w:sz w:val="22"/>
          <w:szCs w:val="22"/>
        </w:rPr>
        <w:t>Upoštevane bodo vse ponudbe, ki bodo prispele v roku, navedenem v javnem razpisu.</w:t>
      </w:r>
    </w:p>
    <w:p w14:paraId="1C748A63" w14:textId="77777777" w:rsidR="003D0EA2" w:rsidRPr="00821B5F" w:rsidRDefault="003D0EA2" w:rsidP="003D0EA2">
      <w:pPr>
        <w:pStyle w:val="Telobesedila"/>
        <w:spacing w:line="280" w:lineRule="atLeast"/>
        <w:ind w:left="360"/>
        <w:rPr>
          <w:color w:val="FF0000"/>
          <w:sz w:val="22"/>
          <w:szCs w:val="22"/>
        </w:rPr>
      </w:pPr>
    </w:p>
    <w:p w14:paraId="4151B9F4" w14:textId="6246A61C" w:rsidR="00D37BE8" w:rsidRPr="00B35354" w:rsidRDefault="00170737" w:rsidP="00365071">
      <w:pPr>
        <w:pStyle w:val="Telobesedila"/>
        <w:shd w:val="clear" w:color="auto" w:fill="92D050"/>
        <w:spacing w:line="280" w:lineRule="atLeast"/>
        <w:rPr>
          <w:sz w:val="22"/>
          <w:szCs w:val="22"/>
        </w:rPr>
      </w:pPr>
      <w:r>
        <w:rPr>
          <w:b/>
          <w:bCs/>
          <w:sz w:val="22"/>
          <w:szCs w:val="22"/>
        </w:rPr>
        <w:t>1.</w:t>
      </w:r>
      <w:r w:rsidR="00C91369">
        <w:rPr>
          <w:b/>
          <w:bCs/>
          <w:sz w:val="22"/>
          <w:szCs w:val="22"/>
        </w:rPr>
        <w:t>9</w:t>
      </w:r>
      <w:r w:rsidR="00B35354" w:rsidRPr="00B35354">
        <w:rPr>
          <w:b/>
          <w:bCs/>
          <w:sz w:val="22"/>
          <w:szCs w:val="22"/>
        </w:rPr>
        <w:tab/>
      </w:r>
      <w:r w:rsidR="00D37BE8" w:rsidRPr="00B35354">
        <w:rPr>
          <w:b/>
          <w:bCs/>
          <w:sz w:val="22"/>
          <w:szCs w:val="22"/>
        </w:rPr>
        <w:t>ODPIRANJE PONUDB</w:t>
      </w:r>
    </w:p>
    <w:p w14:paraId="6B5DB3FA" w14:textId="77777777" w:rsidR="00C05F88" w:rsidRPr="00B35354" w:rsidRDefault="00C05F88" w:rsidP="0038147A">
      <w:pPr>
        <w:pStyle w:val="Telobesedila"/>
        <w:spacing w:line="280" w:lineRule="atLeast"/>
        <w:rPr>
          <w:b/>
          <w:bCs/>
          <w:sz w:val="22"/>
          <w:szCs w:val="22"/>
        </w:rPr>
      </w:pPr>
    </w:p>
    <w:p w14:paraId="541D3689" w14:textId="3F1BC1F3" w:rsidR="00981999" w:rsidRPr="006E1598" w:rsidRDefault="00D37BE8" w:rsidP="00D432B5">
      <w:pPr>
        <w:pStyle w:val="Telobesedila"/>
        <w:spacing w:line="280" w:lineRule="atLeast"/>
        <w:rPr>
          <w:sz w:val="22"/>
          <w:szCs w:val="22"/>
        </w:rPr>
      </w:pPr>
      <w:r w:rsidRPr="00B35354">
        <w:rPr>
          <w:sz w:val="22"/>
          <w:szCs w:val="22"/>
        </w:rPr>
        <w:t>Odpiranje ponudb bo potekalo avtomatično v informacijskem sistemu e-JN dne</w:t>
      </w:r>
      <w:r w:rsidR="0073570C" w:rsidRPr="00B35354">
        <w:rPr>
          <w:sz w:val="22"/>
          <w:szCs w:val="22"/>
        </w:rPr>
        <w:t xml:space="preserve"> </w:t>
      </w:r>
      <w:r w:rsidR="000B4C0C" w:rsidRPr="006E1598">
        <w:rPr>
          <w:b/>
          <w:bCs/>
          <w:sz w:val="22"/>
          <w:szCs w:val="22"/>
        </w:rPr>
        <w:t>18</w:t>
      </w:r>
      <w:r w:rsidR="00E77CDE" w:rsidRPr="006E1598">
        <w:rPr>
          <w:b/>
          <w:bCs/>
          <w:sz w:val="22"/>
          <w:szCs w:val="22"/>
        </w:rPr>
        <w:t>.</w:t>
      </w:r>
      <w:r w:rsidR="00334ECD" w:rsidRPr="006E1598">
        <w:rPr>
          <w:b/>
          <w:bCs/>
          <w:sz w:val="22"/>
          <w:szCs w:val="22"/>
        </w:rPr>
        <w:t xml:space="preserve"> </w:t>
      </w:r>
      <w:r w:rsidR="00D606A1" w:rsidRPr="006E1598">
        <w:rPr>
          <w:b/>
          <w:bCs/>
          <w:sz w:val="22"/>
          <w:szCs w:val="22"/>
        </w:rPr>
        <w:t>4</w:t>
      </w:r>
      <w:r w:rsidRPr="006E1598">
        <w:rPr>
          <w:b/>
          <w:bCs/>
          <w:sz w:val="22"/>
          <w:szCs w:val="22"/>
        </w:rPr>
        <w:t>.</w:t>
      </w:r>
      <w:r w:rsidRPr="006E1598">
        <w:rPr>
          <w:sz w:val="22"/>
          <w:szCs w:val="22"/>
        </w:rPr>
        <w:t xml:space="preserve"> </w:t>
      </w:r>
      <w:r w:rsidRPr="006E1598">
        <w:rPr>
          <w:b/>
          <w:bCs/>
          <w:sz w:val="22"/>
          <w:szCs w:val="22"/>
        </w:rPr>
        <w:t>202</w:t>
      </w:r>
      <w:r w:rsidR="00C91369" w:rsidRPr="006E1598">
        <w:rPr>
          <w:b/>
          <w:bCs/>
          <w:sz w:val="22"/>
          <w:szCs w:val="22"/>
        </w:rPr>
        <w:t>3</w:t>
      </w:r>
      <w:r w:rsidRPr="006E1598">
        <w:rPr>
          <w:sz w:val="22"/>
          <w:szCs w:val="22"/>
        </w:rPr>
        <w:t xml:space="preserve"> in se bo začelo ob </w:t>
      </w:r>
      <w:r w:rsidR="007E48EC" w:rsidRPr="006E1598">
        <w:rPr>
          <w:b/>
          <w:bCs/>
          <w:sz w:val="22"/>
          <w:szCs w:val="22"/>
        </w:rPr>
        <w:t>10:0</w:t>
      </w:r>
      <w:r w:rsidR="006E1598" w:rsidRPr="006E1598">
        <w:rPr>
          <w:b/>
          <w:bCs/>
          <w:sz w:val="22"/>
          <w:szCs w:val="22"/>
        </w:rPr>
        <w:t>1</w:t>
      </w:r>
      <w:r w:rsidRPr="006E1598">
        <w:rPr>
          <w:sz w:val="22"/>
          <w:szCs w:val="22"/>
        </w:rPr>
        <w:t xml:space="preserve">  na spletnem naslovu</w:t>
      </w:r>
      <w:r w:rsidR="001F06B7" w:rsidRPr="006E1598">
        <w:rPr>
          <w:sz w:val="22"/>
          <w:szCs w:val="22"/>
        </w:rPr>
        <w:t xml:space="preserve"> </w:t>
      </w:r>
      <w:r w:rsidRPr="006E1598">
        <w:rPr>
          <w:sz w:val="22"/>
          <w:szCs w:val="22"/>
        </w:rPr>
        <w:t>https://ejn.gov.si</w:t>
      </w:r>
      <w:r w:rsidR="00B35354" w:rsidRPr="006E1598">
        <w:rPr>
          <w:sz w:val="22"/>
          <w:szCs w:val="22"/>
        </w:rPr>
        <w:t>.</w:t>
      </w:r>
      <w:r w:rsidRPr="006E1598">
        <w:rPr>
          <w:sz w:val="22"/>
          <w:szCs w:val="22"/>
        </w:rPr>
        <w:t xml:space="preserve"> </w:t>
      </w:r>
    </w:p>
    <w:p w14:paraId="14B05E83" w14:textId="77777777" w:rsidR="00981999" w:rsidRPr="006E1598" w:rsidRDefault="00981999" w:rsidP="0038147A">
      <w:pPr>
        <w:pStyle w:val="Telobesedila"/>
        <w:spacing w:line="280" w:lineRule="atLeast"/>
        <w:rPr>
          <w:sz w:val="22"/>
          <w:szCs w:val="22"/>
        </w:rPr>
      </w:pPr>
    </w:p>
    <w:p w14:paraId="37A700F1" w14:textId="3039C5E1" w:rsidR="00D432B5" w:rsidRPr="00821B5F" w:rsidRDefault="00D37BE8" w:rsidP="00D432B5">
      <w:pPr>
        <w:pStyle w:val="Telobesedila"/>
        <w:spacing w:line="280" w:lineRule="atLeast"/>
        <w:rPr>
          <w:b/>
          <w:bCs/>
          <w:color w:val="FF0000"/>
          <w:sz w:val="22"/>
          <w:szCs w:val="22"/>
        </w:rPr>
      </w:pPr>
      <w:r w:rsidRPr="00B35354">
        <w:rPr>
          <w:sz w:val="22"/>
          <w:szCs w:val="22"/>
        </w:rPr>
        <w:lastRenderedPageBreak/>
        <w:t>Odpiranje poteka tako, da informacijski sistem e-JN samodejno ob uri, ki je do</w:t>
      </w:r>
      <w:r w:rsidR="00AB07EF" w:rsidRPr="00B35354">
        <w:rPr>
          <w:sz w:val="22"/>
          <w:szCs w:val="22"/>
        </w:rPr>
        <w:t>l</w:t>
      </w:r>
      <w:r w:rsidRPr="00B35354">
        <w:rPr>
          <w:sz w:val="22"/>
          <w:szCs w:val="22"/>
        </w:rPr>
        <w:t xml:space="preserve">očena za javno </w:t>
      </w:r>
      <w:r w:rsidRPr="00C91369">
        <w:rPr>
          <w:sz w:val="22"/>
          <w:szCs w:val="22"/>
        </w:rPr>
        <w:t xml:space="preserve">odpiranje ponudb, prikaže podatke o ponudniku, o variantah, če so bile </w:t>
      </w:r>
      <w:r w:rsidR="005F012C" w:rsidRPr="00C91369">
        <w:rPr>
          <w:sz w:val="22"/>
          <w:szCs w:val="22"/>
        </w:rPr>
        <w:tab/>
      </w:r>
      <w:r w:rsidRPr="00C91369">
        <w:rPr>
          <w:sz w:val="22"/>
          <w:szCs w:val="22"/>
        </w:rPr>
        <w:t xml:space="preserve">zahtevane oziroma dovoljene, ter omogoči dostop do </w:t>
      </w:r>
      <w:proofErr w:type="spellStart"/>
      <w:r w:rsidRPr="00C91369">
        <w:rPr>
          <w:sz w:val="22"/>
          <w:szCs w:val="22"/>
        </w:rPr>
        <w:t>pdf</w:t>
      </w:r>
      <w:proofErr w:type="spellEnd"/>
      <w:r w:rsidRPr="00C91369">
        <w:rPr>
          <w:sz w:val="22"/>
          <w:szCs w:val="22"/>
        </w:rPr>
        <w:t xml:space="preserve"> dokumenta, ki ga ponudnik </w:t>
      </w:r>
      <w:r w:rsidR="005F012C" w:rsidRPr="00C91369">
        <w:rPr>
          <w:sz w:val="22"/>
          <w:szCs w:val="22"/>
        </w:rPr>
        <w:tab/>
      </w:r>
      <w:r w:rsidRPr="00C91369">
        <w:rPr>
          <w:sz w:val="22"/>
          <w:szCs w:val="22"/>
        </w:rPr>
        <w:t xml:space="preserve">naloži v sistem e-JN pod razdelek »Predračun«. </w:t>
      </w:r>
      <w:r w:rsidR="00BA028E" w:rsidRPr="00C91369">
        <w:rPr>
          <w:b/>
          <w:bCs/>
          <w:sz w:val="22"/>
          <w:szCs w:val="22"/>
        </w:rPr>
        <w:tab/>
      </w:r>
    </w:p>
    <w:p w14:paraId="3AD469D9" w14:textId="77777777" w:rsidR="00D432B5" w:rsidRPr="00B35354" w:rsidRDefault="00D432B5" w:rsidP="00D432B5">
      <w:pPr>
        <w:pStyle w:val="Telobesedila"/>
        <w:spacing w:line="280" w:lineRule="atLeast"/>
        <w:rPr>
          <w:b/>
          <w:bCs/>
          <w:sz w:val="22"/>
          <w:szCs w:val="22"/>
        </w:rPr>
      </w:pPr>
    </w:p>
    <w:p w14:paraId="4B25A028" w14:textId="4CEBD8B0" w:rsidR="00BA028E" w:rsidRPr="00B35354" w:rsidRDefault="00C91369" w:rsidP="00365071">
      <w:pPr>
        <w:pStyle w:val="Telobesedila"/>
        <w:shd w:val="clear" w:color="auto" w:fill="92D050"/>
        <w:spacing w:line="280" w:lineRule="atLeast"/>
        <w:rPr>
          <w:sz w:val="22"/>
          <w:szCs w:val="22"/>
        </w:rPr>
      </w:pPr>
      <w:r>
        <w:rPr>
          <w:b/>
          <w:bCs/>
          <w:sz w:val="22"/>
          <w:szCs w:val="22"/>
        </w:rPr>
        <w:t>1.10</w:t>
      </w:r>
      <w:r w:rsidR="00D432B5" w:rsidRPr="00B35354">
        <w:rPr>
          <w:b/>
          <w:bCs/>
          <w:sz w:val="22"/>
          <w:szCs w:val="22"/>
        </w:rPr>
        <w:t xml:space="preserve">   </w:t>
      </w:r>
      <w:r w:rsidR="00B35354" w:rsidRPr="00B35354">
        <w:rPr>
          <w:b/>
          <w:bCs/>
          <w:sz w:val="22"/>
          <w:szCs w:val="22"/>
        </w:rPr>
        <w:tab/>
      </w:r>
      <w:r w:rsidR="00BA028E" w:rsidRPr="00B35354">
        <w:rPr>
          <w:b/>
          <w:bCs/>
          <w:sz w:val="22"/>
          <w:szCs w:val="22"/>
        </w:rPr>
        <w:t>DOKUMENTACIJA V ZVEZI Z ODDAJO JAVNEGA NAROČILA</w:t>
      </w:r>
    </w:p>
    <w:p w14:paraId="52FD4C5B" w14:textId="77777777" w:rsidR="005F012C" w:rsidRPr="00B35354" w:rsidRDefault="005F012C" w:rsidP="0038147A">
      <w:pPr>
        <w:pStyle w:val="Telobesedila"/>
        <w:spacing w:line="280" w:lineRule="atLeast"/>
        <w:rPr>
          <w:sz w:val="22"/>
          <w:szCs w:val="22"/>
        </w:rPr>
      </w:pPr>
    </w:p>
    <w:p w14:paraId="1E3F0893" w14:textId="6DDE8336" w:rsidR="003A5E56" w:rsidRDefault="00BA028E" w:rsidP="003A5E56">
      <w:pPr>
        <w:suppressAutoHyphens w:val="0"/>
        <w:jc w:val="both"/>
        <w:rPr>
          <w:b/>
          <w:bCs/>
          <w:sz w:val="22"/>
          <w:szCs w:val="22"/>
          <w:lang w:eastAsia="sl-SI"/>
        </w:rPr>
      </w:pPr>
      <w:r w:rsidRPr="00B35354">
        <w:rPr>
          <w:sz w:val="22"/>
          <w:szCs w:val="22"/>
        </w:rPr>
        <w:t>Vsa dokumentacija v zvezi z oddajo javnega naročila in dokumentacija, na osnovi katere je bila    dokumentacija v zvezi z oddajo javnega naročila izdelana, je ponudniku  na voljo na</w:t>
      </w:r>
      <w:r w:rsidR="00EB4C7F" w:rsidRPr="00B35354">
        <w:rPr>
          <w:sz w:val="22"/>
          <w:szCs w:val="22"/>
        </w:rPr>
        <w:t xml:space="preserve"> </w:t>
      </w:r>
      <w:r w:rsidR="00EB4C7F" w:rsidRPr="00B35354">
        <w:rPr>
          <w:b/>
          <w:bCs/>
          <w:sz w:val="22"/>
          <w:szCs w:val="22"/>
          <w:u w:val="single"/>
        </w:rPr>
        <w:t>Portalu javnih naročil</w:t>
      </w:r>
      <w:r w:rsidR="00B35354" w:rsidRPr="00B35354">
        <w:rPr>
          <w:b/>
          <w:bCs/>
          <w:sz w:val="22"/>
          <w:szCs w:val="22"/>
          <w:lang w:eastAsia="sl-SI"/>
        </w:rPr>
        <w:t>.</w:t>
      </w:r>
    </w:p>
    <w:p w14:paraId="064312C0" w14:textId="77777777" w:rsidR="003A5E56" w:rsidRDefault="003A5E56" w:rsidP="003A5E56">
      <w:pPr>
        <w:suppressAutoHyphens w:val="0"/>
        <w:jc w:val="both"/>
        <w:rPr>
          <w:b/>
          <w:bCs/>
          <w:sz w:val="22"/>
          <w:szCs w:val="22"/>
          <w:lang w:eastAsia="sl-SI"/>
        </w:rPr>
      </w:pPr>
    </w:p>
    <w:p w14:paraId="4134C852" w14:textId="5824BD35" w:rsidR="00BA028E" w:rsidRPr="00B35354" w:rsidRDefault="00BA028E" w:rsidP="003A5E56">
      <w:pPr>
        <w:suppressAutoHyphens w:val="0"/>
        <w:jc w:val="both"/>
        <w:rPr>
          <w:sz w:val="22"/>
          <w:szCs w:val="22"/>
        </w:rPr>
      </w:pPr>
      <w:r w:rsidRPr="00B35354">
        <w:rPr>
          <w:sz w:val="22"/>
          <w:szCs w:val="22"/>
        </w:rPr>
        <w:t xml:space="preserve">Z </w:t>
      </w:r>
      <w:r w:rsidR="004C78EB" w:rsidRPr="00B35354">
        <w:rPr>
          <w:sz w:val="22"/>
          <w:szCs w:val="22"/>
        </w:rPr>
        <w:t xml:space="preserve"> </w:t>
      </w:r>
      <w:r w:rsidRPr="00B35354">
        <w:rPr>
          <w:sz w:val="22"/>
          <w:szCs w:val="22"/>
        </w:rPr>
        <w:t xml:space="preserve">oddajo </w:t>
      </w:r>
      <w:r w:rsidR="004C78EB" w:rsidRPr="00B35354">
        <w:rPr>
          <w:sz w:val="22"/>
          <w:szCs w:val="22"/>
        </w:rPr>
        <w:t xml:space="preserve"> </w:t>
      </w:r>
      <w:r w:rsidRPr="00B35354">
        <w:rPr>
          <w:sz w:val="22"/>
          <w:szCs w:val="22"/>
        </w:rPr>
        <w:t xml:space="preserve">Ponudbe se </w:t>
      </w:r>
      <w:r w:rsidR="004C78EB" w:rsidRPr="00B35354">
        <w:rPr>
          <w:sz w:val="22"/>
          <w:szCs w:val="22"/>
        </w:rPr>
        <w:t xml:space="preserve"> </w:t>
      </w:r>
      <w:r w:rsidRPr="00B35354">
        <w:rPr>
          <w:sz w:val="22"/>
          <w:szCs w:val="22"/>
        </w:rPr>
        <w:t xml:space="preserve">Ponudnik obvezuje, da je z </w:t>
      </w:r>
      <w:r w:rsidR="004C78EB" w:rsidRPr="00B35354">
        <w:rPr>
          <w:sz w:val="22"/>
          <w:szCs w:val="22"/>
        </w:rPr>
        <w:t xml:space="preserve"> </w:t>
      </w:r>
      <w:r w:rsidRPr="00B35354">
        <w:rPr>
          <w:sz w:val="22"/>
          <w:szCs w:val="22"/>
        </w:rPr>
        <w:t xml:space="preserve">ustrezno </w:t>
      </w:r>
      <w:r w:rsidR="004C78EB" w:rsidRPr="00B35354">
        <w:rPr>
          <w:sz w:val="22"/>
          <w:szCs w:val="22"/>
        </w:rPr>
        <w:t xml:space="preserve"> </w:t>
      </w:r>
      <w:r w:rsidRPr="00B35354">
        <w:rPr>
          <w:sz w:val="22"/>
          <w:szCs w:val="22"/>
        </w:rPr>
        <w:t>pazljivostjo</w:t>
      </w:r>
      <w:r w:rsidR="004C78EB" w:rsidRPr="00B35354">
        <w:rPr>
          <w:sz w:val="22"/>
          <w:szCs w:val="22"/>
        </w:rPr>
        <w:t xml:space="preserve"> </w:t>
      </w:r>
      <w:r w:rsidRPr="00B35354">
        <w:rPr>
          <w:sz w:val="22"/>
          <w:szCs w:val="22"/>
        </w:rPr>
        <w:t>proučil  dokumentacijo v zvezi z oddajo javnega naročila ter morebitne dodatke k dokumentaciji v zvezi z oddajo javnega naročila, ki jih je naročnik izdal v zakonsko določenem roku.</w:t>
      </w:r>
    </w:p>
    <w:p w14:paraId="42B905AE" w14:textId="77777777" w:rsidR="00BA028E" w:rsidRPr="00821B5F" w:rsidRDefault="00BA028E" w:rsidP="0038147A">
      <w:pPr>
        <w:pStyle w:val="Telobesedila"/>
        <w:spacing w:line="280" w:lineRule="atLeast"/>
        <w:rPr>
          <w:color w:val="FF0000"/>
          <w:sz w:val="22"/>
          <w:szCs w:val="22"/>
        </w:rPr>
      </w:pPr>
    </w:p>
    <w:p w14:paraId="129F8B16" w14:textId="6395AF12" w:rsidR="003F7426" w:rsidRPr="00B35354" w:rsidRDefault="00170737" w:rsidP="00365071">
      <w:pPr>
        <w:pStyle w:val="Telobesedila"/>
        <w:shd w:val="clear" w:color="auto" w:fill="92D050"/>
        <w:spacing w:line="280" w:lineRule="atLeast"/>
        <w:rPr>
          <w:b/>
          <w:bCs/>
          <w:sz w:val="22"/>
          <w:szCs w:val="22"/>
        </w:rPr>
      </w:pPr>
      <w:r>
        <w:rPr>
          <w:b/>
          <w:bCs/>
          <w:sz w:val="22"/>
          <w:szCs w:val="22"/>
        </w:rPr>
        <w:t>1.1</w:t>
      </w:r>
      <w:r w:rsidR="00365071">
        <w:rPr>
          <w:b/>
          <w:bCs/>
          <w:sz w:val="22"/>
          <w:szCs w:val="22"/>
        </w:rPr>
        <w:t>1</w:t>
      </w:r>
      <w:r w:rsidR="003D0EA2" w:rsidRPr="00B35354">
        <w:rPr>
          <w:b/>
          <w:bCs/>
          <w:sz w:val="22"/>
          <w:szCs w:val="22"/>
        </w:rPr>
        <w:tab/>
      </w:r>
      <w:r w:rsidR="003F7426" w:rsidRPr="00B35354">
        <w:rPr>
          <w:b/>
          <w:bCs/>
          <w:sz w:val="22"/>
          <w:szCs w:val="22"/>
        </w:rPr>
        <w:t xml:space="preserve">POJASNILA V ZVEZI Z DOKUMENTACIJO </w:t>
      </w:r>
      <w:r w:rsidR="00365071">
        <w:rPr>
          <w:b/>
          <w:bCs/>
          <w:sz w:val="22"/>
          <w:szCs w:val="22"/>
        </w:rPr>
        <w:t>ZA</w:t>
      </w:r>
      <w:r w:rsidR="003F7426" w:rsidRPr="00B35354">
        <w:rPr>
          <w:b/>
          <w:bCs/>
          <w:sz w:val="22"/>
          <w:szCs w:val="22"/>
        </w:rPr>
        <w:t xml:space="preserve"> ODDAJO JAVNEGA </w:t>
      </w:r>
      <w:r w:rsidR="003D0EA2" w:rsidRPr="00B35354">
        <w:rPr>
          <w:b/>
          <w:bCs/>
          <w:sz w:val="22"/>
          <w:szCs w:val="22"/>
        </w:rPr>
        <w:tab/>
      </w:r>
      <w:r w:rsidR="003F7426" w:rsidRPr="00B35354">
        <w:rPr>
          <w:b/>
          <w:bCs/>
          <w:sz w:val="22"/>
          <w:szCs w:val="22"/>
        </w:rPr>
        <w:t>NAROČILA</w:t>
      </w:r>
    </w:p>
    <w:p w14:paraId="4265FE44" w14:textId="77777777" w:rsidR="00FC5023" w:rsidRPr="00B35354" w:rsidRDefault="00FC5023" w:rsidP="0038147A">
      <w:pPr>
        <w:pStyle w:val="Telobesedila"/>
        <w:spacing w:line="280" w:lineRule="atLeast"/>
        <w:rPr>
          <w:sz w:val="22"/>
          <w:szCs w:val="22"/>
        </w:rPr>
      </w:pPr>
    </w:p>
    <w:p w14:paraId="70FEFC39" w14:textId="6950ACD2" w:rsidR="007505E2" w:rsidRDefault="003F7426" w:rsidP="0038147A">
      <w:pPr>
        <w:pStyle w:val="Telobesedila"/>
        <w:spacing w:line="280" w:lineRule="atLeast"/>
        <w:rPr>
          <w:sz w:val="22"/>
          <w:szCs w:val="22"/>
          <w:u w:val="single"/>
        </w:rPr>
      </w:pPr>
      <w:r w:rsidRPr="00B35354">
        <w:rPr>
          <w:sz w:val="22"/>
          <w:szCs w:val="22"/>
        </w:rPr>
        <w:t xml:space="preserve">Ponudnik, ki potrebuje pojasnila k dokumentaciji v zvezi z oddajo javnega naročila, naj </w:t>
      </w:r>
      <w:r w:rsidR="005F012C" w:rsidRPr="00B35354">
        <w:rPr>
          <w:sz w:val="22"/>
          <w:szCs w:val="22"/>
        </w:rPr>
        <w:tab/>
      </w:r>
      <w:r w:rsidRPr="00B35354">
        <w:rPr>
          <w:sz w:val="22"/>
          <w:szCs w:val="22"/>
        </w:rPr>
        <w:t xml:space="preserve">svojo </w:t>
      </w:r>
      <w:r w:rsidR="00FC5023" w:rsidRPr="00B35354">
        <w:rPr>
          <w:sz w:val="22"/>
          <w:szCs w:val="22"/>
        </w:rPr>
        <w:t xml:space="preserve"> </w:t>
      </w:r>
      <w:r w:rsidRPr="00B35354">
        <w:rPr>
          <w:sz w:val="22"/>
          <w:szCs w:val="22"/>
        </w:rPr>
        <w:t xml:space="preserve">zahtevo za pojasnilo oz. vprašanja Naročniku postavi preko Portala javnih naročil </w:t>
      </w:r>
      <w:r w:rsidRPr="00B35354">
        <w:rPr>
          <w:sz w:val="22"/>
          <w:szCs w:val="22"/>
          <w:u w:val="single"/>
        </w:rPr>
        <w:t>(</w:t>
      </w:r>
      <w:hyperlink r:id="rId10" w:history="1">
        <w:r w:rsidR="006E1BC0" w:rsidRPr="00B35354">
          <w:rPr>
            <w:rStyle w:val="Hiperpovezava"/>
            <w:color w:val="auto"/>
            <w:sz w:val="22"/>
            <w:szCs w:val="22"/>
          </w:rPr>
          <w:t>http://www.enarocanje.si/</w:t>
        </w:r>
      </w:hyperlink>
      <w:r w:rsidRPr="00B35354">
        <w:rPr>
          <w:sz w:val="22"/>
          <w:szCs w:val="22"/>
          <w:u w:val="single"/>
        </w:rPr>
        <w:t>)</w:t>
      </w:r>
      <w:r w:rsidR="006E1BC0" w:rsidRPr="00B35354">
        <w:rPr>
          <w:sz w:val="22"/>
          <w:szCs w:val="22"/>
          <w:u w:val="single"/>
        </w:rPr>
        <w:t>.</w:t>
      </w:r>
    </w:p>
    <w:p w14:paraId="5702E7AD" w14:textId="77777777" w:rsidR="003A5E56" w:rsidRDefault="003A5E56" w:rsidP="0038147A">
      <w:pPr>
        <w:pStyle w:val="Telobesedila"/>
        <w:spacing w:line="280" w:lineRule="atLeast"/>
        <w:rPr>
          <w:sz w:val="22"/>
          <w:szCs w:val="22"/>
          <w:u w:val="single"/>
        </w:rPr>
      </w:pPr>
    </w:p>
    <w:p w14:paraId="63B88661" w14:textId="46EFF415" w:rsidR="003A5E56" w:rsidRDefault="003A5E56" w:rsidP="0038147A">
      <w:pPr>
        <w:pStyle w:val="Telobesedila"/>
        <w:spacing w:line="280" w:lineRule="atLeast"/>
        <w:rPr>
          <w:sz w:val="22"/>
          <w:szCs w:val="22"/>
          <w:u w:val="single"/>
        </w:rPr>
      </w:pPr>
      <w:r w:rsidRPr="00B35354">
        <w:rPr>
          <w:sz w:val="22"/>
          <w:szCs w:val="22"/>
          <w:lang w:eastAsia="sl-SI"/>
        </w:rPr>
        <w:t xml:space="preserve">Ponudniki lahko dobijo </w:t>
      </w:r>
      <w:r w:rsidRPr="00B35354">
        <w:rPr>
          <w:b/>
          <w:sz w:val="22"/>
          <w:szCs w:val="22"/>
          <w:lang w:eastAsia="sl-SI"/>
        </w:rPr>
        <w:t xml:space="preserve">informacije </w:t>
      </w:r>
      <w:r w:rsidRPr="00B35354">
        <w:rPr>
          <w:sz w:val="22"/>
          <w:szCs w:val="22"/>
          <w:lang w:eastAsia="sl-SI"/>
        </w:rPr>
        <w:t>v zvezi z izdelavo ponudbe in pojasnila k razpisni</w:t>
      </w:r>
      <w:r>
        <w:rPr>
          <w:sz w:val="22"/>
          <w:szCs w:val="22"/>
          <w:lang w:eastAsia="sl-SI"/>
        </w:rPr>
        <w:t xml:space="preserve"> </w:t>
      </w:r>
      <w:r w:rsidRPr="003A5E56">
        <w:rPr>
          <w:sz w:val="22"/>
          <w:szCs w:val="22"/>
          <w:lang w:eastAsia="sl-SI"/>
        </w:rPr>
        <w:t xml:space="preserve">dokumentaciji na osnovi pisnih vprašanj, zastavljenih na Portalu javnih naročil, ki bodo prispela najpozneje do vključno </w:t>
      </w:r>
      <w:r w:rsidR="000B4C0C" w:rsidRPr="006E1598">
        <w:rPr>
          <w:sz w:val="22"/>
          <w:szCs w:val="22"/>
          <w:lang w:eastAsia="sl-SI"/>
        </w:rPr>
        <w:t>12</w:t>
      </w:r>
      <w:r w:rsidRPr="006E1598">
        <w:rPr>
          <w:sz w:val="22"/>
          <w:szCs w:val="22"/>
          <w:lang w:eastAsia="sl-SI"/>
        </w:rPr>
        <w:t>.</w:t>
      </w:r>
      <w:r w:rsidR="00217956" w:rsidRPr="006E1598">
        <w:rPr>
          <w:sz w:val="22"/>
          <w:szCs w:val="22"/>
          <w:lang w:eastAsia="sl-SI"/>
        </w:rPr>
        <w:t xml:space="preserve"> </w:t>
      </w:r>
      <w:r w:rsidR="00D606A1" w:rsidRPr="006E1598">
        <w:rPr>
          <w:sz w:val="22"/>
          <w:szCs w:val="22"/>
          <w:lang w:eastAsia="sl-SI"/>
        </w:rPr>
        <w:t>4</w:t>
      </w:r>
      <w:r w:rsidRPr="006E1598">
        <w:rPr>
          <w:sz w:val="22"/>
          <w:szCs w:val="22"/>
          <w:lang w:eastAsia="sl-SI"/>
        </w:rPr>
        <w:t>.</w:t>
      </w:r>
      <w:r w:rsidR="00217956" w:rsidRPr="006E1598">
        <w:rPr>
          <w:sz w:val="22"/>
          <w:szCs w:val="22"/>
          <w:lang w:eastAsia="sl-SI"/>
        </w:rPr>
        <w:t xml:space="preserve"> </w:t>
      </w:r>
      <w:r w:rsidRPr="006E1598">
        <w:rPr>
          <w:sz w:val="22"/>
          <w:szCs w:val="22"/>
          <w:lang w:eastAsia="sl-SI"/>
        </w:rPr>
        <w:t>202</w:t>
      </w:r>
      <w:r w:rsidR="00365071" w:rsidRPr="006E1598">
        <w:rPr>
          <w:sz w:val="22"/>
          <w:szCs w:val="22"/>
          <w:lang w:eastAsia="sl-SI"/>
        </w:rPr>
        <w:t>3</w:t>
      </w:r>
      <w:r w:rsidRPr="006E1598">
        <w:rPr>
          <w:sz w:val="22"/>
          <w:szCs w:val="22"/>
          <w:lang w:eastAsia="sl-SI"/>
        </w:rPr>
        <w:t xml:space="preserve"> do 9:00. </w:t>
      </w:r>
      <w:r w:rsidRPr="003A5E56">
        <w:rPr>
          <w:sz w:val="22"/>
          <w:szCs w:val="22"/>
          <w:lang w:eastAsia="sl-SI"/>
        </w:rPr>
        <w:t xml:space="preserve">Na vprašanja, ki bodo prispela po tem roku, naročnik ne bo dajal pojasnil v zvezi s ponudnikovimi vprašanji. </w:t>
      </w:r>
      <w:r w:rsidRPr="003A5E56">
        <w:rPr>
          <w:sz w:val="22"/>
          <w:szCs w:val="22"/>
          <w:lang w:eastAsia="sl-SI"/>
        </w:rPr>
        <w:tab/>
        <w:t>Pisni odgovori se objavljajo na Portalu javnih naročil</w:t>
      </w:r>
      <w:r>
        <w:rPr>
          <w:sz w:val="22"/>
          <w:szCs w:val="22"/>
          <w:lang w:eastAsia="sl-SI"/>
        </w:rPr>
        <w:t>.</w:t>
      </w:r>
    </w:p>
    <w:p w14:paraId="07024CBE" w14:textId="77777777" w:rsidR="003A5E56" w:rsidRPr="00B35354" w:rsidRDefault="003A5E56" w:rsidP="0038147A">
      <w:pPr>
        <w:pStyle w:val="Telobesedila"/>
        <w:spacing w:line="280" w:lineRule="atLeast"/>
        <w:rPr>
          <w:sz w:val="22"/>
          <w:szCs w:val="22"/>
          <w:u w:val="single"/>
        </w:rPr>
      </w:pPr>
    </w:p>
    <w:p w14:paraId="183B87AA" w14:textId="308A009D" w:rsidR="003A2976" w:rsidRDefault="003A2976" w:rsidP="003A5E56">
      <w:pPr>
        <w:pStyle w:val="Glava"/>
        <w:tabs>
          <w:tab w:val="clear" w:pos="4536"/>
          <w:tab w:val="clear" w:pos="9072"/>
        </w:tabs>
        <w:jc w:val="both"/>
        <w:rPr>
          <w:b/>
          <w:i/>
          <w:sz w:val="22"/>
          <w:szCs w:val="22"/>
          <w:u w:val="single"/>
          <w:lang w:eastAsia="sl-SI"/>
        </w:rPr>
      </w:pPr>
      <w:r w:rsidRPr="00B35354">
        <w:rPr>
          <w:b/>
          <w:i/>
          <w:sz w:val="22"/>
          <w:szCs w:val="22"/>
          <w:u w:val="single"/>
          <w:lang w:eastAsia="sl-SI"/>
        </w:rPr>
        <w:t>Vsa prejeta dokumentacija se lahko uporablja izključno za potrebe priprave ponudbe za</w:t>
      </w:r>
      <w:r w:rsidR="003A5E56">
        <w:rPr>
          <w:b/>
          <w:i/>
          <w:sz w:val="22"/>
          <w:szCs w:val="22"/>
          <w:u w:val="single"/>
          <w:lang w:eastAsia="sl-SI"/>
        </w:rPr>
        <w:t xml:space="preserve"> </w:t>
      </w:r>
      <w:r w:rsidRPr="00B35354">
        <w:rPr>
          <w:b/>
          <w:i/>
          <w:sz w:val="22"/>
          <w:szCs w:val="22"/>
          <w:u w:val="single"/>
          <w:lang w:eastAsia="sl-SI"/>
        </w:rPr>
        <w:t>ta projekt oz. ta razpis. Ne sme se razmnoževati, posnemati ali navajati v drugih primerih.</w:t>
      </w:r>
    </w:p>
    <w:p w14:paraId="4F022C42" w14:textId="77777777" w:rsidR="00FC5023" w:rsidRPr="00821B5F" w:rsidRDefault="00FC5023" w:rsidP="0038147A">
      <w:pPr>
        <w:pStyle w:val="Telobesedila"/>
        <w:spacing w:line="280" w:lineRule="atLeast"/>
        <w:rPr>
          <w:color w:val="FF0000"/>
          <w:sz w:val="22"/>
          <w:szCs w:val="22"/>
        </w:rPr>
      </w:pPr>
    </w:p>
    <w:p w14:paraId="3F602F12" w14:textId="134EA093" w:rsidR="00170737" w:rsidRPr="00170737" w:rsidRDefault="00365071" w:rsidP="00365071">
      <w:pPr>
        <w:pStyle w:val="Telobesedila"/>
        <w:shd w:val="clear" w:color="auto" w:fill="92D050"/>
        <w:spacing w:line="280" w:lineRule="atLeast"/>
        <w:rPr>
          <w:b/>
          <w:bCs/>
          <w:sz w:val="22"/>
          <w:szCs w:val="22"/>
        </w:rPr>
      </w:pPr>
      <w:r>
        <w:rPr>
          <w:b/>
          <w:bCs/>
          <w:sz w:val="22"/>
          <w:szCs w:val="22"/>
        </w:rPr>
        <w:t>1.12</w:t>
      </w:r>
      <w:r>
        <w:rPr>
          <w:b/>
          <w:bCs/>
          <w:sz w:val="22"/>
          <w:szCs w:val="22"/>
        </w:rPr>
        <w:tab/>
      </w:r>
      <w:r w:rsidR="003F7426" w:rsidRPr="00170737">
        <w:rPr>
          <w:b/>
          <w:bCs/>
          <w:sz w:val="22"/>
          <w:szCs w:val="22"/>
        </w:rPr>
        <w:t xml:space="preserve">SPREMEMBE IN DOPOLNILA DOKUMENTACIJE V ZVEZI Z ODDAJO JAVNEGA </w:t>
      </w:r>
      <w:r w:rsidR="00FC5023" w:rsidRPr="00170737">
        <w:rPr>
          <w:b/>
          <w:bCs/>
          <w:sz w:val="22"/>
          <w:szCs w:val="22"/>
        </w:rPr>
        <w:t xml:space="preserve"> </w:t>
      </w:r>
      <w:r w:rsidR="00170737" w:rsidRPr="00170737">
        <w:rPr>
          <w:b/>
          <w:bCs/>
          <w:sz w:val="22"/>
          <w:szCs w:val="22"/>
        </w:rPr>
        <w:t xml:space="preserve">  </w:t>
      </w:r>
    </w:p>
    <w:p w14:paraId="087132F0" w14:textId="5E74BC14" w:rsidR="00750A2E" w:rsidRPr="00170737" w:rsidRDefault="003F7426" w:rsidP="00365071">
      <w:pPr>
        <w:pStyle w:val="Telobesedila"/>
        <w:shd w:val="clear" w:color="auto" w:fill="92D050"/>
        <w:spacing w:line="280" w:lineRule="atLeast"/>
        <w:rPr>
          <w:b/>
          <w:bCs/>
          <w:sz w:val="22"/>
          <w:szCs w:val="22"/>
        </w:rPr>
      </w:pPr>
      <w:r w:rsidRPr="00170737">
        <w:rPr>
          <w:b/>
          <w:bCs/>
          <w:sz w:val="22"/>
          <w:szCs w:val="22"/>
        </w:rPr>
        <w:t>NAROČILA</w:t>
      </w:r>
    </w:p>
    <w:p w14:paraId="36336B6C" w14:textId="77777777" w:rsidR="00750A2E" w:rsidRPr="00821B5F" w:rsidRDefault="00750A2E" w:rsidP="00750A2E">
      <w:pPr>
        <w:pStyle w:val="Telobesedila"/>
        <w:spacing w:line="280" w:lineRule="atLeast"/>
        <w:ind w:left="360"/>
        <w:rPr>
          <w:b/>
          <w:bCs/>
          <w:color w:val="FF0000"/>
          <w:sz w:val="22"/>
          <w:szCs w:val="22"/>
        </w:rPr>
      </w:pPr>
    </w:p>
    <w:p w14:paraId="1CFF261F" w14:textId="0EE0A195" w:rsidR="00750A2E" w:rsidRPr="00170737" w:rsidRDefault="003F7426" w:rsidP="00750A2E">
      <w:pPr>
        <w:pStyle w:val="Telobesedila"/>
        <w:spacing w:line="280" w:lineRule="atLeast"/>
        <w:rPr>
          <w:b/>
          <w:bCs/>
          <w:sz w:val="22"/>
          <w:szCs w:val="22"/>
        </w:rPr>
      </w:pPr>
      <w:r w:rsidRPr="00170737">
        <w:rPr>
          <w:sz w:val="22"/>
          <w:szCs w:val="22"/>
        </w:rPr>
        <w:t xml:space="preserve">Naročnik si pridržuje pravico, ob vsakem času pred skrajnim datumom za oddajo </w:t>
      </w:r>
      <w:r w:rsidR="009B1739" w:rsidRPr="00170737">
        <w:rPr>
          <w:sz w:val="22"/>
          <w:szCs w:val="22"/>
        </w:rPr>
        <w:t xml:space="preserve">  </w:t>
      </w:r>
      <w:r w:rsidRPr="00170737">
        <w:rPr>
          <w:sz w:val="22"/>
          <w:szCs w:val="22"/>
        </w:rPr>
        <w:t xml:space="preserve">Ponudbe, </w:t>
      </w:r>
      <w:r w:rsidR="00FC5023" w:rsidRPr="00170737">
        <w:rPr>
          <w:sz w:val="22"/>
          <w:szCs w:val="22"/>
        </w:rPr>
        <w:t xml:space="preserve"> </w:t>
      </w:r>
      <w:r w:rsidRPr="00170737">
        <w:rPr>
          <w:sz w:val="22"/>
          <w:szCs w:val="22"/>
        </w:rPr>
        <w:t xml:space="preserve">vendar ne pozneje kot </w:t>
      </w:r>
      <w:r w:rsidRPr="00D606A1">
        <w:rPr>
          <w:sz w:val="22"/>
          <w:szCs w:val="22"/>
        </w:rPr>
        <w:t xml:space="preserve">šest (6) dni pred iztekom </w:t>
      </w:r>
      <w:r w:rsidRPr="00170737">
        <w:rPr>
          <w:sz w:val="22"/>
          <w:szCs w:val="22"/>
        </w:rPr>
        <w:t xml:space="preserve">roka za oddajo Ponudb, </w:t>
      </w:r>
      <w:r w:rsidR="009B1739" w:rsidRPr="00170737">
        <w:rPr>
          <w:sz w:val="22"/>
          <w:szCs w:val="22"/>
        </w:rPr>
        <w:t xml:space="preserve"> </w:t>
      </w:r>
      <w:r w:rsidRPr="00170737">
        <w:rPr>
          <w:sz w:val="22"/>
          <w:szCs w:val="22"/>
        </w:rPr>
        <w:t xml:space="preserve">spremeniti ali dopolniti </w:t>
      </w:r>
      <w:r w:rsidR="00FC5023" w:rsidRPr="00170737">
        <w:rPr>
          <w:sz w:val="22"/>
          <w:szCs w:val="22"/>
        </w:rPr>
        <w:t xml:space="preserve"> </w:t>
      </w:r>
      <w:r w:rsidRPr="00170737">
        <w:rPr>
          <w:sz w:val="22"/>
          <w:szCs w:val="22"/>
        </w:rPr>
        <w:t xml:space="preserve">dokumentacijo v zvezi z oddajo javnega naročila. Tovrstne </w:t>
      </w:r>
      <w:r w:rsidR="009B1739" w:rsidRPr="00170737">
        <w:rPr>
          <w:sz w:val="22"/>
          <w:szCs w:val="22"/>
        </w:rPr>
        <w:t xml:space="preserve"> </w:t>
      </w:r>
      <w:r w:rsidRPr="00170737">
        <w:rPr>
          <w:sz w:val="22"/>
          <w:szCs w:val="22"/>
        </w:rPr>
        <w:t>spremembe</w:t>
      </w:r>
      <w:r w:rsidR="00170737">
        <w:rPr>
          <w:sz w:val="22"/>
          <w:szCs w:val="22"/>
        </w:rPr>
        <w:t xml:space="preserve"> </w:t>
      </w:r>
      <w:r w:rsidRPr="00170737">
        <w:rPr>
          <w:sz w:val="22"/>
          <w:szCs w:val="22"/>
        </w:rPr>
        <w:t xml:space="preserve">in dopolnitve se izdajo </w:t>
      </w:r>
      <w:r w:rsidR="00FC5023" w:rsidRPr="00170737">
        <w:rPr>
          <w:sz w:val="22"/>
          <w:szCs w:val="22"/>
        </w:rPr>
        <w:t xml:space="preserve"> </w:t>
      </w:r>
      <w:r w:rsidRPr="00170737">
        <w:rPr>
          <w:sz w:val="22"/>
          <w:szCs w:val="22"/>
        </w:rPr>
        <w:t>v obliki obvestila o dodatnih informacijah, informacijah</w:t>
      </w:r>
      <w:r w:rsidR="00660743">
        <w:rPr>
          <w:sz w:val="22"/>
          <w:szCs w:val="22"/>
        </w:rPr>
        <w:t xml:space="preserve"> </w:t>
      </w:r>
      <w:r w:rsidRPr="00170737">
        <w:rPr>
          <w:sz w:val="22"/>
          <w:szCs w:val="22"/>
        </w:rPr>
        <w:t>o</w:t>
      </w:r>
      <w:r w:rsidR="00170737">
        <w:rPr>
          <w:sz w:val="22"/>
          <w:szCs w:val="22"/>
        </w:rPr>
        <w:t xml:space="preserve"> </w:t>
      </w:r>
      <w:r w:rsidRPr="00170737">
        <w:rPr>
          <w:sz w:val="22"/>
          <w:szCs w:val="22"/>
        </w:rPr>
        <w:t xml:space="preserve">nedokončanem postopku ali </w:t>
      </w:r>
      <w:r w:rsidR="00FC5023" w:rsidRPr="00170737">
        <w:rPr>
          <w:sz w:val="22"/>
          <w:szCs w:val="22"/>
        </w:rPr>
        <w:t xml:space="preserve"> </w:t>
      </w:r>
      <w:r w:rsidRPr="00170737">
        <w:rPr>
          <w:sz w:val="22"/>
          <w:szCs w:val="22"/>
        </w:rPr>
        <w:t xml:space="preserve">popravku, ki jih Naročnik objavi na </w:t>
      </w:r>
      <w:r w:rsidR="007C1980" w:rsidRPr="00170737">
        <w:rPr>
          <w:sz w:val="22"/>
          <w:szCs w:val="22"/>
        </w:rPr>
        <w:t xml:space="preserve"> </w:t>
      </w:r>
      <w:r w:rsidRPr="00170737">
        <w:rPr>
          <w:sz w:val="22"/>
          <w:szCs w:val="22"/>
        </w:rPr>
        <w:t>Portalu javnih</w:t>
      </w:r>
      <w:r w:rsidR="00170737">
        <w:rPr>
          <w:sz w:val="22"/>
          <w:szCs w:val="22"/>
        </w:rPr>
        <w:t xml:space="preserve"> </w:t>
      </w:r>
      <w:r w:rsidRPr="00170737">
        <w:rPr>
          <w:sz w:val="22"/>
          <w:szCs w:val="22"/>
        </w:rPr>
        <w:t xml:space="preserve">naročil. V kolikor bodo spremembe vezane </w:t>
      </w:r>
      <w:r w:rsidR="00FC5023" w:rsidRPr="00170737">
        <w:rPr>
          <w:sz w:val="22"/>
          <w:szCs w:val="22"/>
        </w:rPr>
        <w:t xml:space="preserve"> </w:t>
      </w:r>
      <w:r w:rsidRPr="00170737">
        <w:rPr>
          <w:sz w:val="22"/>
          <w:szCs w:val="22"/>
        </w:rPr>
        <w:t xml:space="preserve">na dokumentacijo, ki ni dostopna preko portala javnih naročil, bo v obvestilu pojasnjen način, </w:t>
      </w:r>
      <w:r w:rsidR="00FC5023" w:rsidRPr="00170737">
        <w:rPr>
          <w:sz w:val="22"/>
          <w:szCs w:val="22"/>
        </w:rPr>
        <w:t xml:space="preserve"> </w:t>
      </w:r>
      <w:r w:rsidRPr="00170737">
        <w:rPr>
          <w:sz w:val="22"/>
          <w:szCs w:val="22"/>
        </w:rPr>
        <w:t xml:space="preserve">kako </w:t>
      </w:r>
      <w:r w:rsidR="004C4F18" w:rsidRPr="00170737">
        <w:rPr>
          <w:sz w:val="22"/>
          <w:szCs w:val="22"/>
        </w:rPr>
        <w:t>p</w:t>
      </w:r>
      <w:r w:rsidRPr="00170737">
        <w:rPr>
          <w:sz w:val="22"/>
          <w:szCs w:val="22"/>
        </w:rPr>
        <w:t>otencialni ponudniki lahko</w:t>
      </w:r>
      <w:r w:rsidR="00170737">
        <w:rPr>
          <w:sz w:val="22"/>
          <w:szCs w:val="22"/>
        </w:rPr>
        <w:t xml:space="preserve"> </w:t>
      </w:r>
      <w:r w:rsidRPr="00170737">
        <w:rPr>
          <w:sz w:val="22"/>
          <w:szCs w:val="22"/>
        </w:rPr>
        <w:t xml:space="preserve">pridobijo takšno dokumentacijo. </w:t>
      </w:r>
    </w:p>
    <w:p w14:paraId="03D23025" w14:textId="77777777" w:rsidR="00750A2E" w:rsidRPr="00821B5F" w:rsidRDefault="00750A2E" w:rsidP="00750A2E">
      <w:pPr>
        <w:pStyle w:val="Telobesedila"/>
        <w:spacing w:line="280" w:lineRule="atLeast"/>
        <w:ind w:left="720"/>
        <w:rPr>
          <w:color w:val="FF0000"/>
          <w:sz w:val="22"/>
          <w:szCs w:val="22"/>
        </w:rPr>
      </w:pPr>
    </w:p>
    <w:p w14:paraId="153C62C7" w14:textId="799E50A4" w:rsidR="00750A2E" w:rsidRPr="00660743" w:rsidRDefault="003F7426" w:rsidP="00170737">
      <w:pPr>
        <w:pStyle w:val="Telobesedila"/>
        <w:spacing w:line="280" w:lineRule="atLeast"/>
        <w:rPr>
          <w:b/>
          <w:bCs/>
          <w:sz w:val="22"/>
          <w:szCs w:val="22"/>
        </w:rPr>
      </w:pPr>
      <w:r w:rsidRPr="00660743">
        <w:rPr>
          <w:sz w:val="22"/>
          <w:szCs w:val="22"/>
        </w:rPr>
        <w:t xml:space="preserve">Informacije, ki jih posreduje naročnik ponudnikom na Portalu javnih naročil ali prek njega, se </w:t>
      </w:r>
      <w:r w:rsidR="00FC5023" w:rsidRPr="00660743">
        <w:rPr>
          <w:sz w:val="22"/>
          <w:szCs w:val="22"/>
        </w:rPr>
        <w:t xml:space="preserve"> </w:t>
      </w:r>
      <w:r w:rsidRPr="00660743">
        <w:rPr>
          <w:sz w:val="22"/>
          <w:szCs w:val="22"/>
        </w:rPr>
        <w:t>štejejo za spremembo, dopolnitev ali pojasnilo dokumentacije v zvezi z oddajo</w:t>
      </w:r>
      <w:r w:rsidR="007C3268">
        <w:rPr>
          <w:sz w:val="22"/>
          <w:szCs w:val="22"/>
        </w:rPr>
        <w:t xml:space="preserve"> </w:t>
      </w:r>
      <w:r w:rsidRPr="00660743">
        <w:rPr>
          <w:sz w:val="22"/>
          <w:szCs w:val="22"/>
        </w:rPr>
        <w:t xml:space="preserve">javnega </w:t>
      </w:r>
      <w:r w:rsidR="00FC5023" w:rsidRPr="00660743">
        <w:rPr>
          <w:sz w:val="22"/>
          <w:szCs w:val="22"/>
        </w:rPr>
        <w:t xml:space="preserve"> </w:t>
      </w:r>
      <w:r w:rsidRPr="00660743">
        <w:rPr>
          <w:sz w:val="22"/>
          <w:szCs w:val="22"/>
        </w:rPr>
        <w:t>naročila, če iz vsebine informacij izhaja, da se z njimi spreminja ali</w:t>
      </w:r>
      <w:r w:rsidR="00D606A1">
        <w:rPr>
          <w:sz w:val="22"/>
          <w:szCs w:val="22"/>
        </w:rPr>
        <w:t xml:space="preserve"> </w:t>
      </w:r>
      <w:r w:rsidRPr="00660743">
        <w:rPr>
          <w:sz w:val="22"/>
          <w:szCs w:val="22"/>
        </w:rPr>
        <w:t xml:space="preserve">dopolnjuje dokumentacija </w:t>
      </w:r>
      <w:r w:rsidR="00FC5023" w:rsidRPr="00660743">
        <w:rPr>
          <w:sz w:val="22"/>
          <w:szCs w:val="22"/>
        </w:rPr>
        <w:t xml:space="preserve"> </w:t>
      </w:r>
      <w:r w:rsidRPr="00660743">
        <w:rPr>
          <w:sz w:val="22"/>
          <w:szCs w:val="22"/>
        </w:rPr>
        <w:t xml:space="preserve">ali če se s pojasnilom odpravlja dvoumnost navedbe v tej dokumentaciji. Spremembe in dopolnitve razpisne dokumentacije se lahko podajo tudi v obliki odgovorov na vprašanja, </w:t>
      </w:r>
      <w:r w:rsidR="00FC5023" w:rsidRPr="00660743">
        <w:rPr>
          <w:sz w:val="22"/>
          <w:szCs w:val="22"/>
        </w:rPr>
        <w:t xml:space="preserve"> </w:t>
      </w:r>
      <w:r w:rsidRPr="00660743">
        <w:rPr>
          <w:sz w:val="22"/>
          <w:szCs w:val="22"/>
        </w:rPr>
        <w:t>posredovana na Portal javnih naročil.</w:t>
      </w:r>
    </w:p>
    <w:p w14:paraId="3200140C" w14:textId="77777777" w:rsidR="00750A2E" w:rsidRPr="00660743" w:rsidRDefault="00750A2E" w:rsidP="00750A2E">
      <w:pPr>
        <w:pStyle w:val="Telobesedila"/>
        <w:spacing w:line="280" w:lineRule="atLeast"/>
        <w:ind w:left="360"/>
        <w:rPr>
          <w:b/>
          <w:bCs/>
          <w:sz w:val="22"/>
          <w:szCs w:val="22"/>
        </w:rPr>
      </w:pPr>
    </w:p>
    <w:p w14:paraId="6116E506" w14:textId="703D2C4B" w:rsidR="00750A2E" w:rsidRPr="00660743" w:rsidRDefault="003F7426" w:rsidP="0038147A">
      <w:pPr>
        <w:pStyle w:val="Telobesedila"/>
        <w:spacing w:line="280" w:lineRule="atLeast"/>
        <w:rPr>
          <w:b/>
          <w:bCs/>
          <w:sz w:val="22"/>
          <w:szCs w:val="22"/>
        </w:rPr>
      </w:pPr>
      <w:r w:rsidRPr="00660743">
        <w:rPr>
          <w:sz w:val="22"/>
          <w:szCs w:val="22"/>
        </w:rPr>
        <w:t>Vsako tako izdano obvestilo o dodatnih informacijah, informacijah o nedokončanem</w:t>
      </w:r>
      <w:r w:rsidR="00660743" w:rsidRPr="00660743">
        <w:rPr>
          <w:sz w:val="22"/>
          <w:szCs w:val="22"/>
        </w:rPr>
        <w:t xml:space="preserve"> </w:t>
      </w:r>
      <w:r w:rsidRPr="00660743">
        <w:rPr>
          <w:sz w:val="22"/>
          <w:szCs w:val="22"/>
        </w:rPr>
        <w:t xml:space="preserve">postopku </w:t>
      </w:r>
      <w:r w:rsidR="00FC5023" w:rsidRPr="00660743">
        <w:rPr>
          <w:sz w:val="22"/>
          <w:szCs w:val="22"/>
        </w:rPr>
        <w:t xml:space="preserve"> </w:t>
      </w:r>
      <w:r w:rsidRPr="00660743">
        <w:rPr>
          <w:sz w:val="22"/>
          <w:szCs w:val="22"/>
        </w:rPr>
        <w:t xml:space="preserve">ali popravku postane del dokumentacije v zvezi z oddajo javnega naročila. Podpisano kopijo vsakega obvestila mora Ponudnik predložiti v svoji Ponudbi kot sestavni del ponudbene </w:t>
      </w:r>
      <w:r w:rsidR="00FC5023" w:rsidRPr="00660743">
        <w:rPr>
          <w:sz w:val="22"/>
          <w:szCs w:val="22"/>
        </w:rPr>
        <w:t xml:space="preserve"> </w:t>
      </w:r>
      <w:r w:rsidRPr="00660743">
        <w:rPr>
          <w:sz w:val="22"/>
          <w:szCs w:val="22"/>
        </w:rPr>
        <w:t>dokumentacije.</w:t>
      </w:r>
    </w:p>
    <w:p w14:paraId="7674A00A" w14:textId="77777777" w:rsidR="00750A2E" w:rsidRPr="00660743" w:rsidRDefault="00750A2E" w:rsidP="0038147A">
      <w:pPr>
        <w:pStyle w:val="Telobesedila"/>
        <w:spacing w:line="280" w:lineRule="atLeast"/>
        <w:rPr>
          <w:sz w:val="22"/>
          <w:szCs w:val="22"/>
        </w:rPr>
      </w:pPr>
    </w:p>
    <w:p w14:paraId="62DADF9B" w14:textId="3C827B1F" w:rsidR="00FD5DEF" w:rsidRPr="00660743" w:rsidRDefault="004C4F18" w:rsidP="0038147A">
      <w:pPr>
        <w:pStyle w:val="Telobesedila"/>
        <w:spacing w:line="280" w:lineRule="atLeast"/>
        <w:rPr>
          <w:sz w:val="22"/>
          <w:szCs w:val="22"/>
        </w:rPr>
      </w:pPr>
      <w:r w:rsidRPr="00660743">
        <w:rPr>
          <w:sz w:val="22"/>
          <w:szCs w:val="22"/>
        </w:rPr>
        <w:t>Naročnik bo po potrebi podaljšal rok za oddajo ponudb, da bo gospodarskim subjektom omogočil upoštevanje dopolnitev. S premaknitvijo roka za oddajo ponudb se pravice in obveznosti naročnika in gospodarskih subjektov vežejo na nove roke, ki posledično izhajajo iz podaljšanega roka za oddajo ponudb.</w:t>
      </w:r>
    </w:p>
    <w:p w14:paraId="148AE47C" w14:textId="77777777" w:rsidR="00FD5DEF" w:rsidRDefault="00FD5DEF" w:rsidP="0038147A">
      <w:pPr>
        <w:pStyle w:val="Telobesedila"/>
        <w:spacing w:line="280" w:lineRule="atLeast"/>
        <w:rPr>
          <w:sz w:val="22"/>
          <w:szCs w:val="22"/>
        </w:rPr>
      </w:pPr>
    </w:p>
    <w:p w14:paraId="259F8B33" w14:textId="2A275AF8" w:rsidR="00FD5DEF" w:rsidRPr="00FD5DEF" w:rsidRDefault="00660743" w:rsidP="00365071">
      <w:pPr>
        <w:pStyle w:val="Telobesedila"/>
        <w:shd w:val="clear" w:color="auto" w:fill="92D050"/>
        <w:spacing w:line="280" w:lineRule="atLeast"/>
        <w:rPr>
          <w:b/>
          <w:bCs/>
          <w:sz w:val="22"/>
          <w:szCs w:val="22"/>
        </w:rPr>
      </w:pPr>
      <w:r>
        <w:rPr>
          <w:b/>
          <w:bCs/>
          <w:sz w:val="22"/>
          <w:szCs w:val="22"/>
        </w:rPr>
        <w:t>1.1</w:t>
      </w:r>
      <w:r w:rsidR="00365071">
        <w:rPr>
          <w:b/>
          <w:bCs/>
          <w:sz w:val="22"/>
          <w:szCs w:val="22"/>
        </w:rPr>
        <w:t>3</w:t>
      </w:r>
      <w:r w:rsidR="00FD5DEF">
        <w:rPr>
          <w:b/>
          <w:bCs/>
          <w:sz w:val="22"/>
          <w:szCs w:val="22"/>
        </w:rPr>
        <w:t xml:space="preserve">   </w:t>
      </w:r>
      <w:r w:rsidR="00D3224D">
        <w:rPr>
          <w:b/>
          <w:bCs/>
          <w:sz w:val="22"/>
          <w:szCs w:val="22"/>
        </w:rPr>
        <w:tab/>
      </w:r>
      <w:r w:rsidR="00FD5DEF" w:rsidRPr="00FD5DEF">
        <w:rPr>
          <w:b/>
          <w:bCs/>
          <w:sz w:val="22"/>
          <w:szCs w:val="22"/>
        </w:rPr>
        <w:t>VARIANTE PONUDB</w:t>
      </w:r>
      <w:r w:rsidR="00821B5F">
        <w:rPr>
          <w:b/>
          <w:bCs/>
          <w:sz w:val="22"/>
          <w:szCs w:val="22"/>
        </w:rPr>
        <w:t xml:space="preserve"> IN OPCIJE</w:t>
      </w:r>
    </w:p>
    <w:p w14:paraId="0CF93E62" w14:textId="50DAF4C4" w:rsidR="00FD5DEF" w:rsidRDefault="00FD5DEF" w:rsidP="0038147A">
      <w:pPr>
        <w:pStyle w:val="Telobesedila"/>
        <w:spacing w:line="280" w:lineRule="atLeast"/>
        <w:rPr>
          <w:color w:val="FF0000"/>
          <w:sz w:val="22"/>
          <w:szCs w:val="22"/>
        </w:rPr>
      </w:pPr>
    </w:p>
    <w:p w14:paraId="7AECE1C2" w14:textId="045188CD" w:rsidR="00FD5DEF" w:rsidRPr="00D3224D" w:rsidRDefault="00FD5DEF" w:rsidP="00750A2E">
      <w:pPr>
        <w:pStyle w:val="Telobesedila"/>
        <w:spacing w:line="280" w:lineRule="atLeast"/>
        <w:rPr>
          <w:sz w:val="22"/>
          <w:szCs w:val="22"/>
        </w:rPr>
      </w:pPr>
      <w:r w:rsidRPr="00D3224D">
        <w:rPr>
          <w:sz w:val="22"/>
          <w:szCs w:val="22"/>
        </w:rPr>
        <w:t>Naročnik pri ocenjevanju ponudb ne bo upošteval variantnih ponudb</w:t>
      </w:r>
      <w:r w:rsidR="00821B5F">
        <w:rPr>
          <w:sz w:val="22"/>
          <w:szCs w:val="22"/>
        </w:rPr>
        <w:t xml:space="preserve"> in opcij</w:t>
      </w:r>
      <w:r w:rsidR="00424C08">
        <w:rPr>
          <w:sz w:val="22"/>
          <w:szCs w:val="22"/>
        </w:rPr>
        <w:t>.</w:t>
      </w:r>
    </w:p>
    <w:p w14:paraId="10F6B278" w14:textId="77777777" w:rsidR="00FD5DEF" w:rsidRPr="00FC5023" w:rsidRDefault="00FD5DEF" w:rsidP="0038147A">
      <w:pPr>
        <w:pStyle w:val="Telobesedila"/>
        <w:spacing w:line="280" w:lineRule="atLeast"/>
        <w:rPr>
          <w:color w:val="FF0000"/>
          <w:sz w:val="22"/>
          <w:szCs w:val="22"/>
        </w:rPr>
      </w:pPr>
    </w:p>
    <w:p w14:paraId="7B817549" w14:textId="353C6276" w:rsidR="003F7426" w:rsidRPr="006E1BC0" w:rsidRDefault="00660743" w:rsidP="00365071">
      <w:pPr>
        <w:pStyle w:val="Telobesedila"/>
        <w:shd w:val="clear" w:color="auto" w:fill="92D050"/>
        <w:spacing w:line="280" w:lineRule="atLeast"/>
        <w:rPr>
          <w:b/>
          <w:bCs/>
          <w:sz w:val="22"/>
          <w:szCs w:val="22"/>
        </w:rPr>
      </w:pPr>
      <w:r>
        <w:rPr>
          <w:b/>
          <w:bCs/>
          <w:sz w:val="22"/>
          <w:szCs w:val="22"/>
        </w:rPr>
        <w:t>1.1</w:t>
      </w:r>
      <w:r w:rsidR="00365071">
        <w:rPr>
          <w:b/>
          <w:bCs/>
          <w:sz w:val="22"/>
          <w:szCs w:val="22"/>
        </w:rPr>
        <w:t>4</w:t>
      </w:r>
      <w:r w:rsidR="00D3224D">
        <w:rPr>
          <w:b/>
          <w:bCs/>
          <w:sz w:val="22"/>
          <w:szCs w:val="22"/>
        </w:rPr>
        <w:tab/>
      </w:r>
      <w:r w:rsidR="003F7426" w:rsidRPr="006E1BC0">
        <w:rPr>
          <w:b/>
          <w:bCs/>
          <w:sz w:val="22"/>
          <w:szCs w:val="22"/>
        </w:rPr>
        <w:t>ETIČNE KLAVZULE</w:t>
      </w:r>
    </w:p>
    <w:p w14:paraId="6A764638" w14:textId="77777777" w:rsidR="006E1BC0" w:rsidRPr="006E1BC0" w:rsidRDefault="006E1BC0" w:rsidP="0038147A">
      <w:pPr>
        <w:pStyle w:val="Telobesedila"/>
        <w:spacing w:line="280" w:lineRule="atLeast"/>
        <w:rPr>
          <w:b/>
          <w:bCs/>
          <w:sz w:val="22"/>
          <w:szCs w:val="22"/>
        </w:rPr>
      </w:pPr>
    </w:p>
    <w:p w14:paraId="6626B9CF" w14:textId="1B5BF62E" w:rsidR="003F7426" w:rsidRPr="006E1BC0" w:rsidRDefault="003F7426" w:rsidP="0038147A">
      <w:pPr>
        <w:pStyle w:val="Telobesedila"/>
        <w:spacing w:line="280" w:lineRule="atLeast"/>
        <w:rPr>
          <w:sz w:val="22"/>
          <w:szCs w:val="22"/>
        </w:rPr>
      </w:pPr>
      <w:r w:rsidRPr="006E1BC0">
        <w:rPr>
          <w:sz w:val="22"/>
          <w:szCs w:val="22"/>
        </w:rPr>
        <w:t xml:space="preserve">Naročnik bo izločil iz postopka izbire </w:t>
      </w:r>
      <w:r w:rsidR="00600F7F">
        <w:rPr>
          <w:sz w:val="22"/>
          <w:szCs w:val="22"/>
        </w:rPr>
        <w:t>p</w:t>
      </w:r>
      <w:r w:rsidRPr="006E1BC0">
        <w:rPr>
          <w:sz w:val="22"/>
          <w:szCs w:val="22"/>
        </w:rPr>
        <w:t xml:space="preserve">onudnika v primerih, ko obstaja utemeljen sum, </w:t>
      </w:r>
      <w:r w:rsidR="004C4F18">
        <w:rPr>
          <w:sz w:val="22"/>
          <w:szCs w:val="22"/>
        </w:rPr>
        <w:tab/>
      </w:r>
      <w:r w:rsidRPr="006E1BC0">
        <w:rPr>
          <w:sz w:val="22"/>
          <w:szCs w:val="22"/>
        </w:rPr>
        <w:t xml:space="preserve">da je </w:t>
      </w:r>
      <w:r w:rsidR="00600F7F">
        <w:rPr>
          <w:sz w:val="22"/>
          <w:szCs w:val="22"/>
        </w:rPr>
        <w:t>p</w:t>
      </w:r>
      <w:r w:rsidRPr="006E1BC0">
        <w:rPr>
          <w:sz w:val="22"/>
          <w:szCs w:val="22"/>
        </w:rPr>
        <w:t xml:space="preserve">onudnik ali kdo drug v njegovem imenu, delavcu </w:t>
      </w:r>
      <w:r w:rsidR="00600F7F">
        <w:rPr>
          <w:sz w:val="22"/>
          <w:szCs w:val="22"/>
        </w:rPr>
        <w:t>n</w:t>
      </w:r>
      <w:r w:rsidRPr="006E1BC0">
        <w:rPr>
          <w:sz w:val="22"/>
          <w:szCs w:val="22"/>
        </w:rPr>
        <w:t xml:space="preserve">aročnika ali drugi osebi, ki </w:t>
      </w:r>
      <w:r w:rsidR="004C4F18">
        <w:rPr>
          <w:sz w:val="22"/>
          <w:szCs w:val="22"/>
        </w:rPr>
        <w:tab/>
      </w:r>
      <w:r w:rsidRPr="006E1BC0">
        <w:rPr>
          <w:sz w:val="22"/>
          <w:szCs w:val="22"/>
        </w:rPr>
        <w:t xml:space="preserve">lahko vpliva na odločitev </w:t>
      </w:r>
      <w:r w:rsidR="00600F7F">
        <w:rPr>
          <w:sz w:val="22"/>
          <w:szCs w:val="22"/>
        </w:rPr>
        <w:t>n</w:t>
      </w:r>
      <w:r w:rsidRPr="006E1BC0">
        <w:rPr>
          <w:sz w:val="22"/>
          <w:szCs w:val="22"/>
        </w:rPr>
        <w:t xml:space="preserve">aročnika v postopku oddaje javnega naročila, obljubil, ponudil ali dal kakršnokoli </w:t>
      </w:r>
      <w:r w:rsidR="00FC5023" w:rsidRPr="006E1BC0">
        <w:rPr>
          <w:sz w:val="22"/>
          <w:szCs w:val="22"/>
        </w:rPr>
        <w:t xml:space="preserve"> </w:t>
      </w:r>
      <w:r w:rsidRPr="006E1BC0">
        <w:rPr>
          <w:sz w:val="22"/>
          <w:szCs w:val="22"/>
        </w:rPr>
        <w:t xml:space="preserve">korist z namenom, da bi tako vplival na vsebino, dejanje ali odločitev </w:t>
      </w:r>
      <w:r w:rsidR="00600F7F">
        <w:rPr>
          <w:sz w:val="22"/>
          <w:szCs w:val="22"/>
        </w:rPr>
        <w:t>n</w:t>
      </w:r>
      <w:r w:rsidRPr="006E1BC0">
        <w:rPr>
          <w:sz w:val="22"/>
          <w:szCs w:val="22"/>
        </w:rPr>
        <w:t xml:space="preserve">aročnika glede ponudbe pred, med ali po izbiri </w:t>
      </w:r>
      <w:r w:rsidR="00600F7F">
        <w:rPr>
          <w:sz w:val="22"/>
          <w:szCs w:val="22"/>
        </w:rPr>
        <w:t>p</w:t>
      </w:r>
      <w:r w:rsidRPr="006E1BC0">
        <w:rPr>
          <w:sz w:val="22"/>
          <w:szCs w:val="22"/>
        </w:rPr>
        <w:t>onudnika.</w:t>
      </w:r>
    </w:p>
    <w:p w14:paraId="448F8743" w14:textId="77777777" w:rsidR="006E1BC0" w:rsidRPr="006E1BC0" w:rsidRDefault="006E1BC0" w:rsidP="0038147A">
      <w:pPr>
        <w:pStyle w:val="Telobesedila"/>
        <w:spacing w:line="280" w:lineRule="atLeast"/>
        <w:rPr>
          <w:sz w:val="22"/>
          <w:szCs w:val="22"/>
        </w:rPr>
      </w:pPr>
    </w:p>
    <w:p w14:paraId="76B318FB" w14:textId="7CF002E3" w:rsidR="003F7426" w:rsidRDefault="00660743" w:rsidP="00365071">
      <w:pPr>
        <w:pStyle w:val="Telobesedila"/>
        <w:shd w:val="clear" w:color="auto" w:fill="92D050"/>
        <w:spacing w:line="280" w:lineRule="atLeast"/>
        <w:rPr>
          <w:b/>
          <w:bCs/>
          <w:sz w:val="22"/>
          <w:szCs w:val="22"/>
        </w:rPr>
      </w:pPr>
      <w:r>
        <w:rPr>
          <w:b/>
          <w:bCs/>
          <w:sz w:val="22"/>
          <w:szCs w:val="22"/>
        </w:rPr>
        <w:t>1.1</w:t>
      </w:r>
      <w:r w:rsidR="00365071">
        <w:rPr>
          <w:b/>
          <w:bCs/>
          <w:sz w:val="22"/>
          <w:szCs w:val="22"/>
        </w:rPr>
        <w:t>5</w:t>
      </w:r>
      <w:r w:rsidR="00D3224D">
        <w:rPr>
          <w:b/>
          <w:bCs/>
          <w:sz w:val="22"/>
          <w:szCs w:val="22"/>
        </w:rPr>
        <w:tab/>
      </w:r>
      <w:r w:rsidR="003F7426" w:rsidRPr="006E1BC0">
        <w:rPr>
          <w:b/>
          <w:bCs/>
          <w:sz w:val="22"/>
          <w:szCs w:val="22"/>
        </w:rPr>
        <w:t>SPLOŠNE KLAVZULE</w:t>
      </w:r>
    </w:p>
    <w:p w14:paraId="5E02B916" w14:textId="77777777" w:rsidR="006E1BC0" w:rsidRPr="006E1BC0" w:rsidRDefault="006E1BC0" w:rsidP="0038147A">
      <w:pPr>
        <w:pStyle w:val="Telobesedila"/>
        <w:spacing w:line="280" w:lineRule="atLeast"/>
        <w:rPr>
          <w:b/>
          <w:bCs/>
          <w:sz w:val="22"/>
          <w:szCs w:val="22"/>
        </w:rPr>
      </w:pPr>
    </w:p>
    <w:p w14:paraId="02D6D18E" w14:textId="3B7B3F4E" w:rsidR="009D18ED" w:rsidRDefault="003F7426" w:rsidP="00195F78">
      <w:pPr>
        <w:pStyle w:val="Telobesedila"/>
        <w:spacing w:line="280" w:lineRule="atLeast"/>
        <w:rPr>
          <w:sz w:val="22"/>
          <w:szCs w:val="22"/>
        </w:rPr>
      </w:pPr>
      <w:r w:rsidRPr="006E1BC0">
        <w:rPr>
          <w:sz w:val="22"/>
          <w:szCs w:val="22"/>
        </w:rPr>
        <w:t xml:space="preserve">V času naročila naročnik in ponudnik ne smeta pričenjati in izvajati dejanj, ki bi v </w:t>
      </w:r>
      <w:r w:rsidR="009D18ED">
        <w:rPr>
          <w:sz w:val="22"/>
          <w:szCs w:val="22"/>
        </w:rPr>
        <w:t xml:space="preserve"> </w:t>
      </w:r>
      <w:r w:rsidRPr="006E1BC0">
        <w:rPr>
          <w:sz w:val="22"/>
          <w:szCs w:val="22"/>
        </w:rPr>
        <w:t>naprej določila izbor določene ponudbe. V času od izbire ponudbe do začetka veljavnosti</w:t>
      </w:r>
      <w:r w:rsidR="00841FF8">
        <w:rPr>
          <w:sz w:val="22"/>
          <w:szCs w:val="22"/>
        </w:rPr>
        <w:t xml:space="preserve"> </w:t>
      </w:r>
      <w:r w:rsidRPr="006E1BC0">
        <w:rPr>
          <w:sz w:val="22"/>
          <w:szCs w:val="22"/>
        </w:rPr>
        <w:t xml:space="preserve">pogodbe, naročnik in ponudnik ne smeta pričenjati dejanj, ki bi lahko povzročila, da </w:t>
      </w:r>
      <w:r w:rsidR="009D18ED">
        <w:rPr>
          <w:sz w:val="22"/>
          <w:szCs w:val="22"/>
        </w:rPr>
        <w:t xml:space="preserve"> </w:t>
      </w:r>
      <w:r w:rsidRPr="006E1BC0">
        <w:rPr>
          <w:sz w:val="22"/>
          <w:szCs w:val="22"/>
        </w:rPr>
        <w:t xml:space="preserve">pogodba ne bi pričela veljati ali ne bi bila izpolnjena. </w:t>
      </w:r>
    </w:p>
    <w:p w14:paraId="5CFBF437" w14:textId="77777777" w:rsidR="009D18ED" w:rsidRDefault="009D18ED" w:rsidP="0038147A">
      <w:pPr>
        <w:pStyle w:val="Telobesedila"/>
        <w:spacing w:line="280" w:lineRule="atLeast"/>
        <w:rPr>
          <w:sz w:val="22"/>
          <w:szCs w:val="22"/>
        </w:rPr>
      </w:pPr>
    </w:p>
    <w:p w14:paraId="7981AE40" w14:textId="0238659C" w:rsidR="00FC5023" w:rsidRDefault="003F7426" w:rsidP="003A5E56">
      <w:pPr>
        <w:pStyle w:val="Telobesedila"/>
        <w:spacing w:line="280" w:lineRule="atLeast"/>
        <w:rPr>
          <w:sz w:val="22"/>
          <w:szCs w:val="22"/>
        </w:rPr>
      </w:pPr>
      <w:r w:rsidRPr="006E1BC0">
        <w:rPr>
          <w:sz w:val="22"/>
          <w:szCs w:val="22"/>
        </w:rPr>
        <w:t>V primeru ustavitve postopka nobena stran ne sme pričenjati in izvajati postopkov, ki b</w:t>
      </w:r>
      <w:r w:rsidR="003A5E56">
        <w:rPr>
          <w:sz w:val="22"/>
          <w:szCs w:val="22"/>
        </w:rPr>
        <w:t xml:space="preserve">i </w:t>
      </w:r>
      <w:r w:rsidRPr="006E1BC0">
        <w:rPr>
          <w:sz w:val="22"/>
          <w:szCs w:val="22"/>
        </w:rPr>
        <w:t xml:space="preserve">oteževali razveljavitev ali spremembo odločitve o izbiri izvajalca ali bi vplivali na </w:t>
      </w:r>
      <w:r w:rsidR="009D18ED">
        <w:rPr>
          <w:sz w:val="22"/>
          <w:szCs w:val="22"/>
        </w:rPr>
        <w:t xml:space="preserve">  </w:t>
      </w:r>
      <w:r w:rsidRPr="006E1BC0">
        <w:rPr>
          <w:sz w:val="22"/>
          <w:szCs w:val="22"/>
        </w:rPr>
        <w:t>nepristranskost revizijske komisije.</w:t>
      </w:r>
    </w:p>
    <w:p w14:paraId="7860EC76" w14:textId="18E8C2A0" w:rsidR="004A6006" w:rsidRPr="00191B65" w:rsidRDefault="004A6006" w:rsidP="00191B65">
      <w:pPr>
        <w:pStyle w:val="Telobesedila"/>
        <w:spacing w:line="280" w:lineRule="atLeast"/>
        <w:rPr>
          <w:sz w:val="22"/>
          <w:szCs w:val="22"/>
        </w:rPr>
      </w:pPr>
      <w:r w:rsidRPr="006E1BC0">
        <w:rPr>
          <w:b/>
          <w:sz w:val="22"/>
          <w:szCs w:val="22"/>
        </w:rPr>
        <w:tab/>
      </w:r>
      <w:r w:rsidRPr="006E1BC0">
        <w:rPr>
          <w:rFonts w:eastAsia="Arial"/>
          <w:b/>
          <w:sz w:val="22"/>
          <w:szCs w:val="22"/>
          <w:lang w:eastAsia="sl-SI"/>
        </w:rPr>
        <w:t xml:space="preserve">                                                                            </w:t>
      </w:r>
    </w:p>
    <w:p w14:paraId="3E1043A5" w14:textId="17289B9B" w:rsidR="00557F1A" w:rsidRPr="00365071" w:rsidRDefault="00365071" w:rsidP="00365071">
      <w:pPr>
        <w:shd w:val="clear" w:color="auto" w:fill="92D050"/>
        <w:jc w:val="both"/>
        <w:rPr>
          <w:b/>
          <w:bCs/>
          <w:sz w:val="22"/>
          <w:szCs w:val="22"/>
        </w:rPr>
      </w:pPr>
      <w:r>
        <w:rPr>
          <w:b/>
          <w:bCs/>
          <w:sz w:val="22"/>
          <w:szCs w:val="22"/>
        </w:rPr>
        <w:t>2</w:t>
      </w:r>
      <w:r w:rsidR="00D809AF">
        <w:rPr>
          <w:b/>
          <w:bCs/>
          <w:sz w:val="22"/>
          <w:szCs w:val="22"/>
        </w:rPr>
        <w:t xml:space="preserve">       </w:t>
      </w:r>
      <w:r w:rsidR="00FF28C4" w:rsidRPr="00365071">
        <w:rPr>
          <w:b/>
          <w:bCs/>
          <w:sz w:val="22"/>
          <w:szCs w:val="22"/>
        </w:rPr>
        <w:t>NAVODILA ZA PRAVILNO PRI</w:t>
      </w:r>
      <w:r w:rsidR="00F45762" w:rsidRPr="00365071">
        <w:rPr>
          <w:b/>
          <w:bCs/>
          <w:sz w:val="22"/>
          <w:szCs w:val="22"/>
        </w:rPr>
        <w:t>PR</w:t>
      </w:r>
      <w:r w:rsidR="00FF28C4" w:rsidRPr="00365071">
        <w:rPr>
          <w:b/>
          <w:bCs/>
          <w:sz w:val="22"/>
          <w:szCs w:val="22"/>
        </w:rPr>
        <w:t>AVO PONUDBE</w:t>
      </w:r>
    </w:p>
    <w:p w14:paraId="1DFCBAB9" w14:textId="77777777" w:rsidR="009D18ED" w:rsidRDefault="009D18ED" w:rsidP="0038147A">
      <w:pPr>
        <w:jc w:val="both"/>
        <w:rPr>
          <w:b/>
          <w:bCs/>
          <w:sz w:val="22"/>
          <w:szCs w:val="22"/>
        </w:rPr>
      </w:pPr>
    </w:p>
    <w:p w14:paraId="0E10BBB8" w14:textId="1B7CE734" w:rsidR="00E6363C" w:rsidRPr="00D3224D" w:rsidRDefault="00660743" w:rsidP="00365071">
      <w:pPr>
        <w:pStyle w:val="Odstavekseznama"/>
        <w:shd w:val="clear" w:color="auto" w:fill="92D050"/>
        <w:ind w:left="0"/>
        <w:jc w:val="both"/>
        <w:rPr>
          <w:b/>
          <w:bCs/>
          <w:sz w:val="22"/>
          <w:szCs w:val="22"/>
        </w:rPr>
      </w:pPr>
      <w:bookmarkStart w:id="7" w:name="_Hlk130206214"/>
      <w:r>
        <w:rPr>
          <w:b/>
          <w:bCs/>
          <w:sz w:val="22"/>
          <w:szCs w:val="22"/>
        </w:rPr>
        <w:t xml:space="preserve">2.1   </w:t>
      </w:r>
      <w:r w:rsidR="009003D8">
        <w:rPr>
          <w:b/>
          <w:bCs/>
          <w:sz w:val="22"/>
          <w:szCs w:val="22"/>
        </w:rPr>
        <w:t xml:space="preserve">POPOLNA PONUDBA </w:t>
      </w:r>
    </w:p>
    <w:bookmarkEnd w:id="7"/>
    <w:p w14:paraId="45B2EC33" w14:textId="3815499B" w:rsidR="00E6363C" w:rsidRDefault="00E6363C" w:rsidP="0038147A">
      <w:pPr>
        <w:jc w:val="both"/>
        <w:rPr>
          <w:b/>
          <w:bCs/>
          <w:sz w:val="24"/>
          <w:szCs w:val="24"/>
        </w:rPr>
      </w:pPr>
    </w:p>
    <w:p w14:paraId="1ED1DAEC" w14:textId="77777777" w:rsidR="003A5E56" w:rsidRDefault="009003D8" w:rsidP="00365071">
      <w:pPr>
        <w:suppressAutoHyphens w:val="0"/>
        <w:spacing w:after="240"/>
        <w:ind w:left="705" w:hanging="705"/>
        <w:contextualSpacing/>
        <w:jc w:val="both"/>
        <w:rPr>
          <w:sz w:val="22"/>
          <w:szCs w:val="22"/>
        </w:rPr>
      </w:pPr>
      <w:r w:rsidRPr="009003D8">
        <w:rPr>
          <w:sz w:val="22"/>
          <w:szCs w:val="22"/>
        </w:rPr>
        <w:t>Ponudnik odda ponudbo na obrazcih, ki so določeni v tej razpisni dokumentaciji, hkrati pa mora</w:t>
      </w:r>
    </w:p>
    <w:p w14:paraId="199B3626" w14:textId="77777777" w:rsidR="003A5E56" w:rsidRDefault="009003D8" w:rsidP="00365071">
      <w:pPr>
        <w:suppressAutoHyphens w:val="0"/>
        <w:spacing w:after="240"/>
        <w:ind w:left="705" w:hanging="705"/>
        <w:contextualSpacing/>
        <w:jc w:val="both"/>
        <w:rPr>
          <w:sz w:val="22"/>
          <w:szCs w:val="22"/>
        </w:rPr>
      </w:pPr>
      <w:r w:rsidRPr="009003D8">
        <w:rPr>
          <w:sz w:val="22"/>
          <w:szCs w:val="22"/>
        </w:rPr>
        <w:t>izpolnjevati pogoje tega javnega naročila. Naročnik bo izbral najugodnejšega ponudnika na</w:t>
      </w:r>
    </w:p>
    <w:p w14:paraId="3D13C042" w14:textId="77777777" w:rsidR="003A5E56" w:rsidRDefault="009003D8" w:rsidP="00365071">
      <w:pPr>
        <w:suppressAutoHyphens w:val="0"/>
        <w:spacing w:after="240"/>
        <w:ind w:left="705" w:hanging="705"/>
        <w:contextualSpacing/>
        <w:jc w:val="both"/>
        <w:rPr>
          <w:sz w:val="22"/>
          <w:szCs w:val="22"/>
        </w:rPr>
      </w:pPr>
      <w:r w:rsidRPr="009003D8">
        <w:rPr>
          <w:sz w:val="22"/>
          <w:szCs w:val="22"/>
        </w:rPr>
        <w:t>podlagi meril v tej dokumentaciji in bo z njim sklenil pogodbo o izvedbi predmeta javnega</w:t>
      </w:r>
    </w:p>
    <w:p w14:paraId="78A6179A" w14:textId="2B036A5A" w:rsidR="009003D8" w:rsidRPr="009003D8" w:rsidRDefault="009003D8" w:rsidP="00365071">
      <w:pPr>
        <w:suppressAutoHyphens w:val="0"/>
        <w:spacing w:after="240"/>
        <w:ind w:left="705" w:hanging="705"/>
        <w:contextualSpacing/>
        <w:jc w:val="both"/>
        <w:rPr>
          <w:sz w:val="22"/>
          <w:szCs w:val="22"/>
        </w:rPr>
      </w:pPr>
      <w:r w:rsidRPr="009003D8">
        <w:rPr>
          <w:sz w:val="22"/>
          <w:szCs w:val="22"/>
        </w:rPr>
        <w:t>naročila.</w:t>
      </w:r>
    </w:p>
    <w:p w14:paraId="16E45E84" w14:textId="77777777" w:rsidR="009003D8" w:rsidRPr="009003D8" w:rsidRDefault="009003D8" w:rsidP="009003D8">
      <w:pPr>
        <w:suppressAutoHyphens w:val="0"/>
        <w:spacing w:after="240"/>
        <w:ind w:left="425"/>
        <w:contextualSpacing/>
        <w:jc w:val="both"/>
        <w:rPr>
          <w:sz w:val="22"/>
          <w:szCs w:val="22"/>
        </w:rPr>
      </w:pPr>
    </w:p>
    <w:p w14:paraId="520AB343" w14:textId="50715A26" w:rsidR="009003D8" w:rsidRPr="009003D8" w:rsidRDefault="009003D8" w:rsidP="009003D8">
      <w:pPr>
        <w:suppressAutoHyphens w:val="0"/>
        <w:spacing w:after="240"/>
        <w:contextualSpacing/>
        <w:jc w:val="both"/>
        <w:rPr>
          <w:sz w:val="22"/>
          <w:szCs w:val="22"/>
        </w:rPr>
      </w:pPr>
      <w:r w:rsidRPr="009003D8">
        <w:rPr>
          <w:sz w:val="22"/>
          <w:szCs w:val="22"/>
        </w:rPr>
        <w:t>Popolna ponudba vsebuje:</w:t>
      </w:r>
    </w:p>
    <w:p w14:paraId="7F8BEBDA" w14:textId="694E32C9" w:rsidR="009003D8" w:rsidRPr="00365071" w:rsidRDefault="009003D8" w:rsidP="00C94338">
      <w:pPr>
        <w:numPr>
          <w:ilvl w:val="0"/>
          <w:numId w:val="19"/>
        </w:numPr>
        <w:suppressAutoHyphens w:val="0"/>
        <w:spacing w:after="240"/>
        <w:contextualSpacing/>
        <w:jc w:val="both"/>
        <w:rPr>
          <w:sz w:val="22"/>
          <w:szCs w:val="22"/>
        </w:rPr>
      </w:pPr>
      <w:r w:rsidRPr="00365071">
        <w:rPr>
          <w:sz w:val="22"/>
          <w:szCs w:val="22"/>
        </w:rPr>
        <w:t xml:space="preserve">izpolnjen obrazec </w:t>
      </w:r>
      <w:r w:rsidRPr="00365071">
        <w:rPr>
          <w:b/>
          <w:bCs/>
          <w:sz w:val="22"/>
          <w:szCs w:val="22"/>
        </w:rPr>
        <w:t>»ESPD«</w:t>
      </w:r>
      <w:r w:rsidRPr="00365071">
        <w:rPr>
          <w:sz w:val="22"/>
          <w:szCs w:val="22"/>
        </w:rPr>
        <w:t xml:space="preserve"> v </w:t>
      </w:r>
      <w:proofErr w:type="spellStart"/>
      <w:r w:rsidRPr="00365071">
        <w:rPr>
          <w:sz w:val="22"/>
          <w:szCs w:val="22"/>
        </w:rPr>
        <w:t>xml</w:t>
      </w:r>
      <w:proofErr w:type="spellEnd"/>
      <w:r w:rsidRPr="00365071">
        <w:rPr>
          <w:sz w:val="22"/>
          <w:szCs w:val="22"/>
        </w:rPr>
        <w:t xml:space="preserve">. obliki (izpolni se preko sistema e-JN: </w:t>
      </w:r>
      <w:hyperlink r:id="rId11" w:history="1"/>
      <w:r w:rsidRPr="00365071">
        <w:rPr>
          <w:sz w:val="22"/>
          <w:szCs w:val="22"/>
        </w:rPr>
        <w:t>);</w:t>
      </w:r>
    </w:p>
    <w:p w14:paraId="35E3F438" w14:textId="5150F617" w:rsidR="009003D8" w:rsidRPr="00D606A1" w:rsidRDefault="009003D8" w:rsidP="00C94338">
      <w:pPr>
        <w:numPr>
          <w:ilvl w:val="0"/>
          <w:numId w:val="19"/>
        </w:numPr>
        <w:suppressAutoHyphens w:val="0"/>
        <w:spacing w:after="240"/>
        <w:contextualSpacing/>
        <w:jc w:val="both"/>
        <w:rPr>
          <w:sz w:val="22"/>
          <w:szCs w:val="22"/>
        </w:rPr>
      </w:pPr>
      <w:r w:rsidRPr="00D606A1">
        <w:rPr>
          <w:sz w:val="22"/>
          <w:szCs w:val="22"/>
        </w:rPr>
        <w:t xml:space="preserve">izpolnjen obrazec </w:t>
      </w:r>
      <w:r w:rsidRPr="00D606A1">
        <w:rPr>
          <w:b/>
          <w:bCs/>
          <w:sz w:val="22"/>
          <w:szCs w:val="22"/>
        </w:rPr>
        <w:t>»</w:t>
      </w:r>
      <w:r w:rsidR="00D606A1" w:rsidRPr="00D606A1">
        <w:rPr>
          <w:b/>
          <w:bCs/>
          <w:sz w:val="22"/>
          <w:szCs w:val="22"/>
        </w:rPr>
        <w:t>Ponudba</w:t>
      </w:r>
      <w:r w:rsidRPr="00D606A1">
        <w:rPr>
          <w:b/>
          <w:bCs/>
          <w:sz w:val="22"/>
          <w:szCs w:val="22"/>
        </w:rPr>
        <w:t>« (OBR</w:t>
      </w:r>
      <w:r w:rsidRPr="00D606A1">
        <w:rPr>
          <w:sz w:val="22"/>
          <w:szCs w:val="22"/>
        </w:rPr>
        <w:t>-1);</w:t>
      </w:r>
    </w:p>
    <w:p w14:paraId="051CE316" w14:textId="04FE0040" w:rsidR="009003D8" w:rsidRPr="00D606A1" w:rsidRDefault="009003D8" w:rsidP="00C94338">
      <w:pPr>
        <w:numPr>
          <w:ilvl w:val="0"/>
          <w:numId w:val="19"/>
        </w:numPr>
        <w:suppressAutoHyphens w:val="0"/>
        <w:spacing w:after="240"/>
        <w:contextualSpacing/>
        <w:jc w:val="both"/>
        <w:rPr>
          <w:sz w:val="22"/>
          <w:szCs w:val="22"/>
        </w:rPr>
      </w:pPr>
      <w:r w:rsidRPr="00D606A1">
        <w:rPr>
          <w:sz w:val="22"/>
          <w:szCs w:val="22"/>
        </w:rPr>
        <w:t>izpolnjen obrazec »</w:t>
      </w:r>
      <w:r w:rsidRPr="00D606A1">
        <w:rPr>
          <w:b/>
          <w:bCs/>
          <w:sz w:val="22"/>
          <w:szCs w:val="22"/>
        </w:rPr>
        <w:t>Seznam partnerjev pri skupnem nastopanju«</w:t>
      </w:r>
      <w:r w:rsidRPr="00D606A1">
        <w:rPr>
          <w:sz w:val="22"/>
          <w:szCs w:val="22"/>
        </w:rPr>
        <w:t xml:space="preserve"> (v primeru skupnega nastopanja partnerjev) z obvezno prilogo </w:t>
      </w:r>
      <w:r w:rsidRPr="00D606A1">
        <w:rPr>
          <w:b/>
          <w:bCs/>
          <w:sz w:val="22"/>
          <w:szCs w:val="22"/>
        </w:rPr>
        <w:t>(OBR-</w:t>
      </w:r>
      <w:r w:rsidR="00D606A1" w:rsidRPr="00D606A1">
        <w:rPr>
          <w:b/>
          <w:bCs/>
          <w:sz w:val="22"/>
          <w:szCs w:val="22"/>
        </w:rPr>
        <w:t>2</w:t>
      </w:r>
      <w:r w:rsidRPr="00D606A1">
        <w:rPr>
          <w:sz w:val="22"/>
          <w:szCs w:val="22"/>
        </w:rPr>
        <w:t>);</w:t>
      </w:r>
    </w:p>
    <w:p w14:paraId="40407532" w14:textId="34D93A27" w:rsidR="009003D8" w:rsidRPr="00D606A1" w:rsidRDefault="009003D8" w:rsidP="00C94338">
      <w:pPr>
        <w:numPr>
          <w:ilvl w:val="0"/>
          <w:numId w:val="19"/>
        </w:numPr>
        <w:suppressAutoHyphens w:val="0"/>
        <w:spacing w:after="240"/>
        <w:contextualSpacing/>
        <w:jc w:val="both"/>
        <w:rPr>
          <w:sz w:val="22"/>
          <w:szCs w:val="22"/>
        </w:rPr>
      </w:pPr>
      <w:r w:rsidRPr="00D606A1">
        <w:rPr>
          <w:sz w:val="22"/>
          <w:szCs w:val="22"/>
        </w:rPr>
        <w:lastRenderedPageBreak/>
        <w:t xml:space="preserve">izpolnjen obrazec </w:t>
      </w:r>
      <w:r w:rsidRPr="00D606A1">
        <w:rPr>
          <w:b/>
          <w:bCs/>
          <w:sz w:val="22"/>
          <w:szCs w:val="22"/>
        </w:rPr>
        <w:t>»Seznam podizvajalcev«</w:t>
      </w:r>
      <w:r w:rsidRPr="00D606A1">
        <w:rPr>
          <w:sz w:val="22"/>
          <w:szCs w:val="22"/>
        </w:rPr>
        <w:t xml:space="preserve"> (v primeru nastopanja s podizvajalci) z obveznimi prilogami (</w:t>
      </w:r>
      <w:r w:rsidRPr="00D606A1">
        <w:rPr>
          <w:b/>
          <w:bCs/>
          <w:sz w:val="22"/>
          <w:szCs w:val="22"/>
        </w:rPr>
        <w:t>OBR-</w:t>
      </w:r>
      <w:r w:rsidR="00D606A1" w:rsidRPr="00D606A1">
        <w:rPr>
          <w:b/>
          <w:bCs/>
          <w:sz w:val="22"/>
          <w:szCs w:val="22"/>
        </w:rPr>
        <w:t>3</w:t>
      </w:r>
      <w:r w:rsidRPr="00D606A1">
        <w:rPr>
          <w:sz w:val="22"/>
          <w:szCs w:val="22"/>
        </w:rPr>
        <w:t>);</w:t>
      </w:r>
    </w:p>
    <w:p w14:paraId="03DCCD78" w14:textId="5C7EC891" w:rsidR="009003D8" w:rsidRPr="00D606A1" w:rsidRDefault="009003D8" w:rsidP="00C94338">
      <w:pPr>
        <w:numPr>
          <w:ilvl w:val="0"/>
          <w:numId w:val="19"/>
        </w:numPr>
        <w:suppressAutoHyphens w:val="0"/>
        <w:spacing w:after="240"/>
        <w:contextualSpacing/>
        <w:jc w:val="both"/>
        <w:rPr>
          <w:b/>
          <w:bCs/>
          <w:sz w:val="22"/>
          <w:szCs w:val="22"/>
        </w:rPr>
      </w:pPr>
      <w:r w:rsidRPr="00D606A1">
        <w:rPr>
          <w:sz w:val="22"/>
          <w:szCs w:val="22"/>
        </w:rPr>
        <w:t xml:space="preserve">izpolnjen obrazec </w:t>
      </w:r>
      <w:r w:rsidRPr="00D606A1">
        <w:rPr>
          <w:b/>
          <w:bCs/>
          <w:sz w:val="22"/>
          <w:szCs w:val="22"/>
        </w:rPr>
        <w:t>»Izjava ponudnika / partnerja« (OBR-</w:t>
      </w:r>
      <w:r w:rsidR="00D606A1" w:rsidRPr="00D606A1">
        <w:rPr>
          <w:b/>
          <w:bCs/>
          <w:sz w:val="22"/>
          <w:szCs w:val="22"/>
        </w:rPr>
        <w:t>4</w:t>
      </w:r>
      <w:r w:rsidRPr="00D606A1">
        <w:rPr>
          <w:b/>
          <w:bCs/>
          <w:sz w:val="22"/>
          <w:szCs w:val="22"/>
        </w:rPr>
        <w:t>);</w:t>
      </w:r>
    </w:p>
    <w:p w14:paraId="48C320F3" w14:textId="0E986F0E" w:rsidR="009003D8" w:rsidRPr="00D606A1" w:rsidRDefault="009003D8" w:rsidP="00C94338">
      <w:pPr>
        <w:numPr>
          <w:ilvl w:val="0"/>
          <w:numId w:val="19"/>
        </w:numPr>
        <w:suppressAutoHyphens w:val="0"/>
        <w:spacing w:after="240"/>
        <w:contextualSpacing/>
        <w:jc w:val="both"/>
        <w:rPr>
          <w:sz w:val="22"/>
          <w:szCs w:val="22"/>
        </w:rPr>
      </w:pPr>
      <w:r w:rsidRPr="00D606A1">
        <w:rPr>
          <w:sz w:val="22"/>
          <w:szCs w:val="22"/>
        </w:rPr>
        <w:t xml:space="preserve">izpolnjen obrazec </w:t>
      </w:r>
      <w:r w:rsidRPr="00D606A1">
        <w:rPr>
          <w:b/>
          <w:bCs/>
          <w:sz w:val="22"/>
          <w:szCs w:val="22"/>
        </w:rPr>
        <w:t>»Izjava podizvajalca« (OBR-</w:t>
      </w:r>
      <w:r w:rsidR="00D606A1" w:rsidRPr="00D606A1">
        <w:rPr>
          <w:b/>
          <w:bCs/>
          <w:sz w:val="22"/>
          <w:szCs w:val="22"/>
        </w:rPr>
        <w:t>5</w:t>
      </w:r>
      <w:r w:rsidRPr="00D606A1">
        <w:rPr>
          <w:b/>
          <w:bCs/>
          <w:sz w:val="22"/>
          <w:szCs w:val="22"/>
        </w:rPr>
        <w:t>);</w:t>
      </w:r>
    </w:p>
    <w:p w14:paraId="00D3F880" w14:textId="7072BFBE" w:rsidR="009003D8" w:rsidRPr="00D606A1" w:rsidRDefault="009003D8" w:rsidP="00C94338">
      <w:pPr>
        <w:numPr>
          <w:ilvl w:val="0"/>
          <w:numId w:val="19"/>
        </w:numPr>
        <w:suppressAutoHyphens w:val="0"/>
        <w:spacing w:after="240"/>
        <w:contextualSpacing/>
        <w:jc w:val="both"/>
        <w:rPr>
          <w:sz w:val="22"/>
          <w:szCs w:val="22"/>
        </w:rPr>
      </w:pPr>
      <w:r w:rsidRPr="00D606A1">
        <w:rPr>
          <w:sz w:val="22"/>
          <w:szCs w:val="22"/>
        </w:rPr>
        <w:t xml:space="preserve">izpolnjen obrazec </w:t>
      </w:r>
      <w:r w:rsidRPr="00D606A1">
        <w:rPr>
          <w:b/>
          <w:bCs/>
          <w:sz w:val="22"/>
          <w:szCs w:val="22"/>
        </w:rPr>
        <w:t>»Pooblastilo za pridobitev osebnih podatkov« (OBR-</w:t>
      </w:r>
      <w:r w:rsidR="00D606A1" w:rsidRPr="00D606A1">
        <w:rPr>
          <w:b/>
          <w:bCs/>
          <w:sz w:val="22"/>
          <w:szCs w:val="22"/>
        </w:rPr>
        <w:t>6</w:t>
      </w:r>
      <w:r w:rsidRPr="00D606A1">
        <w:rPr>
          <w:b/>
          <w:bCs/>
          <w:sz w:val="22"/>
          <w:szCs w:val="22"/>
        </w:rPr>
        <w:t>);</w:t>
      </w:r>
    </w:p>
    <w:p w14:paraId="5EF10164" w14:textId="0A4BD11B" w:rsidR="009003D8" w:rsidRPr="00A72A1C" w:rsidRDefault="009003D8" w:rsidP="00C94338">
      <w:pPr>
        <w:numPr>
          <w:ilvl w:val="0"/>
          <w:numId w:val="19"/>
        </w:numPr>
        <w:suppressAutoHyphens w:val="0"/>
        <w:spacing w:after="240"/>
        <w:contextualSpacing/>
        <w:jc w:val="both"/>
        <w:rPr>
          <w:sz w:val="22"/>
          <w:szCs w:val="22"/>
        </w:rPr>
      </w:pPr>
      <w:r w:rsidRPr="00A72A1C">
        <w:rPr>
          <w:sz w:val="22"/>
          <w:szCs w:val="22"/>
        </w:rPr>
        <w:t xml:space="preserve">izpolnjen obrazec </w:t>
      </w:r>
      <w:r w:rsidRPr="00A72A1C">
        <w:rPr>
          <w:b/>
          <w:bCs/>
          <w:sz w:val="22"/>
          <w:szCs w:val="22"/>
        </w:rPr>
        <w:t>»</w:t>
      </w:r>
      <w:r w:rsidR="00D606A1" w:rsidRPr="00A72A1C">
        <w:rPr>
          <w:b/>
          <w:bCs/>
          <w:sz w:val="22"/>
          <w:szCs w:val="22"/>
        </w:rPr>
        <w:t>Seznam referenčnih poslov</w:t>
      </w:r>
      <w:r w:rsidRPr="00A72A1C">
        <w:rPr>
          <w:b/>
          <w:bCs/>
          <w:sz w:val="22"/>
          <w:szCs w:val="22"/>
        </w:rPr>
        <w:t>« (OBR-</w:t>
      </w:r>
      <w:r w:rsidR="00D606A1" w:rsidRPr="00A72A1C">
        <w:rPr>
          <w:b/>
          <w:bCs/>
          <w:sz w:val="22"/>
          <w:szCs w:val="22"/>
        </w:rPr>
        <w:t>7</w:t>
      </w:r>
      <w:r w:rsidRPr="00A72A1C">
        <w:rPr>
          <w:b/>
          <w:bCs/>
          <w:sz w:val="22"/>
          <w:szCs w:val="22"/>
        </w:rPr>
        <w:t>);</w:t>
      </w:r>
    </w:p>
    <w:p w14:paraId="5ECF50B0" w14:textId="5C332EDB" w:rsidR="009003D8" w:rsidRPr="00A72A1C" w:rsidRDefault="009003D8" w:rsidP="00C94338">
      <w:pPr>
        <w:numPr>
          <w:ilvl w:val="0"/>
          <w:numId w:val="19"/>
        </w:numPr>
        <w:suppressAutoHyphens w:val="0"/>
        <w:spacing w:after="240"/>
        <w:contextualSpacing/>
        <w:jc w:val="both"/>
        <w:rPr>
          <w:sz w:val="22"/>
          <w:szCs w:val="22"/>
        </w:rPr>
      </w:pPr>
      <w:r w:rsidRPr="00A72A1C">
        <w:rPr>
          <w:sz w:val="22"/>
          <w:szCs w:val="22"/>
        </w:rPr>
        <w:t>izpolnjen obrazec »</w:t>
      </w:r>
      <w:r w:rsidR="00D606A1" w:rsidRPr="00A72A1C">
        <w:rPr>
          <w:b/>
          <w:bCs/>
          <w:sz w:val="22"/>
          <w:szCs w:val="22"/>
        </w:rPr>
        <w:t xml:space="preserve">Potrdilo o dobro opravljenem delu </w:t>
      </w:r>
      <w:r w:rsidR="00A72A1C" w:rsidRPr="00A72A1C">
        <w:rPr>
          <w:b/>
          <w:bCs/>
          <w:sz w:val="22"/>
          <w:szCs w:val="22"/>
        </w:rPr>
        <w:t>gospodarskega subjekta</w:t>
      </w:r>
      <w:r w:rsidRPr="00A72A1C">
        <w:rPr>
          <w:b/>
          <w:bCs/>
          <w:sz w:val="22"/>
          <w:szCs w:val="22"/>
        </w:rPr>
        <w:t>« (OBR-</w:t>
      </w:r>
      <w:r w:rsidR="00A72A1C" w:rsidRPr="00A72A1C">
        <w:rPr>
          <w:b/>
          <w:bCs/>
          <w:sz w:val="22"/>
          <w:szCs w:val="22"/>
        </w:rPr>
        <w:t>8</w:t>
      </w:r>
      <w:r w:rsidRPr="00A72A1C">
        <w:rPr>
          <w:b/>
          <w:bCs/>
          <w:sz w:val="22"/>
          <w:szCs w:val="22"/>
        </w:rPr>
        <w:t>),</w:t>
      </w:r>
      <w:r w:rsidRPr="00A72A1C">
        <w:rPr>
          <w:sz w:val="22"/>
          <w:szCs w:val="22"/>
        </w:rPr>
        <w:t xml:space="preserve"> </w:t>
      </w:r>
    </w:p>
    <w:p w14:paraId="525762CD" w14:textId="5C258A72" w:rsidR="009003D8" w:rsidRDefault="009003D8" w:rsidP="00A72A1C">
      <w:pPr>
        <w:numPr>
          <w:ilvl w:val="0"/>
          <w:numId w:val="19"/>
        </w:numPr>
        <w:suppressAutoHyphens w:val="0"/>
        <w:ind w:left="782" w:hanging="357"/>
        <w:contextualSpacing/>
        <w:jc w:val="both"/>
        <w:rPr>
          <w:sz w:val="22"/>
          <w:szCs w:val="22"/>
        </w:rPr>
      </w:pPr>
      <w:r w:rsidRPr="00A72A1C">
        <w:rPr>
          <w:sz w:val="22"/>
          <w:szCs w:val="22"/>
        </w:rPr>
        <w:t xml:space="preserve">izpolnjen obrazec </w:t>
      </w:r>
      <w:r w:rsidR="00A72A1C">
        <w:rPr>
          <w:sz w:val="22"/>
          <w:szCs w:val="22"/>
        </w:rPr>
        <w:t>»</w:t>
      </w:r>
      <w:r w:rsidR="00A72A1C" w:rsidRPr="00A72A1C">
        <w:rPr>
          <w:b/>
          <w:bCs/>
          <w:sz w:val="22"/>
          <w:szCs w:val="22"/>
        </w:rPr>
        <w:t xml:space="preserve">Seznam </w:t>
      </w:r>
      <w:proofErr w:type="spellStart"/>
      <w:r w:rsidR="00A72A1C" w:rsidRPr="00A72A1C">
        <w:rPr>
          <w:b/>
          <w:bCs/>
          <w:sz w:val="22"/>
          <w:szCs w:val="22"/>
        </w:rPr>
        <w:t>priglašega</w:t>
      </w:r>
      <w:proofErr w:type="spellEnd"/>
      <w:r w:rsidR="00A72A1C" w:rsidRPr="00A72A1C">
        <w:rPr>
          <w:b/>
          <w:bCs/>
          <w:sz w:val="22"/>
          <w:szCs w:val="22"/>
        </w:rPr>
        <w:t xml:space="preserve"> kadra z seznamom referenčnih poslov</w:t>
      </w:r>
      <w:r w:rsidRPr="00A72A1C">
        <w:rPr>
          <w:b/>
          <w:bCs/>
          <w:sz w:val="22"/>
          <w:szCs w:val="22"/>
        </w:rPr>
        <w:t>« (OBR-</w:t>
      </w:r>
      <w:r w:rsidR="00A72A1C" w:rsidRPr="00A72A1C">
        <w:rPr>
          <w:b/>
          <w:bCs/>
          <w:sz w:val="22"/>
          <w:szCs w:val="22"/>
        </w:rPr>
        <w:t>9</w:t>
      </w:r>
      <w:r w:rsidRPr="00A72A1C">
        <w:rPr>
          <w:b/>
          <w:bCs/>
          <w:sz w:val="22"/>
          <w:szCs w:val="22"/>
        </w:rPr>
        <w:t>)</w:t>
      </w:r>
      <w:r w:rsidRPr="00A72A1C">
        <w:rPr>
          <w:sz w:val="22"/>
          <w:szCs w:val="22"/>
        </w:rPr>
        <w:t>;</w:t>
      </w:r>
    </w:p>
    <w:p w14:paraId="3CC8F6A5" w14:textId="25F04970" w:rsidR="00A72A1C" w:rsidRPr="00A72A1C" w:rsidRDefault="00A72A1C" w:rsidP="00A72A1C">
      <w:pPr>
        <w:pStyle w:val="Odstavekseznama"/>
        <w:numPr>
          <w:ilvl w:val="0"/>
          <w:numId w:val="19"/>
        </w:numPr>
        <w:rPr>
          <w:sz w:val="22"/>
          <w:szCs w:val="22"/>
        </w:rPr>
      </w:pPr>
      <w:bookmarkStart w:id="8" w:name="_Hlk130556712"/>
      <w:r w:rsidRPr="00A72A1C">
        <w:rPr>
          <w:sz w:val="22"/>
          <w:szCs w:val="22"/>
        </w:rPr>
        <w:t xml:space="preserve">izpolnjen obrazec </w:t>
      </w:r>
      <w:r w:rsidRPr="00A72A1C">
        <w:rPr>
          <w:b/>
          <w:bCs/>
          <w:sz w:val="22"/>
          <w:szCs w:val="22"/>
        </w:rPr>
        <w:t>»Potrdilo o dobro opravljenem delu kadra</w:t>
      </w:r>
      <w:r w:rsidRPr="00A72A1C">
        <w:rPr>
          <w:sz w:val="22"/>
          <w:szCs w:val="22"/>
        </w:rPr>
        <w:t>« (</w:t>
      </w:r>
      <w:r w:rsidRPr="00A72A1C">
        <w:rPr>
          <w:b/>
          <w:bCs/>
          <w:sz w:val="22"/>
          <w:szCs w:val="22"/>
        </w:rPr>
        <w:t>OBR-10</w:t>
      </w:r>
      <w:r w:rsidRPr="00A72A1C">
        <w:rPr>
          <w:sz w:val="22"/>
          <w:szCs w:val="22"/>
        </w:rPr>
        <w:t>);</w:t>
      </w:r>
    </w:p>
    <w:bookmarkEnd w:id="8"/>
    <w:p w14:paraId="728039DA" w14:textId="038B4C62" w:rsidR="00A72A1C" w:rsidRPr="00A72A1C" w:rsidRDefault="00A72A1C" w:rsidP="00A72A1C">
      <w:pPr>
        <w:pStyle w:val="Odstavekseznama"/>
        <w:numPr>
          <w:ilvl w:val="0"/>
          <w:numId w:val="19"/>
        </w:numPr>
        <w:rPr>
          <w:sz w:val="22"/>
          <w:szCs w:val="22"/>
        </w:rPr>
      </w:pPr>
      <w:r w:rsidRPr="00A72A1C">
        <w:rPr>
          <w:sz w:val="22"/>
          <w:szCs w:val="22"/>
        </w:rPr>
        <w:t xml:space="preserve">izpolnjen obrazec </w:t>
      </w:r>
      <w:r w:rsidRPr="00A72A1C">
        <w:rPr>
          <w:b/>
          <w:bCs/>
          <w:sz w:val="22"/>
          <w:szCs w:val="22"/>
        </w:rPr>
        <w:t>»Izjava o plačilnih pogojih« (OBR-11</w:t>
      </w:r>
      <w:r w:rsidRPr="00A72A1C">
        <w:rPr>
          <w:sz w:val="22"/>
          <w:szCs w:val="22"/>
        </w:rPr>
        <w:t>);</w:t>
      </w:r>
    </w:p>
    <w:p w14:paraId="7D763DC4" w14:textId="084B77A7" w:rsidR="009003D8" w:rsidRPr="00A72A1C" w:rsidRDefault="009003D8" w:rsidP="00A72A1C">
      <w:pPr>
        <w:numPr>
          <w:ilvl w:val="0"/>
          <w:numId w:val="19"/>
        </w:numPr>
        <w:suppressAutoHyphens w:val="0"/>
        <w:spacing w:after="240"/>
        <w:contextualSpacing/>
        <w:jc w:val="both"/>
        <w:rPr>
          <w:sz w:val="22"/>
          <w:szCs w:val="22"/>
        </w:rPr>
      </w:pPr>
      <w:r w:rsidRPr="00A72A1C">
        <w:rPr>
          <w:b/>
          <w:bCs/>
          <w:sz w:val="22"/>
          <w:szCs w:val="22"/>
        </w:rPr>
        <w:t>Izjava ponudnika</w:t>
      </w:r>
      <w:r w:rsidRPr="00A72A1C">
        <w:rPr>
          <w:sz w:val="22"/>
          <w:szCs w:val="22"/>
        </w:rPr>
        <w:t xml:space="preserve"> o izdaji finančnega jamstva za dobro izvedbo pogodbenih obveznosti</w:t>
      </w:r>
      <w:r w:rsidRPr="00A72A1C">
        <w:rPr>
          <w:b/>
          <w:bCs/>
          <w:sz w:val="22"/>
          <w:szCs w:val="22"/>
        </w:rPr>
        <w:t>,– (OBR-</w:t>
      </w:r>
      <w:r w:rsidR="006E1598">
        <w:rPr>
          <w:b/>
          <w:bCs/>
          <w:sz w:val="22"/>
          <w:szCs w:val="22"/>
        </w:rPr>
        <w:t>13</w:t>
      </w:r>
      <w:r w:rsidR="00A72A1C" w:rsidRPr="00A72A1C">
        <w:rPr>
          <w:b/>
          <w:bCs/>
          <w:sz w:val="22"/>
          <w:szCs w:val="22"/>
        </w:rPr>
        <w:t xml:space="preserve"> </w:t>
      </w:r>
      <w:r w:rsidRPr="00A72A1C">
        <w:rPr>
          <w:b/>
          <w:bCs/>
          <w:sz w:val="22"/>
          <w:szCs w:val="22"/>
        </w:rPr>
        <w:t xml:space="preserve">) </w:t>
      </w:r>
      <w:r w:rsidR="00A72A1C" w:rsidRPr="00A72A1C">
        <w:rPr>
          <w:b/>
          <w:bCs/>
          <w:sz w:val="22"/>
          <w:szCs w:val="22"/>
        </w:rPr>
        <w:t>in vzorec garancije</w:t>
      </w:r>
      <w:r w:rsidR="009E2DA8">
        <w:rPr>
          <w:b/>
          <w:bCs/>
          <w:sz w:val="22"/>
          <w:szCs w:val="22"/>
        </w:rPr>
        <w:t xml:space="preserve"> (OBR-1</w:t>
      </w:r>
      <w:r w:rsidR="006E1598">
        <w:rPr>
          <w:b/>
          <w:bCs/>
          <w:sz w:val="22"/>
          <w:szCs w:val="22"/>
        </w:rPr>
        <w:t>3</w:t>
      </w:r>
      <w:r w:rsidR="009E2DA8">
        <w:rPr>
          <w:b/>
          <w:bCs/>
          <w:sz w:val="22"/>
          <w:szCs w:val="22"/>
        </w:rPr>
        <w:t>a)</w:t>
      </w:r>
      <w:r w:rsidRPr="00A72A1C">
        <w:rPr>
          <w:b/>
          <w:bCs/>
          <w:sz w:val="22"/>
          <w:szCs w:val="22"/>
        </w:rPr>
        <w:t>- PARAFIRAN</w:t>
      </w:r>
      <w:r w:rsidRPr="00A72A1C">
        <w:rPr>
          <w:sz w:val="22"/>
          <w:szCs w:val="22"/>
        </w:rPr>
        <w:t>;</w:t>
      </w:r>
    </w:p>
    <w:p w14:paraId="3C2C8C9A" w14:textId="6A9C83FE" w:rsidR="009003D8" w:rsidRPr="00A72A1C" w:rsidRDefault="009003D8" w:rsidP="00C94338">
      <w:pPr>
        <w:numPr>
          <w:ilvl w:val="0"/>
          <w:numId w:val="19"/>
        </w:numPr>
        <w:suppressAutoHyphens w:val="0"/>
        <w:spacing w:after="240"/>
        <w:contextualSpacing/>
        <w:jc w:val="both"/>
        <w:rPr>
          <w:sz w:val="22"/>
          <w:szCs w:val="22"/>
        </w:rPr>
      </w:pPr>
      <w:r w:rsidRPr="00A72A1C">
        <w:rPr>
          <w:b/>
          <w:bCs/>
          <w:sz w:val="22"/>
          <w:szCs w:val="22"/>
        </w:rPr>
        <w:t>Izjava ponudnika</w:t>
      </w:r>
      <w:r w:rsidRPr="00A72A1C">
        <w:rPr>
          <w:sz w:val="22"/>
          <w:szCs w:val="22"/>
        </w:rPr>
        <w:t xml:space="preserve"> o izdaji finančnega jamstva za odpravo napak v garancijski dobi, </w:t>
      </w:r>
      <w:r w:rsidRPr="00A72A1C">
        <w:rPr>
          <w:b/>
          <w:bCs/>
          <w:sz w:val="22"/>
          <w:szCs w:val="22"/>
        </w:rPr>
        <w:t>(OBR-</w:t>
      </w:r>
      <w:r w:rsidR="00A72A1C" w:rsidRPr="00A72A1C">
        <w:rPr>
          <w:b/>
          <w:bCs/>
          <w:sz w:val="22"/>
          <w:szCs w:val="22"/>
        </w:rPr>
        <w:t>1</w:t>
      </w:r>
      <w:r w:rsidR="006E1598">
        <w:rPr>
          <w:b/>
          <w:bCs/>
          <w:sz w:val="22"/>
          <w:szCs w:val="22"/>
        </w:rPr>
        <w:t>4</w:t>
      </w:r>
      <w:r w:rsidRPr="00A72A1C">
        <w:rPr>
          <w:b/>
          <w:bCs/>
          <w:sz w:val="22"/>
          <w:szCs w:val="22"/>
        </w:rPr>
        <w:t xml:space="preserve">) </w:t>
      </w:r>
      <w:r w:rsidR="00A72A1C" w:rsidRPr="00A72A1C">
        <w:rPr>
          <w:b/>
          <w:bCs/>
          <w:sz w:val="22"/>
          <w:szCs w:val="22"/>
        </w:rPr>
        <w:t xml:space="preserve"> in vzorec garancije</w:t>
      </w:r>
      <w:r w:rsidR="009E2DA8">
        <w:rPr>
          <w:b/>
          <w:bCs/>
          <w:sz w:val="22"/>
          <w:szCs w:val="22"/>
        </w:rPr>
        <w:t xml:space="preserve"> (OBR-1</w:t>
      </w:r>
      <w:r w:rsidR="006E1598">
        <w:rPr>
          <w:b/>
          <w:bCs/>
          <w:sz w:val="22"/>
          <w:szCs w:val="22"/>
        </w:rPr>
        <w:t>4</w:t>
      </w:r>
      <w:r w:rsidR="009E2DA8">
        <w:rPr>
          <w:b/>
          <w:bCs/>
          <w:sz w:val="22"/>
          <w:szCs w:val="22"/>
        </w:rPr>
        <w:t>a)</w:t>
      </w:r>
      <w:r w:rsidRPr="00A72A1C">
        <w:rPr>
          <w:b/>
          <w:bCs/>
          <w:sz w:val="22"/>
          <w:szCs w:val="22"/>
        </w:rPr>
        <w:t>– PARAFIRAN</w:t>
      </w:r>
      <w:r w:rsidRPr="00A72A1C">
        <w:rPr>
          <w:sz w:val="22"/>
          <w:szCs w:val="22"/>
        </w:rPr>
        <w:t>;</w:t>
      </w:r>
    </w:p>
    <w:p w14:paraId="141AC84A" w14:textId="0ED6CE4F" w:rsidR="009003D8" w:rsidRDefault="00A72A1C" w:rsidP="00C94338">
      <w:pPr>
        <w:numPr>
          <w:ilvl w:val="0"/>
          <w:numId w:val="19"/>
        </w:numPr>
        <w:suppressAutoHyphens w:val="0"/>
        <w:spacing w:after="240"/>
        <w:contextualSpacing/>
        <w:jc w:val="both"/>
        <w:rPr>
          <w:sz w:val="22"/>
          <w:szCs w:val="22"/>
        </w:rPr>
      </w:pPr>
      <w:r w:rsidRPr="00A72A1C">
        <w:rPr>
          <w:sz w:val="22"/>
          <w:szCs w:val="22"/>
        </w:rPr>
        <w:t>Vzorec pogodbe-parafiran</w:t>
      </w:r>
      <w:r w:rsidR="003B0E14">
        <w:rPr>
          <w:sz w:val="22"/>
          <w:szCs w:val="22"/>
        </w:rPr>
        <w:t xml:space="preserve"> (OBR-1</w:t>
      </w:r>
      <w:r w:rsidR="006E1598">
        <w:rPr>
          <w:sz w:val="22"/>
          <w:szCs w:val="22"/>
        </w:rPr>
        <w:t>5</w:t>
      </w:r>
      <w:r w:rsidR="003B0E14">
        <w:rPr>
          <w:sz w:val="22"/>
          <w:szCs w:val="22"/>
        </w:rPr>
        <w:t>)</w:t>
      </w:r>
      <w:r w:rsidR="00600F7F">
        <w:rPr>
          <w:sz w:val="22"/>
          <w:szCs w:val="22"/>
        </w:rPr>
        <w:t>;</w:t>
      </w:r>
    </w:p>
    <w:p w14:paraId="4FC125F5" w14:textId="2EA57D10" w:rsidR="00A72A1C" w:rsidRDefault="00A72A1C" w:rsidP="00A72A1C">
      <w:pPr>
        <w:numPr>
          <w:ilvl w:val="0"/>
          <w:numId w:val="19"/>
        </w:numPr>
        <w:suppressAutoHyphens w:val="0"/>
        <w:spacing w:after="240"/>
        <w:contextualSpacing/>
        <w:jc w:val="both"/>
        <w:rPr>
          <w:sz w:val="22"/>
          <w:szCs w:val="22"/>
        </w:rPr>
      </w:pPr>
      <w:r>
        <w:rPr>
          <w:sz w:val="22"/>
          <w:szCs w:val="22"/>
        </w:rPr>
        <w:t>Terminski plan</w:t>
      </w:r>
      <w:r w:rsidR="00600F7F">
        <w:rPr>
          <w:sz w:val="22"/>
          <w:szCs w:val="22"/>
        </w:rPr>
        <w:t>;</w:t>
      </w:r>
    </w:p>
    <w:p w14:paraId="1748DA57" w14:textId="1DBB9758" w:rsidR="00627FE9" w:rsidRDefault="00627FE9" w:rsidP="00A72A1C">
      <w:pPr>
        <w:numPr>
          <w:ilvl w:val="0"/>
          <w:numId w:val="19"/>
        </w:numPr>
        <w:suppressAutoHyphens w:val="0"/>
        <w:spacing w:after="240"/>
        <w:contextualSpacing/>
        <w:jc w:val="both"/>
        <w:rPr>
          <w:sz w:val="22"/>
          <w:szCs w:val="22"/>
        </w:rPr>
      </w:pPr>
      <w:r>
        <w:rPr>
          <w:sz w:val="22"/>
          <w:szCs w:val="22"/>
        </w:rPr>
        <w:t>Potrdilo poslovne banke o ne blokadi računa</w:t>
      </w:r>
      <w:r w:rsidR="00600F7F">
        <w:rPr>
          <w:sz w:val="22"/>
          <w:szCs w:val="22"/>
        </w:rPr>
        <w:t>;</w:t>
      </w:r>
    </w:p>
    <w:p w14:paraId="4626C311" w14:textId="6B9AA50D" w:rsidR="00627FE9" w:rsidRDefault="00627FE9" w:rsidP="00A72A1C">
      <w:pPr>
        <w:numPr>
          <w:ilvl w:val="0"/>
          <w:numId w:val="19"/>
        </w:numPr>
        <w:suppressAutoHyphens w:val="0"/>
        <w:spacing w:after="240"/>
        <w:contextualSpacing/>
        <w:jc w:val="both"/>
        <w:rPr>
          <w:sz w:val="22"/>
          <w:szCs w:val="22"/>
        </w:rPr>
      </w:pPr>
      <w:r>
        <w:rPr>
          <w:sz w:val="22"/>
          <w:szCs w:val="22"/>
        </w:rPr>
        <w:t>S.BON-1</w:t>
      </w:r>
      <w:r w:rsidR="00600F7F">
        <w:rPr>
          <w:sz w:val="22"/>
          <w:szCs w:val="22"/>
        </w:rPr>
        <w:t>;</w:t>
      </w:r>
    </w:p>
    <w:p w14:paraId="26BAE1AE" w14:textId="6A7090B9" w:rsidR="00BC2DBC" w:rsidRDefault="00BC2DBC" w:rsidP="00BC2DBC">
      <w:pPr>
        <w:suppressAutoHyphens w:val="0"/>
        <w:spacing w:after="240"/>
        <w:contextualSpacing/>
        <w:jc w:val="both"/>
        <w:rPr>
          <w:sz w:val="22"/>
          <w:szCs w:val="22"/>
        </w:rPr>
      </w:pPr>
    </w:p>
    <w:p w14:paraId="7B6CF21A" w14:textId="20F28B98" w:rsidR="00BC2DBC" w:rsidRPr="008728B8" w:rsidRDefault="00BC2DBC" w:rsidP="00BC2DBC">
      <w:pPr>
        <w:suppressAutoHyphens w:val="0"/>
        <w:spacing w:after="240"/>
        <w:contextualSpacing/>
        <w:jc w:val="both"/>
        <w:rPr>
          <w:b/>
          <w:bCs/>
          <w:sz w:val="22"/>
          <w:szCs w:val="22"/>
        </w:rPr>
      </w:pPr>
      <w:r w:rsidRPr="008728B8">
        <w:rPr>
          <w:b/>
          <w:bCs/>
          <w:sz w:val="22"/>
          <w:szCs w:val="22"/>
        </w:rPr>
        <w:t>Fizična oddaja:</w:t>
      </w:r>
    </w:p>
    <w:p w14:paraId="13E20C6E" w14:textId="1A205304" w:rsidR="00BC2DBC" w:rsidRDefault="008728B8" w:rsidP="00BC2DBC">
      <w:pPr>
        <w:suppressAutoHyphens w:val="0"/>
        <w:spacing w:after="240"/>
        <w:contextualSpacing/>
        <w:jc w:val="both"/>
        <w:rPr>
          <w:sz w:val="22"/>
          <w:szCs w:val="22"/>
        </w:rPr>
      </w:pPr>
      <w:r>
        <w:rPr>
          <w:sz w:val="22"/>
          <w:szCs w:val="22"/>
        </w:rPr>
        <w:t>1. Obrazec za pisemsko ovojnico – za finančno zavarovanje za resnost ponudbe(Obr_0), nalepljen na pisemsko ovojnico;</w:t>
      </w:r>
    </w:p>
    <w:p w14:paraId="651D7F9E" w14:textId="459D5D95" w:rsidR="008728B8" w:rsidRPr="00A72A1C" w:rsidRDefault="008728B8" w:rsidP="00BC2DBC">
      <w:pPr>
        <w:suppressAutoHyphens w:val="0"/>
        <w:spacing w:after="240"/>
        <w:contextualSpacing/>
        <w:jc w:val="both"/>
        <w:rPr>
          <w:sz w:val="22"/>
          <w:szCs w:val="22"/>
        </w:rPr>
      </w:pPr>
      <w:r>
        <w:rPr>
          <w:sz w:val="22"/>
          <w:szCs w:val="22"/>
        </w:rPr>
        <w:t xml:space="preserve">2. Izpolnjen, podpisan  in </w:t>
      </w:r>
      <w:proofErr w:type="spellStart"/>
      <w:r>
        <w:rPr>
          <w:sz w:val="22"/>
          <w:szCs w:val="22"/>
        </w:rPr>
        <w:t>požigosan</w:t>
      </w:r>
      <w:proofErr w:type="spellEnd"/>
      <w:r>
        <w:rPr>
          <w:sz w:val="22"/>
          <w:szCs w:val="22"/>
        </w:rPr>
        <w:t xml:space="preserve"> obrazec Menična izjava za resnost  s pooblastilom za izpolnitev in unovčenje menice  </w:t>
      </w:r>
      <w:r w:rsidRPr="006E1598">
        <w:rPr>
          <w:b/>
          <w:bCs/>
          <w:sz w:val="22"/>
          <w:szCs w:val="22"/>
        </w:rPr>
        <w:t>(O</w:t>
      </w:r>
      <w:r w:rsidR="006E1598" w:rsidRPr="006E1598">
        <w:rPr>
          <w:b/>
          <w:bCs/>
          <w:sz w:val="22"/>
          <w:szCs w:val="22"/>
        </w:rPr>
        <w:t>BR-</w:t>
      </w:r>
      <w:r w:rsidRPr="006E1598">
        <w:rPr>
          <w:b/>
          <w:bCs/>
          <w:sz w:val="22"/>
          <w:szCs w:val="22"/>
        </w:rPr>
        <w:t>12)</w:t>
      </w:r>
      <w:r>
        <w:rPr>
          <w:sz w:val="22"/>
          <w:szCs w:val="22"/>
        </w:rPr>
        <w:t xml:space="preserve"> in bianco menica, v zahtevanem število izvodov oziroma komadov.</w:t>
      </w:r>
    </w:p>
    <w:p w14:paraId="070F2F41" w14:textId="2017168B" w:rsidR="00660743" w:rsidRPr="009003D8" w:rsidRDefault="00660743" w:rsidP="00660743">
      <w:pPr>
        <w:suppressAutoHyphens w:val="0"/>
        <w:spacing w:after="240"/>
        <w:ind w:left="785"/>
        <w:contextualSpacing/>
        <w:jc w:val="both"/>
        <w:rPr>
          <w:color w:val="FF0000"/>
          <w:sz w:val="22"/>
          <w:szCs w:val="22"/>
        </w:rPr>
      </w:pPr>
    </w:p>
    <w:p w14:paraId="391A574D" w14:textId="45A085C7" w:rsidR="00F45762" w:rsidRPr="00660743" w:rsidRDefault="00660743" w:rsidP="00C2569D">
      <w:pPr>
        <w:shd w:val="clear" w:color="auto" w:fill="92D050"/>
        <w:jc w:val="both"/>
        <w:rPr>
          <w:b/>
          <w:bCs/>
          <w:sz w:val="22"/>
          <w:szCs w:val="22"/>
        </w:rPr>
      </w:pPr>
      <w:bookmarkStart w:id="9" w:name="_Hlk130209211"/>
      <w:r>
        <w:rPr>
          <w:b/>
          <w:bCs/>
          <w:sz w:val="22"/>
          <w:szCs w:val="22"/>
        </w:rPr>
        <w:t xml:space="preserve">2.2    </w:t>
      </w:r>
      <w:r w:rsidR="00F45762" w:rsidRPr="00660743">
        <w:rPr>
          <w:b/>
          <w:bCs/>
          <w:sz w:val="22"/>
          <w:szCs w:val="22"/>
        </w:rPr>
        <w:t xml:space="preserve">NAČIN IZPOLNITVE OBRAZCEV </w:t>
      </w:r>
    </w:p>
    <w:bookmarkEnd w:id="9"/>
    <w:p w14:paraId="0E05D585" w14:textId="77777777" w:rsidR="003A5E56" w:rsidRDefault="003A5E56" w:rsidP="003A5E56">
      <w:pPr>
        <w:jc w:val="both"/>
        <w:rPr>
          <w:sz w:val="22"/>
          <w:szCs w:val="22"/>
        </w:rPr>
      </w:pPr>
    </w:p>
    <w:p w14:paraId="293DA6A1" w14:textId="4A788EA9" w:rsidR="003A5E56" w:rsidRDefault="00F45762" w:rsidP="00660743">
      <w:pPr>
        <w:jc w:val="both"/>
        <w:rPr>
          <w:sz w:val="22"/>
          <w:szCs w:val="22"/>
        </w:rPr>
      </w:pPr>
      <w:r w:rsidRPr="00F45762">
        <w:rPr>
          <w:sz w:val="22"/>
          <w:szCs w:val="22"/>
        </w:rPr>
        <w:t>V pripravljene obrazce ponudnik ne sme posegati na način, da spreminja zapise naročnika,</w:t>
      </w:r>
    </w:p>
    <w:p w14:paraId="04BF6D0E" w14:textId="311FBA5F" w:rsidR="00F45762" w:rsidRPr="00F45762" w:rsidRDefault="00F45762" w:rsidP="00660743">
      <w:pPr>
        <w:jc w:val="both"/>
        <w:rPr>
          <w:sz w:val="22"/>
          <w:szCs w:val="22"/>
        </w:rPr>
      </w:pPr>
      <w:r w:rsidRPr="00F45762">
        <w:rPr>
          <w:sz w:val="22"/>
          <w:szCs w:val="22"/>
        </w:rPr>
        <w:t xml:space="preserve">ampak jih izpolni v skladu z njihovo vsebino. Izpolnjeni obrazci se predložijo v </w:t>
      </w:r>
      <w:proofErr w:type="spellStart"/>
      <w:r w:rsidRPr="00F45762">
        <w:rPr>
          <w:sz w:val="22"/>
          <w:szCs w:val="22"/>
        </w:rPr>
        <w:t>pdf</w:t>
      </w:r>
      <w:proofErr w:type="spellEnd"/>
      <w:r w:rsidRPr="00F45762">
        <w:rPr>
          <w:sz w:val="22"/>
          <w:szCs w:val="22"/>
        </w:rPr>
        <w:t>. datoteki.</w:t>
      </w:r>
    </w:p>
    <w:p w14:paraId="5573B101" w14:textId="525A481B" w:rsidR="009003D8" w:rsidRPr="00F45762" w:rsidRDefault="009003D8" w:rsidP="00F45762">
      <w:pPr>
        <w:jc w:val="both"/>
        <w:rPr>
          <w:sz w:val="22"/>
          <w:szCs w:val="22"/>
        </w:rPr>
      </w:pPr>
    </w:p>
    <w:p w14:paraId="211E42DA" w14:textId="5AE2521D" w:rsidR="00F45762" w:rsidRDefault="00F45762" w:rsidP="00660743">
      <w:pPr>
        <w:suppressAutoHyphens w:val="0"/>
        <w:spacing w:after="240"/>
        <w:contextualSpacing/>
        <w:jc w:val="both"/>
        <w:rPr>
          <w:sz w:val="22"/>
          <w:szCs w:val="22"/>
        </w:rPr>
      </w:pPr>
      <w:r w:rsidRPr="00F45762">
        <w:rPr>
          <w:sz w:val="22"/>
          <w:szCs w:val="22"/>
        </w:rPr>
        <w:t xml:space="preserve">Ponudnik mora izpolniti vse postavke v predračunu in sicer na največ dve decimalni </w:t>
      </w:r>
      <w:r>
        <w:rPr>
          <w:sz w:val="22"/>
          <w:szCs w:val="22"/>
        </w:rPr>
        <w:t xml:space="preserve">   </w:t>
      </w:r>
      <w:r w:rsidRPr="00F45762">
        <w:rPr>
          <w:sz w:val="22"/>
          <w:szCs w:val="22"/>
        </w:rPr>
        <w:t xml:space="preserve">mesti. V kolikor ponudnik cene v posamezno postavko ne vpiše, se šteje, da predmetne postavke ne ponuja in tako ne izpolnjuje vseh zahtev naročnika iz predmetne razpisne dokumentacije. V kolikor ponudnik vpiše ceno nič (0) EUR, se šteje, da ponuja postavko brezplačno. Ponudnik ne sme spreminjati vsebine predračuna. </w:t>
      </w:r>
    </w:p>
    <w:p w14:paraId="5FB485FE" w14:textId="77777777" w:rsidR="003A5E56" w:rsidRDefault="003A5E56" w:rsidP="00F45762">
      <w:pPr>
        <w:suppressAutoHyphens w:val="0"/>
        <w:spacing w:after="240"/>
        <w:ind w:left="975"/>
        <w:contextualSpacing/>
        <w:jc w:val="both"/>
        <w:rPr>
          <w:sz w:val="22"/>
          <w:szCs w:val="22"/>
        </w:rPr>
      </w:pPr>
    </w:p>
    <w:p w14:paraId="4472392C" w14:textId="77777777" w:rsidR="003A5E56" w:rsidRDefault="00F45762" w:rsidP="00F16EA1">
      <w:pPr>
        <w:jc w:val="both"/>
        <w:rPr>
          <w:sz w:val="22"/>
          <w:szCs w:val="22"/>
        </w:rPr>
      </w:pPr>
      <w:r w:rsidRPr="00F45762">
        <w:rPr>
          <w:sz w:val="22"/>
          <w:szCs w:val="22"/>
        </w:rPr>
        <w:t>Ob predložitvi ponudbe bo naročnik namesto potrdil, ki jih izdajajo javni organi ali tretje</w:t>
      </w:r>
      <w:r w:rsidR="003A5E56">
        <w:rPr>
          <w:sz w:val="22"/>
          <w:szCs w:val="22"/>
        </w:rPr>
        <w:t xml:space="preserve"> </w:t>
      </w:r>
      <w:r w:rsidRPr="00F45762">
        <w:rPr>
          <w:sz w:val="22"/>
          <w:szCs w:val="22"/>
        </w:rPr>
        <w:t xml:space="preserve">osebe, sprejel ESPD obrazec, ki vključuje posodobljeno uradno izjavo gospodarskega subjekta, kot predhodni dokaz, da ne obstajajo razlogi za izključitev in da izpolnjuje pogoje za sodelovanje, hkrati pa zagotavlja ustrezne informacije, ki jih zahteva </w:t>
      </w:r>
      <w:r w:rsidRPr="00F45762">
        <w:rPr>
          <w:sz w:val="22"/>
          <w:szCs w:val="22"/>
        </w:rPr>
        <w:tab/>
        <w:t>naročnik. V ESPD obrazcu je naveden uradni organ ali tretja oseba, odgovorna za izdajo dokazil, vključuje pa tudi uradno izjavo o tem, da bo gospodarski subjekt na zahtevo in brez odlašanja sposoben predložiti ta dokazila. Navedbe v ESPD obrazcu</w:t>
      </w:r>
      <w:r>
        <w:rPr>
          <w:sz w:val="22"/>
          <w:szCs w:val="22"/>
        </w:rPr>
        <w:t xml:space="preserve"> </w:t>
      </w:r>
      <w:r w:rsidRPr="00F45762">
        <w:rPr>
          <w:sz w:val="22"/>
          <w:szCs w:val="22"/>
        </w:rPr>
        <w:t>in dokazila, ki jih predloži gospodarski subjekt, morajo biti veljavni. Naročnik lahko kadarkoli med postopkom pozove ponudnike, da predložijo vsa dokazila ali del dokazil v zvezi z navedbami v ESPD obrazcu.</w:t>
      </w:r>
    </w:p>
    <w:p w14:paraId="6BAF6ADE" w14:textId="77777777" w:rsidR="003A5E56" w:rsidRDefault="003A5E56" w:rsidP="003A5E56">
      <w:pPr>
        <w:ind w:left="240"/>
        <w:jc w:val="both"/>
        <w:rPr>
          <w:sz w:val="22"/>
          <w:szCs w:val="22"/>
        </w:rPr>
      </w:pPr>
    </w:p>
    <w:p w14:paraId="13751226" w14:textId="4FBEB640" w:rsidR="00841FF8" w:rsidRPr="00F45762" w:rsidRDefault="00F45762" w:rsidP="00F16EA1">
      <w:pPr>
        <w:jc w:val="both"/>
        <w:rPr>
          <w:sz w:val="22"/>
          <w:szCs w:val="22"/>
        </w:rPr>
      </w:pPr>
      <w:r w:rsidRPr="00F45762">
        <w:rPr>
          <w:sz w:val="22"/>
          <w:szCs w:val="22"/>
        </w:rPr>
        <w:t xml:space="preserve">Izpolnjen in podpisan obrazec ESPD mora biti v ponudbi priložen za vse gospodarske subjekte, ki v kakršni koli vlogi sodelujejo v ponudbi (ponudnik, sodelujoči ponudniki v primeru skupne ponudbe, gospodarski subjekti, na katerih kapacitete se sklicuje ponudnik in </w:t>
      </w:r>
      <w:r w:rsidRPr="00F45762">
        <w:rPr>
          <w:sz w:val="22"/>
          <w:szCs w:val="22"/>
        </w:rPr>
        <w:lastRenderedPageBreak/>
        <w:t xml:space="preserve">podizvajalci). Ponudnikov ESPD mora biti elektronsko podpisan v </w:t>
      </w:r>
      <w:proofErr w:type="spellStart"/>
      <w:r w:rsidRPr="00F45762">
        <w:rPr>
          <w:sz w:val="22"/>
          <w:szCs w:val="22"/>
        </w:rPr>
        <w:t>xml</w:t>
      </w:r>
      <w:proofErr w:type="spellEnd"/>
      <w:r w:rsidRPr="00F45762">
        <w:rPr>
          <w:sz w:val="22"/>
          <w:szCs w:val="22"/>
        </w:rPr>
        <w:t xml:space="preserve">. obliki ali nepodpisan v </w:t>
      </w:r>
      <w:proofErr w:type="spellStart"/>
      <w:r w:rsidRPr="00F45762">
        <w:rPr>
          <w:sz w:val="22"/>
          <w:szCs w:val="22"/>
        </w:rPr>
        <w:t>xml</w:t>
      </w:r>
      <w:proofErr w:type="spellEnd"/>
      <w:r w:rsidRPr="00F45762">
        <w:rPr>
          <w:sz w:val="22"/>
          <w:szCs w:val="22"/>
        </w:rPr>
        <w:t xml:space="preserve">. obliki, </w:t>
      </w:r>
      <w:bookmarkStart w:id="10" w:name="_Hlk531606225"/>
      <w:r w:rsidRPr="00F45762">
        <w:rPr>
          <w:sz w:val="22"/>
          <w:szCs w:val="22"/>
        </w:rPr>
        <w:t>pri čemer se v slednjem primeru v skladu Splošnimi pogoji uporabe sistema e-JN šteje, da je oddan pravno zavezujoč dokument, ki ima enako veljavnost kot podpisan</w:t>
      </w:r>
      <w:bookmarkEnd w:id="10"/>
      <w:r w:rsidRPr="00F45762">
        <w:rPr>
          <w:sz w:val="22"/>
          <w:szCs w:val="22"/>
        </w:rPr>
        <w:t xml:space="preserve">. Za ostale sodelujoče se v ponudbi priloži elektronsko podpisan ESPD v </w:t>
      </w:r>
      <w:proofErr w:type="spellStart"/>
      <w:r w:rsidRPr="00F45762">
        <w:rPr>
          <w:sz w:val="22"/>
          <w:szCs w:val="22"/>
        </w:rPr>
        <w:t>xml</w:t>
      </w:r>
      <w:proofErr w:type="spellEnd"/>
      <w:r w:rsidRPr="00F45762">
        <w:rPr>
          <w:sz w:val="22"/>
          <w:szCs w:val="22"/>
        </w:rPr>
        <w:t xml:space="preserve">. obliki ali lastnoročno podpisane ESPD v </w:t>
      </w:r>
      <w:proofErr w:type="spellStart"/>
      <w:r w:rsidRPr="00F45762">
        <w:rPr>
          <w:sz w:val="22"/>
          <w:szCs w:val="22"/>
        </w:rPr>
        <w:t>pdf</w:t>
      </w:r>
      <w:proofErr w:type="spellEnd"/>
      <w:r w:rsidRPr="00F45762">
        <w:rPr>
          <w:sz w:val="22"/>
          <w:szCs w:val="22"/>
        </w:rPr>
        <w:t xml:space="preserve">. </w:t>
      </w:r>
      <w:r w:rsidR="00C2569D">
        <w:rPr>
          <w:sz w:val="22"/>
          <w:szCs w:val="22"/>
        </w:rPr>
        <w:t>o</w:t>
      </w:r>
      <w:r w:rsidRPr="00F45762">
        <w:rPr>
          <w:sz w:val="22"/>
          <w:szCs w:val="22"/>
        </w:rPr>
        <w:t>bliki</w:t>
      </w:r>
      <w:r w:rsidR="00C2569D">
        <w:rPr>
          <w:sz w:val="22"/>
          <w:szCs w:val="22"/>
        </w:rPr>
        <w:t>.</w:t>
      </w:r>
    </w:p>
    <w:p w14:paraId="15E15D3B" w14:textId="01C24FA4" w:rsidR="009003D8" w:rsidRDefault="009003D8" w:rsidP="0038147A">
      <w:pPr>
        <w:jc w:val="both"/>
        <w:rPr>
          <w:b/>
          <w:bCs/>
          <w:sz w:val="24"/>
          <w:szCs w:val="24"/>
        </w:rPr>
      </w:pPr>
    </w:p>
    <w:p w14:paraId="4C334A18" w14:textId="489ED615" w:rsidR="00BD64CE" w:rsidRPr="00841FF8" w:rsidRDefault="00660743" w:rsidP="00841FF8">
      <w:pPr>
        <w:shd w:val="clear" w:color="auto" w:fill="92D050"/>
        <w:jc w:val="both"/>
        <w:rPr>
          <w:b/>
          <w:bCs/>
          <w:sz w:val="22"/>
          <w:szCs w:val="22"/>
        </w:rPr>
      </w:pPr>
      <w:bookmarkStart w:id="11" w:name="_Hlk130209454"/>
      <w:r>
        <w:rPr>
          <w:b/>
          <w:bCs/>
          <w:sz w:val="22"/>
          <w:szCs w:val="22"/>
        </w:rPr>
        <w:t>2.3</w:t>
      </w:r>
      <w:r w:rsidR="00BD64CE">
        <w:rPr>
          <w:b/>
          <w:bCs/>
          <w:sz w:val="22"/>
          <w:szCs w:val="22"/>
        </w:rPr>
        <w:tab/>
      </w:r>
      <w:r w:rsidR="00BD64CE" w:rsidRPr="00A10292">
        <w:rPr>
          <w:b/>
          <w:bCs/>
          <w:sz w:val="22"/>
          <w:szCs w:val="22"/>
        </w:rPr>
        <w:t>PONUDBENA CENA</w:t>
      </w:r>
      <w:bookmarkEnd w:id="11"/>
    </w:p>
    <w:p w14:paraId="1AA7CDAF" w14:textId="77777777" w:rsidR="00BD64CE" w:rsidRPr="00BD64CE" w:rsidRDefault="00BD64CE" w:rsidP="00BD64CE">
      <w:pPr>
        <w:jc w:val="both"/>
        <w:rPr>
          <w:sz w:val="22"/>
          <w:szCs w:val="22"/>
        </w:rPr>
      </w:pPr>
      <w:r w:rsidRPr="00BD64CE">
        <w:rPr>
          <w:sz w:val="22"/>
          <w:szCs w:val="22"/>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BD64CE">
        <w:rPr>
          <w:sz w:val="22"/>
          <w:szCs w:val="22"/>
        </w:rPr>
        <w:t>word</w:t>
      </w:r>
      <w:proofErr w:type="spellEnd"/>
      <w:r w:rsidRPr="00BD64CE">
        <w:rPr>
          <w:sz w:val="22"/>
          <w:szCs w:val="22"/>
        </w:rPr>
        <w:t xml:space="preserve">, </w:t>
      </w:r>
      <w:proofErr w:type="spellStart"/>
      <w:r w:rsidRPr="00BD64CE">
        <w:rPr>
          <w:sz w:val="22"/>
          <w:szCs w:val="22"/>
        </w:rPr>
        <w:t>excel</w:t>
      </w:r>
      <w:proofErr w:type="spellEnd"/>
      <w:r w:rsidRPr="00BD64CE">
        <w:rPr>
          <w:sz w:val="22"/>
          <w:szCs w:val="22"/>
        </w:rPr>
        <w:t xml:space="preserve"> ali </w:t>
      </w:r>
      <w:proofErr w:type="spellStart"/>
      <w:r w:rsidRPr="00BD64CE">
        <w:rPr>
          <w:sz w:val="22"/>
          <w:szCs w:val="22"/>
        </w:rPr>
        <w:t>pdf</w:t>
      </w:r>
      <w:proofErr w:type="spellEnd"/>
      <w:r w:rsidRPr="00BD64CE">
        <w:rPr>
          <w:sz w:val="22"/>
          <w:szCs w:val="22"/>
        </w:rPr>
        <w:t xml:space="preserve">. »Skupna ponudbena vrednost«, ki bo vpisana v istoimenski razdelek in dokument, ki bo naložen kot predračun v del »Predračun«, bosta razvidna in dostopna na javnem odpiranju ponudb. </w:t>
      </w:r>
    </w:p>
    <w:p w14:paraId="328A697F" w14:textId="77777777" w:rsidR="00BD64CE" w:rsidRPr="00BD64CE" w:rsidRDefault="00BD64CE" w:rsidP="00BD64CE">
      <w:pPr>
        <w:jc w:val="both"/>
        <w:rPr>
          <w:sz w:val="22"/>
          <w:szCs w:val="22"/>
        </w:rPr>
      </w:pPr>
    </w:p>
    <w:p w14:paraId="04ECD67B" w14:textId="6BF7BA16" w:rsidR="009003D8" w:rsidRDefault="00BD64CE" w:rsidP="0038147A">
      <w:pPr>
        <w:jc w:val="both"/>
        <w:rPr>
          <w:b/>
          <w:bCs/>
          <w:sz w:val="24"/>
          <w:szCs w:val="24"/>
        </w:rPr>
      </w:pPr>
      <w:r w:rsidRPr="00BD64CE">
        <w:rPr>
          <w:sz w:val="22"/>
          <w:szCs w:val="22"/>
        </w:rPr>
        <w:t>V primeru razhajanj med podatki, navedenimi v razdelku »Skupna ponudbena vrednost« in dokumentu, ki je predložen v delu »Predračun«, kot veljavni štejejo podatki v dokumentu, ki je predložen v delu »Predračun«.</w:t>
      </w:r>
    </w:p>
    <w:p w14:paraId="78AABC2E" w14:textId="490233C3" w:rsidR="009003D8" w:rsidRDefault="009003D8" w:rsidP="0038147A">
      <w:pPr>
        <w:jc w:val="both"/>
        <w:rPr>
          <w:b/>
          <w:bCs/>
          <w:sz w:val="24"/>
          <w:szCs w:val="24"/>
        </w:rPr>
      </w:pPr>
    </w:p>
    <w:p w14:paraId="351D6E84" w14:textId="5B33256C" w:rsidR="00BD64CE" w:rsidRPr="00A10292" w:rsidRDefault="00F16EA1" w:rsidP="00BD64CE">
      <w:pPr>
        <w:shd w:val="clear" w:color="auto" w:fill="92D050"/>
        <w:jc w:val="both"/>
        <w:rPr>
          <w:b/>
          <w:bCs/>
          <w:sz w:val="22"/>
          <w:szCs w:val="22"/>
        </w:rPr>
      </w:pPr>
      <w:bookmarkStart w:id="12" w:name="_Hlk130209543"/>
      <w:r>
        <w:rPr>
          <w:b/>
          <w:bCs/>
          <w:sz w:val="22"/>
          <w:szCs w:val="22"/>
        </w:rPr>
        <w:t>2.4</w:t>
      </w:r>
      <w:r w:rsidR="00BD64CE">
        <w:rPr>
          <w:b/>
          <w:bCs/>
          <w:sz w:val="22"/>
          <w:szCs w:val="22"/>
        </w:rPr>
        <w:tab/>
        <w:t>POTRDITEV VSEBINE POGODBE</w:t>
      </w:r>
    </w:p>
    <w:bookmarkEnd w:id="12"/>
    <w:p w14:paraId="74888DD6" w14:textId="35B64E51" w:rsidR="009003D8" w:rsidRDefault="009003D8" w:rsidP="0038147A">
      <w:pPr>
        <w:jc w:val="both"/>
        <w:rPr>
          <w:b/>
          <w:bCs/>
          <w:sz w:val="24"/>
          <w:szCs w:val="24"/>
        </w:rPr>
      </w:pPr>
    </w:p>
    <w:p w14:paraId="65CD0933" w14:textId="77777777" w:rsidR="00BD64CE" w:rsidRPr="00BD64CE" w:rsidRDefault="00BD64CE" w:rsidP="00BD64CE">
      <w:pPr>
        <w:suppressAutoHyphens w:val="0"/>
        <w:spacing w:after="240"/>
        <w:contextualSpacing/>
        <w:jc w:val="both"/>
        <w:rPr>
          <w:sz w:val="22"/>
          <w:szCs w:val="22"/>
        </w:rPr>
      </w:pPr>
      <w:r w:rsidRPr="00BD64CE">
        <w:rPr>
          <w:sz w:val="22"/>
          <w:szCs w:val="22"/>
        </w:rPr>
        <w:t>S podpisom obrazca ESPD ponudnik potrdi, da sprejema celotno vsebino vzorca pogodbe, katero bosta po zaključku postopka javnega naročanje podpisala naročnik in izbrani ponudnik.</w:t>
      </w:r>
    </w:p>
    <w:p w14:paraId="4F0E27E3" w14:textId="77777777" w:rsidR="00BD64CE" w:rsidRDefault="00BD64CE" w:rsidP="00BD64CE">
      <w:pPr>
        <w:suppressAutoHyphens w:val="0"/>
        <w:spacing w:after="240"/>
        <w:contextualSpacing/>
        <w:jc w:val="both"/>
        <w:rPr>
          <w:sz w:val="22"/>
          <w:szCs w:val="22"/>
        </w:rPr>
      </w:pPr>
    </w:p>
    <w:p w14:paraId="05E6E40A" w14:textId="11A055F4" w:rsidR="00BD64CE" w:rsidRPr="00BD64CE" w:rsidRDefault="00BD64CE" w:rsidP="00BD64CE">
      <w:pPr>
        <w:suppressAutoHyphens w:val="0"/>
        <w:spacing w:after="240"/>
        <w:contextualSpacing/>
        <w:jc w:val="both"/>
        <w:rPr>
          <w:sz w:val="22"/>
          <w:szCs w:val="22"/>
        </w:rPr>
      </w:pPr>
      <w:r w:rsidRPr="00BD64CE">
        <w:rPr>
          <w:sz w:val="22"/>
          <w:szCs w:val="22"/>
        </w:rPr>
        <w:t>DOKAZILO:</w:t>
      </w:r>
    </w:p>
    <w:p w14:paraId="2DE751C5" w14:textId="1F5AE6F2" w:rsidR="009003D8" w:rsidRPr="00BD64CE" w:rsidRDefault="00BD64CE" w:rsidP="00C94338">
      <w:pPr>
        <w:pStyle w:val="Odstavekseznama"/>
        <w:numPr>
          <w:ilvl w:val="0"/>
          <w:numId w:val="20"/>
        </w:numPr>
        <w:suppressAutoHyphens w:val="0"/>
        <w:spacing w:after="240"/>
        <w:contextualSpacing/>
        <w:jc w:val="both"/>
        <w:rPr>
          <w:b/>
          <w:bCs/>
          <w:sz w:val="22"/>
          <w:szCs w:val="22"/>
        </w:rPr>
      </w:pPr>
      <w:r w:rsidRPr="00BD64CE">
        <w:rPr>
          <w:b/>
          <w:bCs/>
          <w:sz w:val="22"/>
          <w:szCs w:val="22"/>
        </w:rPr>
        <w:t>Podpisan obrazec ESPD.</w:t>
      </w:r>
    </w:p>
    <w:p w14:paraId="444E41CB" w14:textId="19C46D25" w:rsidR="00BD64CE" w:rsidRPr="00A10292" w:rsidRDefault="00F16EA1" w:rsidP="00BD64CE">
      <w:pPr>
        <w:shd w:val="clear" w:color="auto" w:fill="92D050"/>
        <w:jc w:val="both"/>
        <w:rPr>
          <w:b/>
          <w:bCs/>
          <w:sz w:val="22"/>
          <w:szCs w:val="22"/>
        </w:rPr>
      </w:pPr>
      <w:bookmarkStart w:id="13" w:name="_Hlk130209656"/>
      <w:r>
        <w:rPr>
          <w:b/>
          <w:bCs/>
          <w:sz w:val="22"/>
          <w:szCs w:val="22"/>
        </w:rPr>
        <w:t>2.5</w:t>
      </w:r>
      <w:r w:rsidR="00BD64CE">
        <w:rPr>
          <w:b/>
          <w:bCs/>
          <w:sz w:val="22"/>
          <w:szCs w:val="22"/>
        </w:rPr>
        <w:tab/>
        <w:t>ODGOVORNOST PONUDNIKA</w:t>
      </w:r>
    </w:p>
    <w:p w14:paraId="7F29DB73" w14:textId="03D4B7E0" w:rsidR="009003D8" w:rsidRDefault="009003D8" w:rsidP="0038147A">
      <w:pPr>
        <w:jc w:val="both"/>
        <w:rPr>
          <w:b/>
          <w:bCs/>
          <w:sz w:val="24"/>
          <w:szCs w:val="24"/>
        </w:rPr>
      </w:pPr>
    </w:p>
    <w:bookmarkEnd w:id="13"/>
    <w:p w14:paraId="129ED1D6" w14:textId="5C118D51" w:rsidR="009003D8" w:rsidRPr="00BD64CE" w:rsidRDefault="00BD64CE" w:rsidP="0038147A">
      <w:pPr>
        <w:jc w:val="both"/>
        <w:rPr>
          <w:sz w:val="22"/>
          <w:szCs w:val="22"/>
        </w:rPr>
      </w:pPr>
      <w:r w:rsidRPr="00BD64CE">
        <w:rPr>
          <w:sz w:val="22"/>
          <w:szCs w:val="22"/>
        </w:rPr>
        <w:t>Ponudnik kazensko in materialno odgovarja za resničnost navedenih podatkov in dokumentov v ponudbi</w:t>
      </w:r>
      <w:r>
        <w:rPr>
          <w:sz w:val="22"/>
          <w:szCs w:val="22"/>
        </w:rPr>
        <w:t>.</w:t>
      </w:r>
    </w:p>
    <w:p w14:paraId="6FC666CB" w14:textId="29627B99" w:rsidR="009003D8" w:rsidRPr="00BD64CE" w:rsidRDefault="009003D8" w:rsidP="0038147A">
      <w:pPr>
        <w:jc w:val="both"/>
        <w:rPr>
          <w:sz w:val="22"/>
          <w:szCs w:val="22"/>
        </w:rPr>
      </w:pPr>
    </w:p>
    <w:p w14:paraId="02183B69" w14:textId="677F25F9" w:rsidR="00BD64CE" w:rsidRPr="00A10292" w:rsidRDefault="00F16EA1" w:rsidP="00BD64CE">
      <w:pPr>
        <w:shd w:val="clear" w:color="auto" w:fill="92D050"/>
        <w:jc w:val="both"/>
        <w:rPr>
          <w:b/>
          <w:bCs/>
          <w:sz w:val="22"/>
          <w:szCs w:val="22"/>
        </w:rPr>
      </w:pPr>
      <w:bookmarkStart w:id="14" w:name="_Hlk130210162"/>
      <w:r>
        <w:rPr>
          <w:b/>
          <w:bCs/>
          <w:sz w:val="22"/>
          <w:szCs w:val="22"/>
        </w:rPr>
        <w:t>2.6</w:t>
      </w:r>
      <w:r w:rsidR="00BD64CE">
        <w:rPr>
          <w:b/>
          <w:bCs/>
          <w:sz w:val="22"/>
          <w:szCs w:val="22"/>
        </w:rPr>
        <w:tab/>
        <w:t>JEZIK PONUDBE</w:t>
      </w:r>
    </w:p>
    <w:bookmarkEnd w:id="14"/>
    <w:p w14:paraId="76ABDE78" w14:textId="77777777" w:rsidR="00BD64CE" w:rsidRDefault="00BD64CE" w:rsidP="00BD64CE">
      <w:pPr>
        <w:jc w:val="both"/>
        <w:rPr>
          <w:b/>
          <w:bCs/>
          <w:sz w:val="24"/>
          <w:szCs w:val="24"/>
        </w:rPr>
      </w:pPr>
    </w:p>
    <w:p w14:paraId="422C6E2E" w14:textId="2507FC36" w:rsidR="009003D8" w:rsidRPr="00BD64CE" w:rsidRDefault="00BD64CE" w:rsidP="0038147A">
      <w:pPr>
        <w:jc w:val="both"/>
        <w:rPr>
          <w:sz w:val="22"/>
          <w:szCs w:val="22"/>
        </w:rPr>
      </w:pPr>
      <w:r w:rsidRPr="00BD64CE">
        <w:rPr>
          <w:sz w:val="22"/>
          <w:szCs w:val="22"/>
        </w:rPr>
        <w:t>Postopek javnega naročanja poteka v slovenskem jeziku. Ponudba, vsa korespondenca in dokumenti v zvezi s ponudbo morajo biti v slovenskem jeziku.</w:t>
      </w:r>
    </w:p>
    <w:p w14:paraId="327DC3B3" w14:textId="1DC97568" w:rsidR="009003D8" w:rsidRDefault="009003D8" w:rsidP="0038147A">
      <w:pPr>
        <w:jc w:val="both"/>
        <w:rPr>
          <w:b/>
          <w:bCs/>
          <w:sz w:val="24"/>
          <w:szCs w:val="24"/>
        </w:rPr>
      </w:pPr>
    </w:p>
    <w:p w14:paraId="74E048C1" w14:textId="7FC5EF74" w:rsidR="003A5E56" w:rsidRPr="00A10292" w:rsidRDefault="00F16EA1" w:rsidP="003A5E56">
      <w:pPr>
        <w:shd w:val="clear" w:color="auto" w:fill="92D050"/>
        <w:jc w:val="both"/>
        <w:rPr>
          <w:b/>
          <w:bCs/>
          <w:sz w:val="22"/>
          <w:szCs w:val="22"/>
        </w:rPr>
      </w:pPr>
      <w:r>
        <w:rPr>
          <w:b/>
          <w:bCs/>
          <w:sz w:val="22"/>
          <w:szCs w:val="22"/>
        </w:rPr>
        <w:t>2.7</w:t>
      </w:r>
      <w:r w:rsidR="003A5E56">
        <w:rPr>
          <w:b/>
          <w:bCs/>
          <w:sz w:val="22"/>
          <w:szCs w:val="22"/>
        </w:rPr>
        <w:tab/>
        <w:t>OBVEŠČANJE</w:t>
      </w:r>
    </w:p>
    <w:p w14:paraId="54A9E647" w14:textId="14F42749" w:rsidR="009003D8" w:rsidRDefault="009003D8" w:rsidP="0038147A">
      <w:pPr>
        <w:jc w:val="both"/>
        <w:rPr>
          <w:b/>
          <w:bCs/>
          <w:sz w:val="24"/>
          <w:szCs w:val="24"/>
        </w:rPr>
      </w:pPr>
    </w:p>
    <w:p w14:paraId="731B7F41" w14:textId="77777777" w:rsidR="003A5E56" w:rsidRPr="003A5E56" w:rsidRDefault="003A5E56" w:rsidP="003A5E56">
      <w:pPr>
        <w:jc w:val="both"/>
        <w:rPr>
          <w:sz w:val="22"/>
          <w:szCs w:val="22"/>
        </w:rPr>
      </w:pPr>
      <w:r w:rsidRPr="003A5E56">
        <w:rPr>
          <w:sz w:val="22"/>
          <w:szCs w:val="22"/>
        </w:rPr>
        <w:t>Ponudniki bodo o odločitvi naročnika obveščeni preko portala javnih naročil, kamor naročnik objavi svojo odločitev. Odločitev se šteje za vročeno z dnem objave na portalu javnih naročil.</w:t>
      </w:r>
    </w:p>
    <w:p w14:paraId="3D005917" w14:textId="516699DA" w:rsidR="003A5E56" w:rsidRDefault="003A5E56" w:rsidP="0038147A">
      <w:pPr>
        <w:jc w:val="both"/>
        <w:rPr>
          <w:b/>
          <w:bCs/>
          <w:sz w:val="24"/>
          <w:szCs w:val="24"/>
        </w:rPr>
      </w:pPr>
    </w:p>
    <w:p w14:paraId="66716A1B" w14:textId="38898275" w:rsidR="003A5E56" w:rsidRPr="00A10292" w:rsidRDefault="003A5E56" w:rsidP="003A5E56">
      <w:pPr>
        <w:shd w:val="clear" w:color="auto" w:fill="92D050"/>
        <w:jc w:val="both"/>
        <w:rPr>
          <w:b/>
          <w:bCs/>
          <w:sz w:val="22"/>
          <w:szCs w:val="22"/>
        </w:rPr>
      </w:pPr>
      <w:r>
        <w:rPr>
          <w:b/>
          <w:bCs/>
          <w:sz w:val="22"/>
          <w:szCs w:val="22"/>
        </w:rPr>
        <w:t>3</w:t>
      </w:r>
      <w:r>
        <w:rPr>
          <w:b/>
          <w:bCs/>
          <w:sz w:val="22"/>
          <w:szCs w:val="22"/>
        </w:rPr>
        <w:tab/>
        <w:t>OPREDELITEV SPOSOBNOSTI PONUDNIKA</w:t>
      </w:r>
    </w:p>
    <w:p w14:paraId="68291982" w14:textId="0BC47DDA" w:rsidR="003A5E56" w:rsidRDefault="003A5E56" w:rsidP="0038147A">
      <w:pPr>
        <w:jc w:val="both"/>
        <w:rPr>
          <w:b/>
          <w:bCs/>
          <w:sz w:val="24"/>
          <w:szCs w:val="24"/>
        </w:rPr>
      </w:pPr>
    </w:p>
    <w:p w14:paraId="325FD47F" w14:textId="5D884D4E" w:rsidR="003A5E56" w:rsidRPr="00A10292" w:rsidRDefault="003A5E56" w:rsidP="003A5E56">
      <w:pPr>
        <w:shd w:val="clear" w:color="auto" w:fill="92D050"/>
        <w:jc w:val="both"/>
        <w:rPr>
          <w:b/>
          <w:bCs/>
          <w:sz w:val="22"/>
          <w:szCs w:val="22"/>
        </w:rPr>
      </w:pPr>
      <w:bookmarkStart w:id="15" w:name="_Hlk130210540"/>
      <w:r>
        <w:rPr>
          <w:b/>
          <w:bCs/>
          <w:sz w:val="22"/>
          <w:szCs w:val="22"/>
        </w:rPr>
        <w:t>3.1</w:t>
      </w:r>
      <w:r>
        <w:rPr>
          <w:b/>
          <w:bCs/>
          <w:sz w:val="22"/>
          <w:szCs w:val="22"/>
        </w:rPr>
        <w:tab/>
      </w:r>
      <w:r w:rsidR="0032151B">
        <w:rPr>
          <w:b/>
          <w:bCs/>
          <w:sz w:val="22"/>
          <w:szCs w:val="22"/>
        </w:rPr>
        <w:t>PRIZNANJE SPOSOBNOSTI</w:t>
      </w:r>
    </w:p>
    <w:bookmarkEnd w:id="15"/>
    <w:p w14:paraId="0C1CBDB6" w14:textId="45A6945B" w:rsidR="003A5E56" w:rsidRPr="0032151B" w:rsidRDefault="003A5E56" w:rsidP="0038147A">
      <w:pPr>
        <w:jc w:val="both"/>
        <w:rPr>
          <w:sz w:val="24"/>
          <w:szCs w:val="24"/>
        </w:rPr>
      </w:pPr>
    </w:p>
    <w:p w14:paraId="1B09AFF1" w14:textId="77777777" w:rsidR="0032151B" w:rsidRPr="0032151B" w:rsidRDefault="0032151B" w:rsidP="0032151B">
      <w:pPr>
        <w:jc w:val="both"/>
        <w:rPr>
          <w:sz w:val="22"/>
          <w:szCs w:val="22"/>
        </w:rPr>
      </w:pPr>
      <w:r w:rsidRPr="0032151B">
        <w:rPr>
          <w:sz w:val="22"/>
          <w:szCs w:val="22"/>
        </w:rPr>
        <w:t>Naročnik bo priznal sposobnost ponudniku na osnovi izpolnjevanja pogojev, navedenih v razpisni dokumentaciji. Če pri ponudniku obstajajo razlogi za izključitev, navedeni v razpisni dokumentaciji ali če ponudnik ne izpolnjuje pogojev za priznanje sposobnosti ali zahtev iz razpisne dokumentacije, se ponudba izključi kot nedopustna.</w:t>
      </w:r>
    </w:p>
    <w:p w14:paraId="5DAF813F" w14:textId="77777777" w:rsidR="0032151B" w:rsidRPr="0032151B" w:rsidRDefault="0032151B" w:rsidP="0032151B">
      <w:pPr>
        <w:jc w:val="both"/>
        <w:rPr>
          <w:sz w:val="22"/>
          <w:szCs w:val="22"/>
        </w:rPr>
      </w:pPr>
    </w:p>
    <w:p w14:paraId="30FE3FC7" w14:textId="77777777" w:rsidR="0032151B" w:rsidRPr="0032151B" w:rsidRDefault="0032151B" w:rsidP="0032151B">
      <w:pPr>
        <w:jc w:val="both"/>
        <w:rPr>
          <w:sz w:val="22"/>
          <w:szCs w:val="22"/>
        </w:rPr>
      </w:pPr>
      <w:r w:rsidRPr="0032151B">
        <w:rPr>
          <w:sz w:val="22"/>
          <w:szCs w:val="22"/>
        </w:rPr>
        <w:lastRenderedPageBreak/>
        <w:t>Gospodarski subjekt mora v obrazcu ESPD navesti vse informacije, na podlagi katerih bo naročnik potrdila ali druge informacije pridobil v nacionalni bazi podatkov, ter v predmetnem obrazcu podati soglasje, da dokazila pridobi naročnik.</w:t>
      </w:r>
    </w:p>
    <w:p w14:paraId="24E192BB" w14:textId="77777777" w:rsidR="0032151B" w:rsidRPr="0032151B" w:rsidRDefault="0032151B" w:rsidP="0032151B">
      <w:pPr>
        <w:jc w:val="both"/>
        <w:rPr>
          <w:sz w:val="22"/>
          <w:szCs w:val="22"/>
        </w:rPr>
      </w:pPr>
    </w:p>
    <w:p w14:paraId="7CC6D6D0" w14:textId="2214BAD1" w:rsidR="0032151B" w:rsidRDefault="0032151B" w:rsidP="0032151B">
      <w:pPr>
        <w:jc w:val="both"/>
        <w:rPr>
          <w:sz w:val="22"/>
          <w:szCs w:val="22"/>
        </w:rPr>
      </w:pPr>
      <w:r w:rsidRPr="0032151B">
        <w:rPr>
          <w:sz w:val="22"/>
          <w:szCs w:val="22"/>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04FA02C" w14:textId="59C06CF5" w:rsidR="0032151B" w:rsidRDefault="0032151B" w:rsidP="0032151B">
      <w:pPr>
        <w:jc w:val="both"/>
        <w:rPr>
          <w:sz w:val="22"/>
          <w:szCs w:val="22"/>
        </w:rPr>
      </w:pPr>
    </w:p>
    <w:p w14:paraId="4620DCF4" w14:textId="7F6E10DB" w:rsidR="0032151B" w:rsidRPr="0032151B" w:rsidRDefault="0032151B" w:rsidP="0032151B">
      <w:pPr>
        <w:jc w:val="both"/>
        <w:rPr>
          <w:b/>
          <w:bCs/>
          <w:sz w:val="22"/>
          <w:szCs w:val="22"/>
        </w:rPr>
      </w:pPr>
      <w:r w:rsidRPr="0032151B">
        <w:rPr>
          <w:b/>
          <w:bCs/>
          <w:sz w:val="22"/>
          <w:szCs w:val="22"/>
        </w:rPr>
        <w:t>Vse pogoje, razen kjer je izrecno navedeno drugače, morajo izpolnjevati vsi gospodarski subjekti (ponudnik, partner, podizvajalec), ki nastopajo v ponudbi oziroma sodelujejo pri izvedbi naročila. Pri nobenem od gospodarskih subjektov (ponudnik, partner, podizvajalec), ki nastopajo v ponudbi oziroma sodelujejo pri izvedbi naročila, ne smejo biti izpolnjeni razlogi za izključitev.</w:t>
      </w:r>
    </w:p>
    <w:p w14:paraId="22964B77" w14:textId="7AD9D6FD" w:rsidR="003A5E56" w:rsidRDefault="003A5E56" w:rsidP="0038147A">
      <w:pPr>
        <w:jc w:val="both"/>
        <w:rPr>
          <w:b/>
          <w:bCs/>
          <w:sz w:val="24"/>
          <w:szCs w:val="24"/>
        </w:rPr>
      </w:pPr>
    </w:p>
    <w:p w14:paraId="5DF5410C" w14:textId="58D54410" w:rsidR="0032151B" w:rsidRPr="00A10292" w:rsidRDefault="0032151B" w:rsidP="0032151B">
      <w:pPr>
        <w:shd w:val="clear" w:color="auto" w:fill="92D050"/>
        <w:jc w:val="both"/>
        <w:rPr>
          <w:b/>
          <w:bCs/>
          <w:sz w:val="22"/>
          <w:szCs w:val="22"/>
        </w:rPr>
      </w:pPr>
      <w:bookmarkStart w:id="16" w:name="_Hlk130210872"/>
      <w:r>
        <w:rPr>
          <w:b/>
          <w:bCs/>
          <w:sz w:val="22"/>
          <w:szCs w:val="22"/>
        </w:rPr>
        <w:t>3.2</w:t>
      </w:r>
      <w:r>
        <w:rPr>
          <w:b/>
          <w:bCs/>
          <w:sz w:val="22"/>
          <w:szCs w:val="22"/>
        </w:rPr>
        <w:tab/>
        <w:t>RAZLOGI ZA IZKLJUČITEV</w:t>
      </w:r>
    </w:p>
    <w:bookmarkEnd w:id="16"/>
    <w:p w14:paraId="7C6A5CD4" w14:textId="468B9DDD" w:rsidR="003A5E56" w:rsidRDefault="003A5E56" w:rsidP="0038147A">
      <w:pPr>
        <w:jc w:val="both"/>
        <w:rPr>
          <w:b/>
          <w:bCs/>
          <w:sz w:val="24"/>
          <w:szCs w:val="24"/>
        </w:rPr>
      </w:pPr>
    </w:p>
    <w:p w14:paraId="05745F19" w14:textId="30E9C9B4" w:rsidR="0032151B" w:rsidRPr="00A10292" w:rsidRDefault="0032151B" w:rsidP="0032151B">
      <w:pPr>
        <w:shd w:val="clear" w:color="auto" w:fill="92D050"/>
        <w:jc w:val="both"/>
        <w:rPr>
          <w:b/>
          <w:bCs/>
          <w:sz w:val="22"/>
          <w:szCs w:val="22"/>
        </w:rPr>
      </w:pPr>
      <w:bookmarkStart w:id="17" w:name="_Hlk130210929"/>
      <w:r>
        <w:rPr>
          <w:b/>
          <w:bCs/>
          <w:sz w:val="22"/>
          <w:szCs w:val="22"/>
        </w:rPr>
        <w:t>3.2.1</w:t>
      </w:r>
      <w:r>
        <w:rPr>
          <w:b/>
          <w:bCs/>
          <w:sz w:val="22"/>
          <w:szCs w:val="22"/>
        </w:rPr>
        <w:tab/>
        <w:t>Razlogi, povezani s kazenskimi obsodbami</w:t>
      </w:r>
    </w:p>
    <w:bookmarkEnd w:id="17"/>
    <w:p w14:paraId="7533F6C8" w14:textId="77777777" w:rsidR="0032151B" w:rsidRDefault="0032151B" w:rsidP="0038147A">
      <w:pPr>
        <w:jc w:val="both"/>
        <w:rPr>
          <w:b/>
          <w:bCs/>
          <w:sz w:val="24"/>
          <w:szCs w:val="24"/>
        </w:rPr>
      </w:pPr>
    </w:p>
    <w:p w14:paraId="08056CF4" w14:textId="77777777" w:rsidR="0032151B" w:rsidRPr="0032151B" w:rsidRDefault="0032151B" w:rsidP="0032151B">
      <w:pPr>
        <w:jc w:val="both"/>
        <w:rPr>
          <w:sz w:val="22"/>
          <w:szCs w:val="22"/>
        </w:rPr>
      </w:pPr>
      <w:r w:rsidRPr="0032151B">
        <w:rPr>
          <w:sz w:val="22"/>
          <w:szCs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3318E47" w14:textId="77777777" w:rsidR="0032151B" w:rsidRPr="0032151B" w:rsidRDefault="0032151B" w:rsidP="0032151B">
      <w:pPr>
        <w:jc w:val="both"/>
        <w:rPr>
          <w:sz w:val="22"/>
          <w:szCs w:val="22"/>
        </w:rPr>
      </w:pPr>
    </w:p>
    <w:p w14:paraId="2F2C1821" w14:textId="77777777" w:rsidR="0032151B" w:rsidRPr="0032151B" w:rsidRDefault="0032151B" w:rsidP="0032151B">
      <w:pPr>
        <w:jc w:val="both"/>
        <w:rPr>
          <w:sz w:val="22"/>
          <w:szCs w:val="22"/>
        </w:rPr>
      </w:pPr>
      <w:r w:rsidRPr="0032151B">
        <w:rPr>
          <w:sz w:val="22"/>
          <w:szCs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49A677C3" w14:textId="77777777" w:rsidR="0032151B" w:rsidRPr="0032151B" w:rsidRDefault="0032151B" w:rsidP="0032151B">
      <w:pPr>
        <w:jc w:val="both"/>
        <w:rPr>
          <w:b/>
          <w:bCs/>
          <w:sz w:val="24"/>
          <w:szCs w:val="24"/>
        </w:rPr>
      </w:pPr>
    </w:p>
    <w:p w14:paraId="740DB99C" w14:textId="77777777" w:rsidR="0032151B" w:rsidRPr="0032151B" w:rsidRDefault="0032151B" w:rsidP="0032151B">
      <w:pPr>
        <w:jc w:val="both"/>
        <w:rPr>
          <w:sz w:val="22"/>
          <w:szCs w:val="22"/>
        </w:rPr>
      </w:pPr>
      <w:r w:rsidRPr="0032151B">
        <w:rPr>
          <w:sz w:val="22"/>
          <w:szCs w:val="22"/>
        </w:rPr>
        <w:t>DOKAZILA:</w:t>
      </w:r>
    </w:p>
    <w:p w14:paraId="4D969007" w14:textId="77777777" w:rsidR="0032151B" w:rsidRPr="0032151B" w:rsidRDefault="0032151B" w:rsidP="00C94338">
      <w:pPr>
        <w:pStyle w:val="Odstavekseznama"/>
        <w:numPr>
          <w:ilvl w:val="0"/>
          <w:numId w:val="20"/>
        </w:numPr>
        <w:jc w:val="both"/>
        <w:rPr>
          <w:b/>
          <w:bCs/>
          <w:sz w:val="22"/>
          <w:szCs w:val="22"/>
        </w:rPr>
      </w:pPr>
      <w:r w:rsidRPr="0032151B">
        <w:rPr>
          <w:b/>
          <w:bCs/>
          <w:sz w:val="22"/>
          <w:szCs w:val="22"/>
        </w:rPr>
        <w:t>Izpolnjen obrazec ESPD (v »Del III: Razlogi za izključitev, Oddelek A: Razlogi, povezani s kazenskimi obsodbami«) za vse gospodarske subjekte v ponudbi.</w:t>
      </w:r>
    </w:p>
    <w:p w14:paraId="79529FAC" w14:textId="71C474A1" w:rsidR="003A5E56" w:rsidRPr="0032151B" w:rsidRDefault="003A5E56" w:rsidP="0038147A">
      <w:pPr>
        <w:jc w:val="both"/>
        <w:rPr>
          <w:sz w:val="22"/>
          <w:szCs w:val="22"/>
        </w:rPr>
      </w:pPr>
    </w:p>
    <w:p w14:paraId="53397FE7" w14:textId="77777777" w:rsidR="0032151B" w:rsidRPr="0032151B" w:rsidRDefault="0032151B" w:rsidP="0032151B">
      <w:pPr>
        <w:jc w:val="both"/>
        <w:rPr>
          <w:sz w:val="22"/>
          <w:szCs w:val="22"/>
        </w:rPr>
      </w:pPr>
      <w:r w:rsidRPr="0032151B">
        <w:rPr>
          <w:sz w:val="22"/>
          <w:szCs w:val="22"/>
        </w:rPr>
        <w:t>Naročnik bo, v kolikor se bo pojavil dvom o resničnosti ponudnikov izjav, pred oddajo javnega naročila, od gospodarskega subjekta,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w:t>
      </w:r>
      <w:r>
        <w:rPr>
          <w:sz w:val="22"/>
          <w:szCs w:val="22"/>
        </w:rPr>
        <w:t xml:space="preserve"> </w:t>
      </w:r>
      <w:r w:rsidRPr="0032151B">
        <w:rPr>
          <w:sz w:val="22"/>
          <w:szCs w:val="22"/>
        </w:rPr>
        <w:t>subjekta vključno z osebami, ki imajo pooblastila za njegovo zastopanje, odločanje ali nadzor, s podpisom pooblastile naročnika za pridobitev podatkov iz kazenske evidence, dodatnih pooblastil naročnik ne bo zahteval.</w:t>
      </w:r>
    </w:p>
    <w:p w14:paraId="5FECA818" w14:textId="77777777" w:rsidR="0032151B" w:rsidRPr="0032151B" w:rsidRDefault="0032151B" w:rsidP="0032151B">
      <w:pPr>
        <w:jc w:val="both"/>
        <w:rPr>
          <w:sz w:val="22"/>
          <w:szCs w:val="22"/>
        </w:rPr>
      </w:pPr>
    </w:p>
    <w:p w14:paraId="14F97F22" w14:textId="77777777" w:rsidR="0032151B" w:rsidRPr="0032151B" w:rsidRDefault="0032151B" w:rsidP="0032151B">
      <w:pPr>
        <w:jc w:val="both"/>
        <w:rPr>
          <w:sz w:val="22"/>
          <w:szCs w:val="22"/>
        </w:rPr>
      </w:pPr>
      <w:r w:rsidRPr="0032151B">
        <w:rPr>
          <w:sz w:val="22"/>
          <w:szCs w:val="22"/>
        </w:rPr>
        <w:t>Ponudnik lahko potrdila iz kazenske evidence priloži sam. Tako predložena potrdila ne smejo biti starejša od 4 mesecev od roka za oddajo ponudbe.</w:t>
      </w:r>
    </w:p>
    <w:p w14:paraId="18BB3B1A" w14:textId="428EE9BB" w:rsidR="003A5E56" w:rsidRPr="0032151B" w:rsidRDefault="003A5E56" w:rsidP="0038147A">
      <w:pPr>
        <w:jc w:val="both"/>
        <w:rPr>
          <w:sz w:val="22"/>
          <w:szCs w:val="22"/>
        </w:rPr>
      </w:pPr>
    </w:p>
    <w:p w14:paraId="2A2A4A23" w14:textId="26F730EC" w:rsidR="0032151B" w:rsidRPr="0032151B" w:rsidRDefault="0032151B" w:rsidP="0032151B">
      <w:pPr>
        <w:shd w:val="clear" w:color="auto" w:fill="92D050"/>
        <w:rPr>
          <w:b/>
          <w:bCs/>
          <w:sz w:val="22"/>
          <w:szCs w:val="22"/>
        </w:rPr>
      </w:pPr>
      <w:bookmarkStart w:id="18" w:name="_Hlk130211020"/>
      <w:r>
        <w:rPr>
          <w:b/>
          <w:bCs/>
          <w:sz w:val="22"/>
          <w:szCs w:val="22"/>
        </w:rPr>
        <w:t>3.2.2</w:t>
      </w:r>
      <w:r>
        <w:rPr>
          <w:b/>
          <w:bCs/>
          <w:sz w:val="22"/>
          <w:szCs w:val="22"/>
        </w:rPr>
        <w:tab/>
      </w:r>
      <w:bookmarkStart w:id="19" w:name="_Toc129935207"/>
      <w:r w:rsidRPr="0032151B">
        <w:rPr>
          <w:b/>
          <w:bCs/>
          <w:sz w:val="22"/>
          <w:szCs w:val="22"/>
        </w:rPr>
        <w:t>Razlogi, povezani s plačilom davkov ali prispevkov za socialno varnost</w:t>
      </w:r>
      <w:bookmarkEnd w:id="19"/>
    </w:p>
    <w:bookmarkEnd w:id="18"/>
    <w:p w14:paraId="29D3FCC5" w14:textId="4494E736" w:rsidR="0032151B" w:rsidRPr="0032151B" w:rsidRDefault="0032151B" w:rsidP="0038147A">
      <w:pPr>
        <w:jc w:val="both"/>
        <w:rPr>
          <w:sz w:val="22"/>
          <w:szCs w:val="22"/>
        </w:rPr>
      </w:pPr>
    </w:p>
    <w:p w14:paraId="3DB92E47" w14:textId="77777777" w:rsidR="0032151B" w:rsidRPr="0032151B" w:rsidRDefault="0032151B" w:rsidP="0032151B">
      <w:pPr>
        <w:jc w:val="both"/>
        <w:rPr>
          <w:sz w:val="22"/>
          <w:szCs w:val="22"/>
        </w:rPr>
      </w:pPr>
      <w:r w:rsidRPr="0032151B">
        <w:rPr>
          <w:sz w:val="22"/>
          <w:szCs w:val="22"/>
        </w:rPr>
        <w:t xml:space="preserve">Gospodarski subjekt mora na dan oddaje ponudbe izpolnjevati obvezne dajatve ali druge denarne nedavčne obveznosti v skladu z zakonom, ki ureja finančno upravo, ki jih pobira davčni organ v skladu s predpisi države, v kateri ima sedež, ali predpisi države naročnika, </w:t>
      </w:r>
      <w:r w:rsidRPr="0032151B">
        <w:rPr>
          <w:sz w:val="22"/>
          <w:szCs w:val="22"/>
        </w:rPr>
        <w:lastRenderedPageBreak/>
        <w:t>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04313655" w14:textId="0D45F86D" w:rsidR="0032151B" w:rsidRDefault="0032151B" w:rsidP="0032151B">
      <w:pPr>
        <w:jc w:val="both"/>
        <w:rPr>
          <w:b/>
          <w:bCs/>
          <w:sz w:val="24"/>
          <w:szCs w:val="24"/>
        </w:rPr>
      </w:pPr>
    </w:p>
    <w:p w14:paraId="50581F0D" w14:textId="5FAC0B10" w:rsidR="00841FF8" w:rsidRDefault="00841FF8" w:rsidP="0032151B">
      <w:pPr>
        <w:jc w:val="both"/>
        <w:rPr>
          <w:b/>
          <w:bCs/>
          <w:sz w:val="24"/>
          <w:szCs w:val="24"/>
        </w:rPr>
      </w:pPr>
    </w:p>
    <w:p w14:paraId="663160BE" w14:textId="77777777" w:rsidR="00841FF8" w:rsidRPr="0032151B" w:rsidRDefault="00841FF8" w:rsidP="0032151B">
      <w:pPr>
        <w:jc w:val="both"/>
        <w:rPr>
          <w:b/>
          <w:bCs/>
          <w:sz w:val="24"/>
          <w:szCs w:val="24"/>
        </w:rPr>
      </w:pPr>
    </w:p>
    <w:p w14:paraId="79FF406F" w14:textId="77777777" w:rsidR="0032151B" w:rsidRPr="0032151B" w:rsidRDefault="0032151B" w:rsidP="0032151B">
      <w:pPr>
        <w:jc w:val="both"/>
        <w:rPr>
          <w:sz w:val="22"/>
          <w:szCs w:val="22"/>
        </w:rPr>
      </w:pPr>
      <w:r w:rsidRPr="0032151B">
        <w:rPr>
          <w:sz w:val="22"/>
          <w:szCs w:val="22"/>
        </w:rPr>
        <w:t>DOKAZILO:</w:t>
      </w:r>
    </w:p>
    <w:p w14:paraId="1F76CDB3" w14:textId="5057CF58" w:rsidR="0032151B" w:rsidRPr="0032151B" w:rsidRDefault="0032151B" w:rsidP="00C94338">
      <w:pPr>
        <w:pStyle w:val="Odstavekseznama"/>
        <w:numPr>
          <w:ilvl w:val="0"/>
          <w:numId w:val="20"/>
        </w:numPr>
        <w:jc w:val="both"/>
        <w:rPr>
          <w:b/>
          <w:bCs/>
          <w:sz w:val="22"/>
          <w:szCs w:val="22"/>
        </w:rPr>
      </w:pPr>
      <w:r w:rsidRPr="0032151B">
        <w:rPr>
          <w:b/>
          <w:bCs/>
          <w:sz w:val="22"/>
          <w:szCs w:val="22"/>
        </w:rPr>
        <w:t>Izpolnjen obrazec ESPD (v »Del III: Razlogi za izključitev, Oddelek B: Razlogi, povezani s plačilom davkov ali prispevkov za socialno varnost«) za vse gospodarske subjekte v ponudbi.</w:t>
      </w:r>
    </w:p>
    <w:p w14:paraId="33058947" w14:textId="767039F0" w:rsidR="0032151B" w:rsidRPr="0032151B" w:rsidRDefault="0032151B" w:rsidP="0038147A">
      <w:pPr>
        <w:jc w:val="both"/>
        <w:rPr>
          <w:sz w:val="22"/>
          <w:szCs w:val="22"/>
        </w:rPr>
      </w:pPr>
    </w:p>
    <w:p w14:paraId="202B8B68" w14:textId="71674BBB" w:rsidR="0032151B" w:rsidRPr="0032151B" w:rsidRDefault="0032151B" w:rsidP="0032151B">
      <w:pPr>
        <w:shd w:val="clear" w:color="auto" w:fill="92D050"/>
        <w:rPr>
          <w:b/>
          <w:bCs/>
          <w:sz w:val="22"/>
          <w:szCs w:val="22"/>
        </w:rPr>
      </w:pPr>
      <w:bookmarkStart w:id="20" w:name="_Hlk130211149"/>
      <w:r>
        <w:rPr>
          <w:b/>
          <w:bCs/>
          <w:sz w:val="22"/>
          <w:szCs w:val="22"/>
        </w:rPr>
        <w:t>3.2.</w:t>
      </w:r>
      <w:r w:rsidR="003F0AA9">
        <w:rPr>
          <w:b/>
          <w:bCs/>
          <w:sz w:val="22"/>
          <w:szCs w:val="22"/>
        </w:rPr>
        <w:t>3</w:t>
      </w:r>
      <w:r>
        <w:rPr>
          <w:b/>
          <w:bCs/>
          <w:sz w:val="22"/>
          <w:szCs w:val="22"/>
        </w:rPr>
        <w:tab/>
      </w:r>
      <w:r w:rsidRPr="0032151B">
        <w:rPr>
          <w:b/>
          <w:bCs/>
          <w:sz w:val="22"/>
          <w:szCs w:val="22"/>
        </w:rPr>
        <w:t xml:space="preserve">Razlogi, povezani </w:t>
      </w:r>
      <w:r>
        <w:rPr>
          <w:b/>
          <w:bCs/>
          <w:sz w:val="22"/>
          <w:szCs w:val="22"/>
        </w:rPr>
        <w:t>z insolventnostjo, nasprotjem interesov ali kršitvijo poklicnih pravil</w:t>
      </w:r>
    </w:p>
    <w:bookmarkEnd w:id="20"/>
    <w:p w14:paraId="4A6BA186" w14:textId="1E207CE8" w:rsidR="0032151B" w:rsidRDefault="0032151B" w:rsidP="0038147A">
      <w:pPr>
        <w:jc w:val="both"/>
        <w:rPr>
          <w:b/>
          <w:bCs/>
          <w:sz w:val="24"/>
          <w:szCs w:val="24"/>
        </w:rPr>
      </w:pPr>
    </w:p>
    <w:p w14:paraId="5F6480FC" w14:textId="3AACB943" w:rsidR="0032151B" w:rsidRPr="0032151B" w:rsidRDefault="0032151B" w:rsidP="0038147A">
      <w:pPr>
        <w:jc w:val="both"/>
        <w:rPr>
          <w:sz w:val="22"/>
          <w:szCs w:val="22"/>
        </w:rPr>
      </w:pPr>
      <w:r w:rsidRPr="0032151B">
        <w:rPr>
          <w:sz w:val="22"/>
          <w:szCs w:val="22"/>
        </w:rPr>
        <w:t>Gospodarski subjekt ne sme biti v postopku zaradi insolventnosti ali prisilnega prenehanja po zakonu, ki ureja postopek zaradi insolventnosti in prisilnega prenehanja, ali postopek likvidacije po zakonu, ki ureja gospodarske družbe, da njegova sredstva ali poslovanje ne upravlja upravitelj ali sodišče, ali da njegove poslovne dejavnosti niso začasno ustavljene, ali da se v skladu s predpisi druge države nad njim ni začel postopek ali pa ni nastal položaj z enakimi pravnimi posledicami. Gospodarski subjekt ni zgrešil hujše kršitve poklicnih pravil, zaradi česar je omajana njegova integriteta. Gospodarskemu subjektu 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r>
        <w:rPr>
          <w:sz w:val="22"/>
          <w:szCs w:val="22"/>
        </w:rPr>
        <w:t>.</w:t>
      </w:r>
    </w:p>
    <w:p w14:paraId="1896EC3E" w14:textId="70F1C6E2" w:rsidR="0032151B" w:rsidRDefault="0032151B" w:rsidP="0038147A">
      <w:pPr>
        <w:jc w:val="both"/>
        <w:rPr>
          <w:b/>
          <w:bCs/>
          <w:sz w:val="24"/>
          <w:szCs w:val="24"/>
        </w:rPr>
      </w:pPr>
    </w:p>
    <w:p w14:paraId="05187E3F" w14:textId="77777777" w:rsidR="0032151B" w:rsidRPr="003F0AA9" w:rsidRDefault="0032151B" w:rsidP="0032151B">
      <w:pPr>
        <w:jc w:val="both"/>
        <w:rPr>
          <w:sz w:val="22"/>
          <w:szCs w:val="22"/>
        </w:rPr>
      </w:pPr>
      <w:r w:rsidRPr="003F0AA9">
        <w:rPr>
          <w:sz w:val="22"/>
          <w:szCs w:val="22"/>
        </w:rPr>
        <w:t>DOKAZILO:</w:t>
      </w:r>
    </w:p>
    <w:p w14:paraId="0667CD6F" w14:textId="17AFF5FB" w:rsidR="0032151B" w:rsidRPr="003F0AA9" w:rsidRDefault="0032151B" w:rsidP="00C94338">
      <w:pPr>
        <w:pStyle w:val="Odstavekseznama"/>
        <w:numPr>
          <w:ilvl w:val="0"/>
          <w:numId w:val="20"/>
        </w:numPr>
        <w:jc w:val="both"/>
        <w:rPr>
          <w:b/>
          <w:bCs/>
          <w:sz w:val="22"/>
          <w:szCs w:val="22"/>
        </w:rPr>
      </w:pPr>
      <w:r w:rsidRPr="003F0AA9">
        <w:rPr>
          <w:b/>
          <w:bCs/>
          <w:sz w:val="22"/>
          <w:szCs w:val="22"/>
        </w:rPr>
        <w:t>Izpolnjen obrazec ESPD (v »Del III: Razlogi za izključitev, Oddelek C: Razlogi, povezani z insolventnostjo, nasprotjem interesov ali kršitvijo poklicnih pravil: Stečaj, Insolventnost, Položaj, ki je v skladu z nacionalno zakonodajo podoben stečaju, Sredstva upravlja stečajni upravitelj, Poslovne dejavnosti so začasno ustavljene, Hujša kršitev poklicnih pravil, Predčasna odpoved pogodbe, odškodnina ali druge primerljive sankcije«) za vse gospodarske subjekte v ponudbi.</w:t>
      </w:r>
    </w:p>
    <w:p w14:paraId="69818037" w14:textId="2820AFF3" w:rsidR="0032151B" w:rsidRPr="003F0AA9" w:rsidRDefault="0032151B" w:rsidP="0038147A">
      <w:pPr>
        <w:jc w:val="both"/>
        <w:rPr>
          <w:sz w:val="22"/>
          <w:szCs w:val="22"/>
        </w:rPr>
      </w:pPr>
    </w:p>
    <w:p w14:paraId="3CD11EB9" w14:textId="77777777" w:rsidR="003F0AA9" w:rsidRPr="003F0AA9" w:rsidRDefault="003F0AA9" w:rsidP="003F0AA9">
      <w:pPr>
        <w:jc w:val="both"/>
        <w:rPr>
          <w:sz w:val="22"/>
          <w:szCs w:val="22"/>
        </w:rPr>
      </w:pPr>
      <w:r w:rsidRPr="003F0AA9">
        <w:rPr>
          <w:sz w:val="22"/>
          <w:szCs w:val="22"/>
        </w:rPr>
        <w:t>Naročnik  bo  iz  postopka  javnega  naročanja  kadar  koli  v  postopku  izključil  gospodarski subjekt, če se izkaže, da je pred ali med postopkom javnega naročanja ta subjekt glede na storjena ali neizvedena dejanja v enem od zgoraj navedenih položajev. Naročnik bo zavrnil vsakega podizvajalca, če zanj obstajajo ti razlogi za izključitev iz šestega odstavka 75. člena ZJN-3.</w:t>
      </w:r>
    </w:p>
    <w:p w14:paraId="3DAA6B95" w14:textId="77777777" w:rsidR="003F0AA9" w:rsidRDefault="003F0AA9" w:rsidP="0038147A">
      <w:pPr>
        <w:jc w:val="both"/>
        <w:rPr>
          <w:b/>
          <w:bCs/>
          <w:sz w:val="24"/>
          <w:szCs w:val="24"/>
        </w:rPr>
      </w:pPr>
    </w:p>
    <w:p w14:paraId="6985A703" w14:textId="3E7175E3" w:rsidR="003F0AA9" w:rsidRPr="0032151B" w:rsidRDefault="003F0AA9" w:rsidP="003F0AA9">
      <w:pPr>
        <w:shd w:val="clear" w:color="auto" w:fill="92D050"/>
        <w:rPr>
          <w:b/>
          <w:bCs/>
          <w:sz w:val="22"/>
          <w:szCs w:val="22"/>
        </w:rPr>
      </w:pPr>
      <w:bookmarkStart w:id="21" w:name="_Hlk130212256"/>
      <w:bookmarkStart w:id="22" w:name="_Hlk130212271"/>
      <w:r>
        <w:rPr>
          <w:b/>
          <w:bCs/>
          <w:sz w:val="22"/>
          <w:szCs w:val="22"/>
        </w:rPr>
        <w:t>3.2.4</w:t>
      </w:r>
      <w:r>
        <w:rPr>
          <w:b/>
          <w:bCs/>
          <w:sz w:val="22"/>
          <w:szCs w:val="22"/>
        </w:rPr>
        <w:tab/>
        <w:t>Nacionalni razlogi za izključitev</w:t>
      </w:r>
      <w:bookmarkEnd w:id="21"/>
    </w:p>
    <w:bookmarkEnd w:id="22"/>
    <w:p w14:paraId="70F6DD1B" w14:textId="498D5A41" w:rsidR="0032151B" w:rsidRDefault="0032151B" w:rsidP="0038147A">
      <w:pPr>
        <w:jc w:val="both"/>
        <w:rPr>
          <w:b/>
          <w:bCs/>
          <w:sz w:val="24"/>
          <w:szCs w:val="24"/>
        </w:rPr>
      </w:pPr>
    </w:p>
    <w:p w14:paraId="5CFFD067" w14:textId="77777777" w:rsidR="003F0AA9" w:rsidRPr="003F0AA9" w:rsidRDefault="003F0AA9" w:rsidP="003F0AA9">
      <w:pPr>
        <w:jc w:val="both"/>
        <w:rPr>
          <w:sz w:val="22"/>
          <w:szCs w:val="22"/>
        </w:rPr>
      </w:pPr>
      <w:r w:rsidRPr="003F0AA9">
        <w:rPr>
          <w:sz w:val="22"/>
          <w:szCs w:val="22"/>
        </w:rPr>
        <w:t>Gospodarski subjekt na dan, ko poteče rok za oddajo ponudb, ne sme biti uvrščen v evidenco gospodarskih subjektov z izrečenimi stranskimi sankcijami izločitve iz postopkov javnega naročanja iz a) točke četrtega odstavka 75. člena ZJN-3. 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CEAEA1D" w14:textId="77777777" w:rsidR="003F0AA9" w:rsidRPr="003F0AA9" w:rsidRDefault="003F0AA9" w:rsidP="003F0AA9">
      <w:pPr>
        <w:jc w:val="both"/>
        <w:rPr>
          <w:sz w:val="22"/>
          <w:szCs w:val="22"/>
        </w:rPr>
      </w:pPr>
    </w:p>
    <w:p w14:paraId="0F518F65" w14:textId="77777777" w:rsidR="003F0AA9" w:rsidRPr="003F0AA9" w:rsidRDefault="003F0AA9" w:rsidP="003F0AA9">
      <w:pPr>
        <w:jc w:val="both"/>
        <w:rPr>
          <w:sz w:val="22"/>
          <w:szCs w:val="22"/>
        </w:rPr>
      </w:pPr>
      <w:r w:rsidRPr="003F0AA9">
        <w:rPr>
          <w:sz w:val="22"/>
          <w:szCs w:val="22"/>
        </w:rPr>
        <w:t>DOKAZILO:</w:t>
      </w:r>
    </w:p>
    <w:p w14:paraId="4ECC5CC9" w14:textId="716B65DA" w:rsidR="0032151B" w:rsidRPr="00627FE9" w:rsidRDefault="003F0AA9" w:rsidP="0038147A">
      <w:pPr>
        <w:pStyle w:val="Odstavekseznama"/>
        <w:numPr>
          <w:ilvl w:val="0"/>
          <w:numId w:val="20"/>
        </w:numPr>
        <w:jc w:val="both"/>
        <w:rPr>
          <w:b/>
          <w:bCs/>
          <w:sz w:val="22"/>
          <w:szCs w:val="22"/>
        </w:rPr>
      </w:pPr>
      <w:r w:rsidRPr="003F0AA9">
        <w:rPr>
          <w:b/>
          <w:bCs/>
          <w:sz w:val="22"/>
          <w:szCs w:val="22"/>
        </w:rPr>
        <w:t>Izpolnjen obrazec ESPD (v »Del III: Razlogi za izključitev, Oddelek D: Nacionalni razlogi za izključitev«) za vse gospodarske subjekte v ponudbi</w:t>
      </w:r>
      <w:r w:rsidR="00762A9F">
        <w:rPr>
          <w:b/>
          <w:bCs/>
          <w:sz w:val="22"/>
          <w:szCs w:val="22"/>
        </w:rPr>
        <w:t>.</w:t>
      </w:r>
    </w:p>
    <w:p w14:paraId="3AF794BE" w14:textId="47121F2E" w:rsidR="0032151B" w:rsidRPr="003F0AA9" w:rsidRDefault="0032151B" w:rsidP="0038147A">
      <w:pPr>
        <w:jc w:val="both"/>
        <w:rPr>
          <w:sz w:val="22"/>
          <w:szCs w:val="22"/>
        </w:rPr>
      </w:pPr>
    </w:p>
    <w:p w14:paraId="2C6400E1" w14:textId="14ADA69A" w:rsidR="00841C02" w:rsidRPr="00A10292" w:rsidRDefault="00841C02" w:rsidP="00841C02">
      <w:pPr>
        <w:shd w:val="clear" w:color="auto" w:fill="92D050"/>
        <w:jc w:val="both"/>
        <w:rPr>
          <w:b/>
          <w:bCs/>
          <w:sz w:val="22"/>
          <w:szCs w:val="22"/>
        </w:rPr>
      </w:pPr>
      <w:r>
        <w:rPr>
          <w:b/>
          <w:bCs/>
          <w:sz w:val="22"/>
          <w:szCs w:val="22"/>
        </w:rPr>
        <w:t>3.3</w:t>
      </w:r>
      <w:r>
        <w:rPr>
          <w:b/>
          <w:bCs/>
          <w:sz w:val="22"/>
          <w:szCs w:val="22"/>
        </w:rPr>
        <w:tab/>
        <w:t>POGOJI ZA SODELOVANJE</w:t>
      </w:r>
    </w:p>
    <w:p w14:paraId="76CD6057" w14:textId="6FE5934A" w:rsidR="00841C02" w:rsidRPr="00841C02" w:rsidRDefault="00841C02" w:rsidP="00841C02">
      <w:pPr>
        <w:jc w:val="both"/>
        <w:rPr>
          <w:sz w:val="22"/>
          <w:szCs w:val="22"/>
        </w:rPr>
      </w:pPr>
    </w:p>
    <w:p w14:paraId="2BC4744B" w14:textId="084A6E7A" w:rsidR="00F47D01" w:rsidRPr="0032151B" w:rsidRDefault="00F47D01" w:rsidP="00F16EA1">
      <w:pPr>
        <w:shd w:val="clear" w:color="auto" w:fill="92D050"/>
        <w:jc w:val="both"/>
        <w:rPr>
          <w:b/>
          <w:bCs/>
          <w:sz w:val="22"/>
          <w:szCs w:val="22"/>
        </w:rPr>
      </w:pPr>
      <w:bookmarkStart w:id="23" w:name="_Hlk130277407"/>
      <w:r>
        <w:rPr>
          <w:b/>
          <w:bCs/>
          <w:sz w:val="22"/>
          <w:szCs w:val="22"/>
        </w:rPr>
        <w:t>3.3.</w:t>
      </w:r>
      <w:r w:rsidR="004A7038">
        <w:rPr>
          <w:b/>
          <w:bCs/>
          <w:sz w:val="22"/>
          <w:szCs w:val="22"/>
        </w:rPr>
        <w:t>1</w:t>
      </w:r>
      <w:r>
        <w:rPr>
          <w:b/>
          <w:bCs/>
          <w:sz w:val="22"/>
          <w:szCs w:val="22"/>
        </w:rPr>
        <w:tab/>
      </w:r>
      <w:r w:rsidRPr="00F47D01">
        <w:rPr>
          <w:b/>
          <w:bCs/>
          <w:sz w:val="22"/>
          <w:szCs w:val="22"/>
        </w:rPr>
        <w:t>Tehnična in strokovna spos</w:t>
      </w:r>
      <w:r>
        <w:rPr>
          <w:b/>
          <w:bCs/>
          <w:sz w:val="22"/>
          <w:szCs w:val="22"/>
        </w:rPr>
        <w:t>obnost za gospodarski subjekt, ki prevzame v izvajanje projektiranje</w:t>
      </w:r>
    </w:p>
    <w:bookmarkEnd w:id="23"/>
    <w:p w14:paraId="7D726E5D" w14:textId="5250FFB6" w:rsidR="0032151B" w:rsidRDefault="0032151B" w:rsidP="0038147A">
      <w:pPr>
        <w:jc w:val="both"/>
        <w:rPr>
          <w:b/>
          <w:bCs/>
          <w:sz w:val="24"/>
          <w:szCs w:val="24"/>
        </w:rPr>
      </w:pPr>
    </w:p>
    <w:p w14:paraId="086EB9BE" w14:textId="442097AA" w:rsidR="00F47D01" w:rsidRDefault="009722BC" w:rsidP="0038147A">
      <w:pPr>
        <w:jc w:val="both"/>
        <w:rPr>
          <w:sz w:val="22"/>
          <w:szCs w:val="22"/>
        </w:rPr>
      </w:pPr>
      <w:r>
        <w:rPr>
          <w:sz w:val="22"/>
          <w:szCs w:val="22"/>
        </w:rPr>
        <w:t>1.</w:t>
      </w:r>
      <w:r>
        <w:rPr>
          <w:sz w:val="22"/>
          <w:szCs w:val="22"/>
        </w:rPr>
        <w:tab/>
      </w:r>
      <w:r w:rsidR="00F47D01" w:rsidRPr="00F47D01">
        <w:rPr>
          <w:sz w:val="22"/>
          <w:szCs w:val="22"/>
        </w:rPr>
        <w:t xml:space="preserve">Ponudnik je </w:t>
      </w:r>
      <w:r w:rsidR="00F47D01" w:rsidRPr="00F47D01">
        <w:rPr>
          <w:b/>
          <w:bCs/>
          <w:sz w:val="22"/>
          <w:szCs w:val="22"/>
        </w:rPr>
        <w:t>registriran za opravljanje dejavnosti projektiranja</w:t>
      </w:r>
      <w:r w:rsidR="00F47D01" w:rsidRPr="00F47D01">
        <w:rPr>
          <w:sz w:val="22"/>
          <w:szCs w:val="22"/>
        </w:rPr>
        <w:t xml:space="preserve"> in izpolnjuje pogoje iz </w:t>
      </w:r>
      <w:r w:rsidR="00F47D01">
        <w:rPr>
          <w:sz w:val="22"/>
          <w:szCs w:val="22"/>
        </w:rPr>
        <w:t>14.člena ZAID.</w:t>
      </w:r>
      <w:r w:rsidR="00C359D5">
        <w:rPr>
          <w:sz w:val="22"/>
          <w:szCs w:val="22"/>
        </w:rPr>
        <w:t xml:space="preserve"> Imeti mora sklenjeno pogodbo za zavarovanje odgovornosti iz 15. člena ZAID za škodo, ki bi utegnila nastati investitorju ali tretji osebi z opravljanjem arhitekturne in inženirske dejavnosti pri predmetnem javnem naročilu, za kritje zavarovalne vsote najmanj 50.000,00 EUR, ki traja najmanj od trenutke sklenitve pogodbe do pridobitve uporabnega dovoljenja.</w:t>
      </w:r>
    </w:p>
    <w:p w14:paraId="4D0D1A68" w14:textId="0ABAF016" w:rsidR="00F47D01" w:rsidRDefault="00F47D01" w:rsidP="0038147A">
      <w:pPr>
        <w:jc w:val="both"/>
        <w:rPr>
          <w:sz w:val="22"/>
          <w:szCs w:val="22"/>
        </w:rPr>
      </w:pPr>
    </w:p>
    <w:p w14:paraId="40992979" w14:textId="43211D78" w:rsidR="00F47D01" w:rsidRDefault="00F47D01" w:rsidP="0038147A">
      <w:pPr>
        <w:jc w:val="both"/>
        <w:rPr>
          <w:sz w:val="22"/>
          <w:szCs w:val="22"/>
        </w:rPr>
      </w:pPr>
      <w:bookmarkStart w:id="24" w:name="_Hlk130278161"/>
      <w:r>
        <w:rPr>
          <w:sz w:val="22"/>
          <w:szCs w:val="22"/>
        </w:rPr>
        <w:t>DOKAZILO:</w:t>
      </w:r>
    </w:p>
    <w:p w14:paraId="652B7B63" w14:textId="22345558" w:rsidR="00C359D5" w:rsidRPr="00C359D5" w:rsidRDefault="00C359D5" w:rsidP="00C94338">
      <w:pPr>
        <w:pStyle w:val="Odstavekseznama"/>
        <w:numPr>
          <w:ilvl w:val="0"/>
          <w:numId w:val="20"/>
        </w:numPr>
        <w:jc w:val="both"/>
        <w:rPr>
          <w:b/>
          <w:bCs/>
          <w:sz w:val="22"/>
          <w:szCs w:val="22"/>
        </w:rPr>
      </w:pPr>
      <w:r w:rsidRPr="00841C02">
        <w:rPr>
          <w:b/>
          <w:bCs/>
          <w:sz w:val="22"/>
          <w:szCs w:val="22"/>
        </w:rPr>
        <w:t xml:space="preserve">Izpolnjen obrazec ESPD (v »Del IV: Pogoji za sodelovanje, Oddelek A: Ustreznost, Vpis v ustrezen poklicni register </w:t>
      </w:r>
      <w:r w:rsidR="004A7038">
        <w:rPr>
          <w:b/>
          <w:bCs/>
          <w:sz w:val="22"/>
          <w:szCs w:val="22"/>
        </w:rPr>
        <w:t>ali</w:t>
      </w:r>
      <w:r w:rsidRPr="00841C02">
        <w:rPr>
          <w:b/>
          <w:bCs/>
          <w:sz w:val="22"/>
          <w:szCs w:val="22"/>
        </w:rPr>
        <w:t xml:space="preserve"> Vpis v poslovni register«) s strani vseh gospodarskih subjektov v ponudbi</w:t>
      </w:r>
      <w:r>
        <w:rPr>
          <w:b/>
          <w:bCs/>
          <w:sz w:val="22"/>
          <w:szCs w:val="22"/>
        </w:rPr>
        <w:t xml:space="preserve"> </w:t>
      </w:r>
    </w:p>
    <w:p w14:paraId="68746E77" w14:textId="10429AEE" w:rsidR="00F47D01" w:rsidRPr="00170737" w:rsidRDefault="00C359D5" w:rsidP="00C94338">
      <w:pPr>
        <w:pStyle w:val="Odstavekseznama"/>
        <w:numPr>
          <w:ilvl w:val="0"/>
          <w:numId w:val="20"/>
        </w:numPr>
        <w:jc w:val="both"/>
        <w:rPr>
          <w:b/>
          <w:bCs/>
          <w:sz w:val="22"/>
          <w:szCs w:val="22"/>
        </w:rPr>
      </w:pPr>
      <w:r w:rsidRPr="00170737">
        <w:rPr>
          <w:b/>
          <w:bCs/>
          <w:sz w:val="22"/>
          <w:szCs w:val="22"/>
        </w:rPr>
        <w:t>Obrazec M</w:t>
      </w:r>
      <w:r w:rsidR="000D4CD3">
        <w:rPr>
          <w:b/>
          <w:bCs/>
          <w:sz w:val="22"/>
          <w:szCs w:val="22"/>
        </w:rPr>
        <w:t>1</w:t>
      </w:r>
      <w:r w:rsidRPr="00170737">
        <w:rPr>
          <w:b/>
          <w:bCs/>
          <w:sz w:val="22"/>
          <w:szCs w:val="22"/>
        </w:rPr>
        <w:t xml:space="preserve"> ali pogodba o zaposlitvi, kopija zavarovalne police iz 15. člena ZAID.</w:t>
      </w:r>
    </w:p>
    <w:bookmarkEnd w:id="24"/>
    <w:p w14:paraId="7F530EED" w14:textId="3070A11F" w:rsidR="0032151B" w:rsidRPr="00F47D01" w:rsidRDefault="0032151B" w:rsidP="0038147A">
      <w:pPr>
        <w:jc w:val="both"/>
        <w:rPr>
          <w:sz w:val="22"/>
          <w:szCs w:val="22"/>
        </w:rPr>
      </w:pPr>
    </w:p>
    <w:p w14:paraId="36D09B69" w14:textId="52B096B8" w:rsidR="001B7D79" w:rsidRDefault="009722BC" w:rsidP="0038147A">
      <w:pPr>
        <w:jc w:val="both"/>
        <w:rPr>
          <w:sz w:val="22"/>
          <w:szCs w:val="22"/>
        </w:rPr>
      </w:pPr>
      <w:bookmarkStart w:id="25" w:name="_Hlk130278678"/>
      <w:r>
        <w:rPr>
          <w:sz w:val="22"/>
          <w:szCs w:val="22"/>
        </w:rPr>
        <w:t>2.</w:t>
      </w:r>
      <w:r>
        <w:rPr>
          <w:sz w:val="22"/>
          <w:szCs w:val="22"/>
        </w:rPr>
        <w:tab/>
      </w:r>
      <w:bookmarkStart w:id="26" w:name="_Hlk130278312"/>
      <w:r w:rsidR="00C359D5" w:rsidRPr="001B7D79">
        <w:rPr>
          <w:sz w:val="22"/>
          <w:szCs w:val="22"/>
        </w:rPr>
        <w:t xml:space="preserve">Ponudnik mora </w:t>
      </w:r>
      <w:r w:rsidR="001B7D79" w:rsidRPr="001B7D79">
        <w:rPr>
          <w:sz w:val="22"/>
          <w:szCs w:val="22"/>
        </w:rPr>
        <w:t>predložiti</w:t>
      </w:r>
      <w:r w:rsidR="00C359D5" w:rsidRPr="001B7D79">
        <w:rPr>
          <w:sz w:val="22"/>
          <w:szCs w:val="22"/>
        </w:rPr>
        <w:t xml:space="preserve"> </w:t>
      </w:r>
      <w:r w:rsidR="00C359D5" w:rsidRPr="001B7D79">
        <w:rPr>
          <w:b/>
          <w:bCs/>
          <w:sz w:val="22"/>
          <w:szCs w:val="22"/>
        </w:rPr>
        <w:t>najmanj eno (1) referenco, da</w:t>
      </w:r>
      <w:r w:rsidR="003517AD">
        <w:rPr>
          <w:b/>
          <w:bCs/>
          <w:sz w:val="22"/>
          <w:szCs w:val="22"/>
        </w:rPr>
        <w:t xml:space="preserve"> </w:t>
      </w:r>
      <w:r w:rsidR="00C359D5" w:rsidRPr="001B7D79">
        <w:rPr>
          <w:b/>
          <w:bCs/>
          <w:sz w:val="22"/>
          <w:szCs w:val="22"/>
        </w:rPr>
        <w:t xml:space="preserve">je </w:t>
      </w:r>
      <w:bookmarkStart w:id="27" w:name="_Hlk130274353"/>
      <w:r w:rsidR="00C359D5" w:rsidRPr="001B7D79">
        <w:rPr>
          <w:b/>
          <w:bCs/>
          <w:sz w:val="22"/>
          <w:szCs w:val="22"/>
        </w:rPr>
        <w:t>v zadnjih 1</w:t>
      </w:r>
      <w:r w:rsidR="001B7D79" w:rsidRPr="001B7D79">
        <w:rPr>
          <w:b/>
          <w:bCs/>
          <w:sz w:val="22"/>
          <w:szCs w:val="22"/>
        </w:rPr>
        <w:t>0 letih</w:t>
      </w:r>
      <w:r w:rsidR="001B7D79" w:rsidRPr="001B7D79">
        <w:rPr>
          <w:sz w:val="22"/>
          <w:szCs w:val="22"/>
        </w:rPr>
        <w:t xml:space="preserve"> </w:t>
      </w:r>
      <w:r w:rsidR="00C359D5" w:rsidRPr="001B7D79">
        <w:rPr>
          <w:sz w:val="22"/>
          <w:szCs w:val="22"/>
        </w:rPr>
        <w:t xml:space="preserve"> pred rokom za </w:t>
      </w:r>
      <w:r w:rsidR="001B7D79" w:rsidRPr="001B7D79">
        <w:rPr>
          <w:sz w:val="22"/>
          <w:szCs w:val="22"/>
        </w:rPr>
        <w:t>sprejem</w:t>
      </w:r>
      <w:r w:rsidR="00C359D5" w:rsidRPr="001B7D79">
        <w:rPr>
          <w:sz w:val="22"/>
          <w:szCs w:val="22"/>
        </w:rPr>
        <w:t xml:space="preserve"> ponudb </w:t>
      </w:r>
      <w:bookmarkEnd w:id="27"/>
      <w:r w:rsidR="00C359D5" w:rsidRPr="001B7D79">
        <w:rPr>
          <w:sz w:val="22"/>
          <w:szCs w:val="22"/>
        </w:rPr>
        <w:t xml:space="preserve">izvedel </w:t>
      </w:r>
      <w:bookmarkEnd w:id="26"/>
      <w:bookmarkEnd w:id="25"/>
      <w:r w:rsidR="00C359D5" w:rsidRPr="001B7D79">
        <w:rPr>
          <w:sz w:val="22"/>
          <w:szCs w:val="22"/>
        </w:rPr>
        <w:t xml:space="preserve">storitev </w:t>
      </w:r>
      <w:r w:rsidR="001B7D79" w:rsidRPr="001B7D79">
        <w:rPr>
          <w:sz w:val="22"/>
          <w:szCs w:val="22"/>
        </w:rPr>
        <w:t xml:space="preserve">projektiranja dokumentacije za izvedbo gradnje (PZI) za izgradnjo vrtca, katerega uporabna površina je najmanj </w:t>
      </w:r>
      <w:r w:rsidR="001B7D79">
        <w:rPr>
          <w:sz w:val="22"/>
          <w:szCs w:val="22"/>
        </w:rPr>
        <w:t>150</w:t>
      </w:r>
      <w:r w:rsidR="001B7D79" w:rsidRPr="001B7D79">
        <w:rPr>
          <w:sz w:val="22"/>
          <w:szCs w:val="22"/>
        </w:rPr>
        <w:t xml:space="preserve"> m2</w:t>
      </w:r>
      <w:r w:rsidR="001B7D79">
        <w:rPr>
          <w:sz w:val="22"/>
          <w:szCs w:val="22"/>
        </w:rPr>
        <w:t>.</w:t>
      </w:r>
    </w:p>
    <w:p w14:paraId="59733819" w14:textId="343BF09F" w:rsidR="001B7D79" w:rsidRDefault="001B7D79" w:rsidP="0038147A">
      <w:pPr>
        <w:jc w:val="both"/>
        <w:rPr>
          <w:sz w:val="22"/>
          <w:szCs w:val="22"/>
        </w:rPr>
      </w:pPr>
    </w:p>
    <w:p w14:paraId="7A8ADFEC" w14:textId="2CA49387" w:rsidR="001B7D79" w:rsidRDefault="001B7D79" w:rsidP="0038147A">
      <w:pPr>
        <w:jc w:val="both"/>
        <w:rPr>
          <w:sz w:val="22"/>
          <w:szCs w:val="22"/>
        </w:rPr>
      </w:pPr>
      <w:r>
        <w:rPr>
          <w:sz w:val="22"/>
          <w:szCs w:val="22"/>
        </w:rPr>
        <w:t>Pogoj za priznanje reference je prevzeta končna oblika dokumentacije PZI s strani naročnika.</w:t>
      </w:r>
    </w:p>
    <w:p w14:paraId="40BC6E52" w14:textId="17E1162F" w:rsidR="001B7D79" w:rsidRDefault="001B7D79" w:rsidP="0038147A">
      <w:pPr>
        <w:jc w:val="both"/>
        <w:rPr>
          <w:sz w:val="22"/>
          <w:szCs w:val="22"/>
        </w:rPr>
      </w:pPr>
    </w:p>
    <w:p w14:paraId="311CCD1C" w14:textId="673CF8E5" w:rsidR="001B7D79" w:rsidRDefault="001B7D79" w:rsidP="0038147A">
      <w:pPr>
        <w:jc w:val="both"/>
        <w:rPr>
          <w:sz w:val="22"/>
          <w:szCs w:val="22"/>
        </w:rPr>
      </w:pPr>
      <w:r>
        <w:rPr>
          <w:sz w:val="22"/>
          <w:szCs w:val="22"/>
        </w:rPr>
        <w:t>Naročnik si pridržuje pravico od ponudnika zahtevati predložitev dokazil (npr. pogodba, vodilna mapa, itd.), iz katere bo izhajalo, da je referenčni projekt vključeval projektantska dela v zahtevanem obdobju in vse zahtevane lastnosti.</w:t>
      </w:r>
    </w:p>
    <w:p w14:paraId="292555EA" w14:textId="185DBAFE" w:rsidR="001B7D79" w:rsidRDefault="001B7D79" w:rsidP="0038147A">
      <w:pPr>
        <w:jc w:val="both"/>
        <w:rPr>
          <w:sz w:val="22"/>
          <w:szCs w:val="22"/>
        </w:rPr>
      </w:pPr>
    </w:p>
    <w:p w14:paraId="5EDB529A" w14:textId="31672C46" w:rsidR="001B7D79" w:rsidRPr="001B7D79" w:rsidRDefault="001B7D79" w:rsidP="0038147A">
      <w:pPr>
        <w:jc w:val="both"/>
        <w:rPr>
          <w:sz w:val="22"/>
          <w:szCs w:val="22"/>
        </w:rPr>
      </w:pPr>
      <w:r>
        <w:rPr>
          <w:sz w:val="22"/>
          <w:szCs w:val="22"/>
        </w:rPr>
        <w:t>Naročnik si pridržuje pravico, da predložene reference preveri sam pri investitorju</w:t>
      </w:r>
      <w:r w:rsidR="00170737">
        <w:rPr>
          <w:sz w:val="22"/>
          <w:szCs w:val="22"/>
        </w:rPr>
        <w:t xml:space="preserve"> in jih ne upošteva, v kolikor le-teh ne bo mogoče pridobiti oz. preveriti (preverba istovrstnosti referenčnih del in referenčne višina posla)</w:t>
      </w:r>
      <w:r w:rsidR="00762A9F">
        <w:rPr>
          <w:sz w:val="22"/>
          <w:szCs w:val="22"/>
        </w:rPr>
        <w:t>.</w:t>
      </w:r>
    </w:p>
    <w:p w14:paraId="7A69A54B" w14:textId="41F71E0A" w:rsidR="0032151B" w:rsidRPr="001B7D79" w:rsidRDefault="0032151B" w:rsidP="0038147A">
      <w:pPr>
        <w:jc w:val="both"/>
        <w:rPr>
          <w:sz w:val="22"/>
          <w:szCs w:val="22"/>
        </w:rPr>
      </w:pPr>
    </w:p>
    <w:p w14:paraId="6152B314" w14:textId="04BC70F8" w:rsidR="009722BC" w:rsidRDefault="009722BC" w:rsidP="009722BC">
      <w:pPr>
        <w:jc w:val="both"/>
        <w:rPr>
          <w:sz w:val="22"/>
          <w:szCs w:val="22"/>
        </w:rPr>
      </w:pPr>
      <w:bookmarkStart w:id="28" w:name="_Hlk130277150"/>
      <w:r>
        <w:rPr>
          <w:sz w:val="22"/>
          <w:szCs w:val="22"/>
        </w:rPr>
        <w:t>DOKAZILO:</w:t>
      </w:r>
    </w:p>
    <w:p w14:paraId="4C469BF5" w14:textId="2B0E4C02" w:rsidR="009722BC" w:rsidRPr="00404EED" w:rsidRDefault="009722BC" w:rsidP="00C94338">
      <w:pPr>
        <w:pStyle w:val="Odstavekseznama"/>
        <w:numPr>
          <w:ilvl w:val="0"/>
          <w:numId w:val="21"/>
        </w:numPr>
        <w:jc w:val="both"/>
        <w:rPr>
          <w:b/>
          <w:bCs/>
          <w:sz w:val="22"/>
          <w:szCs w:val="22"/>
        </w:rPr>
      </w:pPr>
      <w:bookmarkStart w:id="29" w:name="_Hlk130278608"/>
      <w:r w:rsidRPr="009722BC">
        <w:rPr>
          <w:b/>
          <w:bCs/>
          <w:sz w:val="22"/>
          <w:szCs w:val="22"/>
        </w:rPr>
        <w:t>Sezn</w:t>
      </w:r>
      <w:r w:rsidRPr="00404EED">
        <w:rPr>
          <w:b/>
          <w:bCs/>
          <w:sz w:val="22"/>
          <w:szCs w:val="22"/>
        </w:rPr>
        <w:t>am referenčnih poslov-OBR</w:t>
      </w:r>
      <w:r w:rsidR="00404EED" w:rsidRPr="00404EED">
        <w:rPr>
          <w:b/>
          <w:bCs/>
          <w:sz w:val="22"/>
          <w:szCs w:val="22"/>
        </w:rPr>
        <w:t xml:space="preserve"> 7</w:t>
      </w:r>
    </w:p>
    <w:p w14:paraId="4EAD265F" w14:textId="70DD9DA0" w:rsidR="009722BC" w:rsidRPr="00404EED" w:rsidRDefault="009722BC" w:rsidP="00C94338">
      <w:pPr>
        <w:pStyle w:val="Odstavekseznama"/>
        <w:numPr>
          <w:ilvl w:val="0"/>
          <w:numId w:val="21"/>
        </w:numPr>
        <w:jc w:val="both"/>
        <w:rPr>
          <w:b/>
          <w:bCs/>
          <w:sz w:val="22"/>
          <w:szCs w:val="22"/>
        </w:rPr>
      </w:pPr>
      <w:r w:rsidRPr="00404EED">
        <w:rPr>
          <w:b/>
          <w:bCs/>
          <w:sz w:val="22"/>
          <w:szCs w:val="22"/>
        </w:rPr>
        <w:t>Potrdilo o dobro opravljenem delu, izdano s strani referenčnega naročnika (ki mora biti investitor referenčnega posla) za vsako priglašeno referenco na obrazcu-OBR</w:t>
      </w:r>
      <w:r w:rsidR="00404EED" w:rsidRPr="00404EED">
        <w:rPr>
          <w:b/>
          <w:bCs/>
          <w:sz w:val="22"/>
          <w:szCs w:val="22"/>
        </w:rPr>
        <w:t xml:space="preserve"> 8</w:t>
      </w:r>
    </w:p>
    <w:bookmarkEnd w:id="28"/>
    <w:bookmarkEnd w:id="29"/>
    <w:p w14:paraId="2253701D" w14:textId="169EC399" w:rsidR="009722BC" w:rsidRPr="009722BC" w:rsidRDefault="009722BC" w:rsidP="009722BC">
      <w:pPr>
        <w:jc w:val="both"/>
        <w:rPr>
          <w:b/>
          <w:bCs/>
          <w:i/>
          <w:iCs/>
          <w:sz w:val="22"/>
          <w:szCs w:val="22"/>
        </w:rPr>
      </w:pPr>
    </w:p>
    <w:p w14:paraId="63C286E4" w14:textId="260C1D07" w:rsidR="009722BC" w:rsidRPr="009722BC" w:rsidRDefault="009722BC" w:rsidP="009722BC">
      <w:pPr>
        <w:jc w:val="both"/>
        <w:rPr>
          <w:b/>
          <w:bCs/>
          <w:i/>
          <w:iCs/>
          <w:sz w:val="22"/>
          <w:szCs w:val="22"/>
        </w:rPr>
      </w:pPr>
      <w:bookmarkStart w:id="30" w:name="_Hlk130277173"/>
      <w:r w:rsidRPr="009722BC">
        <w:rPr>
          <w:b/>
          <w:bCs/>
          <w:i/>
          <w:iCs/>
          <w:sz w:val="22"/>
          <w:szCs w:val="22"/>
        </w:rPr>
        <w:t>Pogoj mora izpolniti gospodarski subjekt, ki bo dejansko izvajal storitev projektiranja</w:t>
      </w:r>
      <w:bookmarkEnd w:id="30"/>
      <w:r w:rsidRPr="009722BC">
        <w:rPr>
          <w:b/>
          <w:bCs/>
          <w:i/>
          <w:iCs/>
          <w:sz w:val="22"/>
          <w:szCs w:val="22"/>
        </w:rPr>
        <w:t>.</w:t>
      </w:r>
    </w:p>
    <w:p w14:paraId="16CB5F71" w14:textId="131941C7" w:rsidR="0032151B" w:rsidRDefault="0032151B" w:rsidP="0038147A">
      <w:pPr>
        <w:jc w:val="both"/>
        <w:rPr>
          <w:b/>
          <w:bCs/>
          <w:sz w:val="24"/>
          <w:szCs w:val="24"/>
        </w:rPr>
      </w:pPr>
    </w:p>
    <w:p w14:paraId="437CCE93" w14:textId="69F567A7" w:rsidR="003517AD" w:rsidRDefault="009722BC" w:rsidP="0038147A">
      <w:pPr>
        <w:jc w:val="both"/>
        <w:rPr>
          <w:sz w:val="22"/>
          <w:szCs w:val="22"/>
        </w:rPr>
      </w:pPr>
      <w:r w:rsidRPr="009722BC">
        <w:rPr>
          <w:sz w:val="22"/>
          <w:szCs w:val="22"/>
        </w:rPr>
        <w:t>3.</w:t>
      </w:r>
      <w:r w:rsidRPr="009722BC">
        <w:rPr>
          <w:sz w:val="22"/>
          <w:szCs w:val="22"/>
        </w:rPr>
        <w:tab/>
      </w:r>
      <w:r>
        <w:rPr>
          <w:sz w:val="22"/>
          <w:szCs w:val="22"/>
        </w:rPr>
        <w:t xml:space="preserve">Ponudnik mora razpolagati s strokovnim kadrom, ki bo opravljal funkcijo </w:t>
      </w:r>
      <w:r w:rsidRPr="003517AD">
        <w:rPr>
          <w:b/>
          <w:bCs/>
          <w:sz w:val="22"/>
          <w:szCs w:val="22"/>
        </w:rPr>
        <w:t>vodja projekta</w:t>
      </w:r>
      <w:r>
        <w:rPr>
          <w:sz w:val="22"/>
          <w:szCs w:val="22"/>
        </w:rPr>
        <w:t xml:space="preserve"> po ZAID in ima opravljen strokovni izpit za odgovornega projektanta s področja gradbeništva in je vpisan v imenik pooblaščenih inženirjev del pri IZS ali v imenik pooblaščenih arhitektov </w:t>
      </w:r>
      <w:r w:rsidR="003517AD">
        <w:rPr>
          <w:sz w:val="22"/>
          <w:szCs w:val="22"/>
        </w:rPr>
        <w:t xml:space="preserve">pri ZAPS in </w:t>
      </w:r>
      <w:bookmarkStart w:id="31" w:name="_Hlk130279161"/>
      <w:r w:rsidR="003517AD">
        <w:rPr>
          <w:sz w:val="22"/>
          <w:szCs w:val="22"/>
        </w:rPr>
        <w:t xml:space="preserve">ima najmanj </w:t>
      </w:r>
      <w:r w:rsidR="003517AD" w:rsidRPr="003517AD">
        <w:rPr>
          <w:b/>
          <w:bCs/>
          <w:sz w:val="22"/>
          <w:szCs w:val="22"/>
        </w:rPr>
        <w:t>eno (1) referenco, da je v zadnjih v zadnjih 10 letih</w:t>
      </w:r>
      <w:r w:rsidR="003517AD" w:rsidRPr="003517AD">
        <w:rPr>
          <w:sz w:val="22"/>
          <w:szCs w:val="22"/>
        </w:rPr>
        <w:t xml:space="preserve">  pred rokom za sprejem ponudb</w:t>
      </w:r>
      <w:r w:rsidR="003517AD">
        <w:rPr>
          <w:sz w:val="22"/>
          <w:szCs w:val="22"/>
        </w:rPr>
        <w:t xml:space="preserve"> sodeloval kot vodja </w:t>
      </w:r>
      <w:bookmarkEnd w:id="31"/>
      <w:r w:rsidR="003517AD">
        <w:rPr>
          <w:sz w:val="22"/>
          <w:szCs w:val="22"/>
        </w:rPr>
        <w:t>projekta oziroma odgovorni vodja projekta pri projektu, katerega predmet je bila izdelava dokumentacije za izvedbo gradnje (PZI)</w:t>
      </w:r>
      <w:r w:rsidR="00404EED">
        <w:rPr>
          <w:sz w:val="22"/>
          <w:szCs w:val="22"/>
        </w:rPr>
        <w:t xml:space="preserve"> </w:t>
      </w:r>
      <w:r w:rsidR="003517AD">
        <w:rPr>
          <w:sz w:val="22"/>
          <w:szCs w:val="22"/>
        </w:rPr>
        <w:t xml:space="preserve">za izgradnjo vrtca, katerega uporabna površina je najmanj 150 m2, pod pogojem, </w:t>
      </w:r>
      <w:r w:rsidR="00762A9F">
        <w:rPr>
          <w:sz w:val="22"/>
          <w:szCs w:val="22"/>
        </w:rPr>
        <w:t xml:space="preserve">da je  bila </w:t>
      </w:r>
      <w:r w:rsidR="003517AD">
        <w:rPr>
          <w:sz w:val="22"/>
          <w:szCs w:val="22"/>
        </w:rPr>
        <w:t>prevzeta končna oblika PZI s strani naročnika.</w:t>
      </w:r>
    </w:p>
    <w:p w14:paraId="06965926" w14:textId="77777777" w:rsidR="00762A9F" w:rsidRDefault="00762A9F" w:rsidP="0038147A">
      <w:pPr>
        <w:jc w:val="both"/>
        <w:rPr>
          <w:sz w:val="22"/>
          <w:szCs w:val="22"/>
        </w:rPr>
      </w:pPr>
    </w:p>
    <w:p w14:paraId="1073D1B9" w14:textId="5879B648" w:rsidR="00C83D56" w:rsidRDefault="003517AD" w:rsidP="0038147A">
      <w:pPr>
        <w:jc w:val="both"/>
        <w:rPr>
          <w:sz w:val="22"/>
          <w:szCs w:val="22"/>
        </w:rPr>
      </w:pPr>
      <w:r>
        <w:rPr>
          <w:sz w:val="22"/>
          <w:szCs w:val="22"/>
        </w:rPr>
        <w:t xml:space="preserve">Priglašeni strokovnjak mora ves čas trajanja javnega naročila sodelovati pri izvedbi del, v zvezi s katerimi je bil priglašen. V kolikor </w:t>
      </w:r>
      <w:r w:rsidR="00C83D56">
        <w:rPr>
          <w:sz w:val="22"/>
          <w:szCs w:val="22"/>
        </w:rPr>
        <w:t>izvajalec zamenja strokovni kader, ga lahko nadomesti samo z strokovnim kadrom, ki izpolnjuje iste zahteve. V kolikor se izvajalec tega ne drži, ima naročnik pravico odpovedati pogodbo o izvedbi javnega naročila iz krivdnih razlogov na strani izvajalca.</w:t>
      </w:r>
    </w:p>
    <w:p w14:paraId="541A603F" w14:textId="6811F7CE" w:rsidR="00C83D56" w:rsidRPr="009722BC" w:rsidRDefault="00C83D56" w:rsidP="0038147A">
      <w:pPr>
        <w:jc w:val="both"/>
        <w:rPr>
          <w:sz w:val="22"/>
          <w:szCs w:val="22"/>
        </w:rPr>
      </w:pPr>
      <w:r>
        <w:rPr>
          <w:sz w:val="22"/>
          <w:szCs w:val="22"/>
        </w:rPr>
        <w:t>Ponudnik glede naročnikove zahteve glede izobrazbe in strokovne usposobljenosti nominiranega kadra izkaže z uporabo zmogljivosti drugih subjektov, vendar morajo ti drugi subjekti v ponudbi nastopati kot skupni partner ali kot podizvajalec. Če strokovni kader ni zaposlen pri ponudniku/</w:t>
      </w:r>
      <w:proofErr w:type="spellStart"/>
      <w:r>
        <w:rPr>
          <w:sz w:val="22"/>
          <w:szCs w:val="22"/>
        </w:rPr>
        <w:t>konzorcijskemu</w:t>
      </w:r>
      <w:proofErr w:type="spellEnd"/>
      <w:r>
        <w:rPr>
          <w:sz w:val="22"/>
          <w:szCs w:val="22"/>
        </w:rPr>
        <w:t xml:space="preserve"> partnerju/podizvajalcu, mora imeti ponudnik z njegovim delodajalcem sklenjeno </w:t>
      </w:r>
      <w:proofErr w:type="spellStart"/>
      <w:r>
        <w:rPr>
          <w:sz w:val="22"/>
          <w:szCs w:val="22"/>
        </w:rPr>
        <w:t>podizvajalsko</w:t>
      </w:r>
      <w:proofErr w:type="spellEnd"/>
      <w:r>
        <w:rPr>
          <w:sz w:val="22"/>
          <w:szCs w:val="22"/>
        </w:rPr>
        <w:t xml:space="preserve"> pogodbo. Če je strokovni kader samozaposlen, mora imeti ponudnik z njim direktno sklenjeno </w:t>
      </w:r>
      <w:proofErr w:type="spellStart"/>
      <w:r>
        <w:rPr>
          <w:sz w:val="22"/>
          <w:szCs w:val="22"/>
        </w:rPr>
        <w:t>podizvajalsko</w:t>
      </w:r>
      <w:proofErr w:type="spellEnd"/>
      <w:r>
        <w:rPr>
          <w:sz w:val="22"/>
          <w:szCs w:val="22"/>
        </w:rPr>
        <w:t xml:space="preserve"> pogodbo.</w:t>
      </w:r>
    </w:p>
    <w:p w14:paraId="2D8739C2" w14:textId="37BF867E" w:rsidR="0032151B" w:rsidRDefault="0032151B" w:rsidP="0038147A">
      <w:pPr>
        <w:jc w:val="both"/>
        <w:rPr>
          <w:b/>
          <w:bCs/>
          <w:sz w:val="24"/>
          <w:szCs w:val="24"/>
        </w:rPr>
      </w:pPr>
    </w:p>
    <w:p w14:paraId="26B2E767" w14:textId="77777777" w:rsidR="00C83D56" w:rsidRDefault="00C83D56" w:rsidP="00C83D56">
      <w:pPr>
        <w:jc w:val="both"/>
        <w:rPr>
          <w:sz w:val="22"/>
          <w:szCs w:val="22"/>
        </w:rPr>
      </w:pPr>
      <w:bookmarkStart w:id="32" w:name="_Hlk130279287"/>
      <w:r>
        <w:rPr>
          <w:sz w:val="22"/>
          <w:szCs w:val="22"/>
        </w:rPr>
        <w:t>DOKAZILO:</w:t>
      </w:r>
    </w:p>
    <w:p w14:paraId="3E52B785" w14:textId="4DD50C6A" w:rsidR="002704AA" w:rsidRPr="002704AA" w:rsidRDefault="002704AA" w:rsidP="00C94338">
      <w:pPr>
        <w:pStyle w:val="Odstavekseznama"/>
        <w:numPr>
          <w:ilvl w:val="0"/>
          <w:numId w:val="21"/>
        </w:numPr>
        <w:jc w:val="both"/>
        <w:rPr>
          <w:b/>
          <w:bCs/>
          <w:sz w:val="22"/>
          <w:szCs w:val="22"/>
        </w:rPr>
      </w:pPr>
      <w:bookmarkStart w:id="33" w:name="_Hlk130542581"/>
      <w:r w:rsidRPr="002704AA">
        <w:rPr>
          <w:b/>
          <w:bCs/>
          <w:sz w:val="22"/>
          <w:szCs w:val="22"/>
        </w:rPr>
        <w:t>Seznam priglašenega kadra na projektu s seznamom referenčnih poslov-OBR-9</w:t>
      </w:r>
    </w:p>
    <w:p w14:paraId="18757DCF" w14:textId="197680B5" w:rsidR="00C83D56" w:rsidRPr="002704AA" w:rsidRDefault="00C83D56" w:rsidP="00C94338">
      <w:pPr>
        <w:pStyle w:val="Odstavekseznama"/>
        <w:numPr>
          <w:ilvl w:val="0"/>
          <w:numId w:val="21"/>
        </w:numPr>
        <w:jc w:val="both"/>
        <w:rPr>
          <w:b/>
          <w:bCs/>
          <w:sz w:val="22"/>
          <w:szCs w:val="22"/>
        </w:rPr>
      </w:pPr>
      <w:r w:rsidRPr="002704AA">
        <w:rPr>
          <w:b/>
          <w:bCs/>
          <w:sz w:val="22"/>
          <w:szCs w:val="22"/>
        </w:rPr>
        <w:t>Izpiske iz spletne strani IZS, ki dokazuje izpolnjevanje pogojev v zvezi z vpisom v ustrezni imenik</w:t>
      </w:r>
    </w:p>
    <w:p w14:paraId="72EB8B0C" w14:textId="72773762" w:rsidR="00C83D56" w:rsidRPr="00AF6044" w:rsidRDefault="00C83D56" w:rsidP="00C94338">
      <w:pPr>
        <w:pStyle w:val="Odstavekseznama"/>
        <w:numPr>
          <w:ilvl w:val="0"/>
          <w:numId w:val="21"/>
        </w:numPr>
        <w:jc w:val="both"/>
        <w:rPr>
          <w:b/>
          <w:bCs/>
          <w:sz w:val="22"/>
          <w:szCs w:val="22"/>
        </w:rPr>
      </w:pPr>
      <w:r w:rsidRPr="00AF6044">
        <w:rPr>
          <w:b/>
          <w:bCs/>
          <w:sz w:val="22"/>
          <w:szCs w:val="22"/>
        </w:rPr>
        <w:t>Potrdilo o dobro opravljenem delu, izdano s strani referenčnega naročnika (ki mora biti investitor referenčnega posla) za vsako priglašeno referenco na obrazcu-OBR</w:t>
      </w:r>
      <w:r w:rsidR="00AF6044" w:rsidRPr="00AF6044">
        <w:rPr>
          <w:b/>
          <w:bCs/>
          <w:sz w:val="22"/>
          <w:szCs w:val="22"/>
        </w:rPr>
        <w:t>-10</w:t>
      </w:r>
    </w:p>
    <w:bookmarkEnd w:id="32"/>
    <w:bookmarkEnd w:id="33"/>
    <w:p w14:paraId="49976065" w14:textId="4F59ED9D" w:rsidR="0032151B" w:rsidRDefault="0032151B" w:rsidP="0038147A">
      <w:pPr>
        <w:jc w:val="both"/>
        <w:rPr>
          <w:b/>
          <w:bCs/>
          <w:sz w:val="24"/>
          <w:szCs w:val="24"/>
        </w:rPr>
      </w:pPr>
    </w:p>
    <w:p w14:paraId="47FD8197" w14:textId="5052C897" w:rsidR="0032151B" w:rsidRDefault="00C83D56" w:rsidP="0038147A">
      <w:pPr>
        <w:jc w:val="both"/>
        <w:rPr>
          <w:b/>
          <w:bCs/>
          <w:sz w:val="24"/>
          <w:szCs w:val="24"/>
        </w:rPr>
      </w:pPr>
      <w:r w:rsidRPr="009722BC">
        <w:rPr>
          <w:b/>
          <w:bCs/>
          <w:i/>
          <w:iCs/>
          <w:sz w:val="22"/>
          <w:szCs w:val="22"/>
        </w:rPr>
        <w:t>Pogoj mora izpolniti gospodarski subjekt, ki bo dejansko izvajal storitev projektiranja</w:t>
      </w:r>
      <w:r>
        <w:rPr>
          <w:b/>
          <w:bCs/>
          <w:i/>
          <w:iCs/>
          <w:sz w:val="22"/>
          <w:szCs w:val="22"/>
        </w:rPr>
        <w:t>. Konzorcij ponudnikov postavljeni pogoj izpolni preko kateregakoli člana konzorcija</w:t>
      </w:r>
      <w:r w:rsidR="00762A9F">
        <w:rPr>
          <w:b/>
          <w:bCs/>
          <w:i/>
          <w:iCs/>
          <w:sz w:val="22"/>
          <w:szCs w:val="22"/>
        </w:rPr>
        <w:t>.</w:t>
      </w:r>
    </w:p>
    <w:p w14:paraId="2B48387D" w14:textId="0CABE1DD" w:rsidR="0032151B" w:rsidRDefault="0032151B" w:rsidP="0038147A">
      <w:pPr>
        <w:jc w:val="both"/>
        <w:rPr>
          <w:b/>
          <w:bCs/>
          <w:sz w:val="24"/>
          <w:szCs w:val="24"/>
        </w:rPr>
      </w:pPr>
    </w:p>
    <w:p w14:paraId="07BF49C0" w14:textId="67FD5275" w:rsidR="008E341F" w:rsidRPr="0032151B" w:rsidRDefault="008E341F" w:rsidP="008E341F">
      <w:pPr>
        <w:shd w:val="clear" w:color="auto" w:fill="92D050"/>
        <w:jc w:val="both"/>
        <w:rPr>
          <w:b/>
          <w:bCs/>
          <w:sz w:val="22"/>
          <w:szCs w:val="22"/>
        </w:rPr>
      </w:pPr>
      <w:bookmarkStart w:id="34" w:name="_Hlk130279525"/>
      <w:r>
        <w:rPr>
          <w:b/>
          <w:bCs/>
          <w:sz w:val="22"/>
          <w:szCs w:val="22"/>
        </w:rPr>
        <w:t>3.3.</w:t>
      </w:r>
      <w:r w:rsidR="00AF6044">
        <w:rPr>
          <w:b/>
          <w:bCs/>
          <w:sz w:val="22"/>
          <w:szCs w:val="22"/>
        </w:rPr>
        <w:t>2</w:t>
      </w:r>
      <w:r>
        <w:rPr>
          <w:b/>
          <w:bCs/>
          <w:sz w:val="22"/>
          <w:szCs w:val="22"/>
        </w:rPr>
        <w:tab/>
      </w:r>
      <w:r w:rsidRPr="00F47D01">
        <w:rPr>
          <w:b/>
          <w:bCs/>
          <w:sz w:val="22"/>
          <w:szCs w:val="22"/>
        </w:rPr>
        <w:t>Tehnična in strokovna spos</w:t>
      </w:r>
      <w:r>
        <w:rPr>
          <w:b/>
          <w:bCs/>
          <w:sz w:val="22"/>
          <w:szCs w:val="22"/>
        </w:rPr>
        <w:t xml:space="preserve">obnost za gospodarski subjekt, ki prevzame v izvajanje gradnjo </w:t>
      </w:r>
    </w:p>
    <w:bookmarkEnd w:id="34"/>
    <w:p w14:paraId="39049595" w14:textId="7FEB34BD" w:rsidR="0032151B" w:rsidRDefault="0032151B" w:rsidP="0038147A">
      <w:pPr>
        <w:jc w:val="both"/>
        <w:rPr>
          <w:b/>
          <w:bCs/>
          <w:sz w:val="24"/>
          <w:szCs w:val="24"/>
        </w:rPr>
      </w:pPr>
    </w:p>
    <w:p w14:paraId="61B70B56" w14:textId="24EB562A" w:rsidR="008E341F" w:rsidRPr="00841C02" w:rsidRDefault="008E341F" w:rsidP="008E341F">
      <w:pPr>
        <w:jc w:val="both"/>
        <w:rPr>
          <w:sz w:val="22"/>
          <w:szCs w:val="22"/>
        </w:rPr>
      </w:pPr>
      <w:r>
        <w:rPr>
          <w:sz w:val="22"/>
          <w:szCs w:val="22"/>
        </w:rPr>
        <w:t>1.</w:t>
      </w:r>
      <w:r>
        <w:rPr>
          <w:sz w:val="22"/>
          <w:szCs w:val="22"/>
        </w:rPr>
        <w:tab/>
      </w:r>
      <w:r w:rsidRPr="00841C02">
        <w:rPr>
          <w:sz w:val="22"/>
          <w:szCs w:val="22"/>
        </w:rPr>
        <w:t xml:space="preserve">Ponudnik mora biti </w:t>
      </w:r>
      <w:r w:rsidRPr="00762A9F">
        <w:rPr>
          <w:b/>
          <w:bCs/>
          <w:sz w:val="22"/>
          <w:szCs w:val="22"/>
        </w:rPr>
        <w:t>vpisan v enega od poklicnih ali poslovnih registrov</w:t>
      </w:r>
      <w:r w:rsidRPr="00841C02">
        <w:rPr>
          <w:sz w:val="22"/>
          <w:szCs w:val="22"/>
        </w:rPr>
        <w:t>, ki se vodijo v državi članici, v kateri ima gospodarski subjekt sedež. Seznam poklicnih ali poslovnih registrov v državah članicah Evropske unije določa Priloga XI Direktive 2014/24/EU.</w:t>
      </w:r>
    </w:p>
    <w:p w14:paraId="73B3FCA2" w14:textId="77777777" w:rsidR="008E341F" w:rsidRPr="00841C02" w:rsidRDefault="008E341F" w:rsidP="008E341F">
      <w:pPr>
        <w:jc w:val="both"/>
        <w:rPr>
          <w:b/>
          <w:bCs/>
          <w:sz w:val="24"/>
          <w:szCs w:val="24"/>
        </w:rPr>
      </w:pPr>
    </w:p>
    <w:p w14:paraId="7D533F07" w14:textId="1F7B7372" w:rsidR="0032151B" w:rsidRDefault="008E341F" w:rsidP="008E341F">
      <w:pPr>
        <w:jc w:val="both"/>
        <w:rPr>
          <w:sz w:val="22"/>
          <w:szCs w:val="22"/>
        </w:rPr>
      </w:pPr>
      <w:r w:rsidRPr="00841C02">
        <w:rPr>
          <w:sz w:val="22"/>
          <w:szCs w:val="22"/>
        </w:rPr>
        <w:t>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kopije vpisa v poklicni ali poslovni register za vse gospodarske subjekte</w:t>
      </w:r>
      <w:r>
        <w:rPr>
          <w:sz w:val="22"/>
          <w:szCs w:val="22"/>
        </w:rPr>
        <w:t>.</w:t>
      </w:r>
    </w:p>
    <w:p w14:paraId="5E089A3A" w14:textId="0B119DA8" w:rsidR="008E341F" w:rsidRDefault="008E341F" w:rsidP="008E341F">
      <w:pPr>
        <w:jc w:val="both"/>
        <w:rPr>
          <w:sz w:val="22"/>
          <w:szCs w:val="22"/>
        </w:rPr>
      </w:pPr>
    </w:p>
    <w:p w14:paraId="283A0707" w14:textId="207D8778" w:rsidR="008E341F" w:rsidRDefault="008E341F" w:rsidP="008E341F">
      <w:pPr>
        <w:jc w:val="both"/>
        <w:rPr>
          <w:sz w:val="22"/>
          <w:szCs w:val="22"/>
        </w:rPr>
      </w:pPr>
      <w:r>
        <w:rPr>
          <w:sz w:val="22"/>
          <w:szCs w:val="22"/>
        </w:rPr>
        <w:t xml:space="preserve">Ponudnik mora imeti zavarovano odgovornost za škodo v zvezi z opravljanjem svoje dejavnosti v skladu z določbami 16. člena </w:t>
      </w:r>
      <w:r w:rsidRPr="008E341F">
        <w:rPr>
          <w:sz w:val="22"/>
          <w:szCs w:val="22"/>
        </w:rPr>
        <w:t>Gradben</w:t>
      </w:r>
      <w:r>
        <w:rPr>
          <w:sz w:val="22"/>
          <w:szCs w:val="22"/>
        </w:rPr>
        <w:t>ega</w:t>
      </w:r>
      <w:r w:rsidRPr="008E341F">
        <w:rPr>
          <w:sz w:val="22"/>
          <w:szCs w:val="22"/>
        </w:rPr>
        <w:t xml:space="preserve"> zakon</w:t>
      </w:r>
      <w:r>
        <w:rPr>
          <w:sz w:val="22"/>
          <w:szCs w:val="22"/>
        </w:rPr>
        <w:t>a</w:t>
      </w:r>
      <w:r w:rsidRPr="008E341F">
        <w:rPr>
          <w:sz w:val="22"/>
          <w:szCs w:val="22"/>
        </w:rPr>
        <w:t xml:space="preserve"> (Uradni list RS, št. 199/21 in 105/22 – ZZNŠPP)</w:t>
      </w:r>
      <w:r>
        <w:rPr>
          <w:sz w:val="22"/>
          <w:szCs w:val="22"/>
        </w:rPr>
        <w:t>, višini najmanj 50.000,00 EUR, ki traja najmanj od trenutke sklenitve pogodbe do pridobitve uporabnega dovoljenj</w:t>
      </w:r>
      <w:r w:rsidR="00762A9F">
        <w:rPr>
          <w:sz w:val="22"/>
          <w:szCs w:val="22"/>
        </w:rPr>
        <w:t>a</w:t>
      </w:r>
      <w:r>
        <w:rPr>
          <w:sz w:val="22"/>
          <w:szCs w:val="22"/>
        </w:rPr>
        <w:t>.</w:t>
      </w:r>
    </w:p>
    <w:p w14:paraId="5F89DF8D" w14:textId="4751FBF7" w:rsidR="0032151B" w:rsidRDefault="0032151B" w:rsidP="0038147A">
      <w:pPr>
        <w:jc w:val="both"/>
        <w:rPr>
          <w:b/>
          <w:bCs/>
          <w:sz w:val="24"/>
          <w:szCs w:val="24"/>
        </w:rPr>
      </w:pPr>
    </w:p>
    <w:p w14:paraId="68EF8F3E" w14:textId="381B8EDC" w:rsidR="008E341F" w:rsidRDefault="008E341F" w:rsidP="008E341F">
      <w:pPr>
        <w:jc w:val="both"/>
        <w:rPr>
          <w:sz w:val="22"/>
          <w:szCs w:val="22"/>
        </w:rPr>
      </w:pPr>
      <w:r w:rsidRPr="00AB72E4">
        <w:rPr>
          <w:sz w:val="22"/>
          <w:szCs w:val="22"/>
        </w:rPr>
        <w:t>Ponudniki iz tujine morajo izpolnjevati enake pogoje, kot ponudniki s sedežem v Republiki Sloveniji.</w:t>
      </w:r>
      <w:r>
        <w:rPr>
          <w:sz w:val="22"/>
          <w:szCs w:val="22"/>
        </w:rPr>
        <w:t xml:space="preserve"> </w:t>
      </w:r>
      <w:r w:rsidRPr="00AB72E4">
        <w:rPr>
          <w:sz w:val="22"/>
          <w:szCs w:val="22"/>
        </w:rPr>
        <w:t>Način dokazovanja izpolnjevanja pogojev določa 77. člen ZJN-3.</w:t>
      </w:r>
    </w:p>
    <w:p w14:paraId="6411CAA7" w14:textId="77777777" w:rsidR="00BD43BE" w:rsidRDefault="00BD43BE" w:rsidP="0038147A">
      <w:pPr>
        <w:jc w:val="both"/>
        <w:rPr>
          <w:b/>
          <w:bCs/>
          <w:sz w:val="24"/>
          <w:szCs w:val="24"/>
        </w:rPr>
      </w:pPr>
    </w:p>
    <w:p w14:paraId="5661EF0D" w14:textId="77777777" w:rsidR="000D4CD3" w:rsidRDefault="000D4CD3" w:rsidP="000D4CD3">
      <w:pPr>
        <w:jc w:val="both"/>
        <w:rPr>
          <w:sz w:val="22"/>
          <w:szCs w:val="22"/>
        </w:rPr>
      </w:pPr>
      <w:r>
        <w:rPr>
          <w:sz w:val="22"/>
          <w:szCs w:val="22"/>
        </w:rPr>
        <w:t>DOKAZILO:</w:t>
      </w:r>
    </w:p>
    <w:p w14:paraId="061CAC14" w14:textId="77777777" w:rsidR="000D4CD3" w:rsidRPr="00C359D5" w:rsidRDefault="000D4CD3" w:rsidP="00C94338">
      <w:pPr>
        <w:pStyle w:val="Odstavekseznama"/>
        <w:numPr>
          <w:ilvl w:val="0"/>
          <w:numId w:val="20"/>
        </w:numPr>
        <w:jc w:val="both"/>
        <w:rPr>
          <w:b/>
          <w:bCs/>
          <w:sz w:val="22"/>
          <w:szCs w:val="22"/>
        </w:rPr>
      </w:pPr>
      <w:r w:rsidRPr="00841C02">
        <w:rPr>
          <w:b/>
          <w:bCs/>
          <w:sz w:val="22"/>
          <w:szCs w:val="22"/>
        </w:rPr>
        <w:t>Izpolnjen obrazec ESPD (v »Del IV: Pogoji za sodelovanje, Oddelek A: Ustreznost, Vpis v ustrezen poklicni register ALI Vpis v poslovni register«) s strani vseh gospodarskih subjektov v ponudbi</w:t>
      </w:r>
      <w:r>
        <w:rPr>
          <w:b/>
          <w:bCs/>
          <w:sz w:val="22"/>
          <w:szCs w:val="22"/>
        </w:rPr>
        <w:t xml:space="preserve"> </w:t>
      </w:r>
    </w:p>
    <w:p w14:paraId="141AEC3D" w14:textId="0AC2CF6D" w:rsidR="0032151B" w:rsidRPr="00BD43BE" w:rsidRDefault="000D4CD3" w:rsidP="00C94338">
      <w:pPr>
        <w:pStyle w:val="Odstavekseznama"/>
        <w:numPr>
          <w:ilvl w:val="0"/>
          <w:numId w:val="20"/>
        </w:numPr>
        <w:jc w:val="both"/>
        <w:rPr>
          <w:b/>
          <w:bCs/>
          <w:sz w:val="24"/>
          <w:szCs w:val="24"/>
        </w:rPr>
      </w:pPr>
      <w:r w:rsidRPr="000D4CD3">
        <w:rPr>
          <w:b/>
          <w:bCs/>
          <w:sz w:val="22"/>
          <w:szCs w:val="22"/>
        </w:rPr>
        <w:t>Obrazec M1</w:t>
      </w:r>
      <w:r w:rsidR="00217956">
        <w:rPr>
          <w:b/>
          <w:bCs/>
          <w:sz w:val="22"/>
          <w:szCs w:val="22"/>
        </w:rPr>
        <w:t xml:space="preserve"> </w:t>
      </w:r>
      <w:r w:rsidRPr="000D4CD3">
        <w:rPr>
          <w:b/>
          <w:bCs/>
          <w:sz w:val="22"/>
          <w:szCs w:val="22"/>
        </w:rPr>
        <w:t>ali pogodba o zaposlitvi, kopija zavarovalne police</w:t>
      </w:r>
      <w:r w:rsidR="00217956">
        <w:rPr>
          <w:b/>
          <w:bCs/>
          <w:sz w:val="22"/>
          <w:szCs w:val="22"/>
        </w:rPr>
        <w:t xml:space="preserve"> v višini najmanj 50.000,00 EUR</w:t>
      </w:r>
      <w:r w:rsidR="00762A9F">
        <w:rPr>
          <w:b/>
          <w:bCs/>
          <w:sz w:val="22"/>
          <w:szCs w:val="22"/>
        </w:rPr>
        <w:t>.</w:t>
      </w:r>
    </w:p>
    <w:p w14:paraId="040806B3" w14:textId="77777777" w:rsidR="00BD43BE" w:rsidRPr="000D4CD3" w:rsidRDefault="00BD43BE" w:rsidP="00BD43BE">
      <w:pPr>
        <w:pStyle w:val="Odstavekseznama"/>
        <w:ind w:left="360"/>
        <w:jc w:val="both"/>
        <w:rPr>
          <w:b/>
          <w:bCs/>
          <w:sz w:val="24"/>
          <w:szCs w:val="24"/>
        </w:rPr>
      </w:pPr>
    </w:p>
    <w:p w14:paraId="06ADBDCD" w14:textId="6E9C515A" w:rsidR="000D4CD3" w:rsidRDefault="000D4CD3" w:rsidP="0038147A">
      <w:pPr>
        <w:jc w:val="both"/>
        <w:rPr>
          <w:sz w:val="22"/>
          <w:szCs w:val="22"/>
        </w:rPr>
      </w:pPr>
      <w:r w:rsidRPr="000D4CD3">
        <w:rPr>
          <w:sz w:val="22"/>
          <w:szCs w:val="22"/>
        </w:rPr>
        <w:lastRenderedPageBreak/>
        <w:t>2.</w:t>
      </w:r>
      <w:r>
        <w:rPr>
          <w:sz w:val="22"/>
          <w:szCs w:val="22"/>
        </w:rPr>
        <w:tab/>
      </w:r>
      <w:r w:rsidRPr="000D4CD3">
        <w:rPr>
          <w:sz w:val="22"/>
          <w:szCs w:val="22"/>
        </w:rPr>
        <w:t xml:space="preserve">Ponudnik mora predložiti </w:t>
      </w:r>
      <w:r w:rsidRPr="000D4CD3">
        <w:rPr>
          <w:b/>
          <w:bCs/>
          <w:sz w:val="22"/>
          <w:szCs w:val="22"/>
        </w:rPr>
        <w:t>najmanj eno (1) referenco</w:t>
      </w:r>
      <w:r w:rsidRPr="000D4CD3">
        <w:rPr>
          <w:sz w:val="22"/>
          <w:szCs w:val="22"/>
        </w:rPr>
        <w:t>, da je v zadnjih 10 letih  pred rokom za sprejem ponudb izvedel</w:t>
      </w:r>
      <w:r>
        <w:rPr>
          <w:sz w:val="22"/>
          <w:szCs w:val="22"/>
        </w:rPr>
        <w:t xml:space="preserve"> </w:t>
      </w:r>
      <w:bookmarkStart w:id="35" w:name="_Hlk130542258"/>
      <w:r>
        <w:rPr>
          <w:sz w:val="22"/>
          <w:szCs w:val="22"/>
        </w:rPr>
        <w:t>montažno gradnjo stavbe z uporabno površin</w:t>
      </w:r>
      <w:r w:rsidR="00217956">
        <w:rPr>
          <w:sz w:val="22"/>
          <w:szCs w:val="22"/>
        </w:rPr>
        <w:t>o</w:t>
      </w:r>
      <w:r>
        <w:rPr>
          <w:sz w:val="22"/>
          <w:szCs w:val="22"/>
        </w:rPr>
        <w:t xml:space="preserve"> najmanj 150 m2.</w:t>
      </w:r>
    </w:p>
    <w:bookmarkEnd w:id="35"/>
    <w:p w14:paraId="48305466" w14:textId="0122A254" w:rsidR="000D4CD3" w:rsidRDefault="000D4CD3" w:rsidP="0038147A">
      <w:pPr>
        <w:jc w:val="both"/>
        <w:rPr>
          <w:sz w:val="22"/>
          <w:szCs w:val="22"/>
        </w:rPr>
      </w:pPr>
    </w:p>
    <w:p w14:paraId="28BA2724" w14:textId="4128614A" w:rsidR="000D4CD3" w:rsidRPr="000D4CD3" w:rsidRDefault="000D4CD3" w:rsidP="0038147A">
      <w:pPr>
        <w:jc w:val="both"/>
        <w:rPr>
          <w:sz w:val="22"/>
          <w:szCs w:val="22"/>
        </w:rPr>
      </w:pPr>
      <w:r>
        <w:rPr>
          <w:sz w:val="22"/>
          <w:szCs w:val="22"/>
        </w:rPr>
        <w:t>Pogoj za priznanje reference je pridobljeno uporabno dovoljenje za stavbo, ki je bila predmet gradnje.</w:t>
      </w:r>
    </w:p>
    <w:p w14:paraId="635A0AF2" w14:textId="1062CA06" w:rsidR="0032151B" w:rsidRPr="000D4CD3" w:rsidRDefault="0032151B" w:rsidP="0038147A">
      <w:pPr>
        <w:jc w:val="both"/>
        <w:rPr>
          <w:sz w:val="22"/>
          <w:szCs w:val="22"/>
        </w:rPr>
      </w:pPr>
    </w:p>
    <w:p w14:paraId="38ECEF11" w14:textId="332565B7" w:rsidR="0032151B" w:rsidRDefault="000D4CD3" w:rsidP="0038147A">
      <w:pPr>
        <w:jc w:val="both"/>
        <w:rPr>
          <w:sz w:val="22"/>
          <w:szCs w:val="22"/>
        </w:rPr>
      </w:pPr>
      <w:r w:rsidRPr="000D4CD3">
        <w:rPr>
          <w:sz w:val="22"/>
          <w:szCs w:val="22"/>
        </w:rPr>
        <w:t>Naročnik si pridržuje pravico, da predložene reference preveri sam pri investitorju in jih ne upošteva, v kolikor le-teh ne bo mogoče pridobiti oz. preveriti (preverba istovrstnosti referenčnih del in referenčne višina</w:t>
      </w:r>
      <w:r w:rsidRPr="000D4CD3">
        <w:rPr>
          <w:b/>
          <w:bCs/>
          <w:sz w:val="24"/>
          <w:szCs w:val="24"/>
        </w:rPr>
        <w:t xml:space="preserve"> </w:t>
      </w:r>
      <w:r w:rsidRPr="000D4CD3">
        <w:rPr>
          <w:sz w:val="22"/>
          <w:szCs w:val="22"/>
        </w:rPr>
        <w:t>posla</w:t>
      </w:r>
      <w:r>
        <w:rPr>
          <w:sz w:val="22"/>
          <w:szCs w:val="22"/>
        </w:rPr>
        <w:t>.</w:t>
      </w:r>
    </w:p>
    <w:p w14:paraId="3CBBEF14" w14:textId="10CFA4B1" w:rsidR="00217956" w:rsidRDefault="00217956" w:rsidP="0038147A">
      <w:pPr>
        <w:jc w:val="both"/>
        <w:rPr>
          <w:sz w:val="22"/>
          <w:szCs w:val="22"/>
        </w:rPr>
      </w:pPr>
    </w:p>
    <w:p w14:paraId="08EDC64A" w14:textId="3CFBEEAC" w:rsidR="00217956" w:rsidRDefault="00217956" w:rsidP="0038147A">
      <w:pPr>
        <w:jc w:val="both"/>
        <w:rPr>
          <w:sz w:val="22"/>
          <w:szCs w:val="22"/>
        </w:rPr>
      </w:pPr>
      <w:r>
        <w:rPr>
          <w:sz w:val="22"/>
          <w:szCs w:val="22"/>
        </w:rPr>
        <w:t>DOKAZILO:</w:t>
      </w:r>
    </w:p>
    <w:p w14:paraId="5C3A5A59" w14:textId="4564A787" w:rsidR="000D4CD3" w:rsidRDefault="000D4CD3" w:rsidP="0038147A">
      <w:pPr>
        <w:jc w:val="both"/>
        <w:rPr>
          <w:sz w:val="22"/>
          <w:szCs w:val="22"/>
        </w:rPr>
      </w:pPr>
    </w:p>
    <w:p w14:paraId="26C6EB1C" w14:textId="77777777" w:rsidR="00217956" w:rsidRPr="00404EED" w:rsidRDefault="00217956" w:rsidP="00217956">
      <w:pPr>
        <w:pStyle w:val="Odstavekseznama"/>
        <w:numPr>
          <w:ilvl w:val="0"/>
          <w:numId w:val="21"/>
        </w:numPr>
        <w:jc w:val="both"/>
        <w:rPr>
          <w:b/>
          <w:bCs/>
          <w:sz w:val="22"/>
          <w:szCs w:val="22"/>
        </w:rPr>
      </w:pPr>
      <w:r w:rsidRPr="009722BC">
        <w:rPr>
          <w:b/>
          <w:bCs/>
          <w:sz w:val="22"/>
          <w:szCs w:val="22"/>
        </w:rPr>
        <w:t>Sezn</w:t>
      </w:r>
      <w:r w:rsidRPr="00404EED">
        <w:rPr>
          <w:b/>
          <w:bCs/>
          <w:sz w:val="22"/>
          <w:szCs w:val="22"/>
        </w:rPr>
        <w:t>am referenčnih poslov-OBR 7</w:t>
      </w:r>
    </w:p>
    <w:p w14:paraId="38364BEB" w14:textId="77777777" w:rsidR="00217956" w:rsidRPr="00404EED" w:rsidRDefault="00217956" w:rsidP="00217956">
      <w:pPr>
        <w:pStyle w:val="Odstavekseznama"/>
        <w:numPr>
          <w:ilvl w:val="0"/>
          <w:numId w:val="21"/>
        </w:numPr>
        <w:jc w:val="both"/>
        <w:rPr>
          <w:b/>
          <w:bCs/>
          <w:sz w:val="22"/>
          <w:szCs w:val="22"/>
        </w:rPr>
      </w:pPr>
      <w:r w:rsidRPr="00404EED">
        <w:rPr>
          <w:b/>
          <w:bCs/>
          <w:sz w:val="22"/>
          <w:szCs w:val="22"/>
        </w:rPr>
        <w:t>Potrdilo o dobro opravljenem delu, izdano s strani referenčnega naročnika (ki mora biti investitor referenčnega posla) za vsako priglašeno referenco na obrazcu-OBR 8</w:t>
      </w:r>
    </w:p>
    <w:p w14:paraId="417BCF78" w14:textId="77777777" w:rsidR="000D4CD3" w:rsidRDefault="000D4CD3" w:rsidP="0038147A">
      <w:pPr>
        <w:jc w:val="both"/>
        <w:rPr>
          <w:sz w:val="22"/>
          <w:szCs w:val="22"/>
        </w:rPr>
      </w:pPr>
    </w:p>
    <w:p w14:paraId="7B5B3F41" w14:textId="33FF2066" w:rsidR="000D4CD3" w:rsidRPr="000D4CD3" w:rsidRDefault="000D4CD3" w:rsidP="0038147A">
      <w:pPr>
        <w:jc w:val="both"/>
        <w:rPr>
          <w:b/>
          <w:bCs/>
          <w:i/>
          <w:iCs/>
          <w:sz w:val="22"/>
          <w:szCs w:val="22"/>
        </w:rPr>
      </w:pPr>
      <w:bookmarkStart w:id="36" w:name="_Hlk130279359"/>
      <w:r w:rsidRPr="000D4CD3">
        <w:rPr>
          <w:b/>
          <w:bCs/>
          <w:i/>
          <w:iCs/>
          <w:sz w:val="22"/>
          <w:szCs w:val="22"/>
        </w:rPr>
        <w:t>Pogoj mora izpolniti ponudnik ali konzorcij skupaj.</w:t>
      </w:r>
    </w:p>
    <w:bookmarkEnd w:id="36"/>
    <w:p w14:paraId="29D3AE26" w14:textId="38CCC3E4" w:rsidR="0032151B" w:rsidRDefault="0032151B" w:rsidP="0038147A">
      <w:pPr>
        <w:jc w:val="both"/>
        <w:rPr>
          <w:b/>
          <w:bCs/>
          <w:sz w:val="24"/>
          <w:szCs w:val="24"/>
        </w:rPr>
      </w:pPr>
    </w:p>
    <w:p w14:paraId="2283E4BC" w14:textId="1E80F960" w:rsidR="0032151B" w:rsidRDefault="00B07FBC" w:rsidP="0038147A">
      <w:pPr>
        <w:jc w:val="both"/>
        <w:rPr>
          <w:b/>
          <w:bCs/>
          <w:sz w:val="24"/>
          <w:szCs w:val="24"/>
        </w:rPr>
      </w:pPr>
      <w:r>
        <w:rPr>
          <w:sz w:val="22"/>
          <w:szCs w:val="22"/>
        </w:rPr>
        <w:t>2.</w:t>
      </w:r>
      <w:r>
        <w:rPr>
          <w:sz w:val="22"/>
          <w:szCs w:val="22"/>
        </w:rPr>
        <w:tab/>
        <w:t xml:space="preserve">Ponudnik mora razpolagati s strokovnim kadrom, ki izpolnjuje pogoje za vodjo del po GZ in ima opravljen strokovni izpit za vodjo del s področja gradbeništva in biti vpisan v Imenik aktivnih vodij del pri IZS  in </w:t>
      </w:r>
      <w:r w:rsidRPr="00B07FBC">
        <w:rPr>
          <w:sz w:val="22"/>
          <w:szCs w:val="22"/>
        </w:rPr>
        <w:t xml:space="preserve">ima </w:t>
      </w:r>
      <w:r w:rsidRPr="00795FF2">
        <w:rPr>
          <w:b/>
          <w:bCs/>
          <w:sz w:val="22"/>
          <w:szCs w:val="22"/>
        </w:rPr>
        <w:t>najmanj eno (1) referenco, da je v zadnjih v zadnjih 10 letih</w:t>
      </w:r>
      <w:r w:rsidRPr="00B07FBC">
        <w:rPr>
          <w:sz w:val="22"/>
          <w:szCs w:val="22"/>
        </w:rPr>
        <w:t xml:space="preserve">  pred rokom za sprejem ponudb sodeloval kot vodja</w:t>
      </w:r>
      <w:r>
        <w:rPr>
          <w:sz w:val="22"/>
          <w:szCs w:val="22"/>
        </w:rPr>
        <w:t xml:space="preserve"> del oziroma odgovorni vodja del </w:t>
      </w:r>
      <w:r w:rsidR="00C27492" w:rsidRPr="00C27492">
        <w:rPr>
          <w:sz w:val="22"/>
          <w:szCs w:val="22"/>
        </w:rPr>
        <w:t>montažn</w:t>
      </w:r>
      <w:r w:rsidR="00C27492">
        <w:rPr>
          <w:sz w:val="22"/>
          <w:szCs w:val="22"/>
        </w:rPr>
        <w:t>e</w:t>
      </w:r>
      <w:r w:rsidR="00C27492" w:rsidRPr="00C27492">
        <w:rPr>
          <w:sz w:val="22"/>
          <w:szCs w:val="22"/>
        </w:rPr>
        <w:t xml:space="preserve"> gradnj</w:t>
      </w:r>
      <w:r w:rsidR="00C27492">
        <w:rPr>
          <w:sz w:val="22"/>
          <w:szCs w:val="22"/>
        </w:rPr>
        <w:t>e</w:t>
      </w:r>
      <w:r w:rsidR="00C27492" w:rsidRPr="00C27492">
        <w:rPr>
          <w:sz w:val="22"/>
          <w:szCs w:val="22"/>
        </w:rPr>
        <w:t xml:space="preserve"> stavbe  z uporabno površino najmanj 150 m2</w:t>
      </w:r>
      <w:r w:rsidR="00795FF2">
        <w:rPr>
          <w:sz w:val="22"/>
          <w:szCs w:val="22"/>
        </w:rPr>
        <w:t>.</w:t>
      </w:r>
    </w:p>
    <w:p w14:paraId="236651E8" w14:textId="2761067A" w:rsidR="0032151B" w:rsidRPr="00795FF2" w:rsidRDefault="0032151B" w:rsidP="0038147A">
      <w:pPr>
        <w:jc w:val="both"/>
        <w:rPr>
          <w:sz w:val="22"/>
          <w:szCs w:val="22"/>
        </w:rPr>
      </w:pPr>
    </w:p>
    <w:p w14:paraId="50423DF3" w14:textId="053FC86A" w:rsidR="0032151B" w:rsidRDefault="00795FF2" w:rsidP="0038147A">
      <w:pPr>
        <w:jc w:val="both"/>
        <w:rPr>
          <w:b/>
          <w:bCs/>
          <w:sz w:val="24"/>
          <w:szCs w:val="24"/>
        </w:rPr>
      </w:pPr>
      <w:r w:rsidRPr="00795FF2">
        <w:rPr>
          <w:sz w:val="22"/>
          <w:szCs w:val="22"/>
        </w:rPr>
        <w:t>Naročnik si pridržuje pravico, da predložene reference preveri sam pri investitorju in jih ne upošteva, v kolikor le-teh ne bo mogoče pridobiti oz. preveriti (preverba istovrstnosti referenčnih del in referenčne višina posla</w:t>
      </w:r>
      <w:r w:rsidRPr="00795FF2">
        <w:rPr>
          <w:b/>
          <w:bCs/>
          <w:sz w:val="24"/>
          <w:szCs w:val="24"/>
        </w:rPr>
        <w:t>.</w:t>
      </w:r>
    </w:p>
    <w:p w14:paraId="3DD43EA2" w14:textId="1273B322" w:rsidR="0032151B" w:rsidRDefault="0032151B" w:rsidP="0038147A">
      <w:pPr>
        <w:jc w:val="both"/>
        <w:rPr>
          <w:b/>
          <w:bCs/>
          <w:sz w:val="24"/>
          <w:szCs w:val="24"/>
        </w:rPr>
      </w:pPr>
    </w:p>
    <w:p w14:paraId="31036BB9" w14:textId="77777777" w:rsidR="00795FF2" w:rsidRDefault="00795FF2" w:rsidP="00795FF2">
      <w:pPr>
        <w:jc w:val="both"/>
        <w:rPr>
          <w:sz w:val="22"/>
          <w:szCs w:val="22"/>
        </w:rPr>
      </w:pPr>
      <w:r>
        <w:rPr>
          <w:sz w:val="22"/>
          <w:szCs w:val="22"/>
        </w:rPr>
        <w:t>DOKAZILO:</w:t>
      </w:r>
    </w:p>
    <w:p w14:paraId="2CA9BF1F" w14:textId="77777777" w:rsidR="00C27492" w:rsidRPr="002704AA" w:rsidRDefault="00C27492" w:rsidP="00C27492">
      <w:pPr>
        <w:pStyle w:val="Odstavekseznama"/>
        <w:numPr>
          <w:ilvl w:val="0"/>
          <w:numId w:val="21"/>
        </w:numPr>
        <w:jc w:val="both"/>
        <w:rPr>
          <w:b/>
          <w:bCs/>
          <w:sz w:val="22"/>
          <w:szCs w:val="22"/>
        </w:rPr>
      </w:pPr>
      <w:r w:rsidRPr="002704AA">
        <w:rPr>
          <w:b/>
          <w:bCs/>
          <w:sz w:val="22"/>
          <w:szCs w:val="22"/>
        </w:rPr>
        <w:t>Seznam priglašenega kadra na projektu s seznamom referenčnih poslov-OBR-9</w:t>
      </w:r>
    </w:p>
    <w:p w14:paraId="0715C362" w14:textId="77777777" w:rsidR="00C27492" w:rsidRPr="002704AA" w:rsidRDefault="00C27492" w:rsidP="00C27492">
      <w:pPr>
        <w:pStyle w:val="Odstavekseznama"/>
        <w:numPr>
          <w:ilvl w:val="0"/>
          <w:numId w:val="21"/>
        </w:numPr>
        <w:jc w:val="both"/>
        <w:rPr>
          <w:b/>
          <w:bCs/>
          <w:sz w:val="22"/>
          <w:szCs w:val="22"/>
        </w:rPr>
      </w:pPr>
      <w:r w:rsidRPr="002704AA">
        <w:rPr>
          <w:b/>
          <w:bCs/>
          <w:sz w:val="22"/>
          <w:szCs w:val="22"/>
        </w:rPr>
        <w:t>Izpiske iz spletne strani IZS, ki dokazuje izpolnjevanje pogojev v zvezi z vpisom v ustrezni imenik</w:t>
      </w:r>
    </w:p>
    <w:p w14:paraId="68F54623" w14:textId="77777777" w:rsidR="00C27492" w:rsidRPr="00AF6044" w:rsidRDefault="00C27492" w:rsidP="00C27492">
      <w:pPr>
        <w:pStyle w:val="Odstavekseznama"/>
        <w:numPr>
          <w:ilvl w:val="0"/>
          <w:numId w:val="21"/>
        </w:numPr>
        <w:jc w:val="both"/>
        <w:rPr>
          <w:b/>
          <w:bCs/>
          <w:sz w:val="22"/>
          <w:szCs w:val="22"/>
        </w:rPr>
      </w:pPr>
      <w:r w:rsidRPr="00AF6044">
        <w:rPr>
          <w:b/>
          <w:bCs/>
          <w:sz w:val="22"/>
          <w:szCs w:val="22"/>
        </w:rPr>
        <w:t>Potrdilo o dobro opravljenem delu, izdano s strani referenčnega naročnika (ki mora biti investitor referenčnega posla) za vsako priglašeno referenco na obrazcu-OBR-10</w:t>
      </w:r>
    </w:p>
    <w:p w14:paraId="7BABD080" w14:textId="096AC4B3" w:rsidR="0032151B" w:rsidRPr="00795FF2" w:rsidRDefault="0032151B" w:rsidP="0038147A">
      <w:pPr>
        <w:jc w:val="both"/>
        <w:rPr>
          <w:b/>
          <w:bCs/>
          <w:i/>
          <w:iCs/>
          <w:sz w:val="24"/>
          <w:szCs w:val="24"/>
        </w:rPr>
      </w:pPr>
    </w:p>
    <w:p w14:paraId="6008C6CA" w14:textId="131CA2F7" w:rsidR="0032151B" w:rsidRPr="00795FF2" w:rsidRDefault="00795FF2" w:rsidP="0038147A">
      <w:pPr>
        <w:jc w:val="both"/>
        <w:rPr>
          <w:b/>
          <w:bCs/>
          <w:i/>
          <w:iCs/>
          <w:sz w:val="22"/>
          <w:szCs w:val="22"/>
        </w:rPr>
      </w:pPr>
      <w:r w:rsidRPr="00795FF2">
        <w:rPr>
          <w:b/>
          <w:bCs/>
          <w:i/>
          <w:iCs/>
          <w:sz w:val="22"/>
          <w:szCs w:val="22"/>
        </w:rPr>
        <w:t>Pogoj mora izpolniti ponudnik ali konzorcij skupaj.</w:t>
      </w:r>
      <w:r>
        <w:rPr>
          <w:b/>
          <w:bCs/>
          <w:i/>
          <w:iCs/>
          <w:sz w:val="22"/>
          <w:szCs w:val="22"/>
        </w:rPr>
        <w:t xml:space="preserve"> V kolikor ponudnik ponudbo oddaja s podizvajalci, navedeni pogoji ponudnik izpolni tudi s podizvajalcem, vendar le, če bo podizvajalec dejansko opravljal kadrovsko funkcijo, za katero prispeva reference.</w:t>
      </w:r>
    </w:p>
    <w:p w14:paraId="7EBB0F39" w14:textId="6944095F" w:rsidR="0032151B" w:rsidRDefault="0032151B" w:rsidP="0038147A">
      <w:pPr>
        <w:jc w:val="both"/>
        <w:rPr>
          <w:b/>
          <w:bCs/>
          <w:sz w:val="24"/>
          <w:szCs w:val="24"/>
        </w:rPr>
      </w:pPr>
    </w:p>
    <w:p w14:paraId="72287187" w14:textId="5B1A6C0A" w:rsidR="0032151B" w:rsidRDefault="00795FF2" w:rsidP="00795FF2">
      <w:pPr>
        <w:shd w:val="clear" w:color="auto" w:fill="92D050"/>
        <w:jc w:val="both"/>
        <w:rPr>
          <w:b/>
          <w:bCs/>
          <w:sz w:val="24"/>
          <w:szCs w:val="24"/>
        </w:rPr>
      </w:pPr>
      <w:bookmarkStart w:id="37" w:name="_Hlk130297323"/>
      <w:r>
        <w:rPr>
          <w:b/>
          <w:bCs/>
          <w:sz w:val="22"/>
          <w:szCs w:val="22"/>
        </w:rPr>
        <w:t>3.3.</w:t>
      </w:r>
      <w:r w:rsidR="00C27492">
        <w:rPr>
          <w:b/>
          <w:bCs/>
          <w:sz w:val="22"/>
          <w:szCs w:val="22"/>
        </w:rPr>
        <w:t>3</w:t>
      </w:r>
      <w:r>
        <w:rPr>
          <w:b/>
          <w:bCs/>
          <w:sz w:val="22"/>
          <w:szCs w:val="22"/>
        </w:rPr>
        <w:tab/>
      </w:r>
      <w:r w:rsidRPr="00795FF2">
        <w:rPr>
          <w:b/>
          <w:bCs/>
          <w:sz w:val="22"/>
          <w:szCs w:val="22"/>
        </w:rPr>
        <w:t>Ekonomska in finančna sposobnost gospodarskega subjekta</w:t>
      </w:r>
    </w:p>
    <w:bookmarkEnd w:id="37"/>
    <w:p w14:paraId="2E862853" w14:textId="6BC5D01E" w:rsidR="0032151B" w:rsidRDefault="0032151B" w:rsidP="0038147A">
      <w:pPr>
        <w:jc w:val="both"/>
        <w:rPr>
          <w:b/>
          <w:bCs/>
          <w:sz w:val="24"/>
          <w:szCs w:val="24"/>
        </w:rPr>
      </w:pPr>
    </w:p>
    <w:p w14:paraId="53E42087" w14:textId="00B0AA20" w:rsidR="001208D9" w:rsidRPr="00A354F9" w:rsidRDefault="001208D9" w:rsidP="001208D9">
      <w:pPr>
        <w:jc w:val="both"/>
        <w:rPr>
          <w:sz w:val="22"/>
          <w:szCs w:val="22"/>
        </w:rPr>
      </w:pPr>
      <w:r>
        <w:rPr>
          <w:sz w:val="22"/>
          <w:szCs w:val="22"/>
        </w:rPr>
        <w:t>1.</w:t>
      </w:r>
      <w:r>
        <w:rPr>
          <w:sz w:val="22"/>
          <w:szCs w:val="22"/>
        </w:rPr>
        <w:tab/>
        <w:t>G</w:t>
      </w:r>
      <w:r w:rsidRPr="00A354F9">
        <w:rPr>
          <w:sz w:val="22"/>
          <w:szCs w:val="22"/>
        </w:rPr>
        <w:t>ospodarski subjekt</w:t>
      </w:r>
      <w:r>
        <w:rPr>
          <w:sz w:val="22"/>
          <w:szCs w:val="22"/>
        </w:rPr>
        <w:t xml:space="preserve"> na dan oddaje ponudbe nima blokiranega nobenega transakcijskega računa, </w:t>
      </w:r>
      <w:r w:rsidRPr="00A354F9">
        <w:rPr>
          <w:sz w:val="22"/>
          <w:szCs w:val="22"/>
        </w:rPr>
        <w:t xml:space="preserve"> v zadnjih šestih mesecih pred </w:t>
      </w:r>
      <w:r>
        <w:rPr>
          <w:sz w:val="22"/>
          <w:szCs w:val="22"/>
        </w:rPr>
        <w:t xml:space="preserve">rokom za oddajo ponudb pa ni </w:t>
      </w:r>
      <w:r>
        <w:rPr>
          <w:sz w:val="22"/>
          <w:szCs w:val="22"/>
        </w:rPr>
        <w:tab/>
        <w:t xml:space="preserve">imel </w:t>
      </w:r>
      <w:r w:rsidRPr="00A354F9">
        <w:rPr>
          <w:sz w:val="22"/>
          <w:szCs w:val="22"/>
        </w:rPr>
        <w:t>blokiranega</w:t>
      </w:r>
      <w:r>
        <w:rPr>
          <w:sz w:val="22"/>
          <w:szCs w:val="22"/>
        </w:rPr>
        <w:t xml:space="preserve"> nobenega</w:t>
      </w:r>
      <w:r w:rsidRPr="00A354F9">
        <w:rPr>
          <w:sz w:val="22"/>
          <w:szCs w:val="22"/>
        </w:rPr>
        <w:t xml:space="preserve"> transakcijskega računa</w:t>
      </w:r>
      <w:r>
        <w:rPr>
          <w:sz w:val="22"/>
          <w:szCs w:val="22"/>
        </w:rPr>
        <w:t xml:space="preserve"> več kot 5 dni (skupno število dni blokade na posameznem računu)</w:t>
      </w:r>
      <w:r w:rsidRPr="00A354F9">
        <w:rPr>
          <w:sz w:val="22"/>
          <w:szCs w:val="22"/>
        </w:rPr>
        <w:t>.</w:t>
      </w:r>
    </w:p>
    <w:p w14:paraId="1ECDF22E" w14:textId="5DD09C1C" w:rsidR="0032151B" w:rsidRDefault="0032151B" w:rsidP="0038147A">
      <w:pPr>
        <w:jc w:val="both"/>
        <w:rPr>
          <w:b/>
          <w:bCs/>
          <w:sz w:val="24"/>
          <w:szCs w:val="24"/>
        </w:rPr>
      </w:pPr>
    </w:p>
    <w:p w14:paraId="2701D05D" w14:textId="7FF4DA47" w:rsidR="0032151B" w:rsidRPr="001208D9" w:rsidRDefault="001208D9" w:rsidP="0038147A">
      <w:pPr>
        <w:jc w:val="both"/>
        <w:rPr>
          <w:sz w:val="22"/>
          <w:szCs w:val="22"/>
        </w:rPr>
      </w:pPr>
      <w:r w:rsidRPr="001208D9">
        <w:rPr>
          <w:sz w:val="22"/>
          <w:szCs w:val="22"/>
        </w:rPr>
        <w:t>DOKAZILO</w:t>
      </w:r>
      <w:r>
        <w:rPr>
          <w:sz w:val="22"/>
          <w:szCs w:val="22"/>
        </w:rPr>
        <w:t>:</w:t>
      </w:r>
    </w:p>
    <w:p w14:paraId="316A3BF6" w14:textId="77777777" w:rsidR="00C27492" w:rsidRPr="00C27492" w:rsidRDefault="001208D9" w:rsidP="00C94338">
      <w:pPr>
        <w:pStyle w:val="Odstavekseznama"/>
        <w:numPr>
          <w:ilvl w:val="0"/>
          <w:numId w:val="22"/>
        </w:numPr>
        <w:jc w:val="both"/>
        <w:rPr>
          <w:b/>
          <w:bCs/>
          <w:sz w:val="22"/>
          <w:szCs w:val="22"/>
        </w:rPr>
      </w:pPr>
      <w:r w:rsidRPr="00C27492">
        <w:rPr>
          <w:b/>
          <w:bCs/>
          <w:sz w:val="22"/>
          <w:szCs w:val="22"/>
        </w:rPr>
        <w:t>izpolnjen in podpisan ESPD za vse gospodarske subjekte, ki nastopajo v ponudbi</w:t>
      </w:r>
    </w:p>
    <w:p w14:paraId="73B9A3F3" w14:textId="5730A69E" w:rsidR="001208D9" w:rsidRPr="00C27492" w:rsidRDefault="001208D9" w:rsidP="00C94338">
      <w:pPr>
        <w:pStyle w:val="Odstavekseznama"/>
        <w:numPr>
          <w:ilvl w:val="0"/>
          <w:numId w:val="22"/>
        </w:numPr>
        <w:jc w:val="both"/>
        <w:rPr>
          <w:b/>
          <w:bCs/>
          <w:sz w:val="22"/>
          <w:szCs w:val="22"/>
        </w:rPr>
      </w:pPr>
      <w:r w:rsidRPr="00C27492">
        <w:rPr>
          <w:b/>
          <w:bCs/>
          <w:sz w:val="22"/>
          <w:szCs w:val="22"/>
        </w:rPr>
        <w:t xml:space="preserve">Potrdilo poslovne banke, ki vodi račun gospodarskega subjekta, iz katerega izhaja, da ni imel blokiranega transakcijskega računa. Če ima gospodarski subjekt odprtih </w:t>
      </w:r>
      <w:r w:rsidRPr="00C27492">
        <w:rPr>
          <w:b/>
          <w:bCs/>
          <w:sz w:val="22"/>
          <w:szCs w:val="22"/>
        </w:rPr>
        <w:lastRenderedPageBreak/>
        <w:t>več računov, mora predložiti toliko potrdil, kot ima računov. Potrdilo ne sme biti starejše od 30 dni od datuma določenega za oddajo ponudbe.</w:t>
      </w:r>
    </w:p>
    <w:p w14:paraId="33D38CF3" w14:textId="77777777" w:rsidR="001208D9" w:rsidRPr="00193943" w:rsidRDefault="001208D9" w:rsidP="001208D9">
      <w:pPr>
        <w:jc w:val="both"/>
        <w:rPr>
          <w:sz w:val="22"/>
          <w:szCs w:val="22"/>
        </w:rPr>
      </w:pPr>
    </w:p>
    <w:p w14:paraId="13A9ACB3" w14:textId="55D320DD" w:rsidR="0032151B" w:rsidRPr="001208D9" w:rsidRDefault="001208D9" w:rsidP="001208D9">
      <w:pPr>
        <w:jc w:val="both"/>
        <w:rPr>
          <w:b/>
          <w:bCs/>
          <w:sz w:val="24"/>
          <w:szCs w:val="24"/>
        </w:rPr>
      </w:pPr>
      <w:r w:rsidRPr="00193943">
        <w:rPr>
          <w:sz w:val="22"/>
          <w:szCs w:val="22"/>
        </w:rPr>
        <w:t>Opomba: Naročnik si pridržuje pravico, da navedbe v ESPD preveri ter zahteva potrdila, izjave in druga dokazila, kot jih določa 77. člen ZJN-3, iz katerih je razvidno izpolnjevanje tega pogoja</w:t>
      </w:r>
    </w:p>
    <w:p w14:paraId="2FD92592" w14:textId="636D5730" w:rsidR="007520D3" w:rsidRDefault="007520D3" w:rsidP="0038147A">
      <w:pPr>
        <w:jc w:val="both"/>
        <w:rPr>
          <w:sz w:val="22"/>
          <w:szCs w:val="22"/>
          <w:u w:val="single"/>
        </w:rPr>
      </w:pPr>
    </w:p>
    <w:p w14:paraId="5B131A03" w14:textId="1C05E3C4" w:rsidR="009C243C" w:rsidRPr="00A354F9" w:rsidRDefault="001208D9" w:rsidP="009C243C">
      <w:pPr>
        <w:jc w:val="both"/>
        <w:rPr>
          <w:sz w:val="22"/>
          <w:szCs w:val="22"/>
        </w:rPr>
      </w:pPr>
      <w:r>
        <w:rPr>
          <w:sz w:val="22"/>
          <w:szCs w:val="22"/>
        </w:rPr>
        <w:t>2.</w:t>
      </w:r>
      <w:r w:rsidR="009C243C">
        <w:rPr>
          <w:sz w:val="22"/>
          <w:szCs w:val="22"/>
        </w:rPr>
        <w:tab/>
        <w:t>Gospodarski subjekt izkazuje bonitetno oceno na dan oddaje javnega naročila najmanj</w:t>
      </w:r>
      <w:r w:rsidR="009C243C" w:rsidRPr="009C243C">
        <w:rPr>
          <w:b/>
          <w:bCs/>
          <w:sz w:val="22"/>
          <w:szCs w:val="22"/>
        </w:rPr>
        <w:t xml:space="preserve"> </w:t>
      </w:r>
      <w:r w:rsidR="00E813D1">
        <w:rPr>
          <w:b/>
          <w:bCs/>
          <w:sz w:val="22"/>
          <w:szCs w:val="22"/>
        </w:rPr>
        <w:t xml:space="preserve"> </w:t>
      </w:r>
      <w:r w:rsidR="00E813D1" w:rsidRPr="004010DB">
        <w:rPr>
          <w:b/>
          <w:bCs/>
          <w:sz w:val="22"/>
          <w:szCs w:val="22"/>
        </w:rPr>
        <w:t>SB</w:t>
      </w:r>
      <w:r w:rsidR="00C27492">
        <w:rPr>
          <w:b/>
          <w:bCs/>
          <w:sz w:val="22"/>
          <w:szCs w:val="22"/>
        </w:rPr>
        <w:t>5</w:t>
      </w:r>
      <w:r w:rsidR="00E813D1" w:rsidRPr="004010DB">
        <w:rPr>
          <w:b/>
          <w:bCs/>
          <w:sz w:val="22"/>
          <w:szCs w:val="22"/>
        </w:rPr>
        <w:t xml:space="preserve"> </w:t>
      </w:r>
      <w:r w:rsidR="009C243C" w:rsidRPr="009C243C">
        <w:rPr>
          <w:b/>
          <w:bCs/>
          <w:sz w:val="22"/>
          <w:szCs w:val="22"/>
        </w:rPr>
        <w:t>ali boljšo</w:t>
      </w:r>
      <w:r w:rsidR="009C243C">
        <w:rPr>
          <w:sz w:val="22"/>
          <w:szCs w:val="22"/>
        </w:rPr>
        <w:t>, določeno z modelom S.BON AJPES. Pogoj morajo izpolnjevati vsi subjekti v ponudbi.</w:t>
      </w:r>
    </w:p>
    <w:p w14:paraId="06D9C839" w14:textId="6F97C9F5" w:rsidR="009C243C" w:rsidRDefault="009C243C" w:rsidP="009C243C">
      <w:pPr>
        <w:jc w:val="both"/>
        <w:rPr>
          <w:sz w:val="22"/>
          <w:szCs w:val="22"/>
        </w:rPr>
      </w:pPr>
    </w:p>
    <w:p w14:paraId="2D2BA86D" w14:textId="14FADC35" w:rsidR="001208D9" w:rsidRDefault="001208D9" w:rsidP="009C243C">
      <w:pPr>
        <w:jc w:val="both"/>
        <w:rPr>
          <w:sz w:val="22"/>
          <w:szCs w:val="22"/>
        </w:rPr>
      </w:pPr>
      <w:r>
        <w:rPr>
          <w:sz w:val="22"/>
          <w:szCs w:val="22"/>
        </w:rPr>
        <w:t>DOKAZILO:</w:t>
      </w:r>
    </w:p>
    <w:p w14:paraId="530F2039" w14:textId="402F549B" w:rsidR="001208D9" w:rsidRPr="00C27492" w:rsidRDefault="00C27492" w:rsidP="00C94338">
      <w:pPr>
        <w:pStyle w:val="Odstavekseznama"/>
        <w:numPr>
          <w:ilvl w:val="0"/>
          <w:numId w:val="22"/>
        </w:numPr>
        <w:jc w:val="both"/>
        <w:rPr>
          <w:b/>
          <w:bCs/>
          <w:sz w:val="22"/>
          <w:szCs w:val="22"/>
        </w:rPr>
      </w:pPr>
      <w:r w:rsidRPr="00C27492">
        <w:rPr>
          <w:b/>
          <w:bCs/>
          <w:sz w:val="22"/>
          <w:szCs w:val="22"/>
        </w:rPr>
        <w:t>S</w:t>
      </w:r>
      <w:r w:rsidR="001208D9" w:rsidRPr="00C27492">
        <w:rPr>
          <w:b/>
          <w:bCs/>
          <w:sz w:val="22"/>
          <w:szCs w:val="22"/>
        </w:rPr>
        <w:t>.BON obrazec o osnovni bonitetni informaciji gospodarskega subjekta S.BON</w:t>
      </w:r>
      <w:r w:rsidR="00627FE9">
        <w:rPr>
          <w:b/>
          <w:bCs/>
          <w:sz w:val="22"/>
          <w:szCs w:val="22"/>
        </w:rPr>
        <w:t>-</w:t>
      </w:r>
      <w:r w:rsidR="001208D9" w:rsidRPr="00C27492">
        <w:rPr>
          <w:b/>
          <w:bCs/>
          <w:sz w:val="22"/>
          <w:szCs w:val="22"/>
        </w:rPr>
        <w:t>1, izdan s strani AJPES-a. Obrazec ne sme biti starejši od 30 dni od dneva oddaje ponudbe</w:t>
      </w:r>
      <w:r w:rsidR="00A72A1C">
        <w:rPr>
          <w:b/>
          <w:bCs/>
          <w:sz w:val="22"/>
          <w:szCs w:val="22"/>
        </w:rPr>
        <w:t>.</w:t>
      </w:r>
    </w:p>
    <w:p w14:paraId="032533F6" w14:textId="77777777" w:rsidR="001208D9" w:rsidRPr="001208D9" w:rsidRDefault="001208D9" w:rsidP="009C243C">
      <w:pPr>
        <w:jc w:val="both"/>
        <w:rPr>
          <w:b/>
          <w:bCs/>
          <w:i/>
          <w:iCs/>
          <w:sz w:val="22"/>
          <w:szCs w:val="22"/>
        </w:rPr>
      </w:pPr>
    </w:p>
    <w:p w14:paraId="1E861CCE" w14:textId="450C7110" w:rsidR="001D0B46" w:rsidRPr="001208D9" w:rsidRDefault="00AB72E4" w:rsidP="0038147A">
      <w:pPr>
        <w:jc w:val="both"/>
        <w:rPr>
          <w:b/>
          <w:bCs/>
          <w:i/>
          <w:iCs/>
          <w:sz w:val="22"/>
          <w:szCs w:val="22"/>
        </w:rPr>
      </w:pPr>
      <w:bookmarkStart w:id="38" w:name="_Hlk130277778"/>
      <w:r w:rsidRPr="001208D9">
        <w:rPr>
          <w:b/>
          <w:bCs/>
          <w:i/>
          <w:iCs/>
          <w:sz w:val="22"/>
          <w:szCs w:val="22"/>
        </w:rPr>
        <w:t>Ponudniki iz tujine morajo izpolnjevati enake pogoje, kot ponudniki s sedežem v Republiki Sloveniji. Način dokazovanja izpolnjevanja pogojev določa 77. člen ZJN-3.</w:t>
      </w:r>
    </w:p>
    <w:p w14:paraId="68D98D3A" w14:textId="7D0BC6FA" w:rsidR="001208D9" w:rsidRDefault="001208D9" w:rsidP="0038147A">
      <w:pPr>
        <w:jc w:val="both"/>
        <w:rPr>
          <w:sz w:val="22"/>
          <w:szCs w:val="22"/>
        </w:rPr>
      </w:pPr>
      <w:bookmarkStart w:id="39" w:name="_Hlk130297500"/>
      <w:bookmarkEnd w:id="38"/>
    </w:p>
    <w:p w14:paraId="04575BF7" w14:textId="1D3FD34C" w:rsidR="001208D9" w:rsidRDefault="001208D9" w:rsidP="001208D9">
      <w:pPr>
        <w:shd w:val="clear" w:color="auto" w:fill="92D050"/>
        <w:jc w:val="both"/>
        <w:rPr>
          <w:b/>
          <w:bCs/>
          <w:sz w:val="24"/>
          <w:szCs w:val="24"/>
        </w:rPr>
      </w:pPr>
      <w:r>
        <w:rPr>
          <w:b/>
          <w:bCs/>
          <w:sz w:val="22"/>
          <w:szCs w:val="22"/>
        </w:rPr>
        <w:t>4</w:t>
      </w:r>
      <w:r>
        <w:rPr>
          <w:b/>
          <w:bCs/>
          <w:sz w:val="22"/>
          <w:szCs w:val="22"/>
        </w:rPr>
        <w:tab/>
        <w:t>MERILA ZA IZBIRO PONUDBE</w:t>
      </w:r>
    </w:p>
    <w:bookmarkEnd w:id="39"/>
    <w:p w14:paraId="47DD6E04" w14:textId="14D25969" w:rsidR="001208D9" w:rsidRDefault="001208D9" w:rsidP="0038147A">
      <w:pPr>
        <w:jc w:val="both"/>
        <w:rPr>
          <w:sz w:val="22"/>
          <w:szCs w:val="22"/>
        </w:rPr>
      </w:pPr>
    </w:p>
    <w:p w14:paraId="6C27C6AD" w14:textId="1A3A0B6F" w:rsidR="001208D9" w:rsidRDefault="001208D9" w:rsidP="001208D9">
      <w:pPr>
        <w:jc w:val="both"/>
        <w:rPr>
          <w:sz w:val="22"/>
          <w:szCs w:val="22"/>
        </w:rPr>
      </w:pPr>
      <w:r w:rsidRPr="003F7422">
        <w:rPr>
          <w:sz w:val="22"/>
          <w:szCs w:val="22"/>
        </w:rPr>
        <w:t>Gospodarski subjekt mora navesti končno vrednost ponudbe v evrih.</w:t>
      </w:r>
      <w:r>
        <w:rPr>
          <w:sz w:val="22"/>
          <w:szCs w:val="22"/>
        </w:rPr>
        <w:t xml:space="preserve"> </w:t>
      </w:r>
      <w:r w:rsidRPr="003F7422">
        <w:rPr>
          <w:sz w:val="22"/>
          <w:szCs w:val="22"/>
        </w:rPr>
        <w:t>Končna cena mora vsebovati vse stroške, popuste in rabate.</w:t>
      </w:r>
      <w:r>
        <w:rPr>
          <w:sz w:val="22"/>
          <w:szCs w:val="22"/>
        </w:rPr>
        <w:t xml:space="preserve"> </w:t>
      </w:r>
      <w:r w:rsidRPr="003F7422">
        <w:rPr>
          <w:sz w:val="22"/>
          <w:szCs w:val="22"/>
        </w:rPr>
        <w:t>Ponudnik mora DDV posebej prikazati.</w:t>
      </w:r>
    </w:p>
    <w:p w14:paraId="4CFDCAA4" w14:textId="77777777" w:rsidR="001208D9" w:rsidRPr="003F7422" w:rsidRDefault="001208D9" w:rsidP="001208D9">
      <w:pPr>
        <w:jc w:val="both"/>
        <w:rPr>
          <w:sz w:val="22"/>
          <w:szCs w:val="22"/>
        </w:rPr>
      </w:pPr>
    </w:p>
    <w:p w14:paraId="7FB30E72" w14:textId="4CE66246" w:rsidR="001208D9" w:rsidRDefault="001208D9" w:rsidP="001208D9">
      <w:pPr>
        <w:jc w:val="both"/>
        <w:rPr>
          <w:sz w:val="22"/>
          <w:szCs w:val="22"/>
        </w:rPr>
      </w:pPr>
      <w:r w:rsidRPr="003F7422">
        <w:rPr>
          <w:sz w:val="22"/>
          <w:szCs w:val="22"/>
        </w:rPr>
        <w:t>Za izbor</w:t>
      </w:r>
      <w:r>
        <w:rPr>
          <w:sz w:val="22"/>
          <w:szCs w:val="22"/>
        </w:rPr>
        <w:t xml:space="preserve"> </w:t>
      </w:r>
      <w:r w:rsidRPr="003F7422">
        <w:rPr>
          <w:sz w:val="22"/>
          <w:szCs w:val="22"/>
        </w:rPr>
        <w:t>najugodnejšega ponudnika bo uporabljena najnižja končna cena ponudbenega predračuna</w:t>
      </w:r>
      <w:r>
        <w:rPr>
          <w:sz w:val="22"/>
          <w:szCs w:val="22"/>
        </w:rPr>
        <w:t xml:space="preserve"> v EUR brez DDV</w:t>
      </w:r>
      <w:r w:rsidRPr="003F7422">
        <w:rPr>
          <w:sz w:val="22"/>
          <w:szCs w:val="22"/>
        </w:rPr>
        <w:t>.</w:t>
      </w:r>
      <w:r>
        <w:rPr>
          <w:sz w:val="22"/>
          <w:szCs w:val="22"/>
        </w:rPr>
        <w:t xml:space="preserve">  </w:t>
      </w:r>
      <w:r w:rsidRPr="004010DB">
        <w:rPr>
          <w:sz w:val="22"/>
          <w:szCs w:val="22"/>
        </w:rPr>
        <w:t xml:space="preserve">V primeru enakih  </w:t>
      </w:r>
      <w:r w:rsidRPr="004010DB">
        <w:rPr>
          <w:sz w:val="22"/>
          <w:szCs w:val="22"/>
        </w:rPr>
        <w:tab/>
        <w:t xml:space="preserve">cen bo naročnik izbral ponudbo, ki je oddana prej.  </w:t>
      </w:r>
      <w:r w:rsidRPr="003F7422">
        <w:rPr>
          <w:sz w:val="22"/>
          <w:szCs w:val="22"/>
        </w:rPr>
        <w:t>Cene iz ponudbenega predračuna so nespremenljive.</w:t>
      </w:r>
    </w:p>
    <w:p w14:paraId="79C17323" w14:textId="77777777" w:rsidR="001208D9" w:rsidRDefault="001208D9" w:rsidP="001208D9">
      <w:pPr>
        <w:jc w:val="both"/>
        <w:rPr>
          <w:sz w:val="22"/>
          <w:szCs w:val="22"/>
        </w:rPr>
      </w:pPr>
      <w:bookmarkStart w:id="40" w:name="_Hlk130297678"/>
    </w:p>
    <w:p w14:paraId="0D6AF343" w14:textId="3CB5F71A" w:rsidR="001208D9" w:rsidRDefault="001208D9" w:rsidP="001208D9">
      <w:pPr>
        <w:shd w:val="clear" w:color="auto" w:fill="92D050"/>
        <w:jc w:val="both"/>
        <w:rPr>
          <w:b/>
          <w:bCs/>
          <w:sz w:val="24"/>
          <w:szCs w:val="24"/>
        </w:rPr>
      </w:pPr>
      <w:r>
        <w:rPr>
          <w:b/>
          <w:bCs/>
          <w:sz w:val="22"/>
          <w:szCs w:val="22"/>
        </w:rPr>
        <w:t>5</w:t>
      </w:r>
      <w:r>
        <w:rPr>
          <w:b/>
          <w:bCs/>
          <w:sz w:val="22"/>
          <w:szCs w:val="22"/>
        </w:rPr>
        <w:tab/>
        <w:t>OSTALI POGOJI RAZPISA IN PRAV</w:t>
      </w:r>
      <w:r w:rsidR="00195F78">
        <w:rPr>
          <w:b/>
          <w:bCs/>
          <w:sz w:val="22"/>
          <w:szCs w:val="22"/>
        </w:rPr>
        <w:t>I</w:t>
      </w:r>
      <w:r>
        <w:rPr>
          <w:b/>
          <w:bCs/>
          <w:sz w:val="22"/>
          <w:szCs w:val="22"/>
        </w:rPr>
        <w:t>CE PONUDNIKOV</w:t>
      </w:r>
    </w:p>
    <w:bookmarkEnd w:id="40"/>
    <w:p w14:paraId="5D515749" w14:textId="77777777" w:rsidR="00E563DB" w:rsidRDefault="00E563DB" w:rsidP="00E563DB">
      <w:pPr>
        <w:jc w:val="both"/>
        <w:rPr>
          <w:sz w:val="22"/>
          <w:szCs w:val="22"/>
        </w:rPr>
      </w:pPr>
    </w:p>
    <w:p w14:paraId="148E782B" w14:textId="403C7B5A" w:rsidR="00E563DB" w:rsidRDefault="00E563DB" w:rsidP="00E563DB">
      <w:pPr>
        <w:shd w:val="clear" w:color="auto" w:fill="92D050"/>
        <w:jc w:val="both"/>
        <w:rPr>
          <w:b/>
          <w:bCs/>
          <w:sz w:val="24"/>
          <w:szCs w:val="24"/>
        </w:rPr>
      </w:pPr>
      <w:bookmarkStart w:id="41" w:name="_Hlk130298353"/>
      <w:r>
        <w:rPr>
          <w:b/>
          <w:bCs/>
          <w:sz w:val="22"/>
          <w:szCs w:val="22"/>
        </w:rPr>
        <w:t>5.1</w:t>
      </w:r>
      <w:r>
        <w:rPr>
          <w:b/>
          <w:bCs/>
          <w:sz w:val="22"/>
          <w:szCs w:val="22"/>
        </w:rPr>
        <w:tab/>
        <w:t>FINANČNA ZAVAROVANJA</w:t>
      </w:r>
    </w:p>
    <w:bookmarkEnd w:id="41"/>
    <w:p w14:paraId="50C51B46" w14:textId="34B41FD3" w:rsidR="001208D9" w:rsidRPr="00E563DB" w:rsidRDefault="001208D9" w:rsidP="0038147A">
      <w:pPr>
        <w:jc w:val="both"/>
        <w:rPr>
          <w:b/>
          <w:bCs/>
          <w:sz w:val="22"/>
          <w:szCs w:val="22"/>
        </w:rPr>
      </w:pPr>
    </w:p>
    <w:p w14:paraId="387371B6" w14:textId="6C091435" w:rsidR="008728B8" w:rsidRDefault="00E563DB" w:rsidP="00E563DB">
      <w:pPr>
        <w:jc w:val="both"/>
        <w:rPr>
          <w:b/>
          <w:bCs/>
          <w:sz w:val="22"/>
          <w:szCs w:val="22"/>
        </w:rPr>
      </w:pPr>
      <w:r w:rsidRPr="00E563DB">
        <w:rPr>
          <w:b/>
          <w:bCs/>
          <w:sz w:val="22"/>
          <w:szCs w:val="22"/>
        </w:rPr>
        <w:t>1.</w:t>
      </w:r>
      <w:r w:rsidRPr="00E563DB">
        <w:rPr>
          <w:b/>
          <w:bCs/>
          <w:sz w:val="22"/>
          <w:szCs w:val="22"/>
        </w:rPr>
        <w:tab/>
      </w:r>
      <w:r w:rsidR="008728B8">
        <w:rPr>
          <w:b/>
          <w:bCs/>
          <w:sz w:val="22"/>
          <w:szCs w:val="22"/>
        </w:rPr>
        <w:t>Zavarovanje za resnost ponudbe</w:t>
      </w:r>
    </w:p>
    <w:p w14:paraId="46CEE2F0" w14:textId="77777777" w:rsidR="008728B8" w:rsidRPr="00DF4C55" w:rsidRDefault="008728B8" w:rsidP="00E563DB">
      <w:pPr>
        <w:jc w:val="both"/>
        <w:rPr>
          <w:sz w:val="22"/>
          <w:szCs w:val="22"/>
        </w:rPr>
      </w:pPr>
    </w:p>
    <w:p w14:paraId="2ED134F0" w14:textId="715F9695" w:rsidR="008728B8" w:rsidRDefault="00DF4C55" w:rsidP="00E563DB">
      <w:pPr>
        <w:jc w:val="both"/>
        <w:rPr>
          <w:b/>
          <w:bCs/>
          <w:sz w:val="22"/>
          <w:szCs w:val="22"/>
        </w:rPr>
      </w:pPr>
      <w:r w:rsidRPr="00DF4C55">
        <w:rPr>
          <w:sz w:val="22"/>
          <w:szCs w:val="22"/>
        </w:rPr>
        <w:t>Ponudbi mora ponudnik priložiti 3 (tri) kom bianco menice in 3 (tri)</w:t>
      </w:r>
      <w:r>
        <w:rPr>
          <w:sz w:val="22"/>
          <w:szCs w:val="22"/>
        </w:rPr>
        <w:t xml:space="preserve"> kom menične izjave za resnost ponudbe  s pooblastilom za izpolnitev ter unovčenje menice. Zahtevana višina predmetnega finančnega zavarovanje v višini 4.600,00 EUR. </w:t>
      </w:r>
      <w:r w:rsidRPr="00DF4C55">
        <w:rPr>
          <w:b/>
          <w:bCs/>
          <w:sz w:val="22"/>
          <w:szCs w:val="22"/>
        </w:rPr>
        <w:t>Veljati mora še najmanj 4 mesece po roku za oddajo ponudb.</w:t>
      </w:r>
    </w:p>
    <w:p w14:paraId="7B20D8FF" w14:textId="3631AD0B" w:rsidR="00DF4C55" w:rsidRDefault="00DF4C55" w:rsidP="00E563DB">
      <w:pPr>
        <w:jc w:val="both"/>
        <w:rPr>
          <w:b/>
          <w:bCs/>
          <w:sz w:val="22"/>
          <w:szCs w:val="22"/>
        </w:rPr>
      </w:pPr>
    </w:p>
    <w:p w14:paraId="2AC842F5" w14:textId="557CACBC" w:rsidR="00DF4C55" w:rsidRDefault="00DF4C55" w:rsidP="00E563DB">
      <w:pPr>
        <w:jc w:val="both"/>
        <w:rPr>
          <w:b/>
          <w:bCs/>
          <w:sz w:val="22"/>
          <w:szCs w:val="22"/>
        </w:rPr>
      </w:pPr>
      <w:r w:rsidRPr="00DF4C55">
        <w:rPr>
          <w:sz w:val="22"/>
          <w:szCs w:val="22"/>
        </w:rPr>
        <w:t>Menično izjavo za resnost ponudbe s pooblastilom za izpolnitev</w:t>
      </w:r>
      <w:r>
        <w:rPr>
          <w:sz w:val="22"/>
          <w:szCs w:val="22"/>
        </w:rPr>
        <w:t xml:space="preserve"> ter unovčenje menice mora biti izstavljena v skladu z vzorcem menične izjave iz razpisne dokumentacije-</w:t>
      </w:r>
      <w:r w:rsidRPr="00DF4C55">
        <w:rPr>
          <w:b/>
          <w:bCs/>
          <w:sz w:val="22"/>
          <w:szCs w:val="22"/>
        </w:rPr>
        <w:t>OBR -12</w:t>
      </w:r>
    </w:p>
    <w:p w14:paraId="2AFB9505" w14:textId="1090A9CD" w:rsidR="00DF4C55" w:rsidRDefault="00DF4C55" w:rsidP="00E563DB">
      <w:pPr>
        <w:jc w:val="both"/>
        <w:rPr>
          <w:b/>
          <w:bCs/>
          <w:sz w:val="22"/>
          <w:szCs w:val="22"/>
        </w:rPr>
      </w:pPr>
    </w:p>
    <w:p w14:paraId="18CECDCE" w14:textId="1D0D636F" w:rsidR="00DF4C55" w:rsidRDefault="00DF4C55" w:rsidP="00E563DB">
      <w:pPr>
        <w:jc w:val="both"/>
        <w:rPr>
          <w:sz w:val="22"/>
          <w:szCs w:val="22"/>
        </w:rPr>
      </w:pPr>
      <w:r w:rsidRPr="00DF4C55">
        <w:rPr>
          <w:sz w:val="22"/>
          <w:szCs w:val="22"/>
        </w:rPr>
        <w:t>Naročnik bo zavarovanje za resnost ponudbe unovčil, če ponudnik</w:t>
      </w:r>
      <w:r>
        <w:rPr>
          <w:sz w:val="22"/>
          <w:szCs w:val="22"/>
        </w:rPr>
        <w:t>:</w:t>
      </w:r>
    </w:p>
    <w:p w14:paraId="25AC6335" w14:textId="39FB0180" w:rsidR="00DF4C55" w:rsidRDefault="00DF4C55" w:rsidP="00E563DB">
      <w:pPr>
        <w:jc w:val="both"/>
        <w:rPr>
          <w:sz w:val="22"/>
          <w:szCs w:val="22"/>
        </w:rPr>
      </w:pPr>
      <w:r>
        <w:rPr>
          <w:sz w:val="22"/>
          <w:szCs w:val="22"/>
        </w:rPr>
        <w:t>-po roku za oddajo ponudb v času njene veljavnosti, svojo ponudbo umakne;</w:t>
      </w:r>
    </w:p>
    <w:p w14:paraId="6D755381" w14:textId="7D5BA464" w:rsidR="00DF4C55" w:rsidRDefault="00DF4C55" w:rsidP="00E563DB">
      <w:pPr>
        <w:jc w:val="both"/>
        <w:rPr>
          <w:sz w:val="22"/>
          <w:szCs w:val="22"/>
        </w:rPr>
      </w:pPr>
      <w:r>
        <w:rPr>
          <w:sz w:val="22"/>
          <w:szCs w:val="22"/>
        </w:rPr>
        <w:t xml:space="preserve">-v določenem roku ne predloži zahtevanih </w:t>
      </w:r>
      <w:r w:rsidR="006E1598">
        <w:rPr>
          <w:sz w:val="22"/>
          <w:szCs w:val="22"/>
        </w:rPr>
        <w:t>stvarnih dokazil za navedbe v ponudbi;</w:t>
      </w:r>
    </w:p>
    <w:p w14:paraId="3FBE799A" w14:textId="1D515241" w:rsidR="006E1598" w:rsidRDefault="006E1598" w:rsidP="00E563DB">
      <w:pPr>
        <w:jc w:val="both"/>
        <w:rPr>
          <w:sz w:val="22"/>
          <w:szCs w:val="22"/>
        </w:rPr>
      </w:pPr>
      <w:r>
        <w:rPr>
          <w:sz w:val="22"/>
          <w:szCs w:val="22"/>
        </w:rPr>
        <w:t>-ne soglaša z odpravo napak  v ponudbi;</w:t>
      </w:r>
    </w:p>
    <w:p w14:paraId="53CD5C5B" w14:textId="4D71C66B" w:rsidR="006E1598" w:rsidRDefault="006E1598" w:rsidP="00E563DB">
      <w:pPr>
        <w:jc w:val="both"/>
        <w:rPr>
          <w:sz w:val="22"/>
          <w:szCs w:val="22"/>
        </w:rPr>
      </w:pPr>
      <w:r>
        <w:rPr>
          <w:sz w:val="22"/>
          <w:szCs w:val="22"/>
        </w:rPr>
        <w:t>-ne sklene pogodbe v določenem roku;</w:t>
      </w:r>
    </w:p>
    <w:p w14:paraId="20D5D2CF" w14:textId="29FD6DDD" w:rsidR="006E1598" w:rsidRDefault="006E1598" w:rsidP="00E563DB">
      <w:pPr>
        <w:jc w:val="both"/>
        <w:rPr>
          <w:sz w:val="22"/>
          <w:szCs w:val="22"/>
        </w:rPr>
      </w:pPr>
      <w:r>
        <w:rPr>
          <w:sz w:val="22"/>
          <w:szCs w:val="22"/>
        </w:rPr>
        <w:t>-v roku, navedenem v pogodbi, ne predloži zavarovanja za dobro izvedbo pogodbenih obveznosti.</w:t>
      </w:r>
    </w:p>
    <w:p w14:paraId="7A6C7339" w14:textId="2D8D5DE6" w:rsidR="006E1598" w:rsidRDefault="006E1598" w:rsidP="00E563DB">
      <w:pPr>
        <w:jc w:val="both"/>
        <w:rPr>
          <w:sz w:val="22"/>
          <w:szCs w:val="22"/>
        </w:rPr>
      </w:pPr>
    </w:p>
    <w:p w14:paraId="235814B4" w14:textId="00CA3274" w:rsidR="006E1598" w:rsidRDefault="006E1598" w:rsidP="00E563DB">
      <w:pPr>
        <w:jc w:val="both"/>
        <w:rPr>
          <w:sz w:val="22"/>
          <w:szCs w:val="22"/>
        </w:rPr>
      </w:pPr>
      <w:r>
        <w:rPr>
          <w:sz w:val="22"/>
          <w:szCs w:val="22"/>
        </w:rPr>
        <w:t xml:space="preserve">Ponudnik mora priložiti kopijo podpisnega kartona banke oziroma vseh bank, pri katerih ima odprt poslovni račun, ki je veljaven na dan izstavitve menice, na podlagi katerega bo naročnik </w:t>
      </w:r>
      <w:r>
        <w:rPr>
          <w:sz w:val="22"/>
          <w:szCs w:val="22"/>
        </w:rPr>
        <w:lastRenderedPageBreak/>
        <w:t>preveril ujemanje podpisa na menicah in podpisa, ki ga ima deponiranega pri banki (velja za vse banke).</w:t>
      </w:r>
    </w:p>
    <w:p w14:paraId="67FE3520" w14:textId="1E48F42E" w:rsidR="006E1598" w:rsidRDefault="006E1598" w:rsidP="00E563DB">
      <w:pPr>
        <w:jc w:val="both"/>
        <w:rPr>
          <w:sz w:val="22"/>
          <w:szCs w:val="22"/>
        </w:rPr>
      </w:pPr>
    </w:p>
    <w:p w14:paraId="6FCC48B2" w14:textId="515C34B6" w:rsidR="006E1598" w:rsidRPr="006E1598" w:rsidRDefault="006E1598" w:rsidP="00E563DB">
      <w:pPr>
        <w:jc w:val="both"/>
        <w:rPr>
          <w:b/>
          <w:bCs/>
          <w:sz w:val="22"/>
          <w:szCs w:val="22"/>
          <w:u w:val="single"/>
        </w:rPr>
      </w:pPr>
      <w:r w:rsidRPr="006E1598">
        <w:rPr>
          <w:b/>
          <w:bCs/>
          <w:sz w:val="22"/>
          <w:szCs w:val="22"/>
          <w:u w:val="single"/>
        </w:rPr>
        <w:t>Zavarovanje za resnost ponudbe se  šteje za pravočasno prispelo, če bo posredovano naročniku do istega roka , kot velja za oddajo ponudbe.</w:t>
      </w:r>
      <w:r>
        <w:rPr>
          <w:b/>
          <w:bCs/>
          <w:sz w:val="22"/>
          <w:szCs w:val="22"/>
          <w:u w:val="single"/>
        </w:rPr>
        <w:t xml:space="preserve"> Ponudba , kateri ne bo priloženo finančno zavarovanje za resnost ponudbe, ali bo priloženo neustrezno finančno zavarovanje, bo ocenjena kot nedopustna in bo kot takšna izločena iz postopka brez predhodnega pozivanja na dopolnjevanje.</w:t>
      </w:r>
    </w:p>
    <w:p w14:paraId="3D1C57B7" w14:textId="77777777" w:rsidR="008728B8" w:rsidRDefault="008728B8" w:rsidP="00E563DB">
      <w:pPr>
        <w:jc w:val="both"/>
        <w:rPr>
          <w:b/>
          <w:bCs/>
          <w:sz w:val="22"/>
          <w:szCs w:val="22"/>
        </w:rPr>
      </w:pPr>
    </w:p>
    <w:p w14:paraId="4DA3E26F" w14:textId="15F6B5D1" w:rsidR="00E563DB" w:rsidRPr="00E563DB" w:rsidRDefault="008728B8" w:rsidP="00E563DB">
      <w:pPr>
        <w:jc w:val="both"/>
        <w:rPr>
          <w:b/>
          <w:bCs/>
          <w:sz w:val="22"/>
          <w:szCs w:val="22"/>
        </w:rPr>
      </w:pPr>
      <w:r>
        <w:rPr>
          <w:b/>
          <w:bCs/>
          <w:sz w:val="22"/>
          <w:szCs w:val="22"/>
        </w:rPr>
        <w:t>2.</w:t>
      </w:r>
      <w:r>
        <w:rPr>
          <w:b/>
          <w:bCs/>
          <w:sz w:val="22"/>
          <w:szCs w:val="22"/>
        </w:rPr>
        <w:tab/>
      </w:r>
      <w:r w:rsidR="00E563DB" w:rsidRPr="00E563DB">
        <w:rPr>
          <w:b/>
          <w:bCs/>
          <w:sz w:val="22"/>
          <w:szCs w:val="22"/>
        </w:rPr>
        <w:t xml:space="preserve">Zavarovanje za dobro izvedbo pogodbenih obveznosti </w:t>
      </w:r>
    </w:p>
    <w:p w14:paraId="2674B153" w14:textId="77777777" w:rsidR="00E563DB" w:rsidRPr="00E563DB" w:rsidRDefault="00E563DB" w:rsidP="00E563DB">
      <w:pPr>
        <w:jc w:val="both"/>
        <w:rPr>
          <w:sz w:val="22"/>
          <w:szCs w:val="22"/>
        </w:rPr>
      </w:pPr>
    </w:p>
    <w:p w14:paraId="23329C3C" w14:textId="34CE4459" w:rsidR="00E563DB" w:rsidRDefault="00E563DB" w:rsidP="00E563DB">
      <w:pPr>
        <w:jc w:val="both"/>
        <w:rPr>
          <w:sz w:val="22"/>
          <w:szCs w:val="22"/>
        </w:rPr>
      </w:pPr>
      <w:r w:rsidRPr="00E563DB">
        <w:rPr>
          <w:sz w:val="22"/>
          <w:szCs w:val="22"/>
        </w:rPr>
        <w:t xml:space="preserve">Izbrani ponudnik bo v roku </w:t>
      </w:r>
      <w:r w:rsidR="001926BE">
        <w:rPr>
          <w:sz w:val="22"/>
          <w:szCs w:val="22"/>
        </w:rPr>
        <w:t>dvajset</w:t>
      </w:r>
      <w:r w:rsidRPr="00E563DB">
        <w:rPr>
          <w:sz w:val="22"/>
          <w:szCs w:val="22"/>
        </w:rPr>
        <w:t xml:space="preserve"> (</w:t>
      </w:r>
      <w:r w:rsidR="001926BE">
        <w:rPr>
          <w:sz w:val="22"/>
          <w:szCs w:val="22"/>
        </w:rPr>
        <w:t>20</w:t>
      </w:r>
      <w:r w:rsidRPr="00E563DB">
        <w:rPr>
          <w:sz w:val="22"/>
          <w:szCs w:val="22"/>
        </w:rPr>
        <w:t xml:space="preserve">) dni od podpisa pogodbe kot pogoj za veljavnost pogodbe za zavarovanje za dobro izvedbo pogodbenih obveznosti predložil finančno zavarovanje in sicer bančno garancijo ali kavcijsko zavarovanje v višini 10 % (deset odstotkov) pogodbene vrednosti z DDV. Finančno zavarovanje za dobro izvedbo pogodbenih obveznosti mora biti izdano brezpogojno ter plačljivo na prvi poziv in mora veljati še </w:t>
      </w:r>
      <w:r w:rsidR="00C75C2B">
        <w:rPr>
          <w:sz w:val="22"/>
          <w:szCs w:val="22"/>
        </w:rPr>
        <w:t>30</w:t>
      </w:r>
      <w:r w:rsidRPr="00E563DB">
        <w:rPr>
          <w:sz w:val="22"/>
          <w:szCs w:val="22"/>
        </w:rPr>
        <w:t xml:space="preserve"> dni </w:t>
      </w:r>
      <w:r w:rsidR="00F1109B">
        <w:rPr>
          <w:sz w:val="22"/>
          <w:szCs w:val="22"/>
        </w:rPr>
        <w:t>po preteku roka za izvedbo.</w:t>
      </w:r>
    </w:p>
    <w:p w14:paraId="55A13396" w14:textId="77777777" w:rsidR="00103CCB" w:rsidRPr="00E563DB" w:rsidRDefault="00103CCB" w:rsidP="00E563DB">
      <w:pPr>
        <w:jc w:val="both"/>
        <w:rPr>
          <w:sz w:val="22"/>
          <w:szCs w:val="22"/>
        </w:rPr>
      </w:pPr>
    </w:p>
    <w:p w14:paraId="67A07074" w14:textId="77777777" w:rsidR="00E563DB" w:rsidRPr="00E563DB" w:rsidRDefault="00E563DB" w:rsidP="00E563DB">
      <w:pPr>
        <w:jc w:val="both"/>
        <w:rPr>
          <w:sz w:val="22"/>
          <w:szCs w:val="22"/>
        </w:rPr>
      </w:pPr>
      <w:r w:rsidRPr="00E563DB">
        <w:rPr>
          <w:sz w:val="22"/>
          <w:szCs w:val="22"/>
        </w:rPr>
        <w:t xml:space="preserve">DOKAZILO: </w:t>
      </w:r>
    </w:p>
    <w:p w14:paraId="180FFED3" w14:textId="5F8C197A" w:rsidR="001208D9" w:rsidRPr="001926BE" w:rsidRDefault="00E563DB" w:rsidP="00C94338">
      <w:pPr>
        <w:pStyle w:val="Odstavekseznama"/>
        <w:numPr>
          <w:ilvl w:val="0"/>
          <w:numId w:val="22"/>
        </w:numPr>
        <w:jc w:val="both"/>
        <w:rPr>
          <w:b/>
          <w:bCs/>
          <w:sz w:val="22"/>
          <w:szCs w:val="22"/>
        </w:rPr>
      </w:pPr>
      <w:r w:rsidRPr="001926BE">
        <w:rPr>
          <w:b/>
          <w:bCs/>
          <w:sz w:val="22"/>
          <w:szCs w:val="22"/>
        </w:rPr>
        <w:t>Finančno zavarovanje za dobro izvedbo pogodbenih obveznosti (OBR-</w:t>
      </w:r>
      <w:r w:rsidR="008728B8">
        <w:rPr>
          <w:b/>
          <w:bCs/>
          <w:sz w:val="22"/>
          <w:szCs w:val="22"/>
        </w:rPr>
        <w:t>13</w:t>
      </w:r>
      <w:r w:rsidR="001926BE" w:rsidRPr="001926BE">
        <w:rPr>
          <w:b/>
          <w:bCs/>
          <w:sz w:val="22"/>
          <w:szCs w:val="22"/>
        </w:rPr>
        <w:t>, OBR-</w:t>
      </w:r>
      <w:r w:rsidR="008728B8">
        <w:rPr>
          <w:b/>
          <w:bCs/>
          <w:sz w:val="22"/>
          <w:szCs w:val="22"/>
        </w:rPr>
        <w:t>13</w:t>
      </w:r>
      <w:r w:rsidR="001926BE" w:rsidRPr="001926BE">
        <w:rPr>
          <w:b/>
          <w:bCs/>
          <w:sz w:val="22"/>
          <w:szCs w:val="22"/>
        </w:rPr>
        <w:t>a</w:t>
      </w:r>
      <w:r w:rsidRPr="001926BE">
        <w:rPr>
          <w:b/>
          <w:bCs/>
          <w:sz w:val="22"/>
          <w:szCs w:val="22"/>
        </w:rPr>
        <w:t>)</w:t>
      </w:r>
    </w:p>
    <w:p w14:paraId="43635C0C" w14:textId="55CF1E1C" w:rsidR="001208D9" w:rsidRDefault="001208D9" w:rsidP="0038147A">
      <w:pPr>
        <w:jc w:val="both"/>
        <w:rPr>
          <w:sz w:val="22"/>
          <w:szCs w:val="22"/>
        </w:rPr>
      </w:pPr>
    </w:p>
    <w:p w14:paraId="67676F06" w14:textId="72F8EEE3" w:rsidR="00103CCB" w:rsidRDefault="008728B8" w:rsidP="00103CCB">
      <w:pPr>
        <w:jc w:val="both"/>
        <w:rPr>
          <w:b/>
          <w:bCs/>
          <w:sz w:val="22"/>
          <w:szCs w:val="22"/>
        </w:rPr>
      </w:pPr>
      <w:r>
        <w:rPr>
          <w:b/>
          <w:bCs/>
          <w:sz w:val="22"/>
          <w:szCs w:val="22"/>
        </w:rPr>
        <w:t>3</w:t>
      </w:r>
      <w:r w:rsidR="00103CCB" w:rsidRPr="00103CCB">
        <w:rPr>
          <w:b/>
          <w:bCs/>
          <w:sz w:val="22"/>
          <w:szCs w:val="22"/>
        </w:rPr>
        <w:t>.</w:t>
      </w:r>
      <w:r w:rsidR="00103CCB" w:rsidRPr="00103CCB">
        <w:rPr>
          <w:b/>
          <w:bCs/>
          <w:sz w:val="22"/>
          <w:szCs w:val="22"/>
        </w:rPr>
        <w:tab/>
        <w:t xml:space="preserve">Zavarovanje za odpravo napak v garancijskem roku </w:t>
      </w:r>
    </w:p>
    <w:p w14:paraId="35CD2A9E" w14:textId="77777777" w:rsidR="00103CCB" w:rsidRPr="00103CCB" w:rsidRDefault="00103CCB" w:rsidP="00103CCB">
      <w:pPr>
        <w:jc w:val="both"/>
        <w:rPr>
          <w:b/>
          <w:bCs/>
          <w:sz w:val="22"/>
          <w:szCs w:val="22"/>
        </w:rPr>
      </w:pPr>
    </w:p>
    <w:p w14:paraId="17D5B55A" w14:textId="51F322EF" w:rsidR="00103CCB" w:rsidRDefault="00103CCB" w:rsidP="00103CCB">
      <w:pPr>
        <w:jc w:val="both"/>
        <w:rPr>
          <w:sz w:val="22"/>
          <w:szCs w:val="22"/>
        </w:rPr>
      </w:pPr>
      <w:r w:rsidRPr="00103CCB">
        <w:rPr>
          <w:sz w:val="22"/>
          <w:szCs w:val="22"/>
        </w:rPr>
        <w:t xml:space="preserve">Izbrani ponudnik bo naročniku ob končnem prevzemu </w:t>
      </w:r>
      <w:r w:rsidR="001926BE">
        <w:rPr>
          <w:sz w:val="22"/>
          <w:szCs w:val="22"/>
        </w:rPr>
        <w:t>oziroma pred iztekom finančnega zavarovanja za dobro izvedbo del</w:t>
      </w:r>
      <w:r w:rsidRPr="00103CCB">
        <w:rPr>
          <w:sz w:val="22"/>
          <w:szCs w:val="22"/>
        </w:rPr>
        <w:t xml:space="preserve"> predložil finančno zavarovanje, to je bančno garancijo ali kavcijsko zavarovanje, za odpravo napak v garancijskem roku. Finančno zavarovanje mora biti izdano brezpogojno in plačljivo na prvi poziv in v višini 5 % (pet odstotkov) pogodbene vrednosti z DDV</w:t>
      </w:r>
      <w:r>
        <w:rPr>
          <w:sz w:val="22"/>
          <w:szCs w:val="22"/>
        </w:rPr>
        <w:t>.</w:t>
      </w:r>
    </w:p>
    <w:p w14:paraId="061B265B" w14:textId="42FDA5FD" w:rsidR="00103CCB" w:rsidRPr="00103CCB" w:rsidRDefault="00103CCB" w:rsidP="00103CCB">
      <w:pPr>
        <w:jc w:val="both"/>
        <w:rPr>
          <w:sz w:val="22"/>
          <w:szCs w:val="22"/>
        </w:rPr>
      </w:pPr>
      <w:r w:rsidRPr="00103CCB">
        <w:rPr>
          <w:sz w:val="22"/>
          <w:szCs w:val="22"/>
        </w:rPr>
        <w:t xml:space="preserve"> </w:t>
      </w:r>
    </w:p>
    <w:p w14:paraId="5A9B171F" w14:textId="77777777" w:rsidR="00103CCB" w:rsidRPr="00103CCB" w:rsidRDefault="00103CCB" w:rsidP="00103CCB">
      <w:pPr>
        <w:jc w:val="both"/>
        <w:rPr>
          <w:sz w:val="22"/>
          <w:szCs w:val="22"/>
        </w:rPr>
      </w:pPr>
      <w:r w:rsidRPr="00103CCB">
        <w:rPr>
          <w:sz w:val="22"/>
          <w:szCs w:val="22"/>
        </w:rPr>
        <w:t xml:space="preserve">DOKAZILO: </w:t>
      </w:r>
    </w:p>
    <w:p w14:paraId="39DF3ED6" w14:textId="47D9C9AA" w:rsidR="001208D9" w:rsidRDefault="00103CCB" w:rsidP="00C94338">
      <w:pPr>
        <w:pStyle w:val="Odstavekseznama"/>
        <w:numPr>
          <w:ilvl w:val="0"/>
          <w:numId w:val="22"/>
        </w:numPr>
        <w:jc w:val="both"/>
        <w:rPr>
          <w:b/>
          <w:bCs/>
          <w:sz w:val="22"/>
          <w:szCs w:val="22"/>
        </w:rPr>
      </w:pPr>
      <w:r w:rsidRPr="001926BE">
        <w:rPr>
          <w:b/>
          <w:bCs/>
          <w:sz w:val="22"/>
          <w:szCs w:val="22"/>
        </w:rPr>
        <w:t>Finančno zavarovanje za odpravo napak v garancijskem roku (OBR</w:t>
      </w:r>
      <w:r w:rsidR="001926BE" w:rsidRPr="001926BE">
        <w:rPr>
          <w:b/>
          <w:bCs/>
          <w:sz w:val="22"/>
          <w:szCs w:val="22"/>
        </w:rPr>
        <w:t>-</w:t>
      </w:r>
      <w:r w:rsidR="008728B8">
        <w:rPr>
          <w:b/>
          <w:bCs/>
          <w:sz w:val="22"/>
          <w:szCs w:val="22"/>
        </w:rPr>
        <w:t>14</w:t>
      </w:r>
      <w:r w:rsidR="001926BE" w:rsidRPr="001926BE">
        <w:rPr>
          <w:b/>
          <w:bCs/>
          <w:sz w:val="22"/>
          <w:szCs w:val="22"/>
        </w:rPr>
        <w:t>, OBR-1</w:t>
      </w:r>
      <w:r w:rsidR="008728B8">
        <w:rPr>
          <w:b/>
          <w:bCs/>
          <w:sz w:val="22"/>
          <w:szCs w:val="22"/>
        </w:rPr>
        <w:t>4</w:t>
      </w:r>
      <w:r w:rsidR="001926BE" w:rsidRPr="001926BE">
        <w:rPr>
          <w:b/>
          <w:bCs/>
          <w:sz w:val="22"/>
          <w:szCs w:val="22"/>
        </w:rPr>
        <w:t>a</w:t>
      </w:r>
      <w:r w:rsidRPr="001926BE">
        <w:rPr>
          <w:b/>
          <w:bCs/>
          <w:sz w:val="22"/>
          <w:szCs w:val="22"/>
        </w:rPr>
        <w:t>)</w:t>
      </w:r>
    </w:p>
    <w:p w14:paraId="61B0EA28" w14:textId="77777777" w:rsidR="001926BE" w:rsidRPr="008728B8" w:rsidRDefault="001926BE" w:rsidP="008728B8">
      <w:pPr>
        <w:jc w:val="both"/>
        <w:rPr>
          <w:b/>
          <w:bCs/>
          <w:color w:val="FF0000"/>
          <w:sz w:val="22"/>
          <w:szCs w:val="22"/>
        </w:rPr>
      </w:pPr>
    </w:p>
    <w:p w14:paraId="4E42E56D" w14:textId="63608B54" w:rsidR="00103CCB" w:rsidRPr="00103CCB" w:rsidRDefault="00103CCB" w:rsidP="00103CCB">
      <w:pPr>
        <w:shd w:val="clear" w:color="auto" w:fill="92D050"/>
        <w:jc w:val="both"/>
        <w:rPr>
          <w:b/>
          <w:bCs/>
          <w:sz w:val="24"/>
          <w:szCs w:val="24"/>
        </w:rPr>
      </w:pPr>
      <w:bookmarkStart w:id="42" w:name="_Hlk130298393"/>
      <w:r w:rsidRPr="00103CCB">
        <w:rPr>
          <w:b/>
          <w:bCs/>
          <w:sz w:val="22"/>
          <w:szCs w:val="22"/>
        </w:rPr>
        <w:t>5.</w:t>
      </w:r>
      <w:r>
        <w:rPr>
          <w:b/>
          <w:bCs/>
          <w:sz w:val="22"/>
          <w:szCs w:val="22"/>
        </w:rPr>
        <w:t>2</w:t>
      </w:r>
      <w:r w:rsidRPr="00103CCB">
        <w:rPr>
          <w:b/>
          <w:bCs/>
          <w:sz w:val="22"/>
          <w:szCs w:val="22"/>
        </w:rPr>
        <w:tab/>
      </w:r>
      <w:r>
        <w:rPr>
          <w:b/>
          <w:bCs/>
          <w:sz w:val="22"/>
          <w:szCs w:val="22"/>
        </w:rPr>
        <w:t>CENA</w:t>
      </w:r>
    </w:p>
    <w:bookmarkEnd w:id="42"/>
    <w:p w14:paraId="289AD058" w14:textId="563797C9" w:rsidR="001208D9" w:rsidRDefault="001208D9" w:rsidP="0038147A">
      <w:pPr>
        <w:jc w:val="both"/>
        <w:rPr>
          <w:sz w:val="22"/>
          <w:szCs w:val="22"/>
        </w:rPr>
      </w:pPr>
    </w:p>
    <w:p w14:paraId="2066348D" w14:textId="77777777" w:rsidR="00103CCB" w:rsidRPr="00103CCB" w:rsidRDefault="00103CCB" w:rsidP="00103CCB">
      <w:pPr>
        <w:jc w:val="both"/>
        <w:rPr>
          <w:sz w:val="22"/>
          <w:szCs w:val="22"/>
        </w:rPr>
      </w:pPr>
      <w:r w:rsidRPr="00103CCB">
        <w:rPr>
          <w:sz w:val="22"/>
          <w:szCs w:val="22"/>
        </w:rPr>
        <w:t xml:space="preserve">Končna/ponujena cena, ob upoštevanju tehničnih specifikacij oz. celotne razpisne dokumentacije, mora biti v evrih in mora vsebovati vse stroške, popuste, rabate in DDV. Naknadno naročnik ne bo priznaval nobenih stroškov, ki niso zajeti v končno ponudbeno ceno. </w:t>
      </w:r>
    </w:p>
    <w:p w14:paraId="0BFAC776" w14:textId="77777777" w:rsidR="00103CCB" w:rsidRPr="00103CCB" w:rsidRDefault="00103CCB" w:rsidP="00103CCB">
      <w:pPr>
        <w:jc w:val="both"/>
        <w:rPr>
          <w:sz w:val="22"/>
          <w:szCs w:val="22"/>
        </w:rPr>
      </w:pPr>
    </w:p>
    <w:p w14:paraId="2EC2C339" w14:textId="77777777" w:rsidR="00103CCB" w:rsidRPr="00103CCB" w:rsidRDefault="00103CCB" w:rsidP="00103CCB">
      <w:pPr>
        <w:jc w:val="both"/>
        <w:rPr>
          <w:sz w:val="22"/>
          <w:szCs w:val="22"/>
        </w:rPr>
      </w:pPr>
      <w:r w:rsidRPr="00103CCB">
        <w:rPr>
          <w:sz w:val="22"/>
          <w:szCs w:val="22"/>
        </w:rPr>
        <w:t>Naročnik lahko od ponudnikov zahteva razčlembo (analizo) cen.</w:t>
      </w:r>
    </w:p>
    <w:p w14:paraId="00C834E2" w14:textId="77777777" w:rsidR="00103CCB" w:rsidRPr="00103CCB" w:rsidRDefault="00103CCB" w:rsidP="00103CCB">
      <w:pPr>
        <w:jc w:val="both"/>
        <w:rPr>
          <w:sz w:val="22"/>
          <w:szCs w:val="22"/>
        </w:rPr>
      </w:pPr>
    </w:p>
    <w:p w14:paraId="2DC6CF5D" w14:textId="1BA1670B" w:rsidR="001208D9" w:rsidRDefault="00103CCB" w:rsidP="00103CCB">
      <w:pPr>
        <w:jc w:val="both"/>
        <w:rPr>
          <w:sz w:val="22"/>
          <w:szCs w:val="22"/>
        </w:rPr>
      </w:pPr>
      <w:r w:rsidRPr="00103CCB">
        <w:rPr>
          <w:sz w:val="22"/>
          <w:szCs w:val="22"/>
        </w:rPr>
        <w:t>Če bo naročnik mnenja, da je glede na njegove predhodno določene zahteve ponudba neobičajno nizka ali v zvezi z njo obstaja dvom o možnosti izpolnitve naročila ali če bo vrednost ponudbe za več kot 50 % nižja od povprečne vrednosti pravočasnih ponudb in za več kot 20 % nižja od naslednje uvrščene ponudbe, pri čemer je naročnik prejel vsaj štiri pravočasne ponudbe, bo naročnik v skladu s 86. členom ZJN-3 pred izločitvijo take ponudbe zahteval pisno podrobne podatke o elementih ponudbe, za katere meni, da so merodajni za izpolnitev tega naročila, oziroma vplivajo na razvrstitev ponudb in zahteval, da jih verodostojno utemelji.</w:t>
      </w:r>
    </w:p>
    <w:p w14:paraId="15FD7F2C" w14:textId="390472BB" w:rsidR="001208D9" w:rsidRDefault="001208D9" w:rsidP="0038147A">
      <w:pPr>
        <w:jc w:val="both"/>
        <w:rPr>
          <w:sz w:val="22"/>
          <w:szCs w:val="22"/>
        </w:rPr>
      </w:pPr>
    </w:p>
    <w:p w14:paraId="6C862F74" w14:textId="6B32C5D7" w:rsidR="00103CCB" w:rsidRPr="00103CCB" w:rsidRDefault="00103CCB" w:rsidP="00103CCB">
      <w:pPr>
        <w:shd w:val="clear" w:color="auto" w:fill="92D050"/>
        <w:jc w:val="both"/>
        <w:rPr>
          <w:b/>
          <w:bCs/>
          <w:sz w:val="24"/>
          <w:szCs w:val="24"/>
        </w:rPr>
      </w:pPr>
      <w:r w:rsidRPr="00103CCB">
        <w:rPr>
          <w:b/>
          <w:bCs/>
          <w:sz w:val="22"/>
          <w:szCs w:val="22"/>
        </w:rPr>
        <w:t>5.</w:t>
      </w:r>
      <w:r>
        <w:rPr>
          <w:b/>
          <w:bCs/>
          <w:sz w:val="22"/>
          <w:szCs w:val="22"/>
        </w:rPr>
        <w:t>3</w:t>
      </w:r>
      <w:r w:rsidRPr="00103CCB">
        <w:rPr>
          <w:b/>
          <w:bCs/>
          <w:sz w:val="22"/>
          <w:szCs w:val="22"/>
        </w:rPr>
        <w:tab/>
      </w:r>
      <w:r>
        <w:rPr>
          <w:b/>
          <w:bCs/>
          <w:sz w:val="22"/>
          <w:szCs w:val="22"/>
        </w:rPr>
        <w:t>RAČUNSKE NAPAKE</w:t>
      </w:r>
    </w:p>
    <w:p w14:paraId="7AB24F2A" w14:textId="2593F94B" w:rsidR="001208D9" w:rsidRDefault="001208D9" w:rsidP="0038147A">
      <w:pPr>
        <w:jc w:val="both"/>
        <w:rPr>
          <w:sz w:val="22"/>
          <w:szCs w:val="22"/>
        </w:rPr>
      </w:pPr>
    </w:p>
    <w:p w14:paraId="5757DF0F" w14:textId="43646D49" w:rsidR="00103CCB" w:rsidRPr="00103CCB" w:rsidRDefault="00103CCB" w:rsidP="00103CCB">
      <w:pPr>
        <w:jc w:val="both"/>
        <w:rPr>
          <w:sz w:val="22"/>
          <w:szCs w:val="22"/>
        </w:rPr>
      </w:pPr>
      <w:r>
        <w:rPr>
          <w:sz w:val="22"/>
          <w:szCs w:val="22"/>
        </w:rPr>
        <w:t xml:space="preserve">V </w:t>
      </w:r>
      <w:r w:rsidRPr="00103CCB">
        <w:rPr>
          <w:sz w:val="22"/>
          <w:szCs w:val="22"/>
        </w:rPr>
        <w:t>primeru ugotovitve računskih napak bo naročnik računske napake odpravil skladno s 7. odstavkom 89. člena ZJN-3.</w:t>
      </w:r>
    </w:p>
    <w:p w14:paraId="611517F1" w14:textId="77777777" w:rsidR="00103CCB" w:rsidRPr="00103CCB" w:rsidRDefault="00103CCB" w:rsidP="00103CCB">
      <w:pPr>
        <w:jc w:val="both"/>
        <w:rPr>
          <w:sz w:val="22"/>
          <w:szCs w:val="22"/>
        </w:rPr>
      </w:pPr>
    </w:p>
    <w:p w14:paraId="38CF6F9D" w14:textId="01445C0F" w:rsidR="001208D9" w:rsidRDefault="00103CCB" w:rsidP="00103CCB">
      <w:pPr>
        <w:jc w:val="both"/>
        <w:rPr>
          <w:sz w:val="22"/>
          <w:szCs w:val="22"/>
        </w:rPr>
      </w:pPr>
      <w:r w:rsidRPr="00103CCB">
        <w:rPr>
          <w:sz w:val="22"/>
          <w:szCs w:val="22"/>
        </w:rPr>
        <w:t>Na poziv naročnika mora ponudnik vse kopije strani ponudbene dokumentacije, ki vsebujejo računske napake, popraviti v roku treh dni od prejema poziva naročnika tako, da napako prečrta in zraven le-te napiše pravilne vrednosti ter jih s podpisom in žigom potrdi, v nasprotnem primeru se šteje, da odstopa od ponudbe.</w:t>
      </w:r>
    </w:p>
    <w:p w14:paraId="6D1A99B1" w14:textId="30871AFB" w:rsidR="001208D9" w:rsidRDefault="001208D9" w:rsidP="0038147A">
      <w:pPr>
        <w:jc w:val="both"/>
        <w:rPr>
          <w:sz w:val="22"/>
          <w:szCs w:val="22"/>
        </w:rPr>
      </w:pPr>
    </w:p>
    <w:p w14:paraId="5D862127" w14:textId="501E44B9" w:rsidR="00103CCB" w:rsidRPr="00103CCB" w:rsidRDefault="00103CCB" w:rsidP="00103CCB">
      <w:pPr>
        <w:shd w:val="clear" w:color="auto" w:fill="92D050"/>
        <w:jc w:val="both"/>
        <w:rPr>
          <w:b/>
          <w:bCs/>
          <w:sz w:val="24"/>
          <w:szCs w:val="24"/>
        </w:rPr>
      </w:pPr>
      <w:bookmarkStart w:id="43" w:name="_Hlk130298493"/>
      <w:r w:rsidRPr="00103CCB">
        <w:rPr>
          <w:b/>
          <w:bCs/>
          <w:sz w:val="22"/>
          <w:szCs w:val="22"/>
        </w:rPr>
        <w:t>5.</w:t>
      </w:r>
      <w:r>
        <w:rPr>
          <w:b/>
          <w:bCs/>
          <w:sz w:val="22"/>
          <w:szCs w:val="22"/>
        </w:rPr>
        <w:t>4</w:t>
      </w:r>
      <w:r w:rsidRPr="00103CCB">
        <w:rPr>
          <w:b/>
          <w:bCs/>
          <w:sz w:val="22"/>
          <w:szCs w:val="22"/>
        </w:rPr>
        <w:tab/>
      </w:r>
      <w:r>
        <w:rPr>
          <w:b/>
          <w:bCs/>
          <w:sz w:val="22"/>
          <w:szCs w:val="22"/>
        </w:rPr>
        <w:t>SKUPNO NASTOPANJE</w:t>
      </w:r>
    </w:p>
    <w:bookmarkEnd w:id="43"/>
    <w:p w14:paraId="4A22D671" w14:textId="35897CED" w:rsidR="001208D9" w:rsidRDefault="001208D9" w:rsidP="0038147A">
      <w:pPr>
        <w:jc w:val="both"/>
        <w:rPr>
          <w:sz w:val="22"/>
          <w:szCs w:val="22"/>
        </w:rPr>
      </w:pPr>
    </w:p>
    <w:p w14:paraId="7714DD67" w14:textId="77777777" w:rsidR="00E65CA8" w:rsidRDefault="00103CCB" w:rsidP="00103CCB">
      <w:pPr>
        <w:jc w:val="both"/>
        <w:rPr>
          <w:sz w:val="22"/>
          <w:szCs w:val="22"/>
        </w:rPr>
      </w:pPr>
      <w:r w:rsidRPr="00103CCB">
        <w:rPr>
          <w:sz w:val="22"/>
          <w:szCs w:val="22"/>
        </w:rPr>
        <w:t>Pri javnem naročilu je dovoljena skupna ponudba več partnerjev glede na tretji odstavek 10. člena ZJN-3. Skupina gospodarskih subjektov mora predložiti pravni akt, sporazum ali pogodbo, o skupni izvedbi javnega naročila v primeru, da bodo izbrani na javnem razpisu.</w:t>
      </w:r>
    </w:p>
    <w:p w14:paraId="164321C8" w14:textId="77777777" w:rsidR="00E65CA8" w:rsidRDefault="00E65CA8" w:rsidP="00103CCB">
      <w:pPr>
        <w:jc w:val="both"/>
        <w:rPr>
          <w:sz w:val="22"/>
          <w:szCs w:val="22"/>
        </w:rPr>
      </w:pPr>
    </w:p>
    <w:p w14:paraId="4B04A131" w14:textId="75248D06" w:rsidR="00103CCB" w:rsidRPr="00103CCB" w:rsidRDefault="00103CCB" w:rsidP="00103CCB">
      <w:pPr>
        <w:jc w:val="both"/>
        <w:rPr>
          <w:sz w:val="22"/>
          <w:szCs w:val="22"/>
        </w:rPr>
      </w:pPr>
      <w:r w:rsidRPr="00103CCB">
        <w:rPr>
          <w:sz w:val="22"/>
          <w:szCs w:val="22"/>
        </w:rPr>
        <w:t>Pravni akt o skupni izvedbi javnega naročila mora natančno opredeliti:</w:t>
      </w:r>
    </w:p>
    <w:p w14:paraId="0BA8BB88" w14:textId="77777777" w:rsidR="00103CCB" w:rsidRPr="00103CCB" w:rsidRDefault="00103CCB" w:rsidP="00103CCB">
      <w:pPr>
        <w:jc w:val="both"/>
        <w:rPr>
          <w:sz w:val="22"/>
          <w:szCs w:val="22"/>
        </w:rPr>
      </w:pPr>
      <w:r w:rsidRPr="00103CCB">
        <w:rPr>
          <w:sz w:val="22"/>
          <w:szCs w:val="22"/>
        </w:rPr>
        <w:t>-</w:t>
      </w:r>
      <w:r w:rsidRPr="00103CCB">
        <w:rPr>
          <w:sz w:val="22"/>
          <w:szCs w:val="22"/>
        </w:rPr>
        <w:tab/>
        <w:t>odgovornosti posameznih članov skupine za izvedbo naročila,</w:t>
      </w:r>
    </w:p>
    <w:p w14:paraId="632F0501" w14:textId="77777777" w:rsidR="00103CCB" w:rsidRPr="00103CCB" w:rsidRDefault="00103CCB" w:rsidP="00786A80">
      <w:pPr>
        <w:ind w:left="705" w:hanging="705"/>
        <w:jc w:val="both"/>
        <w:rPr>
          <w:sz w:val="22"/>
          <w:szCs w:val="22"/>
        </w:rPr>
      </w:pPr>
      <w:r w:rsidRPr="00103CCB">
        <w:rPr>
          <w:sz w:val="22"/>
          <w:szCs w:val="22"/>
        </w:rPr>
        <w:t>-</w:t>
      </w:r>
      <w:r w:rsidRPr="00103CCB">
        <w:rPr>
          <w:sz w:val="22"/>
          <w:szCs w:val="22"/>
        </w:rPr>
        <w:tab/>
        <w:t>neomejeno solidarno odgovornost članov skupine do naročnika glede vseh obveznosti iz pogodbe,</w:t>
      </w:r>
    </w:p>
    <w:p w14:paraId="1DDFE4D6" w14:textId="77777777" w:rsidR="00103CCB" w:rsidRPr="00103CCB" w:rsidRDefault="00103CCB" w:rsidP="00786A80">
      <w:pPr>
        <w:ind w:left="705" w:hanging="705"/>
        <w:jc w:val="both"/>
        <w:rPr>
          <w:sz w:val="22"/>
          <w:szCs w:val="22"/>
        </w:rPr>
      </w:pPr>
      <w:r w:rsidRPr="00103CCB">
        <w:rPr>
          <w:sz w:val="22"/>
          <w:szCs w:val="22"/>
        </w:rPr>
        <w:t>-</w:t>
      </w:r>
      <w:r w:rsidRPr="00103CCB">
        <w:rPr>
          <w:sz w:val="22"/>
          <w:szCs w:val="22"/>
        </w:rPr>
        <w:tab/>
        <w:t>nosilca izvedbe obveznosti po pogodbi, s katerim bo naročnik podpisal pogodbo o izvedbi javnega naročila ter komuniciral in bo tudi nosilec zavarovanj obveznosti po pogodbi in finančnih obračunov in transakcij,</w:t>
      </w:r>
    </w:p>
    <w:p w14:paraId="315AA7AE" w14:textId="77777777" w:rsidR="00103CCB" w:rsidRPr="00103CCB" w:rsidRDefault="00103CCB" w:rsidP="00103CCB">
      <w:pPr>
        <w:jc w:val="both"/>
        <w:rPr>
          <w:sz w:val="22"/>
          <w:szCs w:val="22"/>
        </w:rPr>
      </w:pPr>
      <w:r w:rsidRPr="00103CCB">
        <w:rPr>
          <w:sz w:val="22"/>
          <w:szCs w:val="22"/>
        </w:rPr>
        <w:t>-</w:t>
      </w:r>
      <w:r w:rsidRPr="00103CCB">
        <w:rPr>
          <w:sz w:val="22"/>
          <w:szCs w:val="22"/>
        </w:rPr>
        <w:tab/>
        <w:t>pooblastilo partnerjev za sprejem dokumentov oziroma vročanje.</w:t>
      </w:r>
    </w:p>
    <w:p w14:paraId="7DDF920D" w14:textId="77777777" w:rsidR="00103CCB" w:rsidRPr="00103CCB" w:rsidRDefault="00103CCB" w:rsidP="00103CCB">
      <w:pPr>
        <w:jc w:val="both"/>
        <w:rPr>
          <w:sz w:val="22"/>
          <w:szCs w:val="22"/>
        </w:rPr>
      </w:pPr>
    </w:p>
    <w:p w14:paraId="04F306BF" w14:textId="77777777" w:rsidR="00103CCB" w:rsidRPr="00103CCB" w:rsidRDefault="00103CCB" w:rsidP="00103CCB">
      <w:pPr>
        <w:jc w:val="both"/>
        <w:rPr>
          <w:sz w:val="22"/>
          <w:szCs w:val="22"/>
        </w:rPr>
      </w:pPr>
      <w:r w:rsidRPr="00103CCB">
        <w:rPr>
          <w:sz w:val="22"/>
          <w:szCs w:val="22"/>
        </w:rPr>
        <w:t>Vsak član skupine izvajalcev v okviru skupne ponudbe odgovarja naročniku neomejeno solidarno.</w:t>
      </w:r>
    </w:p>
    <w:p w14:paraId="7A5670F9" w14:textId="77777777" w:rsidR="00103CCB" w:rsidRPr="00103CCB" w:rsidRDefault="00103CCB" w:rsidP="00103CCB">
      <w:pPr>
        <w:jc w:val="both"/>
        <w:rPr>
          <w:sz w:val="22"/>
          <w:szCs w:val="22"/>
        </w:rPr>
      </w:pPr>
    </w:p>
    <w:p w14:paraId="61390B5F" w14:textId="77777777" w:rsidR="00103CCB" w:rsidRPr="00103CCB" w:rsidRDefault="00103CCB" w:rsidP="00103CCB">
      <w:pPr>
        <w:jc w:val="both"/>
        <w:rPr>
          <w:sz w:val="22"/>
          <w:szCs w:val="22"/>
        </w:rPr>
      </w:pPr>
      <w:r w:rsidRPr="00103CCB">
        <w:rPr>
          <w:sz w:val="22"/>
          <w:szCs w:val="22"/>
        </w:rPr>
        <w:t>Ponudnik, ki nastopa v več kot eni ponudbi, ne glede na to, ali nastopa samostojno ali kot partner v skupni ponudbi, diskvalificira vse ponudbe, v katerih nastopa. Take ponudbe bodo označene kot nedopustne.</w:t>
      </w:r>
    </w:p>
    <w:p w14:paraId="647632B9" w14:textId="77777777" w:rsidR="00103CCB" w:rsidRPr="00103CCB" w:rsidRDefault="00103CCB" w:rsidP="00103CCB">
      <w:pPr>
        <w:jc w:val="both"/>
        <w:rPr>
          <w:sz w:val="22"/>
          <w:szCs w:val="22"/>
        </w:rPr>
      </w:pPr>
    </w:p>
    <w:p w14:paraId="7A855315" w14:textId="6CA5B2AB" w:rsidR="001208D9" w:rsidRDefault="00103CCB" w:rsidP="0038147A">
      <w:pPr>
        <w:jc w:val="both"/>
        <w:rPr>
          <w:sz w:val="22"/>
          <w:szCs w:val="22"/>
        </w:rPr>
      </w:pPr>
      <w:r w:rsidRPr="00103CCB">
        <w:rPr>
          <w:sz w:val="22"/>
          <w:szCs w:val="22"/>
        </w:rPr>
        <w:t>V primeru skupne ponudbe bo naročnik razloge za izključitev ter izpolnjevanje pogojev za priznanje poklicne sposobnosti ugotavljal za vsakega ponudnika/partnerja posebej, izpolnjevanje ostalih pogojev pa za vse gospodarske subjekte skupaj, razen, če je pri posameznem pogoju določeno drugače.</w:t>
      </w:r>
    </w:p>
    <w:p w14:paraId="1A0DD4D8" w14:textId="78D60EB9" w:rsidR="00103CCB" w:rsidRPr="00103CCB" w:rsidRDefault="00103CCB" w:rsidP="00103CCB">
      <w:pPr>
        <w:shd w:val="clear" w:color="auto" w:fill="92D050"/>
        <w:jc w:val="both"/>
        <w:rPr>
          <w:b/>
          <w:bCs/>
          <w:sz w:val="24"/>
          <w:szCs w:val="24"/>
        </w:rPr>
      </w:pPr>
      <w:r w:rsidRPr="00103CCB">
        <w:rPr>
          <w:b/>
          <w:bCs/>
          <w:sz w:val="22"/>
          <w:szCs w:val="22"/>
        </w:rPr>
        <w:t>5.</w:t>
      </w:r>
      <w:r>
        <w:rPr>
          <w:b/>
          <w:bCs/>
          <w:sz w:val="22"/>
          <w:szCs w:val="22"/>
        </w:rPr>
        <w:t>5</w:t>
      </w:r>
      <w:r w:rsidRPr="00103CCB">
        <w:rPr>
          <w:b/>
          <w:bCs/>
          <w:sz w:val="22"/>
          <w:szCs w:val="22"/>
        </w:rPr>
        <w:tab/>
      </w:r>
      <w:r>
        <w:rPr>
          <w:b/>
          <w:bCs/>
          <w:sz w:val="22"/>
          <w:szCs w:val="22"/>
        </w:rPr>
        <w:t>NASTOPANJE S PODIZVAJALCI</w:t>
      </w:r>
    </w:p>
    <w:p w14:paraId="629483AD" w14:textId="768C5FB5" w:rsidR="001208D9" w:rsidRDefault="001208D9" w:rsidP="0038147A">
      <w:pPr>
        <w:jc w:val="both"/>
        <w:rPr>
          <w:sz w:val="22"/>
          <w:szCs w:val="22"/>
        </w:rPr>
      </w:pPr>
    </w:p>
    <w:p w14:paraId="2B01153D" w14:textId="699CF01C" w:rsidR="00103CCB" w:rsidRPr="001926BE" w:rsidRDefault="00103CCB" w:rsidP="00103CCB">
      <w:pPr>
        <w:jc w:val="both"/>
        <w:rPr>
          <w:sz w:val="22"/>
          <w:szCs w:val="22"/>
        </w:rPr>
      </w:pPr>
      <w:r w:rsidRPr="001926BE">
        <w:rPr>
          <w:sz w:val="22"/>
          <w:szCs w:val="22"/>
        </w:rPr>
        <w:t xml:space="preserve">Če bo ponudnik izvajal javno naročilo s podizvajalci, mora v ponudbi </w:t>
      </w:r>
      <w:r w:rsidRPr="001926BE">
        <w:rPr>
          <w:b/>
          <w:bCs/>
          <w:sz w:val="22"/>
          <w:szCs w:val="22"/>
        </w:rPr>
        <w:t>(OBR-</w:t>
      </w:r>
      <w:r w:rsidR="001926BE" w:rsidRPr="001926BE">
        <w:rPr>
          <w:b/>
          <w:bCs/>
          <w:sz w:val="22"/>
          <w:szCs w:val="22"/>
        </w:rPr>
        <w:t>3</w:t>
      </w:r>
      <w:r w:rsidRPr="001926BE">
        <w:rPr>
          <w:sz w:val="22"/>
          <w:szCs w:val="22"/>
        </w:rPr>
        <w:t>):</w:t>
      </w:r>
    </w:p>
    <w:p w14:paraId="63987CD4" w14:textId="77777777" w:rsidR="00103CCB" w:rsidRPr="00103CCB" w:rsidRDefault="00103CCB" w:rsidP="001926BE">
      <w:pPr>
        <w:ind w:left="705" w:hanging="705"/>
        <w:jc w:val="both"/>
        <w:rPr>
          <w:sz w:val="22"/>
          <w:szCs w:val="22"/>
        </w:rPr>
      </w:pPr>
      <w:r w:rsidRPr="00103CCB">
        <w:rPr>
          <w:sz w:val="22"/>
          <w:szCs w:val="22"/>
        </w:rPr>
        <w:t>-</w:t>
      </w:r>
      <w:r w:rsidRPr="00103CCB">
        <w:rPr>
          <w:sz w:val="22"/>
          <w:szCs w:val="22"/>
        </w:rPr>
        <w:tab/>
        <w:t xml:space="preserve">navesti vse podizvajalce ter vsak del javnega naročila, ki ga namerava oddati v </w:t>
      </w:r>
      <w:proofErr w:type="spellStart"/>
      <w:r w:rsidRPr="00103CCB">
        <w:rPr>
          <w:sz w:val="22"/>
          <w:szCs w:val="22"/>
        </w:rPr>
        <w:t>podizvajanje</w:t>
      </w:r>
      <w:proofErr w:type="spellEnd"/>
      <w:r w:rsidRPr="00103CCB">
        <w:rPr>
          <w:sz w:val="22"/>
          <w:szCs w:val="22"/>
        </w:rPr>
        <w:t>;</w:t>
      </w:r>
    </w:p>
    <w:p w14:paraId="6BF9CFA4" w14:textId="77777777" w:rsidR="00103CCB" w:rsidRPr="00103CCB" w:rsidRDefault="00103CCB" w:rsidP="00103CCB">
      <w:pPr>
        <w:jc w:val="both"/>
        <w:rPr>
          <w:sz w:val="22"/>
          <w:szCs w:val="22"/>
        </w:rPr>
      </w:pPr>
      <w:r w:rsidRPr="00103CCB">
        <w:rPr>
          <w:sz w:val="22"/>
          <w:szCs w:val="22"/>
        </w:rPr>
        <w:t>-</w:t>
      </w:r>
      <w:r w:rsidRPr="00103CCB">
        <w:rPr>
          <w:sz w:val="22"/>
          <w:szCs w:val="22"/>
        </w:rPr>
        <w:tab/>
        <w:t>kontaktne podatke in zakonite zastopnike predlaganih podizvajalcev;</w:t>
      </w:r>
    </w:p>
    <w:p w14:paraId="699FC5BB" w14:textId="00BCAC65" w:rsidR="00103CCB" w:rsidRPr="00103CCB" w:rsidRDefault="00103CCB" w:rsidP="008F49C2">
      <w:pPr>
        <w:ind w:left="705" w:hanging="705"/>
        <w:jc w:val="both"/>
        <w:rPr>
          <w:sz w:val="22"/>
          <w:szCs w:val="22"/>
        </w:rPr>
      </w:pPr>
      <w:r w:rsidRPr="00103CCB">
        <w:rPr>
          <w:sz w:val="22"/>
          <w:szCs w:val="22"/>
        </w:rPr>
        <w:t>-</w:t>
      </w:r>
      <w:r w:rsidRPr="00103CCB">
        <w:rPr>
          <w:sz w:val="22"/>
          <w:szCs w:val="22"/>
        </w:rPr>
        <w:tab/>
        <w:t>predložiti sklenjen dogovor o sodelovanju pri izvedbi javnega naročila, sklenjen z vsakim podizvajalcem in izpolnjen OBR-</w:t>
      </w:r>
      <w:r w:rsidR="008F49C2">
        <w:rPr>
          <w:sz w:val="22"/>
          <w:szCs w:val="22"/>
        </w:rPr>
        <w:t>5</w:t>
      </w:r>
      <w:r w:rsidRPr="00103CCB">
        <w:rPr>
          <w:sz w:val="22"/>
          <w:szCs w:val="22"/>
        </w:rPr>
        <w:t xml:space="preserve"> za vsakega podizvajalca, v skladu z 79. členom ZJN-3.</w:t>
      </w:r>
    </w:p>
    <w:p w14:paraId="31717A37" w14:textId="77777777" w:rsidR="00103CCB" w:rsidRPr="00103CCB" w:rsidRDefault="00103CCB" w:rsidP="00103CCB">
      <w:pPr>
        <w:jc w:val="both"/>
        <w:rPr>
          <w:sz w:val="22"/>
          <w:szCs w:val="22"/>
        </w:rPr>
      </w:pPr>
    </w:p>
    <w:p w14:paraId="696A5D4E" w14:textId="53E46F94" w:rsidR="00103CCB" w:rsidRPr="00103CCB" w:rsidRDefault="00103CCB" w:rsidP="00103CCB">
      <w:pPr>
        <w:jc w:val="both"/>
        <w:rPr>
          <w:sz w:val="22"/>
          <w:szCs w:val="22"/>
        </w:rPr>
      </w:pPr>
      <w:r w:rsidRPr="00103CCB">
        <w:rPr>
          <w:sz w:val="22"/>
          <w:szCs w:val="22"/>
        </w:rPr>
        <w:t xml:space="preserve">Če podizvajalec zahteva neposredna plačila, mora navedeno označiti na </w:t>
      </w:r>
      <w:r w:rsidRPr="008F49C2">
        <w:rPr>
          <w:b/>
          <w:bCs/>
          <w:sz w:val="22"/>
          <w:szCs w:val="22"/>
        </w:rPr>
        <w:t>OBR-</w:t>
      </w:r>
      <w:r w:rsidR="008F49C2" w:rsidRPr="008F49C2">
        <w:rPr>
          <w:b/>
          <w:bCs/>
          <w:sz w:val="22"/>
          <w:szCs w:val="22"/>
        </w:rPr>
        <w:t>5</w:t>
      </w:r>
      <w:r w:rsidRPr="008F49C2">
        <w:rPr>
          <w:b/>
          <w:bCs/>
          <w:sz w:val="22"/>
          <w:szCs w:val="22"/>
        </w:rPr>
        <w:t>.</w:t>
      </w:r>
    </w:p>
    <w:p w14:paraId="308A648F" w14:textId="77777777" w:rsidR="00103CCB" w:rsidRPr="00103CCB" w:rsidRDefault="00103CCB" w:rsidP="00103CCB">
      <w:pPr>
        <w:jc w:val="both"/>
        <w:rPr>
          <w:sz w:val="22"/>
          <w:szCs w:val="22"/>
        </w:rPr>
      </w:pPr>
    </w:p>
    <w:p w14:paraId="48409904" w14:textId="77777777" w:rsidR="00103CCB" w:rsidRPr="00103CCB" w:rsidRDefault="00103CCB" w:rsidP="00103CCB">
      <w:pPr>
        <w:jc w:val="both"/>
        <w:rPr>
          <w:sz w:val="22"/>
          <w:szCs w:val="22"/>
        </w:rPr>
      </w:pPr>
      <w:r w:rsidRPr="00103CCB">
        <w:rPr>
          <w:sz w:val="22"/>
          <w:szCs w:val="22"/>
        </w:rPr>
        <w:t>Izvajalec v celoti odgovarja za izvedbo prejetega naročila proti naročniku ne glede na število podizvajalcev.</w:t>
      </w:r>
    </w:p>
    <w:p w14:paraId="713B0AD6" w14:textId="77777777" w:rsidR="00103CCB" w:rsidRPr="00103CCB" w:rsidRDefault="00103CCB" w:rsidP="00103CCB">
      <w:pPr>
        <w:jc w:val="both"/>
        <w:rPr>
          <w:sz w:val="22"/>
          <w:szCs w:val="22"/>
        </w:rPr>
      </w:pPr>
    </w:p>
    <w:p w14:paraId="011BB286" w14:textId="77777777" w:rsidR="00103CCB" w:rsidRPr="00103CCB" w:rsidRDefault="00103CCB" w:rsidP="00103CCB">
      <w:pPr>
        <w:jc w:val="both"/>
        <w:rPr>
          <w:sz w:val="22"/>
          <w:szCs w:val="22"/>
        </w:rPr>
      </w:pPr>
      <w:r w:rsidRPr="00103CCB">
        <w:rPr>
          <w:sz w:val="22"/>
          <w:szCs w:val="22"/>
        </w:rPr>
        <w:t>Ponudnik, ki izvaja javno naročilo z enim ali več podizvajalci, mora imeti ob sklenitvi pogodbe z naročnikom ali med njenim izvajanjem, sklenjene pogodbe s podizvajalci. Podizvajalec mora naročniku posredovati kopijo pogodbe, ki jo je sklenil s svojim naročnikom (ponudnikom), v petih dneh od sklenitve te pogodbe.</w:t>
      </w:r>
    </w:p>
    <w:p w14:paraId="0240971F" w14:textId="02F23730" w:rsidR="001208D9" w:rsidRDefault="001208D9" w:rsidP="0038147A">
      <w:pPr>
        <w:jc w:val="both"/>
        <w:rPr>
          <w:sz w:val="22"/>
          <w:szCs w:val="22"/>
        </w:rPr>
      </w:pPr>
    </w:p>
    <w:p w14:paraId="6437F35E" w14:textId="57C060F6" w:rsidR="00103CCB" w:rsidRPr="00CD29C8" w:rsidRDefault="00103CCB" w:rsidP="00103CCB">
      <w:pPr>
        <w:shd w:val="clear" w:color="auto" w:fill="92D050"/>
        <w:jc w:val="both"/>
        <w:rPr>
          <w:b/>
          <w:bCs/>
          <w:sz w:val="22"/>
          <w:szCs w:val="22"/>
        </w:rPr>
      </w:pPr>
      <w:bookmarkStart w:id="44" w:name="_Hlk130301594"/>
      <w:r>
        <w:rPr>
          <w:b/>
          <w:bCs/>
          <w:sz w:val="22"/>
          <w:szCs w:val="22"/>
        </w:rPr>
        <w:lastRenderedPageBreak/>
        <w:t>5.6</w:t>
      </w:r>
      <w:r w:rsidRPr="00CD29C8">
        <w:rPr>
          <w:b/>
          <w:bCs/>
          <w:sz w:val="22"/>
          <w:szCs w:val="22"/>
        </w:rPr>
        <w:tab/>
        <w:t>USTAVITEV POSTOPKA, ZAVRNITEV VSEH PONUDB</w:t>
      </w:r>
      <w:r>
        <w:rPr>
          <w:b/>
          <w:bCs/>
          <w:sz w:val="22"/>
          <w:szCs w:val="22"/>
        </w:rPr>
        <w:t>,</w:t>
      </w:r>
      <w:r w:rsidRPr="00CD29C8">
        <w:rPr>
          <w:b/>
          <w:bCs/>
          <w:sz w:val="22"/>
          <w:szCs w:val="22"/>
        </w:rPr>
        <w:t xml:space="preserve"> ODSTOP OD IZVEDBE </w:t>
      </w:r>
      <w:r w:rsidRPr="00CD29C8">
        <w:rPr>
          <w:b/>
          <w:bCs/>
          <w:sz w:val="22"/>
          <w:szCs w:val="22"/>
        </w:rPr>
        <w:tab/>
        <w:t>JAVNEGA NAROČILA</w:t>
      </w:r>
    </w:p>
    <w:bookmarkEnd w:id="44"/>
    <w:p w14:paraId="51804BE4" w14:textId="77777777" w:rsidR="00103CCB" w:rsidRDefault="00103CCB" w:rsidP="00103CCB">
      <w:pPr>
        <w:jc w:val="both"/>
        <w:rPr>
          <w:sz w:val="22"/>
          <w:szCs w:val="22"/>
        </w:rPr>
      </w:pPr>
    </w:p>
    <w:p w14:paraId="41EC5580" w14:textId="440076BD" w:rsidR="00103CCB" w:rsidRDefault="00103CCB" w:rsidP="00103CCB">
      <w:pPr>
        <w:jc w:val="both"/>
        <w:rPr>
          <w:sz w:val="22"/>
          <w:szCs w:val="22"/>
        </w:rPr>
      </w:pPr>
      <w:r w:rsidRPr="00CB74C6">
        <w:rPr>
          <w:sz w:val="22"/>
          <w:szCs w:val="22"/>
        </w:rPr>
        <w:t>Naročnik si pridržuje pravico ustaviti postopek, zavrniti vse ponudbe ali odstopiti od izvedbe</w:t>
      </w:r>
      <w:r>
        <w:rPr>
          <w:sz w:val="22"/>
          <w:szCs w:val="22"/>
        </w:rPr>
        <w:t xml:space="preserve"> </w:t>
      </w:r>
      <w:r w:rsidRPr="00CB74C6">
        <w:rPr>
          <w:sz w:val="22"/>
          <w:szCs w:val="22"/>
        </w:rPr>
        <w:t>javnega naročila, pod pogoji, ki jih določa 90. člen ZJN-3.</w:t>
      </w:r>
    </w:p>
    <w:p w14:paraId="2298EA04" w14:textId="77777777" w:rsidR="00103CCB" w:rsidRPr="00CB74C6" w:rsidRDefault="00103CCB" w:rsidP="00103CCB">
      <w:pPr>
        <w:jc w:val="both"/>
        <w:rPr>
          <w:sz w:val="22"/>
          <w:szCs w:val="22"/>
        </w:rPr>
      </w:pPr>
    </w:p>
    <w:p w14:paraId="213BE563" w14:textId="2BC446A7" w:rsidR="001208D9" w:rsidRDefault="00103CCB" w:rsidP="00103CCB">
      <w:pPr>
        <w:jc w:val="both"/>
        <w:rPr>
          <w:sz w:val="22"/>
          <w:szCs w:val="22"/>
        </w:rPr>
      </w:pPr>
      <w:r w:rsidRPr="00CB74C6">
        <w:rPr>
          <w:sz w:val="22"/>
          <w:szCs w:val="22"/>
        </w:rPr>
        <w:t>Naročnik lahko na podlagi osmega odstavka 90. člena ZJN-3 po pravnomočnosti odločitve o</w:t>
      </w:r>
      <w:r>
        <w:rPr>
          <w:sz w:val="22"/>
          <w:szCs w:val="22"/>
        </w:rPr>
        <w:t xml:space="preserve"> </w:t>
      </w:r>
      <w:r w:rsidRPr="00CB74C6">
        <w:rPr>
          <w:sz w:val="22"/>
          <w:szCs w:val="22"/>
        </w:rPr>
        <w:t>oddaji naročila do sklenitve pogodbe odstopi od izvedbe javnega naročila iz</w:t>
      </w:r>
      <w:r>
        <w:rPr>
          <w:sz w:val="22"/>
          <w:szCs w:val="22"/>
        </w:rPr>
        <w:t xml:space="preserve"> </w:t>
      </w:r>
      <w:r w:rsidRPr="00CB74C6">
        <w:rPr>
          <w:sz w:val="22"/>
          <w:szCs w:val="22"/>
        </w:rPr>
        <w:t>utemeljenih</w:t>
      </w:r>
      <w:r>
        <w:rPr>
          <w:sz w:val="22"/>
          <w:szCs w:val="22"/>
        </w:rPr>
        <w:t xml:space="preserve"> </w:t>
      </w:r>
      <w:r w:rsidRPr="00CB74C6">
        <w:rPr>
          <w:sz w:val="22"/>
          <w:szCs w:val="22"/>
        </w:rPr>
        <w:t>razlogov, da predmeta javnega naročila ne potrebuje več ali da zanj nima zagotovljenih</w:t>
      </w:r>
      <w:r>
        <w:rPr>
          <w:sz w:val="22"/>
          <w:szCs w:val="22"/>
        </w:rPr>
        <w:t xml:space="preserve"> </w:t>
      </w:r>
      <w:r w:rsidRPr="00CB74C6">
        <w:rPr>
          <w:sz w:val="22"/>
          <w:szCs w:val="22"/>
        </w:rPr>
        <w:t>sredstev ali da se pri naročniku pojavi utemeljen sum, da je bila ali bi lahko bila vsebina</w:t>
      </w:r>
      <w:r>
        <w:rPr>
          <w:sz w:val="22"/>
          <w:szCs w:val="22"/>
        </w:rPr>
        <w:t xml:space="preserve"> </w:t>
      </w:r>
      <w:r w:rsidRPr="00CB74C6">
        <w:rPr>
          <w:sz w:val="22"/>
          <w:szCs w:val="22"/>
        </w:rPr>
        <w:t>pogodbe posledica storjenega kaznivega dejanja ali da so nastale druge izredne okoliščine,</w:t>
      </w:r>
      <w:r>
        <w:rPr>
          <w:sz w:val="22"/>
          <w:szCs w:val="22"/>
        </w:rPr>
        <w:t xml:space="preserve"> </w:t>
      </w:r>
      <w:r w:rsidRPr="00CB74C6">
        <w:rPr>
          <w:sz w:val="22"/>
          <w:szCs w:val="22"/>
        </w:rPr>
        <w:t xml:space="preserve">na katere naročnik ni mogel vplivati in jih predvideti ter zaradi </w:t>
      </w:r>
      <w:r>
        <w:rPr>
          <w:sz w:val="22"/>
          <w:szCs w:val="22"/>
        </w:rPr>
        <w:t xml:space="preserve"> </w:t>
      </w:r>
      <w:r w:rsidRPr="00CB74C6">
        <w:rPr>
          <w:sz w:val="22"/>
          <w:szCs w:val="22"/>
        </w:rPr>
        <w:t>katerih je postala izvedba</w:t>
      </w:r>
      <w:r>
        <w:rPr>
          <w:sz w:val="22"/>
          <w:szCs w:val="22"/>
        </w:rPr>
        <w:t xml:space="preserve"> </w:t>
      </w:r>
      <w:r w:rsidRPr="00CB74C6">
        <w:rPr>
          <w:sz w:val="22"/>
          <w:szCs w:val="22"/>
        </w:rPr>
        <w:t>javnega naročila z izbranim ponudnikom nemogoča. V tem</w:t>
      </w:r>
      <w:r>
        <w:rPr>
          <w:sz w:val="22"/>
          <w:szCs w:val="22"/>
        </w:rPr>
        <w:t xml:space="preserve"> </w:t>
      </w:r>
      <w:r w:rsidRPr="00CB74C6">
        <w:rPr>
          <w:sz w:val="22"/>
          <w:szCs w:val="22"/>
        </w:rPr>
        <w:t>primeru bo naročnik v svoji odločitvi</w:t>
      </w:r>
      <w:r>
        <w:rPr>
          <w:sz w:val="22"/>
          <w:szCs w:val="22"/>
        </w:rPr>
        <w:t xml:space="preserve"> </w:t>
      </w:r>
      <w:r w:rsidRPr="00CB74C6">
        <w:rPr>
          <w:sz w:val="22"/>
          <w:szCs w:val="22"/>
        </w:rPr>
        <w:t>in o razlogih, zaradi katerih odstopa od izvedbe javnega naročila, pisno obvestil ponudnika</w:t>
      </w:r>
      <w:r>
        <w:rPr>
          <w:sz w:val="22"/>
          <w:szCs w:val="22"/>
        </w:rPr>
        <w:t>.</w:t>
      </w:r>
    </w:p>
    <w:p w14:paraId="394399E9" w14:textId="717455CF" w:rsidR="001208D9" w:rsidRDefault="001208D9" w:rsidP="0038147A">
      <w:pPr>
        <w:jc w:val="both"/>
        <w:rPr>
          <w:sz w:val="22"/>
          <w:szCs w:val="22"/>
        </w:rPr>
      </w:pPr>
    </w:p>
    <w:p w14:paraId="31433D10" w14:textId="228DACB7" w:rsidR="00FC4E75" w:rsidRPr="00CD29C8" w:rsidRDefault="00FC4E75" w:rsidP="00FC4E75">
      <w:pPr>
        <w:shd w:val="clear" w:color="auto" w:fill="92D050"/>
        <w:jc w:val="both"/>
        <w:rPr>
          <w:b/>
          <w:bCs/>
          <w:sz w:val="22"/>
          <w:szCs w:val="22"/>
        </w:rPr>
      </w:pPr>
      <w:bookmarkStart w:id="45" w:name="_Hlk130301650"/>
      <w:r>
        <w:rPr>
          <w:b/>
          <w:bCs/>
          <w:sz w:val="22"/>
          <w:szCs w:val="22"/>
        </w:rPr>
        <w:t>5.7</w:t>
      </w:r>
      <w:r w:rsidRPr="00CD29C8">
        <w:rPr>
          <w:b/>
          <w:bCs/>
          <w:sz w:val="22"/>
          <w:szCs w:val="22"/>
        </w:rPr>
        <w:tab/>
      </w:r>
      <w:r>
        <w:rPr>
          <w:b/>
          <w:bCs/>
          <w:sz w:val="22"/>
          <w:szCs w:val="22"/>
        </w:rPr>
        <w:t>PREVERITEV RESNIČNOSTI PODATKOV</w:t>
      </w:r>
    </w:p>
    <w:bookmarkEnd w:id="45"/>
    <w:p w14:paraId="170CE20F" w14:textId="644916AA" w:rsidR="001208D9" w:rsidRDefault="001208D9" w:rsidP="0038147A">
      <w:pPr>
        <w:jc w:val="both"/>
        <w:rPr>
          <w:sz w:val="22"/>
          <w:szCs w:val="22"/>
        </w:rPr>
      </w:pPr>
    </w:p>
    <w:p w14:paraId="365D4FB9" w14:textId="347F279A" w:rsidR="00334ECD" w:rsidRDefault="00FC4E75" w:rsidP="0038147A">
      <w:pPr>
        <w:jc w:val="both"/>
        <w:rPr>
          <w:sz w:val="22"/>
          <w:szCs w:val="22"/>
        </w:rPr>
      </w:pPr>
      <w:r w:rsidRPr="00FC4E75">
        <w:rPr>
          <w:sz w:val="22"/>
          <w:szCs w:val="22"/>
        </w:rPr>
        <w:t>Naročnik si pridržuje pravico preveriti resničnost vseh podatkov. Če naročnik podatkov ne bo mogel preveriti, jih ne bo upošteval. V kolikor bo naročnik ugotovil, da je ponudnik predložil neresnične podatke, ga bo iz postopka javnega naročila izključil.</w:t>
      </w:r>
    </w:p>
    <w:p w14:paraId="4DCB5E97" w14:textId="0DF89529" w:rsidR="001208D9" w:rsidRDefault="001208D9" w:rsidP="0038147A">
      <w:pPr>
        <w:jc w:val="both"/>
        <w:rPr>
          <w:sz w:val="22"/>
          <w:szCs w:val="22"/>
        </w:rPr>
      </w:pPr>
    </w:p>
    <w:p w14:paraId="1A2A0BB4" w14:textId="006820BA" w:rsidR="00FC4E75" w:rsidRPr="00CD29C8" w:rsidRDefault="00FC4E75" w:rsidP="00FC4E75">
      <w:pPr>
        <w:shd w:val="clear" w:color="auto" w:fill="92D050"/>
        <w:jc w:val="both"/>
        <w:rPr>
          <w:b/>
          <w:bCs/>
          <w:sz w:val="22"/>
          <w:szCs w:val="22"/>
        </w:rPr>
      </w:pPr>
      <w:bookmarkStart w:id="46" w:name="_Hlk130301724"/>
      <w:r>
        <w:rPr>
          <w:b/>
          <w:bCs/>
          <w:sz w:val="22"/>
          <w:szCs w:val="22"/>
        </w:rPr>
        <w:t>5.</w:t>
      </w:r>
      <w:r w:rsidR="00334ECD">
        <w:rPr>
          <w:b/>
          <w:bCs/>
          <w:sz w:val="22"/>
          <w:szCs w:val="22"/>
        </w:rPr>
        <w:t>8</w:t>
      </w:r>
      <w:r w:rsidRPr="00CD29C8">
        <w:rPr>
          <w:b/>
          <w:bCs/>
          <w:sz w:val="22"/>
          <w:szCs w:val="22"/>
        </w:rPr>
        <w:tab/>
      </w:r>
      <w:r>
        <w:rPr>
          <w:b/>
          <w:bCs/>
          <w:sz w:val="22"/>
          <w:szCs w:val="22"/>
        </w:rPr>
        <w:t>ZAUPNOST PODATKOV</w:t>
      </w:r>
    </w:p>
    <w:bookmarkEnd w:id="46"/>
    <w:p w14:paraId="147EF241" w14:textId="65206F78" w:rsidR="001208D9" w:rsidRDefault="001208D9" w:rsidP="0038147A">
      <w:pPr>
        <w:jc w:val="both"/>
        <w:rPr>
          <w:sz w:val="22"/>
          <w:szCs w:val="22"/>
        </w:rPr>
      </w:pPr>
    </w:p>
    <w:p w14:paraId="2BFBD663" w14:textId="77777777" w:rsidR="00FC4E75" w:rsidRPr="00FC4E75" w:rsidRDefault="00FC4E75" w:rsidP="00FC4E75">
      <w:pPr>
        <w:jc w:val="both"/>
        <w:rPr>
          <w:sz w:val="22"/>
          <w:szCs w:val="22"/>
        </w:rPr>
      </w:pPr>
      <w:r w:rsidRPr="00FC4E75">
        <w:rPr>
          <w:sz w:val="22"/>
          <w:szCs w:val="22"/>
        </w:rPr>
        <w:t>Ponudnik mora skladno z 39. in 40. členom Zakona o gospodarskih družbah (Uradni list RS, št. 65/09-uradno prečiščeno besedilo, 83/09-Odl.US, 33/11, 91/11, 32/12 in 57/12), v svoji ponudbi označiti tiste podatke, ki pomenijo poslovno skrivnost in priložiti ustrezen sklep o določitvi zaupnih podatkov. Pri tem mora upoštevati določbe 35. člena ZJN-3 in določbe Zakona o dostopu do informacij javnega značaja (Uradni list RS, št. 51/06-uradno prečiščeno besedilo in 117/06-ZDavP-2).</w:t>
      </w:r>
    </w:p>
    <w:p w14:paraId="775C6C01" w14:textId="77777777" w:rsidR="00FC4E75" w:rsidRPr="00FC4E75" w:rsidRDefault="00FC4E75" w:rsidP="00FC4E75">
      <w:pPr>
        <w:jc w:val="both"/>
        <w:rPr>
          <w:sz w:val="22"/>
          <w:szCs w:val="22"/>
        </w:rPr>
      </w:pPr>
    </w:p>
    <w:p w14:paraId="2FA84C9D" w14:textId="77777777" w:rsidR="00FC4E75" w:rsidRPr="00FC4E75" w:rsidRDefault="00FC4E75" w:rsidP="00FC4E75">
      <w:pPr>
        <w:jc w:val="both"/>
        <w:rPr>
          <w:sz w:val="22"/>
          <w:szCs w:val="22"/>
        </w:rPr>
      </w:pPr>
      <w:r w:rsidRPr="00FC4E75">
        <w:rPr>
          <w:sz w:val="22"/>
          <w:szCs w:val="22"/>
        </w:rPr>
        <w:t>Ponudnik mora obrazce in izjave, za katere meni, da predstavljajo poslovno skrivnost, označiti z oznako »POSLOVNA SKRIVNOST« in podpisom osebe, ki je pooblaščena za podpis ponudbe. Če na posamezni strani pomeni poslovno skrivnost le določen podatek, mora biti to eksplicitno označeno in sicer tako, da je podatek podčrtan z rdečo barvo, v isti vrstici na desnem robu pa dodana oznaka »POSLOVNA SKRIVNOST« in podpis osebe, ki je pooblaščena za podpis ponudbe.</w:t>
      </w:r>
    </w:p>
    <w:p w14:paraId="668FEC63" w14:textId="77777777" w:rsidR="00FC4E75" w:rsidRPr="00FC4E75" w:rsidRDefault="00FC4E75" w:rsidP="00FC4E75">
      <w:pPr>
        <w:jc w:val="both"/>
        <w:rPr>
          <w:sz w:val="22"/>
          <w:szCs w:val="22"/>
        </w:rPr>
      </w:pPr>
    </w:p>
    <w:p w14:paraId="3A6C8B80" w14:textId="77777777" w:rsidR="00FC4E75" w:rsidRPr="00FC4E75" w:rsidRDefault="00FC4E75" w:rsidP="00FC4E75">
      <w:pPr>
        <w:jc w:val="both"/>
        <w:rPr>
          <w:sz w:val="22"/>
          <w:szCs w:val="22"/>
        </w:rPr>
      </w:pPr>
      <w:r w:rsidRPr="00FC4E75">
        <w:rPr>
          <w:sz w:val="22"/>
          <w:szCs w:val="22"/>
        </w:rPr>
        <w:t>Podatke, ki pomenijo poslovno skrivnost, mora ponudnik označiti že v ponudbi, naknadno označevanje ni možno. Podatki, ki jih bo ponudnik upravičeno označil za zaupne v skladu z določili tega člena, bodo uporabljeni samo za namene javnega razpisa in ne bodo dostopni nikomur izven kroga oseb, ki bodo vključene v razpisni postopek.</w:t>
      </w:r>
    </w:p>
    <w:p w14:paraId="713078CD" w14:textId="77777777" w:rsidR="00FC4E75" w:rsidRPr="00FC4E75" w:rsidRDefault="00FC4E75" w:rsidP="00FC4E75">
      <w:pPr>
        <w:jc w:val="both"/>
        <w:rPr>
          <w:sz w:val="22"/>
          <w:szCs w:val="22"/>
        </w:rPr>
      </w:pPr>
    </w:p>
    <w:p w14:paraId="6B973F5D" w14:textId="77777777" w:rsidR="00FC4E75" w:rsidRPr="00FC4E75" w:rsidRDefault="00FC4E75" w:rsidP="00FC4E75">
      <w:pPr>
        <w:jc w:val="both"/>
        <w:rPr>
          <w:sz w:val="22"/>
          <w:szCs w:val="22"/>
        </w:rPr>
      </w:pPr>
      <w:r w:rsidRPr="00FC4E75">
        <w:rPr>
          <w:sz w:val="22"/>
          <w:szCs w:val="22"/>
        </w:rPr>
        <w:t>Ne glede na določbo prvega odstavka tega člena so javni podatki specifikacije ponujenega blaga, storitve ali gradnje in količina iz te specifikacije, cena na enoto, vrednost posamezne postavke in skupna vrednost iz ponudbe ter vsi tisti podatki, ki so vplivali na razvrstitev ponudbe v okviru drugih meril.</w:t>
      </w:r>
    </w:p>
    <w:p w14:paraId="28612FDA" w14:textId="33758F32" w:rsidR="001208D9" w:rsidRDefault="001208D9" w:rsidP="0038147A">
      <w:pPr>
        <w:jc w:val="both"/>
        <w:rPr>
          <w:sz w:val="22"/>
          <w:szCs w:val="22"/>
        </w:rPr>
      </w:pPr>
    </w:p>
    <w:p w14:paraId="462D84C9" w14:textId="1101D966" w:rsidR="00FC4E75" w:rsidRPr="00CD29C8" w:rsidRDefault="00FC4E75" w:rsidP="00FC4E75">
      <w:pPr>
        <w:shd w:val="clear" w:color="auto" w:fill="92D050"/>
        <w:jc w:val="both"/>
        <w:rPr>
          <w:b/>
          <w:bCs/>
          <w:sz w:val="22"/>
          <w:szCs w:val="22"/>
        </w:rPr>
      </w:pPr>
      <w:bookmarkStart w:id="47" w:name="_Hlk130301802"/>
      <w:r>
        <w:rPr>
          <w:b/>
          <w:bCs/>
          <w:sz w:val="22"/>
          <w:szCs w:val="22"/>
        </w:rPr>
        <w:t>5.</w:t>
      </w:r>
      <w:r w:rsidR="00334ECD">
        <w:rPr>
          <w:b/>
          <w:bCs/>
          <w:sz w:val="22"/>
          <w:szCs w:val="22"/>
        </w:rPr>
        <w:t>9</w:t>
      </w:r>
      <w:r w:rsidRPr="00CD29C8">
        <w:rPr>
          <w:b/>
          <w:bCs/>
          <w:sz w:val="22"/>
          <w:szCs w:val="22"/>
        </w:rPr>
        <w:tab/>
      </w:r>
      <w:r>
        <w:rPr>
          <w:b/>
          <w:bCs/>
          <w:sz w:val="22"/>
          <w:szCs w:val="22"/>
        </w:rPr>
        <w:t>PLAČILNI POGOJI</w:t>
      </w:r>
    </w:p>
    <w:bookmarkEnd w:id="47"/>
    <w:p w14:paraId="40033234" w14:textId="55A9C1D7" w:rsidR="001208D9" w:rsidRDefault="001208D9" w:rsidP="0038147A">
      <w:pPr>
        <w:jc w:val="both"/>
        <w:rPr>
          <w:sz w:val="22"/>
          <w:szCs w:val="22"/>
        </w:rPr>
      </w:pPr>
    </w:p>
    <w:p w14:paraId="788ADDC3" w14:textId="57908F81" w:rsidR="00FC4E75" w:rsidRPr="00FC4E75" w:rsidRDefault="00FC4E75" w:rsidP="00FC4E75">
      <w:pPr>
        <w:jc w:val="both"/>
        <w:rPr>
          <w:sz w:val="22"/>
          <w:szCs w:val="22"/>
        </w:rPr>
      </w:pPr>
      <w:r w:rsidRPr="00FC4E75">
        <w:rPr>
          <w:sz w:val="22"/>
          <w:szCs w:val="22"/>
        </w:rPr>
        <w:t xml:space="preserve">Rok plačila s strani naročnika je 30 dni po prejemu listine, ki je podlaga za </w:t>
      </w:r>
      <w:r w:rsidRPr="00786A80">
        <w:rPr>
          <w:sz w:val="22"/>
          <w:szCs w:val="22"/>
        </w:rPr>
        <w:t>izplačilo</w:t>
      </w:r>
      <w:r w:rsidR="00786A80" w:rsidRPr="00786A80">
        <w:rPr>
          <w:b/>
          <w:bCs/>
          <w:sz w:val="22"/>
          <w:szCs w:val="22"/>
        </w:rPr>
        <w:t xml:space="preserve"> (OBR-11)</w:t>
      </w:r>
      <w:r w:rsidRPr="00786A80">
        <w:rPr>
          <w:b/>
          <w:bCs/>
          <w:sz w:val="22"/>
          <w:szCs w:val="22"/>
        </w:rPr>
        <w:t>.</w:t>
      </w:r>
    </w:p>
    <w:p w14:paraId="026A89B0" w14:textId="77777777" w:rsidR="00FC4E75" w:rsidRPr="00FC4E75" w:rsidRDefault="00FC4E75" w:rsidP="00FC4E75">
      <w:pPr>
        <w:jc w:val="both"/>
        <w:rPr>
          <w:sz w:val="22"/>
          <w:szCs w:val="22"/>
        </w:rPr>
      </w:pPr>
    </w:p>
    <w:p w14:paraId="4C30E48D" w14:textId="77777777" w:rsidR="00FC4E75" w:rsidRPr="00FC4E75" w:rsidRDefault="00FC4E75" w:rsidP="00FC4E75">
      <w:pPr>
        <w:jc w:val="both"/>
        <w:rPr>
          <w:sz w:val="22"/>
          <w:szCs w:val="22"/>
        </w:rPr>
      </w:pPr>
      <w:r w:rsidRPr="00FC4E75">
        <w:rPr>
          <w:sz w:val="22"/>
          <w:szCs w:val="22"/>
        </w:rPr>
        <w:lastRenderedPageBreak/>
        <w:t>V kolikor ponudnik v ponudbi predloži zahtevo podizvajalca za neposredno plačilo, se šteje, da je neposredno plačilo podizvajalcu obvezno v skladu z ZJN-3 in obveznost zavezuje naročnika in glavnega izvajalca. V tem primeru mora:</w:t>
      </w:r>
    </w:p>
    <w:p w14:paraId="0ABCD73C" w14:textId="77777777" w:rsidR="00FC4E75" w:rsidRPr="00FC4E75" w:rsidRDefault="00FC4E75" w:rsidP="008F49C2">
      <w:pPr>
        <w:ind w:left="705" w:hanging="705"/>
        <w:jc w:val="both"/>
        <w:rPr>
          <w:sz w:val="22"/>
          <w:szCs w:val="22"/>
        </w:rPr>
      </w:pPr>
      <w:r w:rsidRPr="00FC4E75">
        <w:rPr>
          <w:sz w:val="22"/>
          <w:szCs w:val="22"/>
        </w:rPr>
        <w:t>-</w:t>
      </w:r>
      <w:r w:rsidRPr="00FC4E75">
        <w:rPr>
          <w:sz w:val="22"/>
          <w:szCs w:val="22"/>
        </w:rPr>
        <w:tab/>
        <w:t>glavni izvajalec v pogodbi pooblastiti naročnika, da na podlagi potrjenega računa oziroma situacije s strani glavnega izvajalca neposredno plačuje podizvajalcu,</w:t>
      </w:r>
    </w:p>
    <w:p w14:paraId="0999D365" w14:textId="77777777" w:rsidR="00FC4E75" w:rsidRPr="00FC4E75" w:rsidRDefault="00FC4E75" w:rsidP="008F49C2">
      <w:pPr>
        <w:ind w:left="705" w:hanging="705"/>
        <w:jc w:val="both"/>
        <w:rPr>
          <w:sz w:val="22"/>
          <w:szCs w:val="22"/>
        </w:rPr>
      </w:pPr>
      <w:r w:rsidRPr="00FC4E75">
        <w:rPr>
          <w:sz w:val="22"/>
          <w:szCs w:val="22"/>
        </w:rPr>
        <w:t>-</w:t>
      </w:r>
      <w:r w:rsidRPr="00FC4E75">
        <w:rPr>
          <w:sz w:val="22"/>
          <w:szCs w:val="22"/>
        </w:rPr>
        <w:tab/>
        <w:t>podizvajalec predložiti soglasje, na podlagi katerega naročnik namesto ponudnika poravna podizvajalčevo terjatev do ponudnika,</w:t>
      </w:r>
    </w:p>
    <w:p w14:paraId="6D4F7ED0" w14:textId="77777777" w:rsidR="00FC4E75" w:rsidRPr="00FC4E75" w:rsidRDefault="00FC4E75" w:rsidP="008F49C2">
      <w:pPr>
        <w:ind w:left="705" w:hanging="705"/>
        <w:jc w:val="both"/>
        <w:rPr>
          <w:sz w:val="22"/>
          <w:szCs w:val="22"/>
        </w:rPr>
      </w:pPr>
      <w:r w:rsidRPr="00FC4E75">
        <w:rPr>
          <w:sz w:val="22"/>
          <w:szCs w:val="22"/>
        </w:rPr>
        <w:t>-</w:t>
      </w:r>
      <w:r w:rsidRPr="00FC4E75">
        <w:rPr>
          <w:sz w:val="22"/>
          <w:szCs w:val="22"/>
        </w:rPr>
        <w:tab/>
        <w:t>glavni izvajalec svojemu računu ali situaciji priložiti račun ali situacijo podizvajalca, ki ga je predhodno potrdil.</w:t>
      </w:r>
    </w:p>
    <w:p w14:paraId="1DC0E973" w14:textId="77777777" w:rsidR="00FC4E75" w:rsidRPr="00FC4E75" w:rsidRDefault="00FC4E75" w:rsidP="00FC4E75">
      <w:pPr>
        <w:jc w:val="both"/>
        <w:rPr>
          <w:sz w:val="22"/>
          <w:szCs w:val="22"/>
        </w:rPr>
      </w:pPr>
    </w:p>
    <w:p w14:paraId="0CC8AC3C" w14:textId="77777777" w:rsidR="00FC4E75" w:rsidRPr="00FC4E75" w:rsidRDefault="00FC4E75" w:rsidP="00FC4E75">
      <w:pPr>
        <w:jc w:val="both"/>
        <w:rPr>
          <w:sz w:val="22"/>
          <w:szCs w:val="22"/>
        </w:rPr>
      </w:pPr>
      <w:r w:rsidRPr="00FC4E75">
        <w:rPr>
          <w:sz w:val="22"/>
          <w:szCs w:val="22"/>
        </w:rPr>
        <w:t>Če neposredno plačilo podizvajalcu ni obvezno glede na predloženo ponudbo ponudnika,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C7E43D9" w14:textId="42FDC781" w:rsidR="001208D9" w:rsidRDefault="001208D9" w:rsidP="0038147A">
      <w:pPr>
        <w:jc w:val="both"/>
        <w:rPr>
          <w:sz w:val="22"/>
          <w:szCs w:val="22"/>
        </w:rPr>
      </w:pPr>
      <w:bookmarkStart w:id="48" w:name="_Hlk130301975"/>
    </w:p>
    <w:p w14:paraId="1EFC8132" w14:textId="485EF1B6" w:rsidR="00FC4E75" w:rsidRPr="00CD29C8" w:rsidRDefault="00FC4E75" w:rsidP="00FC4E75">
      <w:pPr>
        <w:shd w:val="clear" w:color="auto" w:fill="92D050"/>
        <w:jc w:val="both"/>
        <w:rPr>
          <w:b/>
          <w:bCs/>
          <w:sz w:val="22"/>
          <w:szCs w:val="22"/>
        </w:rPr>
      </w:pPr>
      <w:r>
        <w:rPr>
          <w:b/>
          <w:bCs/>
          <w:sz w:val="22"/>
          <w:szCs w:val="22"/>
        </w:rPr>
        <w:t>5.</w:t>
      </w:r>
      <w:r w:rsidR="00334ECD">
        <w:rPr>
          <w:b/>
          <w:bCs/>
          <w:sz w:val="22"/>
          <w:szCs w:val="22"/>
        </w:rPr>
        <w:t>10</w:t>
      </w:r>
      <w:r>
        <w:rPr>
          <w:b/>
          <w:bCs/>
          <w:sz w:val="22"/>
          <w:szCs w:val="22"/>
        </w:rPr>
        <w:tab/>
        <w:t>RAZVEZNI POGOJ</w:t>
      </w:r>
      <w:r w:rsidRPr="00CD29C8">
        <w:rPr>
          <w:b/>
          <w:bCs/>
          <w:sz w:val="22"/>
          <w:szCs w:val="22"/>
        </w:rPr>
        <w:tab/>
      </w:r>
    </w:p>
    <w:bookmarkEnd w:id="48"/>
    <w:p w14:paraId="1CDB7A74" w14:textId="2AF57EC5" w:rsidR="001208D9" w:rsidRDefault="001208D9" w:rsidP="0038147A">
      <w:pPr>
        <w:jc w:val="both"/>
        <w:rPr>
          <w:sz w:val="22"/>
          <w:szCs w:val="22"/>
        </w:rPr>
      </w:pPr>
    </w:p>
    <w:p w14:paraId="0FD73694" w14:textId="3BC69D56" w:rsidR="00E014F1" w:rsidRPr="007042D2" w:rsidRDefault="00FC4E75" w:rsidP="007042D2">
      <w:pPr>
        <w:jc w:val="both"/>
        <w:rPr>
          <w:sz w:val="22"/>
          <w:szCs w:val="22"/>
        </w:rPr>
      </w:pPr>
      <w:r>
        <w:rPr>
          <w:sz w:val="22"/>
          <w:szCs w:val="22"/>
        </w:rPr>
        <w:t>P</w:t>
      </w:r>
      <w:r w:rsidR="00AB72E4" w:rsidRPr="007042D2">
        <w:rPr>
          <w:sz w:val="22"/>
          <w:szCs w:val="22"/>
        </w:rPr>
        <w:t xml:space="preserve">ogodba bo sklenjena pod razveznim pogojem, ki se uresniči v primeru izpolnitve ene </w:t>
      </w:r>
      <w:r w:rsidR="007042D2">
        <w:rPr>
          <w:sz w:val="22"/>
          <w:szCs w:val="22"/>
        </w:rPr>
        <w:tab/>
      </w:r>
      <w:r w:rsidR="00AB72E4" w:rsidRPr="007042D2">
        <w:rPr>
          <w:sz w:val="22"/>
          <w:szCs w:val="22"/>
        </w:rPr>
        <w:t>od naslednjih okoliščin:</w:t>
      </w:r>
    </w:p>
    <w:p w14:paraId="70FFC230" w14:textId="67A81407" w:rsidR="00E014F1" w:rsidRDefault="007042D2" w:rsidP="00C94338">
      <w:pPr>
        <w:pStyle w:val="Odstavekseznama"/>
        <w:numPr>
          <w:ilvl w:val="0"/>
          <w:numId w:val="17"/>
        </w:numPr>
        <w:ind w:left="360"/>
        <w:jc w:val="both"/>
        <w:rPr>
          <w:sz w:val="22"/>
          <w:szCs w:val="22"/>
        </w:rPr>
      </w:pPr>
      <w:r>
        <w:rPr>
          <w:sz w:val="22"/>
          <w:szCs w:val="22"/>
        </w:rPr>
        <w:tab/>
      </w:r>
      <w:r w:rsidR="00AB72E4" w:rsidRPr="00E014F1">
        <w:rPr>
          <w:sz w:val="22"/>
          <w:szCs w:val="22"/>
        </w:rPr>
        <w:t>če bo naročnik seznanjen, da je sodišče s pravnomočno odločitvijo ugotovilo</w:t>
      </w:r>
      <w:r w:rsidR="00E94DFD" w:rsidRPr="00E014F1">
        <w:rPr>
          <w:sz w:val="22"/>
          <w:szCs w:val="22"/>
        </w:rPr>
        <w:t xml:space="preserve"> </w:t>
      </w:r>
      <w:r w:rsidR="00AB72E4" w:rsidRPr="00E014F1">
        <w:rPr>
          <w:sz w:val="22"/>
          <w:szCs w:val="22"/>
        </w:rPr>
        <w:t xml:space="preserve">kršitev </w:t>
      </w:r>
      <w:r>
        <w:rPr>
          <w:sz w:val="22"/>
          <w:szCs w:val="22"/>
        </w:rPr>
        <w:tab/>
      </w:r>
      <w:r w:rsidR="00AB72E4" w:rsidRPr="00E014F1">
        <w:rPr>
          <w:sz w:val="22"/>
          <w:szCs w:val="22"/>
        </w:rPr>
        <w:t xml:space="preserve">obveznosti delovne, </w:t>
      </w:r>
      <w:proofErr w:type="spellStart"/>
      <w:r w:rsidR="00AB72E4" w:rsidRPr="00E014F1">
        <w:rPr>
          <w:sz w:val="22"/>
          <w:szCs w:val="22"/>
        </w:rPr>
        <w:t>okoljske</w:t>
      </w:r>
      <w:proofErr w:type="spellEnd"/>
      <w:r w:rsidR="00AB72E4" w:rsidRPr="00E014F1">
        <w:rPr>
          <w:sz w:val="22"/>
          <w:szCs w:val="22"/>
        </w:rPr>
        <w:t xml:space="preserve"> ali socialne zakonodaje s strani</w:t>
      </w:r>
      <w:r w:rsidR="00E94DFD" w:rsidRPr="00E014F1">
        <w:rPr>
          <w:sz w:val="22"/>
          <w:szCs w:val="22"/>
        </w:rPr>
        <w:t xml:space="preserve"> </w:t>
      </w:r>
      <w:r w:rsidR="00AB72E4" w:rsidRPr="00E014F1">
        <w:rPr>
          <w:sz w:val="22"/>
          <w:szCs w:val="22"/>
        </w:rPr>
        <w:t xml:space="preserve">izvajalca/dobavitelja ali </w:t>
      </w:r>
      <w:r>
        <w:rPr>
          <w:sz w:val="22"/>
          <w:szCs w:val="22"/>
        </w:rPr>
        <w:tab/>
      </w:r>
      <w:r w:rsidR="00AB72E4" w:rsidRPr="00E014F1">
        <w:rPr>
          <w:sz w:val="22"/>
          <w:szCs w:val="22"/>
        </w:rPr>
        <w:t xml:space="preserve">podizvajalca ali </w:t>
      </w:r>
    </w:p>
    <w:p w14:paraId="397BAF86" w14:textId="2D87E125" w:rsidR="00AB72E4" w:rsidRPr="00E014F1" w:rsidRDefault="007042D2" w:rsidP="00C94338">
      <w:pPr>
        <w:pStyle w:val="Odstavekseznama"/>
        <w:numPr>
          <w:ilvl w:val="0"/>
          <w:numId w:val="17"/>
        </w:numPr>
        <w:ind w:left="360"/>
        <w:jc w:val="both"/>
        <w:rPr>
          <w:sz w:val="22"/>
          <w:szCs w:val="22"/>
        </w:rPr>
      </w:pPr>
      <w:r>
        <w:rPr>
          <w:sz w:val="22"/>
          <w:szCs w:val="22"/>
        </w:rPr>
        <w:tab/>
      </w:r>
      <w:r w:rsidR="00AB72E4" w:rsidRPr="00E014F1">
        <w:rPr>
          <w:sz w:val="22"/>
          <w:szCs w:val="22"/>
        </w:rPr>
        <w:t xml:space="preserve">če bo naročnik seznanjen, da je pristojni državni organ pri izvajalcu/dobavitelju ali </w:t>
      </w:r>
      <w:r>
        <w:rPr>
          <w:sz w:val="22"/>
          <w:szCs w:val="22"/>
        </w:rPr>
        <w:tab/>
      </w:r>
      <w:r w:rsidR="00AB72E4" w:rsidRPr="00E014F1">
        <w:rPr>
          <w:sz w:val="22"/>
          <w:szCs w:val="22"/>
        </w:rPr>
        <w:t xml:space="preserve">podizvajalcu v času izvajanja pogodbe ugotovil najmanj dve kršitvi v zvezi s plačilom </w:t>
      </w:r>
      <w:r>
        <w:rPr>
          <w:sz w:val="22"/>
          <w:szCs w:val="22"/>
        </w:rPr>
        <w:tab/>
      </w:r>
      <w:r w:rsidR="00AB72E4" w:rsidRPr="00E014F1">
        <w:rPr>
          <w:sz w:val="22"/>
          <w:szCs w:val="22"/>
        </w:rPr>
        <w:t xml:space="preserve">za delo, delovnim časom, počitki, opravljanjem dela na podlagi pogodb civilnega prava </w:t>
      </w:r>
      <w:r>
        <w:rPr>
          <w:sz w:val="22"/>
          <w:szCs w:val="22"/>
        </w:rPr>
        <w:tab/>
      </w:r>
      <w:r w:rsidR="00AB72E4" w:rsidRPr="00E014F1">
        <w:rPr>
          <w:sz w:val="22"/>
          <w:szCs w:val="22"/>
        </w:rPr>
        <w:t xml:space="preserve">kljub obstoju elementov delovnega razmerja ali v zvezi z zaposlovanjem na črno in za </w:t>
      </w:r>
      <w:r>
        <w:rPr>
          <w:sz w:val="22"/>
          <w:szCs w:val="22"/>
        </w:rPr>
        <w:tab/>
      </w:r>
      <w:r w:rsidR="00AB72E4" w:rsidRPr="00E014F1">
        <w:rPr>
          <w:sz w:val="22"/>
          <w:szCs w:val="22"/>
        </w:rPr>
        <w:t xml:space="preserve">kateri mu je bila s pravnomočno odločitvijo ali več pravnomočnimi odločitvami izrečena </w:t>
      </w:r>
      <w:r>
        <w:rPr>
          <w:sz w:val="22"/>
          <w:szCs w:val="22"/>
        </w:rPr>
        <w:tab/>
      </w:r>
      <w:r w:rsidR="00AB72E4" w:rsidRPr="00E014F1">
        <w:rPr>
          <w:sz w:val="22"/>
          <w:szCs w:val="22"/>
        </w:rPr>
        <w:t xml:space="preserve">globa za prekršek, in pod pogojem, da je od seznanitve s kršitvijo in do izteka </w:t>
      </w:r>
      <w:r w:rsidR="00CD29C8" w:rsidRPr="00E014F1">
        <w:rPr>
          <w:sz w:val="22"/>
          <w:szCs w:val="22"/>
        </w:rPr>
        <w:tab/>
      </w:r>
      <w:r w:rsidR="00AB72E4" w:rsidRPr="00E014F1">
        <w:rPr>
          <w:sz w:val="22"/>
          <w:szCs w:val="22"/>
        </w:rPr>
        <w:t>veljavnosti pogodbe še najmanj šest mesecev oziroma če izvajalec/dobavitelj nastopa</w:t>
      </w:r>
      <w:r w:rsidR="00E94DFD" w:rsidRPr="00E014F1">
        <w:rPr>
          <w:sz w:val="22"/>
          <w:szCs w:val="22"/>
        </w:rPr>
        <w:t xml:space="preserve"> </w:t>
      </w:r>
      <w:r>
        <w:rPr>
          <w:sz w:val="22"/>
          <w:szCs w:val="22"/>
        </w:rPr>
        <w:tab/>
      </w:r>
      <w:r w:rsidR="00AB72E4" w:rsidRPr="00E014F1">
        <w:rPr>
          <w:sz w:val="22"/>
          <w:szCs w:val="22"/>
        </w:rPr>
        <w:t xml:space="preserve">s podizvajalcem pa tudi, če zaradi ugotovljene kršitve pri podizvajalcu </w:t>
      </w:r>
      <w:r>
        <w:rPr>
          <w:sz w:val="22"/>
          <w:szCs w:val="22"/>
        </w:rPr>
        <w:tab/>
      </w:r>
      <w:r w:rsidR="00AB72E4" w:rsidRPr="00E014F1">
        <w:rPr>
          <w:sz w:val="22"/>
          <w:szCs w:val="22"/>
        </w:rPr>
        <w:t xml:space="preserve">izvajalec/dobavitelj ne nadomesti ali zamenja tega podizvajalca, na način določen v </w:t>
      </w:r>
      <w:r w:rsidR="00CD29C8" w:rsidRPr="00E014F1">
        <w:rPr>
          <w:sz w:val="22"/>
          <w:szCs w:val="22"/>
        </w:rPr>
        <w:tab/>
      </w:r>
      <w:r w:rsidR="00AB72E4" w:rsidRPr="00E014F1">
        <w:rPr>
          <w:sz w:val="22"/>
          <w:szCs w:val="22"/>
        </w:rPr>
        <w:t xml:space="preserve">skladu s 94. členom ZJN-3 in določili te pogodbe v roku 30 dni od seznanitve s kršitvijo. </w:t>
      </w:r>
    </w:p>
    <w:p w14:paraId="5C86EC4D" w14:textId="77777777" w:rsidR="00AB72E4" w:rsidRPr="00AB72E4" w:rsidRDefault="00AB72E4" w:rsidP="0038147A">
      <w:pPr>
        <w:jc w:val="both"/>
        <w:rPr>
          <w:sz w:val="22"/>
          <w:szCs w:val="22"/>
        </w:rPr>
      </w:pPr>
    </w:p>
    <w:p w14:paraId="59097A2D" w14:textId="4461284A" w:rsidR="00AB72E4" w:rsidRPr="00AB72E4" w:rsidRDefault="00AB72E4" w:rsidP="0038147A">
      <w:pPr>
        <w:jc w:val="both"/>
        <w:rPr>
          <w:sz w:val="22"/>
          <w:szCs w:val="22"/>
        </w:rPr>
      </w:pPr>
      <w:r w:rsidRPr="00AB72E4">
        <w:rPr>
          <w:sz w:val="22"/>
          <w:szCs w:val="22"/>
        </w:rPr>
        <w:t xml:space="preserve">V primeru izpolnitve okoliščine in pogojev iz prejšnjega odstavka se šteje, da je </w:t>
      </w:r>
      <w:r w:rsidR="00CD29C8">
        <w:rPr>
          <w:sz w:val="22"/>
          <w:szCs w:val="22"/>
        </w:rPr>
        <w:tab/>
      </w:r>
      <w:r w:rsidRPr="00AB72E4">
        <w:rPr>
          <w:sz w:val="22"/>
          <w:szCs w:val="22"/>
        </w:rPr>
        <w:t>pogodba razvezana z dnem sklenitve nove pogodbe o izvedbi javnega naročila za predmetno naročilo. O datumu sklenitve nove pogodbe bo naročnik obvestil izvajalca/dobavitelja.</w:t>
      </w:r>
    </w:p>
    <w:p w14:paraId="5BA0E9A9" w14:textId="77777777" w:rsidR="00AB72E4" w:rsidRPr="00AB72E4" w:rsidRDefault="00AB72E4" w:rsidP="0038147A">
      <w:pPr>
        <w:jc w:val="both"/>
        <w:rPr>
          <w:sz w:val="22"/>
          <w:szCs w:val="22"/>
        </w:rPr>
      </w:pPr>
    </w:p>
    <w:p w14:paraId="4730E604" w14:textId="5FDE1F87" w:rsidR="00AB72E4" w:rsidRDefault="00AB72E4" w:rsidP="0038147A">
      <w:pPr>
        <w:jc w:val="both"/>
        <w:rPr>
          <w:sz w:val="22"/>
          <w:szCs w:val="22"/>
        </w:rPr>
      </w:pPr>
      <w:r w:rsidRPr="00AB72E4">
        <w:rPr>
          <w:sz w:val="22"/>
          <w:szCs w:val="22"/>
        </w:rPr>
        <w:t>Naročnik bo priznal usposobljenost in sposobnost vsem gospodarskim subjektom, ki bodo izpolnili vse zahtevane pogoje iz člena in predložili ustrezna dokazila.</w:t>
      </w:r>
    </w:p>
    <w:p w14:paraId="6B69802F" w14:textId="77777777" w:rsidR="00AB72E4" w:rsidRPr="00AB72E4" w:rsidRDefault="00AB72E4" w:rsidP="0038147A">
      <w:pPr>
        <w:jc w:val="both"/>
        <w:rPr>
          <w:sz w:val="22"/>
          <w:szCs w:val="22"/>
        </w:rPr>
      </w:pPr>
    </w:p>
    <w:p w14:paraId="136F7990" w14:textId="7E649C66" w:rsidR="00B23BCF" w:rsidRDefault="00AB72E4" w:rsidP="0038147A">
      <w:pPr>
        <w:jc w:val="both"/>
        <w:rPr>
          <w:sz w:val="22"/>
          <w:szCs w:val="22"/>
        </w:rPr>
      </w:pPr>
      <w:r w:rsidRPr="00AB72E4">
        <w:rPr>
          <w:sz w:val="22"/>
          <w:szCs w:val="22"/>
        </w:rPr>
        <w:t>Ponudnik, ki ne izpolnjuje pogojev iz tega člena</w:t>
      </w:r>
      <w:r w:rsidR="00786A80">
        <w:rPr>
          <w:sz w:val="22"/>
          <w:szCs w:val="22"/>
        </w:rPr>
        <w:t>,</w:t>
      </w:r>
      <w:r w:rsidRPr="00AB72E4">
        <w:rPr>
          <w:sz w:val="22"/>
          <w:szCs w:val="22"/>
        </w:rPr>
        <w:t xml:space="preserve"> bo izključen iz postopka</w:t>
      </w:r>
      <w:r w:rsidR="00FC4E75">
        <w:rPr>
          <w:sz w:val="22"/>
          <w:szCs w:val="22"/>
        </w:rPr>
        <w:t>.</w:t>
      </w:r>
    </w:p>
    <w:p w14:paraId="74D1030A" w14:textId="116E9EEE" w:rsidR="008728B8" w:rsidRDefault="008728B8" w:rsidP="0038147A">
      <w:pPr>
        <w:jc w:val="both"/>
        <w:rPr>
          <w:sz w:val="22"/>
          <w:szCs w:val="22"/>
        </w:rPr>
      </w:pPr>
    </w:p>
    <w:p w14:paraId="5BD3D385" w14:textId="170A01A8" w:rsidR="008728B8" w:rsidRPr="008728B8" w:rsidRDefault="008728B8" w:rsidP="008728B8">
      <w:pPr>
        <w:shd w:val="clear" w:color="auto" w:fill="92D050"/>
        <w:jc w:val="both"/>
        <w:rPr>
          <w:b/>
          <w:bCs/>
          <w:sz w:val="22"/>
          <w:szCs w:val="22"/>
        </w:rPr>
      </w:pPr>
      <w:r w:rsidRPr="008728B8">
        <w:rPr>
          <w:b/>
          <w:bCs/>
          <w:sz w:val="22"/>
          <w:szCs w:val="22"/>
        </w:rPr>
        <w:t>5.11 VELJAVNOST PONUDBE</w:t>
      </w:r>
    </w:p>
    <w:p w14:paraId="2F24726C" w14:textId="33928328" w:rsidR="00ED24CF" w:rsidRDefault="00ED24CF" w:rsidP="0038147A">
      <w:pPr>
        <w:jc w:val="both"/>
        <w:rPr>
          <w:sz w:val="22"/>
          <w:szCs w:val="22"/>
        </w:rPr>
      </w:pPr>
    </w:p>
    <w:p w14:paraId="16BE7165" w14:textId="2E572859" w:rsidR="008728B8" w:rsidRDefault="00DF4C55" w:rsidP="0038147A">
      <w:pPr>
        <w:jc w:val="both"/>
        <w:rPr>
          <w:sz w:val="22"/>
          <w:szCs w:val="22"/>
        </w:rPr>
      </w:pPr>
      <w:r>
        <w:rPr>
          <w:sz w:val="22"/>
          <w:szCs w:val="22"/>
        </w:rPr>
        <w:t>Ponudba mora biti veljavna najmanj 3 mesece od roka za oddajo ponudb. V primeru, da nastopijo razlogi (vložitev zahtevka za revizijo, višja sila ipd.), zaradi katerih podpis pogodbe ne bi bil opravljen do tega datuma oziroma do navedenega roka, mora ponudnik zagotoviti, da se veljavnost ponudbe podaljša.</w:t>
      </w:r>
    </w:p>
    <w:p w14:paraId="06F32B39" w14:textId="77777777" w:rsidR="008728B8" w:rsidRDefault="008728B8" w:rsidP="0038147A">
      <w:pPr>
        <w:jc w:val="both"/>
        <w:rPr>
          <w:sz w:val="22"/>
          <w:szCs w:val="22"/>
        </w:rPr>
      </w:pPr>
    </w:p>
    <w:p w14:paraId="3AB12ABE" w14:textId="189605F4" w:rsidR="00906319" w:rsidRPr="00906319" w:rsidRDefault="00FC4E75" w:rsidP="0038147A">
      <w:pPr>
        <w:shd w:val="clear" w:color="auto" w:fill="92D050"/>
        <w:jc w:val="both"/>
        <w:rPr>
          <w:b/>
          <w:bCs/>
          <w:sz w:val="22"/>
          <w:szCs w:val="22"/>
        </w:rPr>
      </w:pPr>
      <w:r>
        <w:rPr>
          <w:b/>
          <w:bCs/>
          <w:sz w:val="22"/>
          <w:szCs w:val="22"/>
        </w:rPr>
        <w:t>5.1</w:t>
      </w:r>
      <w:r w:rsidR="008728B8">
        <w:rPr>
          <w:b/>
          <w:bCs/>
          <w:sz w:val="22"/>
          <w:szCs w:val="22"/>
        </w:rPr>
        <w:t>2</w:t>
      </w:r>
      <w:r w:rsidR="00906319" w:rsidRPr="00906319">
        <w:rPr>
          <w:b/>
          <w:bCs/>
          <w:sz w:val="22"/>
          <w:szCs w:val="22"/>
        </w:rPr>
        <w:tab/>
        <w:t>DOPOLNITEV PONUDBE</w:t>
      </w:r>
    </w:p>
    <w:p w14:paraId="32859987" w14:textId="1FD3647A" w:rsidR="007053B6" w:rsidRDefault="007053B6" w:rsidP="0038147A">
      <w:pPr>
        <w:jc w:val="both"/>
        <w:rPr>
          <w:sz w:val="22"/>
          <w:szCs w:val="22"/>
        </w:rPr>
      </w:pPr>
    </w:p>
    <w:p w14:paraId="15762575" w14:textId="3238B088" w:rsidR="00A07A67" w:rsidRPr="00BE4574" w:rsidRDefault="00A07A67" w:rsidP="0038147A">
      <w:pPr>
        <w:jc w:val="both"/>
        <w:rPr>
          <w:sz w:val="22"/>
          <w:szCs w:val="22"/>
        </w:rPr>
      </w:pPr>
      <w:r>
        <w:rPr>
          <w:sz w:val="22"/>
          <w:szCs w:val="22"/>
        </w:rPr>
        <w:lastRenderedPageBreak/>
        <w:t>Dopolnitev ponudbe je dopustna pod naslednjimi pogoji</w:t>
      </w:r>
      <w:r w:rsidRPr="00BE4574">
        <w:rPr>
          <w:sz w:val="22"/>
          <w:szCs w:val="22"/>
        </w:rPr>
        <w:t>:</w:t>
      </w:r>
    </w:p>
    <w:p w14:paraId="7087A363" w14:textId="3B72A81F" w:rsidR="00A07A67" w:rsidRPr="00A07A67" w:rsidRDefault="00A07A67" w:rsidP="00C94338">
      <w:pPr>
        <w:pStyle w:val="Odstavekseznama"/>
        <w:numPr>
          <w:ilvl w:val="0"/>
          <w:numId w:val="6"/>
        </w:numPr>
        <w:ind w:left="0"/>
        <w:jc w:val="both"/>
        <w:rPr>
          <w:sz w:val="22"/>
          <w:szCs w:val="22"/>
        </w:rPr>
      </w:pPr>
      <w:r>
        <w:rPr>
          <w:sz w:val="22"/>
          <w:szCs w:val="22"/>
        </w:rPr>
        <w:t>č</w:t>
      </w:r>
      <w:r w:rsidRPr="00A07A67">
        <w:rPr>
          <w:sz w:val="22"/>
          <w:szCs w:val="22"/>
        </w:rPr>
        <w:t xml:space="preserve">e bodo ali se bodo zdele informacije ali dokumentacija, ki jo mora predložiti ponudnik, </w:t>
      </w:r>
      <w:r w:rsidR="00C4422F">
        <w:rPr>
          <w:sz w:val="22"/>
          <w:szCs w:val="22"/>
        </w:rPr>
        <w:tab/>
      </w:r>
      <w:r w:rsidRPr="00A07A67">
        <w:rPr>
          <w:sz w:val="22"/>
          <w:szCs w:val="22"/>
        </w:rPr>
        <w:t xml:space="preserve">nepopolne ali </w:t>
      </w:r>
      <w:proofErr w:type="spellStart"/>
      <w:r w:rsidRPr="00A07A67">
        <w:rPr>
          <w:sz w:val="22"/>
          <w:szCs w:val="22"/>
        </w:rPr>
        <w:t>napačne</w:t>
      </w:r>
      <w:proofErr w:type="spellEnd"/>
      <w:r w:rsidRPr="00A07A67">
        <w:rPr>
          <w:sz w:val="22"/>
          <w:szCs w:val="22"/>
        </w:rPr>
        <w:t xml:space="preserve"> oziroma </w:t>
      </w:r>
      <w:proofErr w:type="spellStart"/>
      <w:r w:rsidRPr="00A07A67">
        <w:rPr>
          <w:sz w:val="22"/>
          <w:szCs w:val="22"/>
        </w:rPr>
        <w:t>če</w:t>
      </w:r>
      <w:proofErr w:type="spellEnd"/>
      <w:r w:rsidRPr="00A07A67">
        <w:rPr>
          <w:sz w:val="22"/>
          <w:szCs w:val="22"/>
        </w:rPr>
        <w:t xml:space="preserve"> bodo posamezni dokumenti manjkali, bo </w:t>
      </w:r>
      <w:proofErr w:type="spellStart"/>
      <w:r w:rsidRPr="00A07A67">
        <w:rPr>
          <w:sz w:val="22"/>
          <w:szCs w:val="22"/>
        </w:rPr>
        <w:t>naročnik</w:t>
      </w:r>
      <w:proofErr w:type="spellEnd"/>
      <w:r w:rsidRPr="00A07A67">
        <w:rPr>
          <w:sz w:val="22"/>
          <w:szCs w:val="22"/>
        </w:rPr>
        <w:t xml:space="preserve"> </w:t>
      </w:r>
      <w:r w:rsidR="00C4422F">
        <w:rPr>
          <w:sz w:val="22"/>
          <w:szCs w:val="22"/>
        </w:rPr>
        <w:tab/>
      </w:r>
      <w:r w:rsidRPr="00A07A67">
        <w:rPr>
          <w:sz w:val="22"/>
          <w:szCs w:val="22"/>
        </w:rPr>
        <w:t xml:space="preserve">zahteval, da ponudnik v ustreznem roku predloži </w:t>
      </w:r>
      <w:r w:rsidR="00C26504" w:rsidRPr="00A07A67">
        <w:rPr>
          <w:sz w:val="22"/>
          <w:szCs w:val="22"/>
        </w:rPr>
        <w:t>manjkajoče</w:t>
      </w:r>
      <w:r w:rsidRPr="00A07A67">
        <w:rPr>
          <w:sz w:val="22"/>
          <w:szCs w:val="22"/>
        </w:rPr>
        <w:t xml:space="preserve"> dokumente ali jih dopolni, </w:t>
      </w:r>
      <w:r w:rsidR="00C4422F">
        <w:rPr>
          <w:sz w:val="22"/>
          <w:szCs w:val="22"/>
        </w:rPr>
        <w:tab/>
      </w:r>
      <w:r w:rsidRPr="00A07A67">
        <w:rPr>
          <w:sz w:val="22"/>
          <w:szCs w:val="22"/>
        </w:rPr>
        <w:t xml:space="preserve">popravi ali pojasni ustrezne informacije ali dokumentacijo, pod pogojem, da je takšna </w:t>
      </w:r>
      <w:r w:rsidR="00C4422F">
        <w:rPr>
          <w:sz w:val="22"/>
          <w:szCs w:val="22"/>
        </w:rPr>
        <w:tab/>
      </w:r>
      <w:r w:rsidRPr="00A07A67">
        <w:rPr>
          <w:sz w:val="22"/>
          <w:szCs w:val="22"/>
        </w:rPr>
        <w:t xml:space="preserve">zahteva popolnoma skladna z </w:t>
      </w:r>
      <w:proofErr w:type="spellStart"/>
      <w:r w:rsidRPr="00A07A67">
        <w:rPr>
          <w:sz w:val="22"/>
          <w:szCs w:val="22"/>
        </w:rPr>
        <w:t>načeloma</w:t>
      </w:r>
      <w:proofErr w:type="spellEnd"/>
      <w:r w:rsidRPr="00A07A67">
        <w:rPr>
          <w:sz w:val="22"/>
          <w:szCs w:val="22"/>
        </w:rPr>
        <w:t xml:space="preserve"> enake obravnave in transparentnosti. </w:t>
      </w:r>
      <w:r w:rsidR="00C4422F">
        <w:rPr>
          <w:sz w:val="22"/>
          <w:szCs w:val="22"/>
        </w:rPr>
        <w:tab/>
      </w:r>
      <w:proofErr w:type="spellStart"/>
      <w:r w:rsidRPr="00A07A67">
        <w:rPr>
          <w:sz w:val="22"/>
          <w:szCs w:val="22"/>
        </w:rPr>
        <w:t>Naročnik</w:t>
      </w:r>
      <w:proofErr w:type="spellEnd"/>
      <w:r w:rsidRPr="00A07A67">
        <w:rPr>
          <w:sz w:val="22"/>
          <w:szCs w:val="22"/>
        </w:rPr>
        <w:t xml:space="preserve"> od ponudnika zahteva dopolnitev, popravek, spremembo ali pojasnilo njegove </w:t>
      </w:r>
      <w:r w:rsidR="00C4422F">
        <w:rPr>
          <w:sz w:val="22"/>
          <w:szCs w:val="22"/>
        </w:rPr>
        <w:tab/>
      </w:r>
      <w:r w:rsidRPr="00A07A67">
        <w:rPr>
          <w:sz w:val="22"/>
          <w:szCs w:val="22"/>
        </w:rPr>
        <w:t xml:space="preserve">ponudbe le, kadar </w:t>
      </w:r>
      <w:proofErr w:type="spellStart"/>
      <w:r w:rsidRPr="00A07A67">
        <w:rPr>
          <w:sz w:val="22"/>
          <w:szCs w:val="22"/>
        </w:rPr>
        <w:t>določenega</w:t>
      </w:r>
      <w:proofErr w:type="spellEnd"/>
      <w:r w:rsidRPr="00A07A67">
        <w:rPr>
          <w:sz w:val="22"/>
          <w:szCs w:val="22"/>
        </w:rPr>
        <w:t xml:space="preserve"> dejstva ne more preveriti sam. Predložitev </w:t>
      </w:r>
      <w:r w:rsidR="00C4422F">
        <w:rPr>
          <w:sz w:val="22"/>
          <w:szCs w:val="22"/>
        </w:rPr>
        <w:tab/>
      </w:r>
      <w:proofErr w:type="spellStart"/>
      <w:r w:rsidRPr="00A07A67">
        <w:rPr>
          <w:sz w:val="22"/>
          <w:szCs w:val="22"/>
        </w:rPr>
        <w:t>manjkajočega</w:t>
      </w:r>
      <w:proofErr w:type="spellEnd"/>
      <w:r w:rsidRPr="00A07A67">
        <w:rPr>
          <w:sz w:val="22"/>
          <w:szCs w:val="22"/>
        </w:rPr>
        <w:t xml:space="preserve"> dokumenta ali dopolnitev, popravek ali pojasnilo informacije ali </w:t>
      </w:r>
      <w:r w:rsidR="00C4422F">
        <w:rPr>
          <w:sz w:val="22"/>
          <w:szCs w:val="22"/>
        </w:rPr>
        <w:tab/>
      </w:r>
      <w:r w:rsidRPr="00A07A67">
        <w:rPr>
          <w:sz w:val="22"/>
          <w:szCs w:val="22"/>
        </w:rPr>
        <w:t xml:space="preserve">dokumentacije se lahko nanaša </w:t>
      </w:r>
      <w:proofErr w:type="spellStart"/>
      <w:r w:rsidRPr="00A07A67">
        <w:rPr>
          <w:sz w:val="22"/>
          <w:szCs w:val="22"/>
        </w:rPr>
        <w:t>izključno</w:t>
      </w:r>
      <w:proofErr w:type="spellEnd"/>
      <w:r w:rsidRPr="00A07A67">
        <w:rPr>
          <w:sz w:val="22"/>
          <w:szCs w:val="22"/>
        </w:rPr>
        <w:t xml:space="preserve"> na takšne elemente ponudbe, katerih obstoj </w:t>
      </w:r>
      <w:r w:rsidR="00C4422F">
        <w:rPr>
          <w:sz w:val="22"/>
          <w:szCs w:val="22"/>
        </w:rPr>
        <w:tab/>
      </w:r>
      <w:r w:rsidRPr="00A07A67">
        <w:rPr>
          <w:sz w:val="22"/>
          <w:szCs w:val="22"/>
        </w:rPr>
        <w:t xml:space="preserve">pred iztekom roka, </w:t>
      </w:r>
      <w:proofErr w:type="spellStart"/>
      <w:r w:rsidRPr="00A07A67">
        <w:rPr>
          <w:sz w:val="22"/>
          <w:szCs w:val="22"/>
        </w:rPr>
        <w:t>določenega</w:t>
      </w:r>
      <w:proofErr w:type="spellEnd"/>
      <w:r w:rsidRPr="00A07A67">
        <w:rPr>
          <w:sz w:val="22"/>
          <w:szCs w:val="22"/>
        </w:rPr>
        <w:t xml:space="preserve"> za predložitev ponudbe, je </w:t>
      </w:r>
      <w:proofErr w:type="spellStart"/>
      <w:r w:rsidRPr="00A07A67">
        <w:rPr>
          <w:sz w:val="22"/>
          <w:szCs w:val="22"/>
        </w:rPr>
        <w:t>mogoče</w:t>
      </w:r>
      <w:proofErr w:type="spellEnd"/>
      <w:r w:rsidRPr="00A07A67">
        <w:rPr>
          <w:sz w:val="22"/>
          <w:szCs w:val="22"/>
        </w:rPr>
        <w:t xml:space="preserve"> objektivno preveriti. </w:t>
      </w:r>
      <w:r w:rsidR="00C4422F">
        <w:rPr>
          <w:sz w:val="22"/>
          <w:szCs w:val="22"/>
        </w:rPr>
        <w:tab/>
      </w:r>
      <w:proofErr w:type="spellStart"/>
      <w:r w:rsidRPr="00A07A67">
        <w:rPr>
          <w:sz w:val="22"/>
          <w:szCs w:val="22"/>
        </w:rPr>
        <w:t>Če</w:t>
      </w:r>
      <w:proofErr w:type="spellEnd"/>
      <w:r w:rsidRPr="00A07A67">
        <w:rPr>
          <w:sz w:val="22"/>
          <w:szCs w:val="22"/>
        </w:rPr>
        <w:t xml:space="preserve"> ponudnik ne bo predložil </w:t>
      </w:r>
      <w:proofErr w:type="spellStart"/>
      <w:r w:rsidRPr="00A07A67">
        <w:rPr>
          <w:sz w:val="22"/>
          <w:szCs w:val="22"/>
        </w:rPr>
        <w:t>manjkajočega</w:t>
      </w:r>
      <w:proofErr w:type="spellEnd"/>
      <w:r w:rsidRPr="00A07A67">
        <w:rPr>
          <w:sz w:val="22"/>
          <w:szCs w:val="22"/>
        </w:rPr>
        <w:t xml:space="preserve"> dokumenta ali ne bo dopolnil, popravil ali </w:t>
      </w:r>
      <w:r w:rsidR="00C4422F">
        <w:rPr>
          <w:sz w:val="22"/>
          <w:szCs w:val="22"/>
        </w:rPr>
        <w:tab/>
      </w:r>
      <w:r w:rsidRPr="00A07A67">
        <w:rPr>
          <w:sz w:val="22"/>
          <w:szCs w:val="22"/>
        </w:rPr>
        <w:t xml:space="preserve">pojasnil ustrezne informacije ali dokumentacije, bo naročnik ponudbo takega </w:t>
      </w:r>
      <w:r w:rsidR="00C4422F">
        <w:rPr>
          <w:sz w:val="22"/>
          <w:szCs w:val="22"/>
        </w:rPr>
        <w:tab/>
      </w:r>
      <w:r w:rsidRPr="00A07A67">
        <w:rPr>
          <w:sz w:val="22"/>
          <w:szCs w:val="22"/>
        </w:rPr>
        <w:t>ponudnika izločil.</w:t>
      </w:r>
    </w:p>
    <w:p w14:paraId="1E93FB69" w14:textId="77777777" w:rsidR="00A07A67" w:rsidRPr="00BE4574" w:rsidRDefault="00A07A67" w:rsidP="0038147A">
      <w:pPr>
        <w:jc w:val="both"/>
        <w:rPr>
          <w:sz w:val="22"/>
          <w:szCs w:val="22"/>
        </w:rPr>
      </w:pPr>
    </w:p>
    <w:p w14:paraId="4431981C" w14:textId="75837546" w:rsidR="00FC4E75" w:rsidRDefault="00A07A67" w:rsidP="0038147A">
      <w:pPr>
        <w:jc w:val="both"/>
        <w:rPr>
          <w:sz w:val="22"/>
          <w:szCs w:val="22"/>
        </w:rPr>
      </w:pPr>
      <w:r w:rsidRPr="00BE4574">
        <w:rPr>
          <w:sz w:val="22"/>
          <w:szCs w:val="22"/>
        </w:rPr>
        <w:t xml:space="preserve">Razen kadar gre za popravek ali dopolnitev </w:t>
      </w:r>
      <w:proofErr w:type="spellStart"/>
      <w:r w:rsidRPr="00BE4574">
        <w:rPr>
          <w:sz w:val="22"/>
          <w:szCs w:val="22"/>
        </w:rPr>
        <w:t>očitne</w:t>
      </w:r>
      <w:proofErr w:type="spellEnd"/>
      <w:r w:rsidRPr="00BE4574">
        <w:rPr>
          <w:sz w:val="22"/>
          <w:szCs w:val="22"/>
        </w:rPr>
        <w:t xml:space="preserve"> napake, </w:t>
      </w:r>
      <w:proofErr w:type="spellStart"/>
      <w:r w:rsidRPr="00BE4574">
        <w:rPr>
          <w:sz w:val="22"/>
          <w:szCs w:val="22"/>
        </w:rPr>
        <w:t>če</w:t>
      </w:r>
      <w:proofErr w:type="spellEnd"/>
      <w:r w:rsidRPr="00BE4574">
        <w:rPr>
          <w:sz w:val="22"/>
          <w:szCs w:val="22"/>
        </w:rPr>
        <w:t xml:space="preserve"> zaradi tega popravka ali dopolnitve ni dejansko predlagana nova ponudba, ponudnik ne sme dopolnjevati ali popravljati</w:t>
      </w:r>
      <w:r w:rsidR="00D9585E">
        <w:rPr>
          <w:sz w:val="22"/>
          <w:szCs w:val="22"/>
        </w:rPr>
        <w:t>.</w:t>
      </w:r>
    </w:p>
    <w:p w14:paraId="346D6355" w14:textId="77777777" w:rsidR="00FC4E75" w:rsidRDefault="00FC4E75" w:rsidP="00FC4E75">
      <w:pPr>
        <w:jc w:val="both"/>
        <w:rPr>
          <w:sz w:val="22"/>
          <w:szCs w:val="22"/>
        </w:rPr>
      </w:pPr>
    </w:p>
    <w:p w14:paraId="63888DB7" w14:textId="1A2787EE" w:rsidR="00FC4E75" w:rsidRPr="00CD29C8" w:rsidRDefault="00FC4E75" w:rsidP="00FC4E75">
      <w:pPr>
        <w:shd w:val="clear" w:color="auto" w:fill="92D050"/>
        <w:jc w:val="both"/>
        <w:rPr>
          <w:b/>
          <w:bCs/>
          <w:sz w:val="22"/>
          <w:szCs w:val="22"/>
        </w:rPr>
      </w:pPr>
      <w:bookmarkStart w:id="49" w:name="_Hlk130302014"/>
      <w:r>
        <w:rPr>
          <w:b/>
          <w:bCs/>
          <w:sz w:val="22"/>
          <w:szCs w:val="22"/>
        </w:rPr>
        <w:t>5.1</w:t>
      </w:r>
      <w:r w:rsidR="008728B8">
        <w:rPr>
          <w:b/>
          <w:bCs/>
          <w:sz w:val="22"/>
          <w:szCs w:val="22"/>
        </w:rPr>
        <w:t>3</w:t>
      </w:r>
      <w:r>
        <w:rPr>
          <w:b/>
          <w:bCs/>
          <w:sz w:val="22"/>
          <w:szCs w:val="22"/>
        </w:rPr>
        <w:tab/>
        <w:t>PROTIKORUPCIJSKO DOLOČILO</w:t>
      </w:r>
    </w:p>
    <w:bookmarkEnd w:id="49"/>
    <w:p w14:paraId="07406380" w14:textId="77777777" w:rsidR="00FC4E75" w:rsidRDefault="00FC4E75" w:rsidP="0038147A">
      <w:pPr>
        <w:jc w:val="both"/>
        <w:rPr>
          <w:sz w:val="22"/>
          <w:szCs w:val="22"/>
        </w:rPr>
      </w:pPr>
    </w:p>
    <w:p w14:paraId="4BD526A1" w14:textId="4F36F33E" w:rsidR="00A07A67" w:rsidRDefault="00FC4E75" w:rsidP="0038147A">
      <w:pPr>
        <w:jc w:val="both"/>
        <w:rPr>
          <w:sz w:val="22"/>
          <w:szCs w:val="22"/>
        </w:rPr>
      </w:pPr>
      <w:r w:rsidRPr="00FC4E75">
        <w:rPr>
          <w:sz w:val="22"/>
          <w:szCs w:val="22"/>
        </w:rPr>
        <w:t>V postopku oddaje javnega naročila naročnik in ponudniki ne smejo pričenjati in izvajati dejanj, ki bi vnaprej določila izbor določene ponudbe, ali ki bi povzročila, da pogodba ne bi pričela veljati oziroma ne bi bila izpolnjena</w:t>
      </w:r>
      <w:r>
        <w:rPr>
          <w:sz w:val="22"/>
          <w:szCs w:val="22"/>
        </w:rPr>
        <w:t>.</w:t>
      </w:r>
    </w:p>
    <w:p w14:paraId="567176D1" w14:textId="77777777" w:rsidR="00FC4E75" w:rsidRDefault="00FC4E75" w:rsidP="0038147A">
      <w:pPr>
        <w:jc w:val="both"/>
        <w:rPr>
          <w:sz w:val="22"/>
          <w:szCs w:val="22"/>
        </w:rPr>
      </w:pPr>
    </w:p>
    <w:p w14:paraId="5C6A3BBD" w14:textId="1C8EF67B" w:rsidR="00FC4E75" w:rsidRPr="00CD29C8" w:rsidRDefault="00FC4E75" w:rsidP="00FC4E75">
      <w:pPr>
        <w:shd w:val="clear" w:color="auto" w:fill="92D050"/>
        <w:jc w:val="both"/>
        <w:rPr>
          <w:b/>
          <w:bCs/>
          <w:sz w:val="22"/>
          <w:szCs w:val="22"/>
        </w:rPr>
      </w:pPr>
      <w:r>
        <w:rPr>
          <w:b/>
          <w:bCs/>
          <w:sz w:val="22"/>
          <w:szCs w:val="22"/>
        </w:rPr>
        <w:t>5.1</w:t>
      </w:r>
      <w:r w:rsidR="008728B8">
        <w:rPr>
          <w:b/>
          <w:bCs/>
          <w:sz w:val="22"/>
          <w:szCs w:val="22"/>
        </w:rPr>
        <w:t>4</w:t>
      </w:r>
      <w:r>
        <w:rPr>
          <w:b/>
          <w:bCs/>
          <w:sz w:val="22"/>
          <w:szCs w:val="22"/>
        </w:rPr>
        <w:tab/>
      </w:r>
      <w:r w:rsidR="00BE09DB">
        <w:rPr>
          <w:b/>
          <w:bCs/>
          <w:sz w:val="22"/>
          <w:szCs w:val="22"/>
        </w:rPr>
        <w:t>PRAVNO VARSTVO</w:t>
      </w:r>
    </w:p>
    <w:p w14:paraId="3DC8F9EE" w14:textId="77777777" w:rsidR="003E6D16" w:rsidRDefault="003E6D16" w:rsidP="0038147A">
      <w:pPr>
        <w:jc w:val="both"/>
        <w:rPr>
          <w:sz w:val="22"/>
          <w:szCs w:val="22"/>
        </w:rPr>
      </w:pPr>
    </w:p>
    <w:p w14:paraId="7C8B2AAC" w14:textId="77777777" w:rsidR="00BE09DB" w:rsidRPr="00BE09DB" w:rsidRDefault="00BE09DB" w:rsidP="00BE09DB">
      <w:pPr>
        <w:jc w:val="both"/>
        <w:rPr>
          <w:sz w:val="22"/>
          <w:szCs w:val="22"/>
        </w:rPr>
      </w:pPr>
      <w:r w:rsidRPr="00BE09DB">
        <w:rPr>
          <w:sz w:val="22"/>
          <w:szCs w:val="22"/>
        </w:rPr>
        <w:t>Pravno varstvo ponudnikov v postopku javnega naročanja je zagotovljeno v skladu z določbami Zakona o pravnem varstvu v postopkih javnega naročanja (Ur. l. RS, št. 43/11, 60/11 – ZTP-D, 63/13, 90/14 – ZDU-1I, 60/17 in 72/19; v nadaljevanju: ZPVPJN), po postopku in na način kot ga določa zakon.</w:t>
      </w:r>
    </w:p>
    <w:p w14:paraId="01F10984" w14:textId="77777777" w:rsidR="00BE09DB" w:rsidRPr="00BE09DB" w:rsidRDefault="00BE09DB" w:rsidP="00BE09DB">
      <w:pPr>
        <w:jc w:val="both"/>
        <w:rPr>
          <w:sz w:val="22"/>
          <w:szCs w:val="22"/>
        </w:rPr>
      </w:pPr>
    </w:p>
    <w:p w14:paraId="1706B857" w14:textId="77777777" w:rsidR="00BE09DB" w:rsidRPr="00BE09DB" w:rsidRDefault="00BE09DB" w:rsidP="00BE09DB">
      <w:pPr>
        <w:jc w:val="both"/>
        <w:rPr>
          <w:sz w:val="22"/>
          <w:szCs w:val="22"/>
        </w:rPr>
      </w:pPr>
      <w:r w:rsidRPr="00BE09DB">
        <w:rPr>
          <w:sz w:val="22"/>
          <w:szCs w:val="22"/>
        </w:rPr>
        <w:t>Zahteva za pravno varstvo v postopkih javnega naročanja se lahko vloži v vseh stopnjah postopka javnega naročila zoper vsako ravnanje naročnika, razen če zakon, ki ureja oddajo javnih naroči, ali ZPVPJN ne določa drugače. Zahtevo za pravno varstvo lahko vloži aktivno legitimirana oseba, kot jo določa 14. člen ZPVPJN.</w:t>
      </w:r>
    </w:p>
    <w:p w14:paraId="77DA9B99" w14:textId="77777777" w:rsidR="00BE09DB" w:rsidRPr="00BE09DB" w:rsidRDefault="00BE09DB" w:rsidP="00BE09DB">
      <w:pPr>
        <w:jc w:val="both"/>
        <w:rPr>
          <w:sz w:val="22"/>
          <w:szCs w:val="22"/>
        </w:rPr>
      </w:pPr>
    </w:p>
    <w:p w14:paraId="1890440E" w14:textId="6B62C276" w:rsidR="00BE09DB" w:rsidRPr="00BE09DB" w:rsidRDefault="00BE09DB" w:rsidP="00BE09DB">
      <w:pPr>
        <w:jc w:val="both"/>
        <w:rPr>
          <w:sz w:val="22"/>
          <w:szCs w:val="22"/>
        </w:rPr>
      </w:pPr>
      <w:r w:rsidRPr="00BE09DB">
        <w:rPr>
          <w:sz w:val="22"/>
          <w:szCs w:val="22"/>
        </w:rPr>
        <w:t xml:space="preserve">Zahtevek za revizijo, ki se nanaša na vsebino objave, povabilo k oddaji ponudbe ali razpisno dokumentacijo se vloži v 10 delovnih dneh od dneva objave obvestila o javnem naročilu,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Po odločitvi o oddaji javnega naročila je rok za vložitev zahtevka za revizijo </w:t>
      </w:r>
      <w:r w:rsidR="000B4707">
        <w:rPr>
          <w:sz w:val="22"/>
          <w:szCs w:val="22"/>
        </w:rPr>
        <w:t>5</w:t>
      </w:r>
      <w:r w:rsidRPr="00BE09DB">
        <w:rPr>
          <w:sz w:val="22"/>
          <w:szCs w:val="22"/>
        </w:rPr>
        <w:t xml:space="preserve"> delovnih dni od </w:t>
      </w:r>
      <w:r w:rsidR="000B4707">
        <w:rPr>
          <w:sz w:val="22"/>
          <w:szCs w:val="22"/>
        </w:rPr>
        <w:t xml:space="preserve">prejema </w:t>
      </w:r>
      <w:r w:rsidRPr="00BE09DB">
        <w:rPr>
          <w:sz w:val="22"/>
          <w:szCs w:val="22"/>
        </w:rPr>
        <w:t>te odločitve.</w:t>
      </w:r>
    </w:p>
    <w:p w14:paraId="718F9025" w14:textId="77777777" w:rsidR="00BE09DB" w:rsidRPr="00BE09DB" w:rsidRDefault="00BE09DB" w:rsidP="00BE09DB">
      <w:pPr>
        <w:jc w:val="both"/>
        <w:rPr>
          <w:sz w:val="22"/>
          <w:szCs w:val="22"/>
        </w:rPr>
      </w:pPr>
    </w:p>
    <w:p w14:paraId="2B99CB16" w14:textId="77777777" w:rsidR="00BE09DB" w:rsidRPr="00BE09DB" w:rsidRDefault="00BE09DB" w:rsidP="00BE09DB">
      <w:pPr>
        <w:jc w:val="both"/>
        <w:rPr>
          <w:sz w:val="22"/>
          <w:szCs w:val="22"/>
        </w:rPr>
      </w:pPr>
      <w:r w:rsidRPr="00BE09DB">
        <w:rPr>
          <w:sz w:val="22"/>
          <w:szCs w:val="22"/>
        </w:rPr>
        <w:t>Zahtevek za revizijo mora vsebovati:</w:t>
      </w:r>
    </w:p>
    <w:p w14:paraId="4610D758" w14:textId="77777777" w:rsidR="00BE09DB" w:rsidRPr="00BE09DB" w:rsidRDefault="00BE09DB" w:rsidP="00BE09DB">
      <w:pPr>
        <w:jc w:val="both"/>
        <w:rPr>
          <w:sz w:val="22"/>
          <w:szCs w:val="22"/>
        </w:rPr>
      </w:pPr>
      <w:r w:rsidRPr="00BE09DB">
        <w:rPr>
          <w:sz w:val="22"/>
          <w:szCs w:val="22"/>
        </w:rPr>
        <w:t>1.</w:t>
      </w:r>
      <w:r w:rsidRPr="00BE09DB">
        <w:rPr>
          <w:sz w:val="22"/>
          <w:szCs w:val="22"/>
        </w:rPr>
        <w:tab/>
        <w:t>ime in naslov vlagatelja zahtevka (v nadaljnjem besedilo: vlagatelj) ter kontaktno osebo,</w:t>
      </w:r>
    </w:p>
    <w:p w14:paraId="0F222855" w14:textId="77777777" w:rsidR="00BE09DB" w:rsidRPr="00BE09DB" w:rsidRDefault="00BE09DB" w:rsidP="00BE09DB">
      <w:pPr>
        <w:jc w:val="both"/>
        <w:rPr>
          <w:sz w:val="22"/>
          <w:szCs w:val="22"/>
        </w:rPr>
      </w:pPr>
      <w:r w:rsidRPr="00BE09DB">
        <w:rPr>
          <w:sz w:val="22"/>
          <w:szCs w:val="22"/>
        </w:rPr>
        <w:t>2.</w:t>
      </w:r>
      <w:r w:rsidRPr="00BE09DB">
        <w:rPr>
          <w:sz w:val="22"/>
          <w:szCs w:val="22"/>
        </w:rPr>
        <w:tab/>
        <w:t>ime naročnika,</w:t>
      </w:r>
    </w:p>
    <w:p w14:paraId="2C7204CB" w14:textId="77777777" w:rsidR="00BE09DB" w:rsidRPr="00BE09DB" w:rsidRDefault="00BE09DB" w:rsidP="00BE09DB">
      <w:pPr>
        <w:jc w:val="both"/>
        <w:rPr>
          <w:sz w:val="22"/>
          <w:szCs w:val="22"/>
        </w:rPr>
      </w:pPr>
      <w:r w:rsidRPr="00BE09DB">
        <w:rPr>
          <w:sz w:val="22"/>
          <w:szCs w:val="22"/>
        </w:rPr>
        <w:t>3.</w:t>
      </w:r>
      <w:r w:rsidRPr="00BE09DB">
        <w:rPr>
          <w:sz w:val="22"/>
          <w:szCs w:val="22"/>
        </w:rPr>
        <w:tab/>
        <w:t>oznako javnega naročila,</w:t>
      </w:r>
    </w:p>
    <w:p w14:paraId="2D2EB744" w14:textId="77777777" w:rsidR="00BE09DB" w:rsidRPr="00BE09DB" w:rsidRDefault="00BE09DB" w:rsidP="00BE09DB">
      <w:pPr>
        <w:jc w:val="both"/>
        <w:rPr>
          <w:sz w:val="22"/>
          <w:szCs w:val="22"/>
        </w:rPr>
      </w:pPr>
      <w:r w:rsidRPr="00BE09DB">
        <w:rPr>
          <w:sz w:val="22"/>
          <w:szCs w:val="22"/>
        </w:rPr>
        <w:t>4.</w:t>
      </w:r>
      <w:r w:rsidRPr="00BE09DB">
        <w:rPr>
          <w:sz w:val="22"/>
          <w:szCs w:val="22"/>
        </w:rPr>
        <w:tab/>
        <w:t>predmet javnega naročila,</w:t>
      </w:r>
    </w:p>
    <w:p w14:paraId="02F36B9C" w14:textId="77777777" w:rsidR="00191B65" w:rsidRDefault="00BE09DB" w:rsidP="00BE09DB">
      <w:pPr>
        <w:jc w:val="both"/>
        <w:rPr>
          <w:sz w:val="22"/>
          <w:szCs w:val="22"/>
        </w:rPr>
      </w:pPr>
      <w:r w:rsidRPr="00BE09DB">
        <w:rPr>
          <w:sz w:val="22"/>
          <w:szCs w:val="22"/>
        </w:rPr>
        <w:t>5.</w:t>
      </w:r>
      <w:r w:rsidRPr="00BE09DB">
        <w:rPr>
          <w:sz w:val="22"/>
          <w:szCs w:val="22"/>
        </w:rPr>
        <w:tab/>
        <w:t xml:space="preserve">pooblastilo za zastopanje v </w:t>
      </w:r>
      <w:proofErr w:type="spellStart"/>
      <w:r w:rsidRPr="00BE09DB">
        <w:rPr>
          <w:sz w:val="22"/>
          <w:szCs w:val="22"/>
        </w:rPr>
        <w:t>predrevizijskem</w:t>
      </w:r>
      <w:proofErr w:type="spellEnd"/>
      <w:r w:rsidRPr="00BE09DB">
        <w:rPr>
          <w:sz w:val="22"/>
          <w:szCs w:val="22"/>
        </w:rPr>
        <w:t xml:space="preserve"> in revizijskem postopku, če vlagatelj </w:t>
      </w:r>
      <w:r w:rsidR="00191B65">
        <w:rPr>
          <w:sz w:val="22"/>
          <w:szCs w:val="22"/>
        </w:rPr>
        <w:t xml:space="preserve">  </w:t>
      </w:r>
    </w:p>
    <w:p w14:paraId="7439652C" w14:textId="1C306CB4" w:rsidR="00BE09DB" w:rsidRPr="00BE09DB" w:rsidRDefault="00191B65" w:rsidP="00BE09DB">
      <w:pPr>
        <w:jc w:val="both"/>
        <w:rPr>
          <w:sz w:val="22"/>
          <w:szCs w:val="22"/>
        </w:rPr>
      </w:pPr>
      <w:r>
        <w:rPr>
          <w:sz w:val="22"/>
          <w:szCs w:val="22"/>
        </w:rPr>
        <w:t xml:space="preserve">            </w:t>
      </w:r>
      <w:r w:rsidR="00BE09DB" w:rsidRPr="00BE09DB">
        <w:rPr>
          <w:sz w:val="22"/>
          <w:szCs w:val="22"/>
        </w:rPr>
        <w:t>nastopa s pooblaščencem,</w:t>
      </w:r>
    </w:p>
    <w:p w14:paraId="58EB2F09" w14:textId="77777777" w:rsidR="00BE09DB" w:rsidRPr="00BE09DB" w:rsidRDefault="00BE09DB" w:rsidP="00BE09DB">
      <w:pPr>
        <w:jc w:val="both"/>
        <w:rPr>
          <w:sz w:val="22"/>
          <w:szCs w:val="22"/>
        </w:rPr>
      </w:pPr>
      <w:r w:rsidRPr="00BE09DB">
        <w:rPr>
          <w:sz w:val="22"/>
          <w:szCs w:val="22"/>
        </w:rPr>
        <w:t>6.</w:t>
      </w:r>
      <w:r w:rsidRPr="00BE09DB">
        <w:rPr>
          <w:sz w:val="22"/>
          <w:szCs w:val="22"/>
        </w:rPr>
        <w:tab/>
        <w:t>potrdilo o plačilu takse.</w:t>
      </w:r>
    </w:p>
    <w:p w14:paraId="51785565" w14:textId="77777777" w:rsidR="00BE09DB" w:rsidRPr="00BE09DB" w:rsidRDefault="00BE09DB" w:rsidP="00BE09DB">
      <w:pPr>
        <w:jc w:val="both"/>
        <w:rPr>
          <w:sz w:val="22"/>
          <w:szCs w:val="22"/>
        </w:rPr>
      </w:pPr>
    </w:p>
    <w:p w14:paraId="1070D777" w14:textId="3FAA993B" w:rsidR="00BE09DB" w:rsidRPr="00BE09DB" w:rsidRDefault="00BE09DB" w:rsidP="00BE09DB">
      <w:pPr>
        <w:jc w:val="both"/>
        <w:rPr>
          <w:sz w:val="22"/>
          <w:szCs w:val="22"/>
        </w:rPr>
      </w:pPr>
      <w:r w:rsidRPr="00BE09DB">
        <w:rPr>
          <w:sz w:val="22"/>
          <w:szCs w:val="22"/>
        </w:rPr>
        <w:t>Vlagatelj mora zahtevku za revizijo (v kolikor se ta nanaša na vsebino razpisne dokumentacije) priložiti potrdilo o plačilu takse v višini 2.000,00 EUR. V ostalih primerih znaša taksa 2 % od cene najugodnejše popolne ponudbe (z DDV) za javno naročilo, vendar ne manj kot 500</w:t>
      </w:r>
      <w:r w:rsidR="000B4707">
        <w:rPr>
          <w:sz w:val="22"/>
          <w:szCs w:val="22"/>
        </w:rPr>
        <w:t>,00</w:t>
      </w:r>
      <w:r w:rsidRPr="00BE09DB">
        <w:rPr>
          <w:sz w:val="22"/>
          <w:szCs w:val="22"/>
        </w:rPr>
        <w:t xml:space="preserve"> EUR in ne več kot 25.000</w:t>
      </w:r>
      <w:r w:rsidR="000B4707">
        <w:rPr>
          <w:sz w:val="22"/>
          <w:szCs w:val="22"/>
        </w:rPr>
        <w:t>,00</w:t>
      </w:r>
      <w:r w:rsidRPr="00BE09DB">
        <w:rPr>
          <w:sz w:val="22"/>
          <w:szCs w:val="22"/>
        </w:rPr>
        <w:t xml:space="preserve"> EUR.</w:t>
      </w:r>
    </w:p>
    <w:p w14:paraId="5406A68D" w14:textId="77777777" w:rsidR="00BE09DB" w:rsidRPr="00BE09DB" w:rsidRDefault="00BE09DB" w:rsidP="00BE09DB">
      <w:pPr>
        <w:jc w:val="both"/>
        <w:rPr>
          <w:sz w:val="22"/>
          <w:szCs w:val="22"/>
        </w:rPr>
      </w:pPr>
    </w:p>
    <w:p w14:paraId="1E306384" w14:textId="77777777" w:rsidR="00BE09DB" w:rsidRPr="00BE09DB" w:rsidRDefault="00BE09DB" w:rsidP="00BE09DB">
      <w:pPr>
        <w:jc w:val="both"/>
        <w:rPr>
          <w:sz w:val="22"/>
          <w:szCs w:val="22"/>
        </w:rPr>
      </w:pPr>
      <w:r w:rsidRPr="00BE09DB">
        <w:rPr>
          <w:sz w:val="22"/>
          <w:szCs w:val="22"/>
        </w:rPr>
        <w:t xml:space="preserve">Takso je potrebno vplačati na podračun, odprt pri Banki Slovenije za namen plačila taks za </w:t>
      </w:r>
      <w:proofErr w:type="spellStart"/>
      <w:r w:rsidRPr="00BE09DB">
        <w:rPr>
          <w:sz w:val="22"/>
          <w:szCs w:val="22"/>
        </w:rPr>
        <w:t>predrevizijski</w:t>
      </w:r>
      <w:proofErr w:type="spellEnd"/>
      <w:r w:rsidRPr="00BE09DB">
        <w:rPr>
          <w:sz w:val="22"/>
          <w:szCs w:val="22"/>
        </w:rPr>
        <w:t xml:space="preserve"> in revizijski postopek, številka 0100-1000358802 – izvrševanje proračuna RS. Pri tem mora vlagatelj na plačilnem nalogu vpisati naslednje podatke v predpolje in polje sklicevanja na številko odobritve: 11 16110-7111290-XXXXXXLL, (opomba: zadnji del reference pomeni številko objave javnega naročila in leto objave).</w:t>
      </w:r>
    </w:p>
    <w:p w14:paraId="41666ED5" w14:textId="77777777" w:rsidR="00BE09DB" w:rsidRPr="00BE09DB" w:rsidRDefault="00BE09DB" w:rsidP="00BE09DB">
      <w:pPr>
        <w:jc w:val="both"/>
        <w:rPr>
          <w:sz w:val="22"/>
          <w:szCs w:val="22"/>
        </w:rPr>
      </w:pPr>
    </w:p>
    <w:p w14:paraId="7ED8E318" w14:textId="11B6BDD8" w:rsidR="00D90789" w:rsidRDefault="00BE09DB" w:rsidP="00BE09DB">
      <w:pPr>
        <w:jc w:val="both"/>
        <w:rPr>
          <w:sz w:val="22"/>
          <w:szCs w:val="22"/>
        </w:rPr>
      </w:pPr>
      <w:r w:rsidRPr="00BE09DB">
        <w:rPr>
          <w:sz w:val="22"/>
          <w:szCs w:val="22"/>
        </w:rPr>
        <w:t xml:space="preserve">Zahtevek za revizijo se vloži preko portala </w:t>
      </w:r>
      <w:proofErr w:type="spellStart"/>
      <w:r w:rsidRPr="00BE09DB">
        <w:rPr>
          <w:sz w:val="22"/>
          <w:szCs w:val="22"/>
        </w:rPr>
        <w:t>eRevizija</w:t>
      </w:r>
      <w:proofErr w:type="spellEnd"/>
      <w:r w:rsidRPr="00BE09DB">
        <w:rPr>
          <w:sz w:val="22"/>
          <w:szCs w:val="22"/>
        </w:rPr>
        <w:t xml:space="preserve"> ter pisno neposredno pri naročniku, po pošti priporočeno ali priporočeno s povratnico.</w:t>
      </w:r>
    </w:p>
    <w:p w14:paraId="18872D50" w14:textId="14E217B4" w:rsidR="006A067C" w:rsidRDefault="006A067C" w:rsidP="0038147A">
      <w:pPr>
        <w:jc w:val="both"/>
        <w:rPr>
          <w:sz w:val="22"/>
          <w:szCs w:val="22"/>
        </w:rPr>
      </w:pPr>
    </w:p>
    <w:p w14:paraId="40B40C5D" w14:textId="564B198F" w:rsidR="006A067C" w:rsidRDefault="006A067C" w:rsidP="0038147A">
      <w:pPr>
        <w:jc w:val="both"/>
        <w:rPr>
          <w:sz w:val="22"/>
          <w:szCs w:val="22"/>
        </w:rPr>
      </w:pPr>
    </w:p>
    <w:p w14:paraId="1A20719F" w14:textId="69B39F1A" w:rsidR="006A067C" w:rsidRDefault="006A067C" w:rsidP="0038147A">
      <w:pPr>
        <w:jc w:val="both"/>
        <w:rPr>
          <w:sz w:val="22"/>
          <w:szCs w:val="22"/>
        </w:rPr>
      </w:pPr>
    </w:p>
    <w:p w14:paraId="16466B34" w14:textId="2A9DC07E" w:rsidR="00082F02" w:rsidRDefault="00082F02" w:rsidP="0038147A">
      <w:pPr>
        <w:jc w:val="both"/>
        <w:rPr>
          <w:sz w:val="22"/>
          <w:szCs w:val="22"/>
        </w:rPr>
      </w:pPr>
    </w:p>
    <w:p w14:paraId="00EE5E05" w14:textId="53999ACA" w:rsidR="00BE09DB" w:rsidRDefault="00BE09DB" w:rsidP="0038147A">
      <w:pPr>
        <w:jc w:val="both"/>
        <w:rPr>
          <w:sz w:val="22"/>
          <w:szCs w:val="22"/>
        </w:rPr>
      </w:pPr>
    </w:p>
    <w:p w14:paraId="46D42155" w14:textId="530F9909" w:rsidR="00BE09DB" w:rsidRDefault="00BE09DB" w:rsidP="0038147A">
      <w:pPr>
        <w:jc w:val="both"/>
        <w:rPr>
          <w:sz w:val="22"/>
          <w:szCs w:val="22"/>
        </w:rPr>
      </w:pPr>
    </w:p>
    <w:p w14:paraId="186EE256" w14:textId="70EDBE94" w:rsidR="00BE09DB" w:rsidRDefault="00BE09DB" w:rsidP="0038147A">
      <w:pPr>
        <w:jc w:val="both"/>
        <w:rPr>
          <w:sz w:val="22"/>
          <w:szCs w:val="22"/>
        </w:rPr>
      </w:pPr>
    </w:p>
    <w:p w14:paraId="6BB51C97" w14:textId="1E16AB31" w:rsidR="00BE09DB" w:rsidRDefault="00BE09DB" w:rsidP="0038147A">
      <w:pPr>
        <w:jc w:val="both"/>
        <w:rPr>
          <w:sz w:val="22"/>
          <w:szCs w:val="22"/>
        </w:rPr>
      </w:pPr>
    </w:p>
    <w:p w14:paraId="66B244A6" w14:textId="600089F1" w:rsidR="00BE09DB" w:rsidRDefault="00BE09DB" w:rsidP="0038147A">
      <w:pPr>
        <w:jc w:val="both"/>
        <w:rPr>
          <w:sz w:val="22"/>
          <w:szCs w:val="22"/>
        </w:rPr>
      </w:pPr>
    </w:p>
    <w:p w14:paraId="0FB8C323" w14:textId="3E22CE5C" w:rsidR="00BE09DB" w:rsidRDefault="00BE09DB" w:rsidP="0038147A">
      <w:pPr>
        <w:jc w:val="both"/>
        <w:rPr>
          <w:sz w:val="22"/>
          <w:szCs w:val="22"/>
        </w:rPr>
      </w:pPr>
    </w:p>
    <w:p w14:paraId="5853858C" w14:textId="17373BCE" w:rsidR="00BE09DB" w:rsidRDefault="00BE09DB" w:rsidP="0038147A">
      <w:pPr>
        <w:jc w:val="both"/>
        <w:rPr>
          <w:sz w:val="22"/>
          <w:szCs w:val="22"/>
        </w:rPr>
      </w:pPr>
    </w:p>
    <w:p w14:paraId="3CFE0F8C" w14:textId="79A75329" w:rsidR="00BE09DB" w:rsidRDefault="00BE09DB" w:rsidP="0038147A">
      <w:pPr>
        <w:jc w:val="both"/>
        <w:rPr>
          <w:sz w:val="22"/>
          <w:szCs w:val="22"/>
        </w:rPr>
      </w:pPr>
    </w:p>
    <w:p w14:paraId="232E3BEA" w14:textId="3FBD48C3" w:rsidR="00BE09DB" w:rsidRDefault="00BE09DB" w:rsidP="0038147A">
      <w:pPr>
        <w:jc w:val="both"/>
        <w:rPr>
          <w:sz w:val="22"/>
          <w:szCs w:val="22"/>
        </w:rPr>
      </w:pPr>
    </w:p>
    <w:p w14:paraId="5B9D48FD" w14:textId="3C05FE2F" w:rsidR="00BE09DB" w:rsidRDefault="00BE09DB" w:rsidP="0038147A">
      <w:pPr>
        <w:jc w:val="both"/>
        <w:rPr>
          <w:sz w:val="22"/>
          <w:szCs w:val="22"/>
        </w:rPr>
      </w:pPr>
    </w:p>
    <w:p w14:paraId="4CF5169B" w14:textId="717127B9" w:rsidR="00BE09DB" w:rsidRDefault="00BE09DB" w:rsidP="0038147A">
      <w:pPr>
        <w:jc w:val="both"/>
        <w:rPr>
          <w:sz w:val="22"/>
          <w:szCs w:val="22"/>
        </w:rPr>
      </w:pPr>
    </w:p>
    <w:p w14:paraId="1D0DE83C" w14:textId="3992FB5F" w:rsidR="00BE09DB" w:rsidRDefault="00BE09DB" w:rsidP="0038147A">
      <w:pPr>
        <w:jc w:val="both"/>
        <w:rPr>
          <w:sz w:val="22"/>
          <w:szCs w:val="22"/>
        </w:rPr>
      </w:pPr>
    </w:p>
    <w:p w14:paraId="56C2407B" w14:textId="753087C5" w:rsidR="00BE09DB" w:rsidRDefault="00BE09DB" w:rsidP="0038147A">
      <w:pPr>
        <w:jc w:val="both"/>
        <w:rPr>
          <w:sz w:val="22"/>
          <w:szCs w:val="22"/>
        </w:rPr>
      </w:pPr>
    </w:p>
    <w:p w14:paraId="61D58FA5" w14:textId="58F4892D" w:rsidR="00BE09DB" w:rsidRDefault="00BE09DB" w:rsidP="0038147A">
      <w:pPr>
        <w:jc w:val="both"/>
        <w:rPr>
          <w:sz w:val="22"/>
          <w:szCs w:val="22"/>
        </w:rPr>
      </w:pPr>
    </w:p>
    <w:p w14:paraId="383F7431" w14:textId="75594467" w:rsidR="00BE09DB" w:rsidRDefault="00BE09DB" w:rsidP="0038147A">
      <w:pPr>
        <w:jc w:val="both"/>
        <w:rPr>
          <w:sz w:val="22"/>
          <w:szCs w:val="22"/>
        </w:rPr>
      </w:pPr>
    </w:p>
    <w:p w14:paraId="7CA223FE" w14:textId="734BBBC9" w:rsidR="00BE09DB" w:rsidRDefault="00BE09DB" w:rsidP="0038147A">
      <w:pPr>
        <w:jc w:val="both"/>
        <w:rPr>
          <w:sz w:val="22"/>
          <w:szCs w:val="22"/>
        </w:rPr>
      </w:pPr>
    </w:p>
    <w:p w14:paraId="59C923E0" w14:textId="53182923" w:rsidR="00BE09DB" w:rsidRDefault="00BE09DB" w:rsidP="0038147A">
      <w:pPr>
        <w:jc w:val="both"/>
        <w:rPr>
          <w:sz w:val="22"/>
          <w:szCs w:val="22"/>
        </w:rPr>
      </w:pPr>
    </w:p>
    <w:p w14:paraId="60EF05CB" w14:textId="4CBE3408" w:rsidR="00191B65" w:rsidRDefault="00191B65" w:rsidP="0038147A">
      <w:pPr>
        <w:jc w:val="both"/>
        <w:rPr>
          <w:sz w:val="22"/>
          <w:szCs w:val="22"/>
        </w:rPr>
      </w:pPr>
    </w:p>
    <w:p w14:paraId="37DEF757" w14:textId="7FC395AD" w:rsidR="00191B65" w:rsidRDefault="00191B65" w:rsidP="0038147A">
      <w:pPr>
        <w:jc w:val="both"/>
        <w:rPr>
          <w:sz w:val="22"/>
          <w:szCs w:val="22"/>
        </w:rPr>
      </w:pPr>
    </w:p>
    <w:p w14:paraId="0D51FC38" w14:textId="1D45B940" w:rsidR="00191B65" w:rsidRDefault="00191B65" w:rsidP="0038147A">
      <w:pPr>
        <w:jc w:val="both"/>
        <w:rPr>
          <w:sz w:val="22"/>
          <w:szCs w:val="22"/>
        </w:rPr>
      </w:pPr>
    </w:p>
    <w:p w14:paraId="16E09BFA" w14:textId="41CC837D" w:rsidR="00191B65" w:rsidRDefault="00191B65" w:rsidP="0038147A">
      <w:pPr>
        <w:jc w:val="both"/>
        <w:rPr>
          <w:sz w:val="22"/>
          <w:szCs w:val="22"/>
        </w:rPr>
      </w:pPr>
    </w:p>
    <w:p w14:paraId="5DDD18B1" w14:textId="060926AE" w:rsidR="00191B65" w:rsidRDefault="00191B65" w:rsidP="0038147A">
      <w:pPr>
        <w:jc w:val="both"/>
        <w:rPr>
          <w:sz w:val="22"/>
          <w:szCs w:val="22"/>
        </w:rPr>
      </w:pPr>
    </w:p>
    <w:p w14:paraId="281D95AA" w14:textId="120353EE" w:rsidR="00191B65" w:rsidRDefault="00191B65" w:rsidP="0038147A">
      <w:pPr>
        <w:jc w:val="both"/>
        <w:rPr>
          <w:sz w:val="22"/>
          <w:szCs w:val="22"/>
        </w:rPr>
      </w:pPr>
    </w:p>
    <w:p w14:paraId="24B79BA4" w14:textId="32DAB5AD" w:rsidR="00191B65" w:rsidRDefault="00191B65" w:rsidP="0038147A">
      <w:pPr>
        <w:jc w:val="both"/>
        <w:rPr>
          <w:sz w:val="22"/>
          <w:szCs w:val="22"/>
        </w:rPr>
      </w:pPr>
    </w:p>
    <w:p w14:paraId="0B787230" w14:textId="26C141BA" w:rsidR="00191B65" w:rsidRDefault="00191B65" w:rsidP="0038147A">
      <w:pPr>
        <w:jc w:val="both"/>
        <w:rPr>
          <w:sz w:val="22"/>
          <w:szCs w:val="22"/>
        </w:rPr>
      </w:pPr>
    </w:p>
    <w:p w14:paraId="5F034F70" w14:textId="1D0B77D9" w:rsidR="00191B65" w:rsidRDefault="00191B65" w:rsidP="0038147A">
      <w:pPr>
        <w:jc w:val="both"/>
        <w:rPr>
          <w:sz w:val="22"/>
          <w:szCs w:val="22"/>
        </w:rPr>
      </w:pPr>
    </w:p>
    <w:p w14:paraId="5C01727B" w14:textId="3E91D0CB" w:rsidR="00191B65" w:rsidRDefault="00191B65" w:rsidP="0038147A">
      <w:pPr>
        <w:jc w:val="both"/>
        <w:rPr>
          <w:sz w:val="22"/>
          <w:szCs w:val="22"/>
        </w:rPr>
      </w:pPr>
    </w:p>
    <w:p w14:paraId="7B03DC1A" w14:textId="5E1FC1E9" w:rsidR="00191B65" w:rsidRDefault="00191B65" w:rsidP="0038147A">
      <w:pPr>
        <w:jc w:val="both"/>
        <w:rPr>
          <w:sz w:val="22"/>
          <w:szCs w:val="22"/>
        </w:rPr>
      </w:pPr>
    </w:p>
    <w:p w14:paraId="035EFA37" w14:textId="6DB1B90A" w:rsidR="00191B65" w:rsidRDefault="00191B65" w:rsidP="0038147A">
      <w:pPr>
        <w:jc w:val="both"/>
        <w:rPr>
          <w:sz w:val="22"/>
          <w:szCs w:val="22"/>
        </w:rPr>
      </w:pPr>
    </w:p>
    <w:p w14:paraId="5614A327" w14:textId="70C3E602" w:rsidR="00191B65" w:rsidRDefault="00191B65" w:rsidP="0038147A">
      <w:pPr>
        <w:jc w:val="both"/>
        <w:rPr>
          <w:sz w:val="22"/>
          <w:szCs w:val="22"/>
        </w:rPr>
      </w:pPr>
    </w:p>
    <w:p w14:paraId="265BC893" w14:textId="2A2A6DF8" w:rsidR="00191B65" w:rsidRDefault="00191B65" w:rsidP="0038147A">
      <w:pPr>
        <w:jc w:val="both"/>
        <w:rPr>
          <w:sz w:val="22"/>
          <w:szCs w:val="22"/>
        </w:rPr>
      </w:pPr>
    </w:p>
    <w:p w14:paraId="38C99045" w14:textId="27B0845B" w:rsidR="00191B65" w:rsidRDefault="00191B65" w:rsidP="0038147A">
      <w:pPr>
        <w:jc w:val="both"/>
        <w:rPr>
          <w:sz w:val="22"/>
          <w:szCs w:val="22"/>
        </w:rPr>
      </w:pPr>
    </w:p>
    <w:p w14:paraId="39D25001" w14:textId="54541200" w:rsidR="00191B65" w:rsidRDefault="00191B65" w:rsidP="0038147A">
      <w:pPr>
        <w:jc w:val="both"/>
        <w:rPr>
          <w:sz w:val="22"/>
          <w:szCs w:val="22"/>
        </w:rPr>
      </w:pPr>
    </w:p>
    <w:p w14:paraId="38436976" w14:textId="0D319715" w:rsidR="00191B65" w:rsidRDefault="00191B65" w:rsidP="0038147A">
      <w:pPr>
        <w:jc w:val="both"/>
        <w:rPr>
          <w:sz w:val="22"/>
          <w:szCs w:val="22"/>
        </w:rPr>
      </w:pPr>
    </w:p>
    <w:p w14:paraId="427DB17B" w14:textId="6B0EA601" w:rsidR="00191B65" w:rsidRDefault="00191B65" w:rsidP="0038147A">
      <w:pPr>
        <w:jc w:val="both"/>
        <w:rPr>
          <w:sz w:val="22"/>
          <w:szCs w:val="22"/>
        </w:rPr>
      </w:pPr>
    </w:p>
    <w:p w14:paraId="2C036AE7" w14:textId="1A28E12F" w:rsidR="00191B65" w:rsidRDefault="00191B65" w:rsidP="0038147A">
      <w:pPr>
        <w:jc w:val="both"/>
        <w:rPr>
          <w:sz w:val="22"/>
          <w:szCs w:val="22"/>
        </w:rPr>
      </w:pPr>
    </w:p>
    <w:p w14:paraId="2D538392" w14:textId="77EB340E" w:rsidR="00191B65" w:rsidRDefault="00191B65" w:rsidP="0038147A">
      <w:pPr>
        <w:jc w:val="both"/>
        <w:rPr>
          <w:sz w:val="22"/>
          <w:szCs w:val="22"/>
        </w:rPr>
      </w:pPr>
    </w:p>
    <w:p w14:paraId="1538E9E2" w14:textId="4371530D" w:rsidR="00191B65" w:rsidRDefault="00191B65" w:rsidP="0038147A">
      <w:pPr>
        <w:jc w:val="both"/>
        <w:rPr>
          <w:sz w:val="22"/>
          <w:szCs w:val="22"/>
        </w:rPr>
      </w:pPr>
    </w:p>
    <w:p w14:paraId="6D8BEC4B" w14:textId="2BF4D988" w:rsidR="00191B65" w:rsidRDefault="00191B65" w:rsidP="0038147A">
      <w:pPr>
        <w:jc w:val="both"/>
        <w:rPr>
          <w:sz w:val="22"/>
          <w:szCs w:val="22"/>
        </w:rPr>
      </w:pPr>
    </w:p>
    <w:p w14:paraId="6B49F99D" w14:textId="77777777" w:rsidR="00191B65" w:rsidRDefault="00191B65" w:rsidP="0038147A">
      <w:pPr>
        <w:jc w:val="both"/>
        <w:rPr>
          <w:sz w:val="22"/>
          <w:szCs w:val="22"/>
        </w:rPr>
      </w:pPr>
    </w:p>
    <w:p w14:paraId="7DECF7BB" w14:textId="77777777" w:rsidR="00BE09DB" w:rsidRDefault="00BE09DB" w:rsidP="0038147A">
      <w:pPr>
        <w:jc w:val="both"/>
        <w:rPr>
          <w:sz w:val="22"/>
          <w:szCs w:val="22"/>
        </w:rPr>
      </w:pPr>
    </w:p>
    <w:p w14:paraId="2788CD05" w14:textId="08128191" w:rsidR="00BE09DB" w:rsidRPr="00191B65" w:rsidRDefault="00BE09DB" w:rsidP="00191B65">
      <w:pPr>
        <w:shd w:val="clear" w:color="auto" w:fill="92D050"/>
        <w:jc w:val="both"/>
        <w:rPr>
          <w:b/>
          <w:bCs/>
          <w:sz w:val="40"/>
          <w:szCs w:val="40"/>
        </w:rPr>
      </w:pPr>
      <w:r w:rsidRPr="00191B65">
        <w:rPr>
          <w:b/>
          <w:bCs/>
          <w:sz w:val="40"/>
          <w:szCs w:val="40"/>
        </w:rPr>
        <w:t xml:space="preserve">6. </w:t>
      </w:r>
      <w:r w:rsidRPr="00191B65">
        <w:rPr>
          <w:b/>
          <w:bCs/>
          <w:sz w:val="40"/>
          <w:szCs w:val="40"/>
        </w:rPr>
        <w:tab/>
        <w:t>OBRAZCI</w:t>
      </w:r>
    </w:p>
    <w:p w14:paraId="5E9F889A" w14:textId="78CD668B" w:rsidR="00BE09DB" w:rsidRDefault="00BE09DB" w:rsidP="0038147A">
      <w:pPr>
        <w:jc w:val="both"/>
        <w:rPr>
          <w:sz w:val="22"/>
          <w:szCs w:val="22"/>
        </w:rPr>
      </w:pPr>
    </w:p>
    <w:p w14:paraId="5B45C131" w14:textId="1E1169B1" w:rsidR="00BE09DB" w:rsidRDefault="00BE09DB" w:rsidP="0038147A">
      <w:pPr>
        <w:jc w:val="both"/>
        <w:rPr>
          <w:sz w:val="22"/>
          <w:szCs w:val="22"/>
        </w:rPr>
      </w:pPr>
    </w:p>
    <w:p w14:paraId="1D106C91" w14:textId="1A21B22C" w:rsidR="00BE09DB" w:rsidRDefault="00BE09DB" w:rsidP="0038147A">
      <w:pPr>
        <w:jc w:val="both"/>
        <w:rPr>
          <w:sz w:val="22"/>
          <w:szCs w:val="22"/>
        </w:rPr>
      </w:pPr>
    </w:p>
    <w:p w14:paraId="19BCFE01" w14:textId="026932CD" w:rsidR="00BE09DB" w:rsidRDefault="00BE09DB" w:rsidP="0038147A">
      <w:pPr>
        <w:jc w:val="both"/>
        <w:rPr>
          <w:sz w:val="22"/>
          <w:szCs w:val="22"/>
        </w:rPr>
      </w:pPr>
    </w:p>
    <w:p w14:paraId="18CE8C10" w14:textId="46DFEE06" w:rsidR="00BE09DB" w:rsidRDefault="00BE09DB" w:rsidP="0038147A">
      <w:pPr>
        <w:jc w:val="both"/>
        <w:rPr>
          <w:sz w:val="22"/>
          <w:szCs w:val="22"/>
        </w:rPr>
      </w:pPr>
    </w:p>
    <w:p w14:paraId="17BB2D1B" w14:textId="02BE1EE2" w:rsidR="00BE09DB" w:rsidRDefault="00BE09DB" w:rsidP="0038147A">
      <w:pPr>
        <w:jc w:val="both"/>
        <w:rPr>
          <w:sz w:val="22"/>
          <w:szCs w:val="22"/>
        </w:rPr>
      </w:pPr>
    </w:p>
    <w:p w14:paraId="52B36ECF" w14:textId="48AEE992" w:rsidR="00BE09DB" w:rsidRDefault="00BE09DB" w:rsidP="0038147A">
      <w:pPr>
        <w:jc w:val="both"/>
        <w:rPr>
          <w:sz w:val="22"/>
          <w:szCs w:val="22"/>
        </w:rPr>
      </w:pPr>
    </w:p>
    <w:p w14:paraId="794365DF" w14:textId="29A80211" w:rsidR="00BE09DB" w:rsidRDefault="00BE09DB" w:rsidP="0038147A">
      <w:pPr>
        <w:jc w:val="both"/>
        <w:rPr>
          <w:sz w:val="22"/>
          <w:szCs w:val="22"/>
        </w:rPr>
      </w:pPr>
    </w:p>
    <w:p w14:paraId="2D6408F0" w14:textId="71B7B2F4" w:rsidR="00BE09DB" w:rsidRDefault="00BE09DB" w:rsidP="0038147A">
      <w:pPr>
        <w:jc w:val="both"/>
        <w:rPr>
          <w:sz w:val="22"/>
          <w:szCs w:val="22"/>
        </w:rPr>
      </w:pPr>
    </w:p>
    <w:p w14:paraId="2F593DB1" w14:textId="0DA07D4E" w:rsidR="00BE09DB" w:rsidRDefault="00BE09DB" w:rsidP="0038147A">
      <w:pPr>
        <w:jc w:val="both"/>
        <w:rPr>
          <w:sz w:val="22"/>
          <w:szCs w:val="22"/>
        </w:rPr>
      </w:pPr>
    </w:p>
    <w:p w14:paraId="60F3D02F" w14:textId="0486736B" w:rsidR="00BE09DB" w:rsidRDefault="00BE09DB" w:rsidP="0038147A">
      <w:pPr>
        <w:jc w:val="both"/>
        <w:rPr>
          <w:sz w:val="22"/>
          <w:szCs w:val="22"/>
        </w:rPr>
      </w:pPr>
    </w:p>
    <w:p w14:paraId="35068944" w14:textId="56CCD4C9" w:rsidR="00BE09DB" w:rsidRDefault="00BE09DB" w:rsidP="0038147A">
      <w:pPr>
        <w:jc w:val="both"/>
        <w:rPr>
          <w:sz w:val="22"/>
          <w:szCs w:val="22"/>
        </w:rPr>
      </w:pPr>
    </w:p>
    <w:p w14:paraId="0B0C101E" w14:textId="68D3145B" w:rsidR="00BE09DB" w:rsidRDefault="00BE09DB" w:rsidP="0038147A">
      <w:pPr>
        <w:jc w:val="both"/>
        <w:rPr>
          <w:sz w:val="22"/>
          <w:szCs w:val="22"/>
        </w:rPr>
      </w:pPr>
    </w:p>
    <w:p w14:paraId="04C0CF83" w14:textId="73E59001" w:rsidR="00BE09DB" w:rsidRDefault="00BE09DB" w:rsidP="0038147A">
      <w:pPr>
        <w:jc w:val="both"/>
        <w:rPr>
          <w:sz w:val="22"/>
          <w:szCs w:val="22"/>
        </w:rPr>
      </w:pPr>
    </w:p>
    <w:p w14:paraId="48D27824" w14:textId="4D57C7A2" w:rsidR="00BE09DB" w:rsidRDefault="00BE09DB" w:rsidP="0038147A">
      <w:pPr>
        <w:jc w:val="both"/>
        <w:rPr>
          <w:sz w:val="22"/>
          <w:szCs w:val="22"/>
        </w:rPr>
      </w:pPr>
    </w:p>
    <w:p w14:paraId="3B92616D" w14:textId="79B068B0" w:rsidR="00BE09DB" w:rsidRDefault="00BE09DB" w:rsidP="0038147A">
      <w:pPr>
        <w:jc w:val="both"/>
        <w:rPr>
          <w:sz w:val="22"/>
          <w:szCs w:val="22"/>
        </w:rPr>
      </w:pPr>
    </w:p>
    <w:p w14:paraId="7FAD1CD2" w14:textId="2F37B248" w:rsidR="00BE09DB" w:rsidRDefault="00BE09DB" w:rsidP="0038147A">
      <w:pPr>
        <w:jc w:val="both"/>
        <w:rPr>
          <w:sz w:val="22"/>
          <w:szCs w:val="22"/>
        </w:rPr>
      </w:pPr>
    </w:p>
    <w:p w14:paraId="06BF2FBA" w14:textId="6F96B58E" w:rsidR="00BE09DB" w:rsidRDefault="00BE09DB" w:rsidP="0038147A">
      <w:pPr>
        <w:jc w:val="both"/>
        <w:rPr>
          <w:sz w:val="22"/>
          <w:szCs w:val="22"/>
        </w:rPr>
      </w:pPr>
    </w:p>
    <w:p w14:paraId="03BFF144" w14:textId="759767BC" w:rsidR="00BE09DB" w:rsidRDefault="00BE09DB" w:rsidP="0038147A">
      <w:pPr>
        <w:jc w:val="both"/>
        <w:rPr>
          <w:sz w:val="22"/>
          <w:szCs w:val="22"/>
        </w:rPr>
      </w:pPr>
    </w:p>
    <w:p w14:paraId="4C7393AD" w14:textId="08F541C5" w:rsidR="00BE09DB" w:rsidRDefault="00BE09DB" w:rsidP="0038147A">
      <w:pPr>
        <w:jc w:val="both"/>
        <w:rPr>
          <w:sz w:val="22"/>
          <w:szCs w:val="22"/>
        </w:rPr>
      </w:pPr>
    </w:p>
    <w:p w14:paraId="43E8E7F3" w14:textId="591736C2" w:rsidR="00BE09DB" w:rsidRDefault="00BE09DB" w:rsidP="0038147A">
      <w:pPr>
        <w:jc w:val="both"/>
        <w:rPr>
          <w:sz w:val="22"/>
          <w:szCs w:val="22"/>
        </w:rPr>
      </w:pPr>
    </w:p>
    <w:p w14:paraId="6A9C9660" w14:textId="1441E247" w:rsidR="00BE09DB" w:rsidRDefault="00BE09DB" w:rsidP="0038147A">
      <w:pPr>
        <w:jc w:val="both"/>
        <w:rPr>
          <w:sz w:val="22"/>
          <w:szCs w:val="22"/>
        </w:rPr>
      </w:pPr>
    </w:p>
    <w:p w14:paraId="3E928BDE" w14:textId="170CA7D5" w:rsidR="00BE09DB" w:rsidRDefault="00BE09DB" w:rsidP="0038147A">
      <w:pPr>
        <w:jc w:val="both"/>
        <w:rPr>
          <w:sz w:val="22"/>
          <w:szCs w:val="22"/>
        </w:rPr>
      </w:pPr>
    </w:p>
    <w:p w14:paraId="5B8F443C" w14:textId="223991EF" w:rsidR="00BE09DB" w:rsidRDefault="00BE09DB" w:rsidP="0038147A">
      <w:pPr>
        <w:jc w:val="both"/>
        <w:rPr>
          <w:sz w:val="22"/>
          <w:szCs w:val="22"/>
        </w:rPr>
      </w:pPr>
    </w:p>
    <w:p w14:paraId="15A03307" w14:textId="3DD245AC" w:rsidR="00BE09DB" w:rsidRDefault="00BE09DB" w:rsidP="0038147A">
      <w:pPr>
        <w:jc w:val="both"/>
        <w:rPr>
          <w:sz w:val="22"/>
          <w:szCs w:val="22"/>
        </w:rPr>
      </w:pPr>
    </w:p>
    <w:p w14:paraId="46C79ED1" w14:textId="73248EC4" w:rsidR="00BE09DB" w:rsidRDefault="00BE09DB" w:rsidP="0038147A">
      <w:pPr>
        <w:jc w:val="both"/>
        <w:rPr>
          <w:sz w:val="22"/>
          <w:szCs w:val="22"/>
        </w:rPr>
      </w:pPr>
    </w:p>
    <w:p w14:paraId="5C85E30C" w14:textId="1764284A" w:rsidR="00BE09DB" w:rsidRDefault="00BE09DB" w:rsidP="0038147A">
      <w:pPr>
        <w:jc w:val="both"/>
        <w:rPr>
          <w:sz w:val="22"/>
          <w:szCs w:val="22"/>
        </w:rPr>
      </w:pPr>
    </w:p>
    <w:p w14:paraId="4C01302A" w14:textId="4570E85F" w:rsidR="00BE09DB" w:rsidRDefault="00BE09DB" w:rsidP="00BE09DB">
      <w:pPr>
        <w:jc w:val="both"/>
        <w:rPr>
          <w:sz w:val="22"/>
          <w:szCs w:val="22"/>
        </w:rPr>
      </w:pPr>
    </w:p>
    <w:p w14:paraId="178F6E3D" w14:textId="7484D8F2" w:rsidR="00786A80" w:rsidRDefault="00786A80" w:rsidP="00BE09DB">
      <w:pPr>
        <w:jc w:val="both"/>
        <w:rPr>
          <w:sz w:val="22"/>
          <w:szCs w:val="22"/>
        </w:rPr>
      </w:pPr>
    </w:p>
    <w:p w14:paraId="2783C45C" w14:textId="0510CE6C" w:rsidR="00786A80" w:rsidRDefault="00786A80" w:rsidP="00BE09DB">
      <w:pPr>
        <w:jc w:val="both"/>
        <w:rPr>
          <w:sz w:val="22"/>
          <w:szCs w:val="22"/>
        </w:rPr>
      </w:pPr>
    </w:p>
    <w:p w14:paraId="70CBC645" w14:textId="61B55589" w:rsidR="00786A80" w:rsidRDefault="00786A80" w:rsidP="00BE09DB">
      <w:pPr>
        <w:jc w:val="both"/>
        <w:rPr>
          <w:sz w:val="22"/>
          <w:szCs w:val="22"/>
        </w:rPr>
      </w:pPr>
    </w:p>
    <w:p w14:paraId="049F4263" w14:textId="6CC28CBB" w:rsidR="006E1598" w:rsidRDefault="006E1598" w:rsidP="00BE09DB">
      <w:pPr>
        <w:jc w:val="both"/>
        <w:rPr>
          <w:sz w:val="22"/>
          <w:szCs w:val="22"/>
        </w:rPr>
      </w:pPr>
    </w:p>
    <w:p w14:paraId="7E9DC7AF" w14:textId="06027831" w:rsidR="006E1598" w:rsidRDefault="006E1598" w:rsidP="00BE09DB">
      <w:pPr>
        <w:jc w:val="both"/>
        <w:rPr>
          <w:sz w:val="22"/>
          <w:szCs w:val="22"/>
        </w:rPr>
      </w:pPr>
    </w:p>
    <w:p w14:paraId="27C9ADC5" w14:textId="7F1C1A5B" w:rsidR="006E1598" w:rsidRDefault="006E1598" w:rsidP="00BE09DB">
      <w:pPr>
        <w:jc w:val="both"/>
        <w:rPr>
          <w:sz w:val="22"/>
          <w:szCs w:val="22"/>
        </w:rPr>
      </w:pPr>
    </w:p>
    <w:p w14:paraId="742C134F" w14:textId="59EDC073" w:rsidR="006E1598" w:rsidRDefault="006E1598" w:rsidP="00BE09DB">
      <w:pPr>
        <w:jc w:val="both"/>
        <w:rPr>
          <w:sz w:val="22"/>
          <w:szCs w:val="22"/>
        </w:rPr>
      </w:pPr>
    </w:p>
    <w:p w14:paraId="10FCD445" w14:textId="4E682266" w:rsidR="006E1598" w:rsidRDefault="006E1598" w:rsidP="00BE09DB">
      <w:pPr>
        <w:jc w:val="both"/>
        <w:rPr>
          <w:sz w:val="22"/>
          <w:szCs w:val="22"/>
        </w:rPr>
      </w:pPr>
    </w:p>
    <w:p w14:paraId="0BFC79E6" w14:textId="6FDD3409" w:rsidR="006E1598" w:rsidRDefault="006E1598" w:rsidP="00BE09DB">
      <w:pPr>
        <w:jc w:val="both"/>
        <w:rPr>
          <w:sz w:val="22"/>
          <w:szCs w:val="22"/>
        </w:rPr>
      </w:pPr>
    </w:p>
    <w:p w14:paraId="1422220D" w14:textId="7C810C09" w:rsidR="006E1598" w:rsidRDefault="006E1598" w:rsidP="00BE09DB">
      <w:pPr>
        <w:jc w:val="both"/>
        <w:rPr>
          <w:sz w:val="22"/>
          <w:szCs w:val="22"/>
        </w:rPr>
      </w:pPr>
    </w:p>
    <w:p w14:paraId="7DB7A1C3" w14:textId="08C5B6A5" w:rsidR="006E1598" w:rsidRDefault="006E1598" w:rsidP="00BE09DB">
      <w:pPr>
        <w:jc w:val="both"/>
        <w:rPr>
          <w:sz w:val="22"/>
          <w:szCs w:val="22"/>
        </w:rPr>
      </w:pPr>
    </w:p>
    <w:p w14:paraId="23FC94B6" w14:textId="2BE1C982" w:rsidR="006E1598" w:rsidRDefault="006E1598" w:rsidP="00BE09DB">
      <w:pPr>
        <w:jc w:val="both"/>
        <w:rPr>
          <w:sz w:val="22"/>
          <w:szCs w:val="22"/>
        </w:rPr>
      </w:pPr>
    </w:p>
    <w:p w14:paraId="0FFC4D55" w14:textId="5D2F65D5" w:rsidR="006E1598" w:rsidRDefault="006E1598" w:rsidP="00BE09DB">
      <w:pPr>
        <w:jc w:val="both"/>
        <w:rPr>
          <w:sz w:val="22"/>
          <w:szCs w:val="22"/>
        </w:rPr>
      </w:pPr>
    </w:p>
    <w:p w14:paraId="7E627FCE" w14:textId="23CE0377" w:rsidR="006E1598" w:rsidRDefault="006E1598" w:rsidP="00BE09DB">
      <w:pPr>
        <w:jc w:val="both"/>
        <w:rPr>
          <w:sz w:val="22"/>
          <w:szCs w:val="22"/>
        </w:rPr>
      </w:pPr>
    </w:p>
    <w:p w14:paraId="3167A900" w14:textId="70CB2463" w:rsidR="006E1598" w:rsidRDefault="006E1598" w:rsidP="00BE09DB">
      <w:pPr>
        <w:jc w:val="both"/>
        <w:rPr>
          <w:sz w:val="22"/>
          <w:szCs w:val="22"/>
        </w:rPr>
      </w:pPr>
    </w:p>
    <w:p w14:paraId="3C3FDD6E" w14:textId="77777777" w:rsidR="006E1598" w:rsidRDefault="006E1598" w:rsidP="00BE09DB">
      <w:pPr>
        <w:jc w:val="both"/>
        <w:rPr>
          <w:sz w:val="22"/>
          <w:szCs w:val="22"/>
        </w:rPr>
      </w:pPr>
    </w:p>
    <w:p w14:paraId="22B9D00F" w14:textId="77777777" w:rsidR="00786A80" w:rsidRDefault="00786A80" w:rsidP="00BE09DB">
      <w:pPr>
        <w:jc w:val="both"/>
        <w:rPr>
          <w:sz w:val="22"/>
          <w:szCs w:val="22"/>
        </w:rPr>
      </w:pPr>
    </w:p>
    <w:p w14:paraId="64A1916C" w14:textId="77777777" w:rsidR="00BE09DB" w:rsidRPr="0095772A" w:rsidRDefault="00BE09DB" w:rsidP="00BE09DB">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bookmarkStart w:id="50" w:name="_Hlk130359670"/>
      <w:r w:rsidRPr="0095772A">
        <w:rPr>
          <w:sz w:val="22"/>
          <w:szCs w:val="22"/>
        </w:rPr>
        <w:t>OBR - 1</w:t>
      </w:r>
    </w:p>
    <w:p w14:paraId="2554D818" w14:textId="77777777" w:rsidR="00BE09DB" w:rsidRDefault="00BE09DB" w:rsidP="00BE09DB">
      <w:pPr>
        <w:jc w:val="both"/>
        <w:rPr>
          <w:sz w:val="22"/>
          <w:szCs w:val="22"/>
        </w:rPr>
      </w:pPr>
    </w:p>
    <w:p w14:paraId="77D05326" w14:textId="4A4B6284" w:rsidR="00BE09DB" w:rsidRDefault="00BE09DB" w:rsidP="00BE09DB">
      <w:pPr>
        <w:jc w:val="both"/>
        <w:rPr>
          <w:sz w:val="22"/>
          <w:szCs w:val="22"/>
        </w:rPr>
      </w:pPr>
      <w:r w:rsidRPr="0095772A">
        <w:rPr>
          <w:sz w:val="22"/>
          <w:szCs w:val="22"/>
        </w:rPr>
        <w:t>Gospodarski subjekt:_____________________</w:t>
      </w:r>
    </w:p>
    <w:p w14:paraId="490F40E3" w14:textId="77777777" w:rsidR="00DA4294" w:rsidRPr="0095772A" w:rsidRDefault="00DA4294" w:rsidP="00BE09DB">
      <w:pPr>
        <w:jc w:val="both"/>
        <w:rPr>
          <w:sz w:val="22"/>
          <w:szCs w:val="22"/>
        </w:rPr>
      </w:pPr>
    </w:p>
    <w:p w14:paraId="0E12DE08" w14:textId="77777777" w:rsidR="00BE09DB" w:rsidRPr="00E74F7C" w:rsidRDefault="00BE09DB" w:rsidP="00BE09DB">
      <w:pPr>
        <w:rPr>
          <w:sz w:val="22"/>
          <w:szCs w:val="22"/>
        </w:rPr>
      </w:pPr>
      <w:r w:rsidRPr="0095772A">
        <w:rPr>
          <w:sz w:val="22"/>
          <w:szCs w:val="22"/>
        </w:rPr>
        <w:t>Naročnik:</w:t>
      </w:r>
      <w:r w:rsidRPr="00E74F7C">
        <w:t xml:space="preserve"> </w:t>
      </w:r>
      <w:r w:rsidRPr="00E74F7C">
        <w:rPr>
          <w:sz w:val="22"/>
          <w:szCs w:val="22"/>
        </w:rPr>
        <w:t>Občina Videm, Videm pri Ptuju 54, 2284 Videm pri Ptuju</w:t>
      </w:r>
      <w:r w:rsidRPr="00E74F7C">
        <w:rPr>
          <w:sz w:val="22"/>
          <w:szCs w:val="22"/>
        </w:rPr>
        <w:tab/>
      </w:r>
    </w:p>
    <w:bookmarkEnd w:id="50"/>
    <w:p w14:paraId="1BC8DFDD" w14:textId="77777777" w:rsidR="00BE09DB" w:rsidRPr="0095772A" w:rsidRDefault="00BE09DB" w:rsidP="00BE09DB">
      <w:pPr>
        <w:jc w:val="both"/>
        <w:rPr>
          <w:sz w:val="22"/>
          <w:szCs w:val="22"/>
        </w:rPr>
      </w:pPr>
    </w:p>
    <w:p w14:paraId="0440DA03" w14:textId="45EDDD7C" w:rsidR="00BE09DB" w:rsidRPr="001D1C70" w:rsidRDefault="00BE09DB" w:rsidP="00BE09DB">
      <w:pPr>
        <w:shd w:val="clear" w:color="auto" w:fill="BF8F00" w:themeFill="accent4" w:themeFillShade="BF"/>
        <w:jc w:val="center"/>
        <w:rPr>
          <w:b/>
          <w:bCs/>
          <w:sz w:val="22"/>
          <w:szCs w:val="22"/>
        </w:rPr>
      </w:pPr>
      <w:bookmarkStart w:id="51" w:name="_Hlk130359708"/>
      <w:r w:rsidRPr="001D1C70">
        <w:rPr>
          <w:b/>
          <w:bCs/>
          <w:sz w:val="22"/>
          <w:szCs w:val="22"/>
        </w:rPr>
        <w:t>P O N U D B A</w:t>
      </w:r>
    </w:p>
    <w:bookmarkEnd w:id="51"/>
    <w:p w14:paraId="46F84575" w14:textId="77777777" w:rsidR="00BE09DB" w:rsidRPr="0095772A" w:rsidRDefault="00BE09DB" w:rsidP="00BE09DB">
      <w:pPr>
        <w:jc w:val="both"/>
        <w:rPr>
          <w:sz w:val="22"/>
          <w:szCs w:val="22"/>
        </w:rPr>
      </w:pPr>
    </w:p>
    <w:p w14:paraId="3D8D8554" w14:textId="335FA88B" w:rsidR="00BE09DB" w:rsidRPr="0095772A" w:rsidRDefault="00BE09DB" w:rsidP="00BE09DB">
      <w:pPr>
        <w:jc w:val="both"/>
        <w:rPr>
          <w:sz w:val="22"/>
          <w:szCs w:val="22"/>
        </w:rPr>
      </w:pPr>
      <w:r w:rsidRPr="0095772A">
        <w:rPr>
          <w:sz w:val="22"/>
          <w:szCs w:val="22"/>
        </w:rPr>
        <w:t xml:space="preserve">Na podlagi javnega razpisa, objavljenega v na portalu javnih naročil  pod št. </w:t>
      </w:r>
      <w:r>
        <w:rPr>
          <w:sz w:val="22"/>
          <w:szCs w:val="22"/>
        </w:rPr>
        <w:t>JN</w:t>
      </w:r>
      <w:r w:rsidRPr="0095772A">
        <w:rPr>
          <w:sz w:val="22"/>
          <w:szCs w:val="22"/>
        </w:rPr>
        <w:t xml:space="preserve"> _______</w:t>
      </w:r>
      <w:r>
        <w:rPr>
          <w:sz w:val="22"/>
          <w:szCs w:val="22"/>
        </w:rPr>
        <w:t xml:space="preserve">/2023 </w:t>
      </w:r>
      <w:r w:rsidRPr="0095772A">
        <w:rPr>
          <w:sz w:val="22"/>
          <w:szCs w:val="22"/>
        </w:rPr>
        <w:t>z dne _________, se prijavljamo na vaš javni razpis in prilagamo našo ponudbeno dokumentacijo v skladu z navodili za izdelavo ponudbe.</w:t>
      </w:r>
    </w:p>
    <w:p w14:paraId="7940A999" w14:textId="77D1BBA7" w:rsidR="00BE09DB" w:rsidRDefault="00BE09DB" w:rsidP="00BE09DB">
      <w:pPr>
        <w:jc w:val="both"/>
        <w:rPr>
          <w:sz w:val="22"/>
          <w:szCs w:val="22"/>
        </w:rPr>
      </w:pPr>
    </w:p>
    <w:p w14:paraId="4418E9BB" w14:textId="5E10B159" w:rsidR="00BE09DB" w:rsidRPr="00D8092B" w:rsidRDefault="00BE09DB" w:rsidP="00BE09DB">
      <w:pPr>
        <w:jc w:val="both"/>
        <w:rPr>
          <w:b/>
          <w:bCs/>
          <w:sz w:val="22"/>
          <w:szCs w:val="22"/>
        </w:rPr>
      </w:pPr>
      <w:r w:rsidRPr="00D8092B">
        <w:rPr>
          <w:b/>
          <w:bCs/>
          <w:sz w:val="22"/>
          <w:szCs w:val="22"/>
        </w:rPr>
        <w:t>Ponudbo oddajamo  (ponudnik ustrezno obkroži)</w:t>
      </w:r>
      <w:r w:rsidR="00D8092B" w:rsidRPr="00D8092B">
        <w:rPr>
          <w:b/>
          <w:bCs/>
          <w:sz w:val="22"/>
          <w:szCs w:val="22"/>
        </w:rPr>
        <w:t>:</w:t>
      </w:r>
    </w:p>
    <w:p w14:paraId="41708590" w14:textId="14C0C42D" w:rsidR="00D8092B" w:rsidRDefault="00D8092B" w:rsidP="00BE09DB">
      <w:pPr>
        <w:jc w:val="both"/>
        <w:rPr>
          <w:sz w:val="22"/>
          <w:szCs w:val="22"/>
        </w:rPr>
      </w:pPr>
    </w:p>
    <w:p w14:paraId="4232A42D" w14:textId="5057E028" w:rsidR="00D8092B" w:rsidRDefault="00D8092B" w:rsidP="00BE09DB">
      <w:pPr>
        <w:jc w:val="both"/>
        <w:rPr>
          <w:sz w:val="22"/>
          <w:szCs w:val="22"/>
        </w:rPr>
      </w:pPr>
      <w:r>
        <w:rPr>
          <w:sz w:val="22"/>
          <w:szCs w:val="22"/>
        </w:rPr>
        <w:t>Samostojno</w:t>
      </w:r>
      <w:r>
        <w:rPr>
          <w:sz w:val="22"/>
          <w:szCs w:val="22"/>
        </w:rPr>
        <w:tab/>
      </w:r>
      <w:r>
        <w:rPr>
          <w:sz w:val="22"/>
          <w:szCs w:val="22"/>
        </w:rPr>
        <w:tab/>
      </w:r>
      <w:r>
        <w:rPr>
          <w:sz w:val="22"/>
          <w:szCs w:val="22"/>
        </w:rPr>
        <w:tab/>
        <w:t>v skupnem nastopu*                         s podizvajalci*</w:t>
      </w:r>
    </w:p>
    <w:p w14:paraId="563F3107" w14:textId="5148B2DB" w:rsidR="00D8092B" w:rsidRDefault="00D8092B" w:rsidP="00BE09DB">
      <w:pPr>
        <w:jc w:val="both"/>
        <w:rPr>
          <w:sz w:val="22"/>
          <w:szCs w:val="22"/>
        </w:rPr>
      </w:pPr>
    </w:p>
    <w:p w14:paraId="55206D0F" w14:textId="77777777" w:rsidR="00BE09DB" w:rsidRPr="0095772A" w:rsidRDefault="00BE09DB" w:rsidP="00BE09DB">
      <w:pPr>
        <w:jc w:val="both"/>
        <w:rPr>
          <w:b/>
          <w:bCs/>
          <w:sz w:val="22"/>
          <w:szCs w:val="22"/>
        </w:rPr>
      </w:pPr>
      <w:r w:rsidRPr="0095772A">
        <w:rPr>
          <w:b/>
          <w:bCs/>
          <w:sz w:val="22"/>
          <w:szCs w:val="22"/>
        </w:rPr>
        <w:t>01.</w:t>
      </w:r>
      <w:r w:rsidRPr="0095772A">
        <w:rPr>
          <w:b/>
          <w:bCs/>
          <w:sz w:val="22"/>
          <w:szCs w:val="22"/>
        </w:rPr>
        <w:tab/>
        <w:t>Podatki o gospodarskem subjektu</w:t>
      </w:r>
    </w:p>
    <w:p w14:paraId="5804A9F8" w14:textId="77777777" w:rsidR="00BE09DB" w:rsidRDefault="00BE09DB" w:rsidP="00BE09DB">
      <w:pPr>
        <w:jc w:val="both"/>
        <w:rPr>
          <w:sz w:val="22"/>
          <w:szCs w:val="22"/>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203"/>
      </w:tblGrid>
      <w:tr w:rsidR="00D8092B" w14:paraId="40533442" w14:textId="77777777" w:rsidTr="00D8092B">
        <w:trPr>
          <w:trHeight w:val="567"/>
        </w:trPr>
        <w:tc>
          <w:tcPr>
            <w:tcW w:w="30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2E11D1" w14:textId="77777777" w:rsidR="00D8092B" w:rsidRDefault="00D8092B">
            <w:pPr>
              <w:spacing w:line="256" w:lineRule="auto"/>
              <w:rPr>
                <w:rFonts w:ascii="Source Sans Pro" w:hAnsi="Source Sans Pro" w:cs="Segoe UI Historic"/>
                <w:lang w:eastAsia="en-US"/>
              </w:rPr>
            </w:pPr>
            <w:r>
              <w:t>Firma oz. ime</w:t>
            </w:r>
          </w:p>
        </w:tc>
        <w:tc>
          <w:tcPr>
            <w:tcW w:w="6203" w:type="dxa"/>
            <w:tcBorders>
              <w:top w:val="single" w:sz="4" w:space="0" w:color="auto"/>
              <w:left w:val="single" w:sz="4" w:space="0" w:color="auto"/>
              <w:bottom w:val="single" w:sz="4" w:space="0" w:color="auto"/>
              <w:right w:val="single" w:sz="4" w:space="0" w:color="auto"/>
            </w:tcBorders>
            <w:shd w:val="clear" w:color="auto" w:fill="FFFFFF"/>
            <w:vAlign w:val="center"/>
          </w:tcPr>
          <w:p w14:paraId="416E522C" w14:textId="77777777" w:rsidR="00D8092B" w:rsidRDefault="00D8092B">
            <w:pPr>
              <w:spacing w:line="256" w:lineRule="auto"/>
            </w:pPr>
          </w:p>
        </w:tc>
      </w:tr>
      <w:tr w:rsidR="00D8092B" w14:paraId="2FC512B1" w14:textId="77777777" w:rsidTr="00D8092B">
        <w:trPr>
          <w:cantSplit/>
        </w:trPr>
        <w:tc>
          <w:tcPr>
            <w:tcW w:w="30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088C63" w14:textId="77777777" w:rsidR="00D8092B" w:rsidRDefault="00D8092B">
            <w:pPr>
              <w:spacing w:line="256" w:lineRule="auto"/>
            </w:pPr>
            <w:r>
              <w:t xml:space="preserve">Zakoniti zastopnik/i </w:t>
            </w:r>
          </w:p>
          <w:p w14:paraId="09FE8597" w14:textId="77777777" w:rsidR="00D8092B" w:rsidRDefault="00D8092B">
            <w:pPr>
              <w:spacing w:line="256" w:lineRule="auto"/>
            </w:pPr>
            <w:r>
              <w:t>(navesti vse zastopnike)</w:t>
            </w:r>
          </w:p>
        </w:tc>
        <w:tc>
          <w:tcPr>
            <w:tcW w:w="6203" w:type="dxa"/>
            <w:tcBorders>
              <w:top w:val="single" w:sz="4" w:space="0" w:color="auto"/>
              <w:left w:val="single" w:sz="4" w:space="0" w:color="auto"/>
              <w:bottom w:val="single" w:sz="4" w:space="0" w:color="auto"/>
              <w:right w:val="single" w:sz="4" w:space="0" w:color="auto"/>
            </w:tcBorders>
            <w:shd w:val="clear" w:color="auto" w:fill="FFFFFF"/>
            <w:vAlign w:val="center"/>
          </w:tcPr>
          <w:p w14:paraId="04579A3F" w14:textId="77777777" w:rsidR="00D8092B" w:rsidRDefault="00D8092B">
            <w:pPr>
              <w:spacing w:line="256" w:lineRule="auto"/>
            </w:pPr>
          </w:p>
        </w:tc>
      </w:tr>
      <w:tr w:rsidR="00D8092B" w14:paraId="678AF97B" w14:textId="77777777" w:rsidTr="00D8092B">
        <w:trPr>
          <w:trHeight w:val="567"/>
        </w:trPr>
        <w:tc>
          <w:tcPr>
            <w:tcW w:w="30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6AE5CB" w14:textId="77777777" w:rsidR="00D8092B" w:rsidRDefault="00D8092B">
            <w:pPr>
              <w:spacing w:line="256" w:lineRule="auto"/>
            </w:pPr>
            <w:r>
              <w:t>ID za DDV</w:t>
            </w:r>
          </w:p>
        </w:tc>
        <w:tc>
          <w:tcPr>
            <w:tcW w:w="6203" w:type="dxa"/>
            <w:tcBorders>
              <w:top w:val="single" w:sz="4" w:space="0" w:color="auto"/>
              <w:left w:val="single" w:sz="4" w:space="0" w:color="auto"/>
              <w:bottom w:val="single" w:sz="4" w:space="0" w:color="auto"/>
              <w:right w:val="single" w:sz="4" w:space="0" w:color="auto"/>
            </w:tcBorders>
            <w:shd w:val="clear" w:color="auto" w:fill="FFFFFF"/>
            <w:vAlign w:val="center"/>
          </w:tcPr>
          <w:p w14:paraId="3DFE8040" w14:textId="77777777" w:rsidR="00D8092B" w:rsidRDefault="00D8092B">
            <w:pPr>
              <w:spacing w:line="256" w:lineRule="auto"/>
            </w:pPr>
          </w:p>
        </w:tc>
      </w:tr>
      <w:tr w:rsidR="00D8092B" w14:paraId="2395FFC3" w14:textId="77777777" w:rsidTr="00D8092B">
        <w:trPr>
          <w:trHeight w:val="567"/>
        </w:trPr>
        <w:tc>
          <w:tcPr>
            <w:tcW w:w="30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91C28B" w14:textId="77777777" w:rsidR="00D8092B" w:rsidRDefault="00D8092B">
            <w:pPr>
              <w:spacing w:line="256" w:lineRule="auto"/>
            </w:pPr>
            <w:r>
              <w:t>Številka TRR</w:t>
            </w:r>
          </w:p>
        </w:tc>
        <w:tc>
          <w:tcPr>
            <w:tcW w:w="6203" w:type="dxa"/>
            <w:tcBorders>
              <w:top w:val="single" w:sz="4" w:space="0" w:color="auto"/>
              <w:left w:val="single" w:sz="4" w:space="0" w:color="auto"/>
              <w:bottom w:val="single" w:sz="4" w:space="0" w:color="auto"/>
              <w:right w:val="single" w:sz="4" w:space="0" w:color="auto"/>
            </w:tcBorders>
            <w:shd w:val="clear" w:color="auto" w:fill="FFFFFF"/>
            <w:vAlign w:val="center"/>
          </w:tcPr>
          <w:p w14:paraId="47E126B0" w14:textId="77777777" w:rsidR="00D8092B" w:rsidRDefault="00D8092B">
            <w:pPr>
              <w:spacing w:line="256" w:lineRule="auto"/>
            </w:pPr>
          </w:p>
        </w:tc>
      </w:tr>
      <w:tr w:rsidR="00D8092B" w14:paraId="1A4E54CB" w14:textId="77777777" w:rsidTr="00D8092B">
        <w:trPr>
          <w:trHeight w:val="567"/>
        </w:trPr>
        <w:tc>
          <w:tcPr>
            <w:tcW w:w="30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819CCD" w14:textId="77777777" w:rsidR="00D8092B" w:rsidRDefault="00D8092B">
            <w:pPr>
              <w:spacing w:line="256" w:lineRule="auto"/>
            </w:pPr>
            <w:r>
              <w:t>Matična številka</w:t>
            </w:r>
          </w:p>
        </w:tc>
        <w:tc>
          <w:tcPr>
            <w:tcW w:w="6203" w:type="dxa"/>
            <w:tcBorders>
              <w:top w:val="single" w:sz="4" w:space="0" w:color="auto"/>
              <w:left w:val="single" w:sz="4" w:space="0" w:color="auto"/>
              <w:bottom w:val="single" w:sz="4" w:space="0" w:color="auto"/>
              <w:right w:val="single" w:sz="4" w:space="0" w:color="auto"/>
            </w:tcBorders>
            <w:shd w:val="clear" w:color="auto" w:fill="FFFFFF"/>
            <w:vAlign w:val="center"/>
          </w:tcPr>
          <w:p w14:paraId="236950D2" w14:textId="77777777" w:rsidR="00D8092B" w:rsidRDefault="00D8092B">
            <w:pPr>
              <w:spacing w:line="256" w:lineRule="auto"/>
            </w:pPr>
          </w:p>
        </w:tc>
      </w:tr>
      <w:tr w:rsidR="00D8092B" w14:paraId="38822A27" w14:textId="77777777" w:rsidTr="00D8092B">
        <w:trPr>
          <w:trHeight w:val="567"/>
        </w:trPr>
        <w:tc>
          <w:tcPr>
            <w:tcW w:w="30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17B4AE" w14:textId="77777777" w:rsidR="00D8092B" w:rsidRDefault="00D8092B">
            <w:pPr>
              <w:spacing w:line="256" w:lineRule="auto"/>
            </w:pPr>
            <w:r>
              <w:t>Naslov</w:t>
            </w:r>
          </w:p>
        </w:tc>
        <w:tc>
          <w:tcPr>
            <w:tcW w:w="6203" w:type="dxa"/>
            <w:tcBorders>
              <w:top w:val="single" w:sz="4" w:space="0" w:color="auto"/>
              <w:left w:val="single" w:sz="4" w:space="0" w:color="auto"/>
              <w:bottom w:val="single" w:sz="4" w:space="0" w:color="auto"/>
              <w:right w:val="single" w:sz="4" w:space="0" w:color="auto"/>
            </w:tcBorders>
            <w:shd w:val="clear" w:color="auto" w:fill="FFFFFF"/>
            <w:vAlign w:val="center"/>
          </w:tcPr>
          <w:p w14:paraId="0A7B5540" w14:textId="77777777" w:rsidR="00D8092B" w:rsidRDefault="00D8092B">
            <w:pPr>
              <w:spacing w:line="256" w:lineRule="auto"/>
            </w:pPr>
          </w:p>
        </w:tc>
      </w:tr>
      <w:tr w:rsidR="00D8092B" w14:paraId="1FECD1FA" w14:textId="77777777" w:rsidTr="00D8092B">
        <w:trPr>
          <w:trHeight w:val="567"/>
        </w:trPr>
        <w:tc>
          <w:tcPr>
            <w:tcW w:w="30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97F2F5" w14:textId="77777777" w:rsidR="00D8092B" w:rsidRDefault="00D8092B">
            <w:pPr>
              <w:pStyle w:val="Telobesedila"/>
              <w:spacing w:line="256" w:lineRule="auto"/>
              <w:rPr>
                <w:lang w:eastAsia="en-US"/>
              </w:rPr>
            </w:pPr>
            <w:r>
              <w:rPr>
                <w:lang w:eastAsia="en-US"/>
              </w:rPr>
              <w:t>Št. registracije</w:t>
            </w:r>
          </w:p>
        </w:tc>
        <w:tc>
          <w:tcPr>
            <w:tcW w:w="6203" w:type="dxa"/>
            <w:tcBorders>
              <w:top w:val="single" w:sz="4" w:space="0" w:color="auto"/>
              <w:left w:val="single" w:sz="4" w:space="0" w:color="auto"/>
              <w:bottom w:val="single" w:sz="4" w:space="0" w:color="auto"/>
              <w:right w:val="single" w:sz="4" w:space="0" w:color="auto"/>
            </w:tcBorders>
            <w:shd w:val="clear" w:color="auto" w:fill="FFFFFF"/>
            <w:vAlign w:val="center"/>
          </w:tcPr>
          <w:p w14:paraId="04508437" w14:textId="77777777" w:rsidR="00D8092B" w:rsidRDefault="00D8092B">
            <w:pPr>
              <w:pStyle w:val="Telobesedila"/>
              <w:spacing w:line="256" w:lineRule="auto"/>
              <w:rPr>
                <w:lang w:eastAsia="en-US"/>
              </w:rPr>
            </w:pPr>
          </w:p>
        </w:tc>
      </w:tr>
      <w:tr w:rsidR="00D8092B" w14:paraId="4AFEAA2A" w14:textId="77777777" w:rsidTr="00D8092B">
        <w:trPr>
          <w:trHeight w:val="567"/>
        </w:trPr>
        <w:tc>
          <w:tcPr>
            <w:tcW w:w="30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402CCD" w14:textId="77777777" w:rsidR="00D8092B" w:rsidRDefault="00D8092B">
            <w:pPr>
              <w:pStyle w:val="Telobesedila"/>
              <w:spacing w:line="256" w:lineRule="auto"/>
              <w:rPr>
                <w:lang w:eastAsia="en-US"/>
              </w:rPr>
            </w:pPr>
            <w:r>
              <w:rPr>
                <w:lang w:eastAsia="en-US"/>
              </w:rPr>
              <w:t>Datum registracije</w:t>
            </w:r>
          </w:p>
        </w:tc>
        <w:tc>
          <w:tcPr>
            <w:tcW w:w="6203" w:type="dxa"/>
            <w:tcBorders>
              <w:top w:val="single" w:sz="4" w:space="0" w:color="auto"/>
              <w:left w:val="single" w:sz="4" w:space="0" w:color="auto"/>
              <w:bottom w:val="single" w:sz="4" w:space="0" w:color="auto"/>
              <w:right w:val="single" w:sz="4" w:space="0" w:color="auto"/>
            </w:tcBorders>
            <w:shd w:val="clear" w:color="auto" w:fill="FFFFFF"/>
            <w:vAlign w:val="center"/>
          </w:tcPr>
          <w:p w14:paraId="48038B2A" w14:textId="77777777" w:rsidR="00D8092B" w:rsidRDefault="00D8092B">
            <w:pPr>
              <w:pStyle w:val="Telobesedila"/>
              <w:spacing w:line="256" w:lineRule="auto"/>
              <w:rPr>
                <w:lang w:eastAsia="en-US"/>
              </w:rPr>
            </w:pPr>
          </w:p>
        </w:tc>
      </w:tr>
      <w:tr w:rsidR="00D8092B" w14:paraId="351A5883" w14:textId="77777777" w:rsidTr="00D8092B">
        <w:trPr>
          <w:trHeight w:val="567"/>
        </w:trPr>
        <w:tc>
          <w:tcPr>
            <w:tcW w:w="30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D2FA48" w14:textId="77777777" w:rsidR="00D8092B" w:rsidRDefault="00D8092B">
            <w:pPr>
              <w:pStyle w:val="Telobesedila"/>
              <w:spacing w:line="256" w:lineRule="auto"/>
              <w:rPr>
                <w:lang w:eastAsia="en-US"/>
              </w:rPr>
            </w:pPr>
            <w:r>
              <w:rPr>
                <w:lang w:eastAsia="en-US"/>
              </w:rPr>
              <w:t>Registrsko sodišče</w:t>
            </w:r>
          </w:p>
        </w:tc>
        <w:tc>
          <w:tcPr>
            <w:tcW w:w="6203" w:type="dxa"/>
            <w:tcBorders>
              <w:top w:val="single" w:sz="4" w:space="0" w:color="auto"/>
              <w:left w:val="single" w:sz="4" w:space="0" w:color="auto"/>
              <w:bottom w:val="single" w:sz="4" w:space="0" w:color="auto"/>
              <w:right w:val="single" w:sz="4" w:space="0" w:color="auto"/>
            </w:tcBorders>
            <w:shd w:val="clear" w:color="auto" w:fill="FFFFFF"/>
            <w:vAlign w:val="center"/>
          </w:tcPr>
          <w:p w14:paraId="06D85AA6" w14:textId="77777777" w:rsidR="00D8092B" w:rsidRDefault="00D8092B">
            <w:pPr>
              <w:pStyle w:val="Telobesedila"/>
              <w:spacing w:line="256" w:lineRule="auto"/>
              <w:rPr>
                <w:lang w:eastAsia="en-US"/>
              </w:rPr>
            </w:pPr>
          </w:p>
        </w:tc>
      </w:tr>
      <w:tr w:rsidR="00D8092B" w14:paraId="02932B34" w14:textId="77777777" w:rsidTr="00D8092B">
        <w:trPr>
          <w:trHeight w:val="567"/>
        </w:trPr>
        <w:tc>
          <w:tcPr>
            <w:tcW w:w="30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C27AFF" w14:textId="77777777" w:rsidR="00D8092B" w:rsidRDefault="00D8092B">
            <w:pPr>
              <w:spacing w:line="256" w:lineRule="auto"/>
              <w:rPr>
                <w:lang w:eastAsia="en-US"/>
              </w:rPr>
            </w:pPr>
            <w:r>
              <w:t>Številka telefona</w:t>
            </w:r>
          </w:p>
        </w:tc>
        <w:tc>
          <w:tcPr>
            <w:tcW w:w="6203" w:type="dxa"/>
            <w:tcBorders>
              <w:top w:val="single" w:sz="4" w:space="0" w:color="auto"/>
              <w:left w:val="single" w:sz="4" w:space="0" w:color="auto"/>
              <w:bottom w:val="single" w:sz="4" w:space="0" w:color="auto"/>
              <w:right w:val="single" w:sz="4" w:space="0" w:color="auto"/>
            </w:tcBorders>
            <w:shd w:val="clear" w:color="auto" w:fill="FFFFFF"/>
            <w:vAlign w:val="center"/>
          </w:tcPr>
          <w:p w14:paraId="15F56793" w14:textId="77777777" w:rsidR="00D8092B" w:rsidRDefault="00D8092B">
            <w:pPr>
              <w:spacing w:line="256" w:lineRule="auto"/>
            </w:pPr>
          </w:p>
        </w:tc>
      </w:tr>
      <w:tr w:rsidR="00D8092B" w14:paraId="07421666" w14:textId="77777777" w:rsidTr="00D8092B">
        <w:trPr>
          <w:trHeight w:val="567"/>
        </w:trPr>
        <w:tc>
          <w:tcPr>
            <w:tcW w:w="30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ED113A" w14:textId="77777777" w:rsidR="00D8092B" w:rsidRDefault="00D8092B">
            <w:pPr>
              <w:spacing w:line="256" w:lineRule="auto"/>
            </w:pPr>
            <w:r>
              <w:t>Elektronska pošta za obveščanje ponudnika</w:t>
            </w:r>
          </w:p>
        </w:tc>
        <w:tc>
          <w:tcPr>
            <w:tcW w:w="6203" w:type="dxa"/>
            <w:tcBorders>
              <w:top w:val="single" w:sz="4" w:space="0" w:color="auto"/>
              <w:left w:val="single" w:sz="4" w:space="0" w:color="auto"/>
              <w:bottom w:val="single" w:sz="4" w:space="0" w:color="auto"/>
              <w:right w:val="single" w:sz="4" w:space="0" w:color="auto"/>
            </w:tcBorders>
            <w:shd w:val="clear" w:color="auto" w:fill="FFFFFF"/>
            <w:vAlign w:val="center"/>
          </w:tcPr>
          <w:p w14:paraId="3BBAC5C6" w14:textId="77777777" w:rsidR="00D8092B" w:rsidRDefault="00D8092B">
            <w:pPr>
              <w:spacing w:line="256" w:lineRule="auto"/>
            </w:pPr>
          </w:p>
        </w:tc>
      </w:tr>
      <w:tr w:rsidR="00D8092B" w14:paraId="0C230470" w14:textId="77777777" w:rsidTr="00D8092B">
        <w:trPr>
          <w:trHeight w:val="567"/>
        </w:trPr>
        <w:tc>
          <w:tcPr>
            <w:tcW w:w="30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61F5E3" w14:textId="77777777" w:rsidR="00D8092B" w:rsidRDefault="00D8092B">
            <w:pPr>
              <w:spacing w:line="256" w:lineRule="auto"/>
            </w:pPr>
            <w:r>
              <w:t>Kontaktna oseba ponudnika za obveščanje</w:t>
            </w:r>
          </w:p>
        </w:tc>
        <w:tc>
          <w:tcPr>
            <w:tcW w:w="6203" w:type="dxa"/>
            <w:tcBorders>
              <w:top w:val="single" w:sz="4" w:space="0" w:color="auto"/>
              <w:left w:val="single" w:sz="4" w:space="0" w:color="auto"/>
              <w:bottom w:val="single" w:sz="4" w:space="0" w:color="auto"/>
              <w:right w:val="single" w:sz="4" w:space="0" w:color="auto"/>
            </w:tcBorders>
            <w:shd w:val="clear" w:color="auto" w:fill="FFFFFF"/>
            <w:vAlign w:val="center"/>
          </w:tcPr>
          <w:p w14:paraId="0222CD1A" w14:textId="77777777" w:rsidR="00D8092B" w:rsidRDefault="00D8092B">
            <w:pPr>
              <w:spacing w:line="256" w:lineRule="auto"/>
            </w:pPr>
          </w:p>
        </w:tc>
      </w:tr>
      <w:tr w:rsidR="00D8092B" w14:paraId="002AAD00" w14:textId="77777777" w:rsidTr="00D8092B">
        <w:trPr>
          <w:trHeight w:val="567"/>
        </w:trPr>
        <w:tc>
          <w:tcPr>
            <w:tcW w:w="30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6DF3B0" w14:textId="77777777" w:rsidR="00D8092B" w:rsidRDefault="00D8092B">
            <w:pPr>
              <w:spacing w:line="256" w:lineRule="auto"/>
            </w:pPr>
            <w:r>
              <w:t>Odgovorna oseba za podpis pogodbe</w:t>
            </w:r>
          </w:p>
        </w:tc>
        <w:tc>
          <w:tcPr>
            <w:tcW w:w="6203" w:type="dxa"/>
            <w:tcBorders>
              <w:top w:val="single" w:sz="4" w:space="0" w:color="auto"/>
              <w:left w:val="single" w:sz="4" w:space="0" w:color="auto"/>
              <w:bottom w:val="single" w:sz="4" w:space="0" w:color="auto"/>
              <w:right w:val="single" w:sz="4" w:space="0" w:color="auto"/>
            </w:tcBorders>
            <w:shd w:val="clear" w:color="auto" w:fill="FFFFFF"/>
            <w:vAlign w:val="center"/>
          </w:tcPr>
          <w:p w14:paraId="332A7DD9" w14:textId="77777777" w:rsidR="00D8092B" w:rsidRDefault="00D8092B">
            <w:pPr>
              <w:spacing w:line="256" w:lineRule="auto"/>
            </w:pPr>
          </w:p>
        </w:tc>
      </w:tr>
    </w:tbl>
    <w:p w14:paraId="0049A3D7" w14:textId="77777777" w:rsidR="00BE09DB" w:rsidRPr="0095772A" w:rsidRDefault="00BE09DB" w:rsidP="00BE09DB">
      <w:pPr>
        <w:suppressAutoHyphens w:val="0"/>
        <w:jc w:val="both"/>
        <w:rPr>
          <w:rFonts w:ascii="Times New Roman" w:hAnsi="Times New Roman" w:cs="Times New Roman"/>
          <w:sz w:val="16"/>
          <w:szCs w:val="16"/>
          <w:lang w:eastAsia="sl-SI"/>
        </w:rPr>
      </w:pPr>
    </w:p>
    <w:p w14:paraId="241F170B" w14:textId="6939239F" w:rsidR="00BE09DB" w:rsidRDefault="00BE09DB" w:rsidP="00BE09DB">
      <w:pPr>
        <w:jc w:val="both"/>
        <w:rPr>
          <w:sz w:val="22"/>
          <w:szCs w:val="22"/>
        </w:rPr>
      </w:pPr>
    </w:p>
    <w:p w14:paraId="50187ED3" w14:textId="56C64C5A" w:rsidR="00DA4294" w:rsidRDefault="00DA4294" w:rsidP="00BE09DB">
      <w:pPr>
        <w:jc w:val="both"/>
        <w:rPr>
          <w:sz w:val="22"/>
          <w:szCs w:val="22"/>
        </w:rPr>
      </w:pPr>
    </w:p>
    <w:p w14:paraId="106C0186" w14:textId="1A832994" w:rsidR="00DA4294" w:rsidRDefault="00DA4294" w:rsidP="00BE09DB">
      <w:pPr>
        <w:jc w:val="both"/>
        <w:rPr>
          <w:sz w:val="22"/>
          <w:szCs w:val="22"/>
        </w:rPr>
      </w:pPr>
    </w:p>
    <w:p w14:paraId="34DED993" w14:textId="77777777" w:rsidR="00DA4294" w:rsidRDefault="00DA4294" w:rsidP="00BE09DB">
      <w:pPr>
        <w:jc w:val="both"/>
        <w:rPr>
          <w:sz w:val="22"/>
          <w:szCs w:val="22"/>
        </w:rPr>
      </w:pPr>
    </w:p>
    <w:p w14:paraId="57C3D3B8" w14:textId="644DA8D4" w:rsidR="00BE09DB" w:rsidRDefault="00BE09DB" w:rsidP="00BE09DB">
      <w:pPr>
        <w:jc w:val="both"/>
        <w:rPr>
          <w:sz w:val="22"/>
          <w:szCs w:val="22"/>
        </w:rPr>
      </w:pPr>
      <w:r w:rsidRPr="004E60E4">
        <w:rPr>
          <w:sz w:val="22"/>
          <w:szCs w:val="22"/>
        </w:rPr>
        <w:t>Če bomo izbrani za izvedbo javnega naročila:</w:t>
      </w:r>
    </w:p>
    <w:p w14:paraId="1252B159" w14:textId="77777777" w:rsidR="00DA4294" w:rsidRPr="004E60E4" w:rsidRDefault="00DA4294" w:rsidP="00BE09DB">
      <w:pPr>
        <w:jc w:val="both"/>
        <w:rPr>
          <w:sz w:val="22"/>
          <w:szCs w:val="22"/>
        </w:rPr>
      </w:pPr>
    </w:p>
    <w:p w14:paraId="0E9E1017" w14:textId="71C444DD" w:rsidR="00BE09DB" w:rsidRPr="004E60E4" w:rsidRDefault="00BE09DB" w:rsidP="00C94338">
      <w:pPr>
        <w:pStyle w:val="Odstavekseznama"/>
        <w:numPr>
          <w:ilvl w:val="0"/>
          <w:numId w:val="5"/>
        </w:numPr>
        <w:ind w:left="0"/>
        <w:jc w:val="both"/>
        <w:rPr>
          <w:sz w:val="22"/>
          <w:szCs w:val="22"/>
        </w:rPr>
      </w:pPr>
      <w:r w:rsidRPr="004E60E4">
        <w:rPr>
          <w:sz w:val="22"/>
          <w:szCs w:val="22"/>
        </w:rPr>
        <w:t xml:space="preserve">bomo javno naročilo izvajali strokovno in kvalitetno po pravilih stroke, v skladu z </w:t>
      </w:r>
      <w:r w:rsidR="00DA4294">
        <w:rPr>
          <w:sz w:val="22"/>
          <w:szCs w:val="22"/>
        </w:rPr>
        <w:t xml:space="preserve"> </w:t>
      </w:r>
      <w:r w:rsidRPr="004E60E4">
        <w:rPr>
          <w:sz w:val="22"/>
          <w:szCs w:val="22"/>
        </w:rPr>
        <w:t>veljavnimi predpisi (zakoni, pravilniki, standardi, tehničnimi soglasji), tehničnimi navodili, priporočili in normativi,</w:t>
      </w:r>
    </w:p>
    <w:p w14:paraId="46B36D67" w14:textId="24020C4F" w:rsidR="00DA4294" w:rsidRDefault="00BE09DB" w:rsidP="00DA4294">
      <w:pPr>
        <w:pStyle w:val="Odstavekseznama"/>
        <w:numPr>
          <w:ilvl w:val="0"/>
          <w:numId w:val="5"/>
        </w:numPr>
        <w:ind w:left="0"/>
        <w:jc w:val="both"/>
        <w:rPr>
          <w:sz w:val="22"/>
          <w:szCs w:val="22"/>
        </w:rPr>
      </w:pPr>
      <w:r w:rsidRPr="004E60E4">
        <w:rPr>
          <w:sz w:val="22"/>
          <w:szCs w:val="22"/>
        </w:rPr>
        <w:t xml:space="preserve">bomo javno naročilo izvajali s strokovno usposobljenimi sodelavci oziroma kadrom in </w:t>
      </w:r>
      <w:r w:rsidR="00DA4294">
        <w:rPr>
          <w:sz w:val="22"/>
          <w:szCs w:val="22"/>
        </w:rPr>
        <w:t xml:space="preserve"> </w:t>
      </w:r>
      <w:r w:rsidRPr="004E60E4">
        <w:rPr>
          <w:sz w:val="22"/>
          <w:szCs w:val="22"/>
        </w:rPr>
        <w:t>pri tem upoštevali vse zahteve varstva pri delu in delovne zakonodaje, veljavne na ozemlju Republike Slovenije.</w:t>
      </w:r>
    </w:p>
    <w:p w14:paraId="7D9EF203" w14:textId="77777777" w:rsidR="00DA4294" w:rsidRPr="00DA4294" w:rsidRDefault="00DA4294" w:rsidP="00DA4294">
      <w:pPr>
        <w:pStyle w:val="Odstavekseznama"/>
        <w:ind w:left="0"/>
        <w:jc w:val="both"/>
        <w:rPr>
          <w:sz w:val="22"/>
          <w:szCs w:val="22"/>
        </w:rPr>
      </w:pPr>
    </w:p>
    <w:p w14:paraId="71D75986" w14:textId="096A5F21" w:rsidR="00BE09DB" w:rsidRDefault="00BE09DB" w:rsidP="00BE09DB">
      <w:pPr>
        <w:jc w:val="both"/>
        <w:rPr>
          <w:sz w:val="22"/>
          <w:szCs w:val="22"/>
        </w:rPr>
      </w:pPr>
      <w:r w:rsidRPr="004E60E4">
        <w:rPr>
          <w:sz w:val="22"/>
          <w:szCs w:val="22"/>
        </w:rPr>
        <w:t>Izjavljamo, da:</w:t>
      </w:r>
    </w:p>
    <w:p w14:paraId="50D02684" w14:textId="77777777" w:rsidR="00DA4294" w:rsidRPr="004E60E4" w:rsidRDefault="00DA4294" w:rsidP="00BE09DB">
      <w:pPr>
        <w:jc w:val="both"/>
        <w:rPr>
          <w:sz w:val="22"/>
          <w:szCs w:val="22"/>
        </w:rPr>
      </w:pPr>
    </w:p>
    <w:p w14:paraId="6D924C48" w14:textId="77777777" w:rsidR="00BE09DB" w:rsidRPr="004E60E4" w:rsidRDefault="00BE09DB" w:rsidP="00C94338">
      <w:pPr>
        <w:pStyle w:val="Odstavekseznama"/>
        <w:numPr>
          <w:ilvl w:val="0"/>
          <w:numId w:val="5"/>
        </w:numPr>
        <w:ind w:left="0"/>
        <w:jc w:val="both"/>
        <w:rPr>
          <w:sz w:val="22"/>
          <w:szCs w:val="22"/>
        </w:rPr>
      </w:pPr>
      <w:r w:rsidRPr="004E60E4">
        <w:rPr>
          <w:sz w:val="22"/>
          <w:szCs w:val="22"/>
        </w:rPr>
        <w:t>se v celoti strinjamo in sprejemamo pogoje in ostale zahteve naročnika, navedene v tej dokumentaciji v zvezi z oddajo javnega naročila, brez kakršnihkoli omejitev,</w:t>
      </w:r>
    </w:p>
    <w:p w14:paraId="208567DC" w14:textId="77777777" w:rsidR="00BE09DB" w:rsidRPr="004E60E4" w:rsidRDefault="00BE09DB" w:rsidP="00C94338">
      <w:pPr>
        <w:pStyle w:val="Odstavekseznama"/>
        <w:numPr>
          <w:ilvl w:val="0"/>
          <w:numId w:val="5"/>
        </w:numPr>
        <w:ind w:left="0"/>
        <w:jc w:val="both"/>
        <w:rPr>
          <w:sz w:val="22"/>
          <w:szCs w:val="22"/>
        </w:rPr>
      </w:pPr>
      <w:r w:rsidRPr="004E60E4">
        <w:rPr>
          <w:sz w:val="22"/>
          <w:szCs w:val="22"/>
        </w:rPr>
        <w:t>smo ob izdelavi ponudbe pregledali celotno dokumentacijo v zvezi z oddajo javnega naročila,</w:t>
      </w:r>
    </w:p>
    <w:p w14:paraId="38EE2695" w14:textId="71A7F37B" w:rsidR="00BE09DB" w:rsidRPr="004E60E4" w:rsidRDefault="00BE09DB" w:rsidP="00BE09DB">
      <w:pPr>
        <w:jc w:val="both"/>
        <w:rPr>
          <w:sz w:val="22"/>
          <w:szCs w:val="22"/>
        </w:rPr>
      </w:pPr>
      <w:r w:rsidRPr="004E60E4">
        <w:rPr>
          <w:sz w:val="22"/>
          <w:szCs w:val="22"/>
        </w:rPr>
        <w:t>•</w:t>
      </w:r>
      <w:r w:rsidRPr="004E60E4">
        <w:rPr>
          <w:sz w:val="22"/>
          <w:szCs w:val="22"/>
        </w:rPr>
        <w:tab/>
        <w:t>smo v celoti seznanjeni z obsegom in zahtevnostjo javnega naročila,</w:t>
      </w:r>
    </w:p>
    <w:p w14:paraId="234AFCCB" w14:textId="77777777" w:rsidR="00BE09DB" w:rsidRPr="004E60E4" w:rsidRDefault="00BE09DB" w:rsidP="00BE09DB">
      <w:pPr>
        <w:ind w:hanging="708"/>
        <w:jc w:val="both"/>
        <w:rPr>
          <w:sz w:val="22"/>
          <w:szCs w:val="22"/>
        </w:rPr>
      </w:pPr>
      <w:r>
        <w:rPr>
          <w:sz w:val="22"/>
          <w:szCs w:val="22"/>
        </w:rPr>
        <w:tab/>
      </w:r>
      <w:r w:rsidRPr="004E60E4">
        <w:rPr>
          <w:sz w:val="22"/>
          <w:szCs w:val="22"/>
        </w:rPr>
        <w:t>•</w:t>
      </w:r>
      <w:r w:rsidRPr="004E60E4">
        <w:rPr>
          <w:sz w:val="22"/>
          <w:szCs w:val="22"/>
        </w:rPr>
        <w:tab/>
        <w:t>ne bomo imeli do naročnika kakršnegakoli odškodninskega zahtevka, če ne bomo izbrani za izvedbo javnega naročila,</w:t>
      </w:r>
    </w:p>
    <w:p w14:paraId="0ED0C959" w14:textId="5C627243" w:rsidR="00BE09DB" w:rsidRDefault="00BE09DB" w:rsidP="00BE09DB">
      <w:pPr>
        <w:jc w:val="both"/>
        <w:rPr>
          <w:sz w:val="22"/>
          <w:szCs w:val="22"/>
        </w:rPr>
      </w:pPr>
      <w:r w:rsidRPr="004E60E4">
        <w:rPr>
          <w:sz w:val="22"/>
          <w:szCs w:val="22"/>
        </w:rPr>
        <w:t>•</w:t>
      </w:r>
      <w:r w:rsidRPr="004E60E4">
        <w:rPr>
          <w:sz w:val="22"/>
          <w:szCs w:val="22"/>
        </w:rPr>
        <w:tab/>
        <w:t>smo podali resnične oz. verodostojne izjave.</w:t>
      </w:r>
    </w:p>
    <w:p w14:paraId="47C66C26" w14:textId="77777777" w:rsidR="00DA4294" w:rsidRPr="0095772A" w:rsidRDefault="00DA4294" w:rsidP="00BE09DB">
      <w:pPr>
        <w:jc w:val="both"/>
        <w:rPr>
          <w:sz w:val="22"/>
          <w:szCs w:val="22"/>
        </w:rPr>
      </w:pPr>
    </w:p>
    <w:p w14:paraId="7AC90763" w14:textId="77777777" w:rsidR="00BE09DB" w:rsidRPr="0095772A" w:rsidRDefault="00BE09DB" w:rsidP="00BE09DB">
      <w:pPr>
        <w:jc w:val="both"/>
        <w:rPr>
          <w:sz w:val="22"/>
          <w:szCs w:val="22"/>
        </w:rPr>
      </w:pPr>
    </w:p>
    <w:p w14:paraId="0D2D59AE" w14:textId="77777777" w:rsidR="00BE09DB" w:rsidRDefault="00BE09DB" w:rsidP="00BE09DB">
      <w:pPr>
        <w:jc w:val="both"/>
        <w:rPr>
          <w:b/>
          <w:bCs/>
          <w:sz w:val="22"/>
          <w:szCs w:val="22"/>
        </w:rPr>
      </w:pPr>
      <w:r w:rsidRPr="0095772A">
        <w:rPr>
          <w:b/>
          <w:bCs/>
          <w:sz w:val="22"/>
          <w:szCs w:val="22"/>
        </w:rPr>
        <w:t>02.</w:t>
      </w:r>
      <w:r w:rsidRPr="0095772A">
        <w:rPr>
          <w:b/>
          <w:bCs/>
          <w:sz w:val="22"/>
          <w:szCs w:val="22"/>
        </w:rPr>
        <w:tab/>
      </w:r>
      <w:r>
        <w:rPr>
          <w:b/>
          <w:bCs/>
          <w:sz w:val="22"/>
          <w:szCs w:val="22"/>
        </w:rPr>
        <w:t>Ponudbena cena</w:t>
      </w:r>
    </w:p>
    <w:p w14:paraId="1FD60D4E" w14:textId="77777777" w:rsidR="00BE09DB" w:rsidRDefault="00BE09DB" w:rsidP="00BE09DB">
      <w:pPr>
        <w:jc w:val="both"/>
        <w:rPr>
          <w:b/>
          <w:bCs/>
          <w:sz w:val="22"/>
          <w:szCs w:val="22"/>
        </w:rPr>
      </w:pPr>
    </w:p>
    <w:tbl>
      <w:tblPr>
        <w:tblStyle w:val="Tabelamrea"/>
        <w:tblW w:w="0" w:type="auto"/>
        <w:tblLook w:val="04A0" w:firstRow="1" w:lastRow="0" w:firstColumn="1" w:lastColumn="0" w:noHBand="0" w:noVBand="1"/>
      </w:tblPr>
      <w:tblGrid>
        <w:gridCol w:w="4531"/>
        <w:gridCol w:w="4531"/>
      </w:tblGrid>
      <w:tr w:rsidR="00BE09DB" w:rsidRPr="007B087C" w14:paraId="4BEAE8FA" w14:textId="77777777" w:rsidTr="00923194">
        <w:tc>
          <w:tcPr>
            <w:tcW w:w="4531" w:type="dxa"/>
          </w:tcPr>
          <w:p w14:paraId="18A61269" w14:textId="77777777" w:rsidR="00BE09DB" w:rsidRPr="007B087C" w:rsidRDefault="00BE09DB" w:rsidP="00923194">
            <w:pPr>
              <w:jc w:val="both"/>
              <w:rPr>
                <w:b/>
                <w:bCs/>
                <w:sz w:val="22"/>
                <w:szCs w:val="22"/>
              </w:rPr>
            </w:pPr>
            <w:bookmarkStart w:id="52" w:name="_Hlk95471517"/>
            <w:r w:rsidRPr="007B087C">
              <w:rPr>
                <w:b/>
                <w:bCs/>
                <w:sz w:val="22"/>
                <w:szCs w:val="22"/>
              </w:rPr>
              <w:t>Ponudbena cena znaša (brez DDV)</w:t>
            </w:r>
          </w:p>
          <w:p w14:paraId="361D12CC" w14:textId="77777777" w:rsidR="00BE09DB" w:rsidRPr="007B087C" w:rsidRDefault="00BE09DB" w:rsidP="00923194">
            <w:pPr>
              <w:jc w:val="both"/>
              <w:rPr>
                <w:b/>
                <w:bCs/>
                <w:sz w:val="22"/>
                <w:szCs w:val="22"/>
              </w:rPr>
            </w:pPr>
          </w:p>
        </w:tc>
        <w:tc>
          <w:tcPr>
            <w:tcW w:w="4531" w:type="dxa"/>
          </w:tcPr>
          <w:p w14:paraId="1466EEFC" w14:textId="77777777" w:rsidR="00BE09DB" w:rsidRPr="007B087C" w:rsidRDefault="00BE09DB" w:rsidP="00923194">
            <w:pPr>
              <w:jc w:val="both"/>
              <w:rPr>
                <w:b/>
                <w:bCs/>
                <w:sz w:val="22"/>
                <w:szCs w:val="22"/>
              </w:rPr>
            </w:pPr>
          </w:p>
        </w:tc>
      </w:tr>
      <w:tr w:rsidR="00BE09DB" w:rsidRPr="007B087C" w14:paraId="6E4FCCAB" w14:textId="77777777" w:rsidTr="00923194">
        <w:tc>
          <w:tcPr>
            <w:tcW w:w="4531" w:type="dxa"/>
          </w:tcPr>
          <w:p w14:paraId="0DF897D7" w14:textId="77777777" w:rsidR="00BE09DB" w:rsidRPr="007B087C" w:rsidRDefault="00BE09DB" w:rsidP="00923194">
            <w:pPr>
              <w:jc w:val="both"/>
              <w:rPr>
                <w:b/>
                <w:bCs/>
                <w:sz w:val="22"/>
                <w:szCs w:val="22"/>
              </w:rPr>
            </w:pPr>
            <w:r w:rsidRPr="007B087C">
              <w:rPr>
                <w:b/>
                <w:bCs/>
                <w:sz w:val="22"/>
                <w:szCs w:val="22"/>
              </w:rPr>
              <w:t>DDV_________%</w:t>
            </w:r>
          </w:p>
          <w:p w14:paraId="14E5BE7E" w14:textId="77777777" w:rsidR="00BE09DB" w:rsidRPr="007B087C" w:rsidRDefault="00BE09DB" w:rsidP="00923194">
            <w:pPr>
              <w:jc w:val="both"/>
              <w:rPr>
                <w:b/>
                <w:bCs/>
                <w:sz w:val="22"/>
                <w:szCs w:val="22"/>
              </w:rPr>
            </w:pPr>
          </w:p>
        </w:tc>
        <w:tc>
          <w:tcPr>
            <w:tcW w:w="4531" w:type="dxa"/>
          </w:tcPr>
          <w:p w14:paraId="4CC9A1C4" w14:textId="77777777" w:rsidR="00BE09DB" w:rsidRPr="007B087C" w:rsidRDefault="00BE09DB" w:rsidP="00923194">
            <w:pPr>
              <w:jc w:val="both"/>
              <w:rPr>
                <w:b/>
                <w:bCs/>
                <w:sz w:val="22"/>
                <w:szCs w:val="22"/>
              </w:rPr>
            </w:pPr>
          </w:p>
        </w:tc>
      </w:tr>
      <w:tr w:rsidR="00BE09DB" w:rsidRPr="007B087C" w14:paraId="62446C43" w14:textId="77777777" w:rsidTr="00923194">
        <w:tc>
          <w:tcPr>
            <w:tcW w:w="4531" w:type="dxa"/>
          </w:tcPr>
          <w:p w14:paraId="066BAE9E" w14:textId="77777777" w:rsidR="00BE09DB" w:rsidRPr="007B087C" w:rsidRDefault="00BE09DB" w:rsidP="00923194">
            <w:pPr>
              <w:jc w:val="both"/>
              <w:rPr>
                <w:b/>
                <w:bCs/>
                <w:sz w:val="22"/>
                <w:szCs w:val="22"/>
              </w:rPr>
            </w:pPr>
            <w:r w:rsidRPr="007B087C">
              <w:rPr>
                <w:b/>
                <w:bCs/>
                <w:sz w:val="22"/>
                <w:szCs w:val="22"/>
              </w:rPr>
              <w:t>Ponudbena cena z DDV</w:t>
            </w:r>
          </w:p>
          <w:p w14:paraId="6C16857D" w14:textId="77777777" w:rsidR="00BE09DB" w:rsidRPr="007B087C" w:rsidRDefault="00BE09DB" w:rsidP="00923194">
            <w:pPr>
              <w:jc w:val="both"/>
              <w:rPr>
                <w:b/>
                <w:bCs/>
                <w:sz w:val="22"/>
                <w:szCs w:val="22"/>
              </w:rPr>
            </w:pPr>
          </w:p>
        </w:tc>
        <w:tc>
          <w:tcPr>
            <w:tcW w:w="4531" w:type="dxa"/>
          </w:tcPr>
          <w:p w14:paraId="370BFF0D" w14:textId="77777777" w:rsidR="00BE09DB" w:rsidRPr="007B087C" w:rsidRDefault="00BE09DB" w:rsidP="00923194">
            <w:pPr>
              <w:jc w:val="both"/>
              <w:rPr>
                <w:b/>
                <w:bCs/>
                <w:sz w:val="22"/>
                <w:szCs w:val="22"/>
              </w:rPr>
            </w:pPr>
          </w:p>
        </w:tc>
      </w:tr>
    </w:tbl>
    <w:p w14:paraId="1C4341C0" w14:textId="77777777" w:rsidR="00BE09DB" w:rsidRPr="007B087C" w:rsidRDefault="00BE09DB" w:rsidP="00BE09DB">
      <w:pPr>
        <w:jc w:val="both"/>
        <w:rPr>
          <w:b/>
          <w:bCs/>
          <w:sz w:val="22"/>
          <w:szCs w:val="22"/>
        </w:rPr>
      </w:pPr>
    </w:p>
    <w:tbl>
      <w:tblPr>
        <w:tblStyle w:val="Tabelamrea"/>
        <w:tblW w:w="0" w:type="auto"/>
        <w:tblLook w:val="04A0" w:firstRow="1" w:lastRow="0" w:firstColumn="1" w:lastColumn="0" w:noHBand="0" w:noVBand="1"/>
      </w:tblPr>
      <w:tblGrid>
        <w:gridCol w:w="9062"/>
      </w:tblGrid>
      <w:tr w:rsidR="00BE09DB" w:rsidRPr="007B087C" w14:paraId="7937E752" w14:textId="77777777" w:rsidTr="00923194">
        <w:tc>
          <w:tcPr>
            <w:tcW w:w="9062" w:type="dxa"/>
          </w:tcPr>
          <w:p w14:paraId="5B3E2091" w14:textId="77777777" w:rsidR="00BE09DB" w:rsidRPr="007B087C" w:rsidRDefault="00BE09DB" w:rsidP="00923194">
            <w:pPr>
              <w:jc w:val="both"/>
              <w:rPr>
                <w:b/>
                <w:bCs/>
                <w:sz w:val="22"/>
                <w:szCs w:val="22"/>
              </w:rPr>
            </w:pPr>
            <w:r w:rsidRPr="007B087C">
              <w:rPr>
                <w:b/>
                <w:bCs/>
                <w:sz w:val="22"/>
                <w:szCs w:val="22"/>
              </w:rPr>
              <w:t>Z besedo:_____________________________________________ __/100</w:t>
            </w:r>
          </w:p>
          <w:p w14:paraId="79742EE4" w14:textId="77777777" w:rsidR="00BE09DB" w:rsidRPr="007B087C" w:rsidRDefault="00BE09DB" w:rsidP="00923194">
            <w:pPr>
              <w:jc w:val="both"/>
              <w:rPr>
                <w:b/>
                <w:bCs/>
                <w:sz w:val="22"/>
                <w:szCs w:val="22"/>
              </w:rPr>
            </w:pPr>
          </w:p>
        </w:tc>
      </w:tr>
      <w:bookmarkEnd w:id="52"/>
    </w:tbl>
    <w:p w14:paraId="39B35554" w14:textId="77777777" w:rsidR="00BE09DB" w:rsidRPr="007B087C" w:rsidRDefault="00BE09DB" w:rsidP="00BE09DB">
      <w:pPr>
        <w:jc w:val="both"/>
        <w:rPr>
          <w:b/>
          <w:bCs/>
          <w:sz w:val="22"/>
          <w:szCs w:val="22"/>
        </w:rPr>
      </w:pPr>
    </w:p>
    <w:p w14:paraId="20975942" w14:textId="77777777" w:rsidR="00DA4294" w:rsidRDefault="00DA4294" w:rsidP="00BE09DB">
      <w:pPr>
        <w:jc w:val="both"/>
        <w:rPr>
          <w:b/>
          <w:bCs/>
          <w:sz w:val="22"/>
          <w:szCs w:val="22"/>
        </w:rPr>
      </w:pPr>
    </w:p>
    <w:p w14:paraId="2FDD3B7A" w14:textId="222FD8A8" w:rsidR="00BE09DB" w:rsidRPr="00EE3450" w:rsidRDefault="00BE09DB" w:rsidP="00BE09DB">
      <w:pPr>
        <w:jc w:val="both"/>
        <w:rPr>
          <w:b/>
          <w:bCs/>
          <w:sz w:val="22"/>
          <w:szCs w:val="22"/>
        </w:rPr>
      </w:pPr>
      <w:r w:rsidRPr="00EE3450">
        <w:rPr>
          <w:b/>
          <w:bCs/>
          <w:sz w:val="22"/>
          <w:szCs w:val="22"/>
        </w:rPr>
        <w:t>0</w:t>
      </w:r>
      <w:r w:rsidR="00D8092B">
        <w:rPr>
          <w:b/>
          <w:bCs/>
          <w:sz w:val="22"/>
          <w:szCs w:val="22"/>
        </w:rPr>
        <w:t>3</w:t>
      </w:r>
      <w:r w:rsidRPr="00EE3450">
        <w:rPr>
          <w:b/>
          <w:bCs/>
          <w:sz w:val="22"/>
          <w:szCs w:val="22"/>
        </w:rPr>
        <w:t>. Veljavnost ponudbe</w:t>
      </w:r>
    </w:p>
    <w:p w14:paraId="553F877E" w14:textId="77777777" w:rsidR="00BE09DB" w:rsidRPr="0095772A" w:rsidRDefault="00BE09DB" w:rsidP="00BE09DB">
      <w:pPr>
        <w:jc w:val="both"/>
        <w:rPr>
          <w:sz w:val="22"/>
          <w:szCs w:val="22"/>
        </w:rPr>
      </w:pPr>
    </w:p>
    <w:p w14:paraId="013DD441" w14:textId="70EDD4D0" w:rsidR="00BE09DB" w:rsidRPr="0095772A" w:rsidRDefault="00BE09DB" w:rsidP="00BE09DB">
      <w:pPr>
        <w:jc w:val="both"/>
        <w:rPr>
          <w:sz w:val="22"/>
          <w:szCs w:val="22"/>
        </w:rPr>
      </w:pPr>
      <w:r w:rsidRPr="0095772A">
        <w:rPr>
          <w:sz w:val="22"/>
          <w:szCs w:val="22"/>
        </w:rPr>
        <w:t>Naša ponudba ostaja v veljavi do _____________ 20</w:t>
      </w:r>
      <w:r>
        <w:rPr>
          <w:sz w:val="22"/>
          <w:szCs w:val="22"/>
        </w:rPr>
        <w:t>2</w:t>
      </w:r>
      <w:r w:rsidR="00D8092B">
        <w:rPr>
          <w:sz w:val="22"/>
          <w:szCs w:val="22"/>
        </w:rPr>
        <w:t>3</w:t>
      </w:r>
      <w:r>
        <w:rPr>
          <w:sz w:val="22"/>
          <w:szCs w:val="22"/>
        </w:rPr>
        <w:t>.</w:t>
      </w:r>
    </w:p>
    <w:p w14:paraId="3C046F2C" w14:textId="77777777" w:rsidR="00BE09DB" w:rsidRPr="0095772A" w:rsidRDefault="00BE09DB" w:rsidP="00BE09DB">
      <w:pPr>
        <w:jc w:val="both"/>
        <w:rPr>
          <w:sz w:val="22"/>
          <w:szCs w:val="22"/>
        </w:rPr>
      </w:pPr>
    </w:p>
    <w:p w14:paraId="0ABF27DB" w14:textId="77777777" w:rsidR="00DA4294" w:rsidRDefault="00DA4294" w:rsidP="00BE09DB">
      <w:pPr>
        <w:jc w:val="both"/>
        <w:rPr>
          <w:b/>
          <w:bCs/>
          <w:sz w:val="22"/>
          <w:szCs w:val="22"/>
        </w:rPr>
      </w:pPr>
    </w:p>
    <w:p w14:paraId="1129AF40" w14:textId="6948039A" w:rsidR="00BE09DB" w:rsidRPr="00EE3450" w:rsidRDefault="00BE09DB" w:rsidP="00BE09DB">
      <w:pPr>
        <w:jc w:val="both"/>
        <w:rPr>
          <w:b/>
          <w:bCs/>
          <w:sz w:val="22"/>
          <w:szCs w:val="22"/>
        </w:rPr>
      </w:pPr>
      <w:r w:rsidRPr="00EE3450">
        <w:rPr>
          <w:b/>
          <w:bCs/>
          <w:sz w:val="22"/>
          <w:szCs w:val="22"/>
        </w:rPr>
        <w:t>05. Način predložitve ponudbe</w:t>
      </w:r>
    </w:p>
    <w:p w14:paraId="0734D50A" w14:textId="77777777" w:rsidR="00BE09DB" w:rsidRPr="00EE3450" w:rsidRDefault="00BE09DB" w:rsidP="00BE09DB">
      <w:pPr>
        <w:jc w:val="both"/>
        <w:rPr>
          <w:b/>
          <w:bCs/>
          <w:sz w:val="22"/>
          <w:szCs w:val="22"/>
        </w:rPr>
      </w:pPr>
    </w:p>
    <w:p w14:paraId="785EBD7D" w14:textId="6268A82A" w:rsidR="00BE09DB" w:rsidRDefault="00BE09DB" w:rsidP="00BE09DB">
      <w:pPr>
        <w:jc w:val="both"/>
        <w:rPr>
          <w:sz w:val="22"/>
          <w:szCs w:val="22"/>
        </w:rPr>
      </w:pPr>
      <w:r w:rsidRPr="004E60E4">
        <w:rPr>
          <w:sz w:val="22"/>
          <w:szCs w:val="22"/>
        </w:rPr>
        <w:t>V skladu s 7. odstavkom 89. člena ZJN-3 soglašamo, da naročnik:</w:t>
      </w:r>
    </w:p>
    <w:p w14:paraId="64084885" w14:textId="77777777" w:rsidR="00DA4294" w:rsidRPr="004E60E4" w:rsidRDefault="00DA4294" w:rsidP="00BE09DB">
      <w:pPr>
        <w:jc w:val="both"/>
        <w:rPr>
          <w:sz w:val="22"/>
          <w:szCs w:val="22"/>
        </w:rPr>
      </w:pPr>
    </w:p>
    <w:p w14:paraId="659868A8" w14:textId="77777777" w:rsidR="00BE09DB" w:rsidRDefault="00BE09DB" w:rsidP="00C94338">
      <w:pPr>
        <w:pStyle w:val="Odstavekseznama"/>
        <w:numPr>
          <w:ilvl w:val="0"/>
          <w:numId w:val="6"/>
        </w:numPr>
        <w:jc w:val="both"/>
        <w:rPr>
          <w:sz w:val="22"/>
          <w:szCs w:val="22"/>
        </w:rPr>
      </w:pPr>
      <w:r w:rsidRPr="001D1C70">
        <w:rPr>
          <w:sz w:val="22"/>
          <w:szCs w:val="22"/>
        </w:rPr>
        <w:t xml:space="preserve">popravi računske napake v primeru, da jih odkrije pri pregledu in ocenjevanju </w:t>
      </w:r>
      <w:r>
        <w:rPr>
          <w:sz w:val="22"/>
          <w:szCs w:val="22"/>
        </w:rPr>
        <w:tab/>
      </w:r>
      <w:r w:rsidRPr="001D1C70">
        <w:rPr>
          <w:sz w:val="22"/>
          <w:szCs w:val="22"/>
        </w:rPr>
        <w:t>ponudb. Pri tem se količina in cena na enoto brez DDV ne smeta spreminjati,</w:t>
      </w:r>
    </w:p>
    <w:p w14:paraId="22F3E5CD" w14:textId="77777777" w:rsidR="00BE09DB" w:rsidRDefault="00BE09DB" w:rsidP="00C94338">
      <w:pPr>
        <w:pStyle w:val="Odstavekseznama"/>
        <w:numPr>
          <w:ilvl w:val="0"/>
          <w:numId w:val="6"/>
        </w:numPr>
        <w:jc w:val="both"/>
        <w:rPr>
          <w:sz w:val="22"/>
          <w:szCs w:val="22"/>
        </w:rPr>
      </w:pPr>
      <w:r w:rsidRPr="001D1C70">
        <w:rPr>
          <w:sz w:val="22"/>
          <w:szCs w:val="22"/>
        </w:rPr>
        <w:t xml:space="preserve">lahko popravi računske napake zaradi nepravilne vnaprej določene </w:t>
      </w:r>
      <w:r>
        <w:rPr>
          <w:sz w:val="22"/>
          <w:szCs w:val="22"/>
        </w:rPr>
        <w:tab/>
      </w:r>
      <w:r w:rsidRPr="001D1C70">
        <w:rPr>
          <w:sz w:val="22"/>
          <w:szCs w:val="22"/>
        </w:rPr>
        <w:t xml:space="preserve">matematične operacije s strani naročnika v primeru, da jih ugotovi pri pregledu </w:t>
      </w:r>
      <w:r>
        <w:rPr>
          <w:sz w:val="22"/>
          <w:szCs w:val="22"/>
        </w:rPr>
        <w:tab/>
      </w:r>
      <w:r w:rsidRPr="001D1C70">
        <w:rPr>
          <w:sz w:val="22"/>
          <w:szCs w:val="22"/>
        </w:rPr>
        <w:t xml:space="preserve">in ocenjevanju ponudb. Naročnik popravi računsko napako tako, da ob </w:t>
      </w:r>
      <w:r>
        <w:rPr>
          <w:sz w:val="22"/>
          <w:szCs w:val="22"/>
        </w:rPr>
        <w:tab/>
      </w:r>
      <w:r w:rsidRPr="001D1C70">
        <w:rPr>
          <w:sz w:val="22"/>
          <w:szCs w:val="22"/>
        </w:rPr>
        <w:t xml:space="preserve">upoštevanju cen na enoto brez DDV in količin, ki jih ponudi ponudnik, izračuna </w:t>
      </w:r>
      <w:r>
        <w:rPr>
          <w:sz w:val="22"/>
          <w:szCs w:val="22"/>
        </w:rPr>
        <w:tab/>
      </w:r>
      <w:r w:rsidRPr="001D1C70">
        <w:rPr>
          <w:sz w:val="22"/>
          <w:szCs w:val="22"/>
        </w:rPr>
        <w:t>vrednost ponudbe z upoštevanjem pravilne matematične operacije.</w:t>
      </w:r>
    </w:p>
    <w:p w14:paraId="01C3AB1D" w14:textId="77777777" w:rsidR="00BE09DB" w:rsidRPr="001D1C70" w:rsidRDefault="00BE09DB" w:rsidP="00C94338">
      <w:pPr>
        <w:pStyle w:val="Odstavekseznama"/>
        <w:numPr>
          <w:ilvl w:val="0"/>
          <w:numId w:val="6"/>
        </w:numPr>
        <w:jc w:val="both"/>
        <w:rPr>
          <w:sz w:val="22"/>
          <w:szCs w:val="22"/>
        </w:rPr>
      </w:pPr>
      <w:r w:rsidRPr="001D1C70">
        <w:rPr>
          <w:sz w:val="22"/>
          <w:szCs w:val="22"/>
        </w:rPr>
        <w:t>napačno zapisano stopnjo DDV popravi v pravilno.</w:t>
      </w:r>
    </w:p>
    <w:p w14:paraId="65935C01" w14:textId="77777777" w:rsidR="00BE09DB" w:rsidRPr="0095772A" w:rsidRDefault="00BE09DB" w:rsidP="00BE09DB">
      <w:pPr>
        <w:jc w:val="both"/>
        <w:rPr>
          <w:sz w:val="22"/>
          <w:szCs w:val="22"/>
        </w:rPr>
      </w:pPr>
    </w:p>
    <w:p w14:paraId="6E190088" w14:textId="77777777" w:rsidR="00D100FC" w:rsidRDefault="00D100FC" w:rsidP="00BE09DB">
      <w:pPr>
        <w:jc w:val="both"/>
        <w:rPr>
          <w:sz w:val="22"/>
          <w:szCs w:val="22"/>
        </w:rPr>
      </w:pPr>
    </w:p>
    <w:p w14:paraId="4EC1CCA5" w14:textId="2CD2FA6C" w:rsidR="00D100FC" w:rsidRDefault="00D100FC" w:rsidP="00BE09DB">
      <w:pPr>
        <w:jc w:val="both"/>
        <w:rPr>
          <w:sz w:val="22"/>
          <w:szCs w:val="22"/>
        </w:rPr>
      </w:pPr>
      <w:r>
        <w:rPr>
          <w:sz w:val="22"/>
          <w:szCs w:val="22"/>
        </w:rPr>
        <w:t>Strinjamo se, da naročnik ni zavezan sprejeti nobene od ponudb, ki jih je prejel, ter da v primeru odstopa naročnika od oddaje javnega naročila ne bodo povrnjeni ponudniku nobeni stroški v zvezi z izdelavo ponudb.</w:t>
      </w:r>
    </w:p>
    <w:p w14:paraId="34DDCE7D" w14:textId="3C474F4D" w:rsidR="00DA4294" w:rsidRDefault="00DA4294" w:rsidP="00BE09DB">
      <w:pPr>
        <w:jc w:val="both"/>
        <w:rPr>
          <w:sz w:val="22"/>
          <w:szCs w:val="22"/>
        </w:rPr>
      </w:pPr>
    </w:p>
    <w:p w14:paraId="16BA182A" w14:textId="7C3DB8E7" w:rsidR="00DA4294" w:rsidRDefault="00DA4294" w:rsidP="00BE09DB">
      <w:pPr>
        <w:jc w:val="both"/>
        <w:rPr>
          <w:sz w:val="22"/>
          <w:szCs w:val="22"/>
        </w:rPr>
      </w:pPr>
    </w:p>
    <w:p w14:paraId="66EB7837" w14:textId="726FD162" w:rsidR="00DA4294" w:rsidRDefault="00DA4294" w:rsidP="00BE09DB">
      <w:pPr>
        <w:jc w:val="both"/>
        <w:rPr>
          <w:sz w:val="22"/>
          <w:szCs w:val="22"/>
        </w:rPr>
      </w:pPr>
    </w:p>
    <w:p w14:paraId="46C0A306" w14:textId="673AF1EC" w:rsidR="00DA4294" w:rsidRDefault="00DA4294" w:rsidP="00BE09DB">
      <w:pPr>
        <w:jc w:val="both"/>
        <w:rPr>
          <w:sz w:val="22"/>
          <w:szCs w:val="22"/>
        </w:rPr>
      </w:pPr>
    </w:p>
    <w:p w14:paraId="5B5FD548" w14:textId="0686103D" w:rsidR="00DA4294" w:rsidRDefault="00DA4294" w:rsidP="00BE09DB">
      <w:pPr>
        <w:jc w:val="both"/>
        <w:rPr>
          <w:sz w:val="22"/>
          <w:szCs w:val="22"/>
        </w:rPr>
      </w:pPr>
    </w:p>
    <w:p w14:paraId="6029A8E8" w14:textId="3941C7B0" w:rsidR="00DA4294" w:rsidRDefault="00DA4294" w:rsidP="00BE09DB">
      <w:pPr>
        <w:jc w:val="both"/>
        <w:rPr>
          <w:sz w:val="22"/>
          <w:szCs w:val="22"/>
        </w:rPr>
      </w:pPr>
    </w:p>
    <w:p w14:paraId="2B968AFF" w14:textId="495F2D3B" w:rsidR="00DA4294" w:rsidRDefault="00DA4294" w:rsidP="00BE09DB">
      <w:pPr>
        <w:jc w:val="both"/>
        <w:rPr>
          <w:sz w:val="22"/>
          <w:szCs w:val="22"/>
        </w:rPr>
      </w:pPr>
    </w:p>
    <w:p w14:paraId="63570D0B" w14:textId="1D9C4C52" w:rsidR="00DA4294" w:rsidRDefault="00DA4294" w:rsidP="00BE09DB">
      <w:pPr>
        <w:jc w:val="both"/>
        <w:rPr>
          <w:sz w:val="22"/>
          <w:szCs w:val="22"/>
        </w:rPr>
      </w:pPr>
    </w:p>
    <w:p w14:paraId="102899CB" w14:textId="00A0B679" w:rsidR="00DA4294" w:rsidRDefault="00DA4294" w:rsidP="00BE09DB">
      <w:pPr>
        <w:jc w:val="both"/>
        <w:rPr>
          <w:sz w:val="22"/>
          <w:szCs w:val="22"/>
        </w:rPr>
      </w:pPr>
    </w:p>
    <w:p w14:paraId="3084FC80" w14:textId="78D78B58" w:rsidR="00DA4294" w:rsidRDefault="00DA4294" w:rsidP="00BE09DB">
      <w:pPr>
        <w:jc w:val="both"/>
        <w:rPr>
          <w:sz w:val="22"/>
          <w:szCs w:val="22"/>
        </w:rPr>
      </w:pPr>
    </w:p>
    <w:p w14:paraId="0009BA4D" w14:textId="103CD97E" w:rsidR="00DA4294" w:rsidRDefault="00DA4294" w:rsidP="00BE09DB">
      <w:pPr>
        <w:jc w:val="both"/>
        <w:rPr>
          <w:sz w:val="22"/>
          <w:szCs w:val="22"/>
        </w:rPr>
      </w:pPr>
    </w:p>
    <w:p w14:paraId="09706F20" w14:textId="3963D02C" w:rsidR="00DA4294" w:rsidRDefault="00DA4294" w:rsidP="00BE09DB">
      <w:pPr>
        <w:jc w:val="both"/>
        <w:rPr>
          <w:sz w:val="22"/>
          <w:szCs w:val="22"/>
        </w:rPr>
      </w:pPr>
    </w:p>
    <w:p w14:paraId="4535FC73" w14:textId="43228E96" w:rsidR="00DA4294" w:rsidRDefault="00DA4294" w:rsidP="00BE09DB">
      <w:pPr>
        <w:jc w:val="both"/>
        <w:rPr>
          <w:sz w:val="22"/>
          <w:szCs w:val="22"/>
        </w:rPr>
      </w:pPr>
    </w:p>
    <w:p w14:paraId="1FC4DCEC" w14:textId="5E5C07B3" w:rsidR="00DA4294" w:rsidRDefault="00DA4294" w:rsidP="00BE09DB">
      <w:pPr>
        <w:jc w:val="both"/>
        <w:rPr>
          <w:sz w:val="22"/>
          <w:szCs w:val="22"/>
        </w:rPr>
      </w:pPr>
    </w:p>
    <w:p w14:paraId="0BA04030" w14:textId="1DCB22F8" w:rsidR="00DA4294" w:rsidRDefault="00DA4294" w:rsidP="00BE09DB">
      <w:pPr>
        <w:jc w:val="both"/>
        <w:rPr>
          <w:sz w:val="22"/>
          <w:szCs w:val="22"/>
        </w:rPr>
      </w:pPr>
    </w:p>
    <w:p w14:paraId="15093A0C" w14:textId="1E048972" w:rsidR="00DA4294" w:rsidRDefault="00DA4294" w:rsidP="00BE09DB">
      <w:pPr>
        <w:jc w:val="both"/>
        <w:rPr>
          <w:sz w:val="22"/>
          <w:szCs w:val="22"/>
        </w:rPr>
      </w:pPr>
    </w:p>
    <w:p w14:paraId="2F199EE6" w14:textId="04F1B826" w:rsidR="00DA4294" w:rsidRDefault="00DA4294" w:rsidP="00BE09DB">
      <w:pPr>
        <w:jc w:val="both"/>
        <w:rPr>
          <w:sz w:val="22"/>
          <w:szCs w:val="22"/>
        </w:rPr>
      </w:pPr>
    </w:p>
    <w:p w14:paraId="48322E12" w14:textId="481E3F15" w:rsidR="00DA4294" w:rsidRDefault="00DA4294" w:rsidP="00BE09DB">
      <w:pPr>
        <w:jc w:val="both"/>
        <w:rPr>
          <w:sz w:val="22"/>
          <w:szCs w:val="22"/>
        </w:rPr>
      </w:pPr>
    </w:p>
    <w:p w14:paraId="4B66DA9A" w14:textId="43DD14D8" w:rsidR="00DA4294" w:rsidRDefault="00DA4294" w:rsidP="00BE09DB">
      <w:pPr>
        <w:jc w:val="both"/>
        <w:rPr>
          <w:sz w:val="22"/>
          <w:szCs w:val="22"/>
        </w:rPr>
      </w:pPr>
    </w:p>
    <w:p w14:paraId="13758693" w14:textId="1EB882A8" w:rsidR="00DA4294" w:rsidRDefault="00DA4294" w:rsidP="00BE09DB">
      <w:pPr>
        <w:jc w:val="both"/>
        <w:rPr>
          <w:sz w:val="22"/>
          <w:szCs w:val="22"/>
        </w:rPr>
      </w:pPr>
    </w:p>
    <w:p w14:paraId="277924ED" w14:textId="6D8A4CEB" w:rsidR="00DA4294" w:rsidRDefault="00DA4294" w:rsidP="00BE09DB">
      <w:pPr>
        <w:jc w:val="both"/>
        <w:rPr>
          <w:sz w:val="22"/>
          <w:szCs w:val="22"/>
        </w:rPr>
      </w:pPr>
    </w:p>
    <w:p w14:paraId="6DB5D5BE" w14:textId="73D5DC52" w:rsidR="00DA4294" w:rsidRDefault="00DA4294" w:rsidP="00BE09DB">
      <w:pPr>
        <w:jc w:val="both"/>
        <w:rPr>
          <w:sz w:val="22"/>
          <w:szCs w:val="22"/>
        </w:rPr>
      </w:pPr>
    </w:p>
    <w:p w14:paraId="6E723132" w14:textId="2DD62B4C" w:rsidR="00DA4294" w:rsidRDefault="00DA4294" w:rsidP="00BE09DB">
      <w:pPr>
        <w:jc w:val="both"/>
        <w:rPr>
          <w:sz w:val="22"/>
          <w:szCs w:val="22"/>
        </w:rPr>
      </w:pPr>
    </w:p>
    <w:p w14:paraId="0C47DE40" w14:textId="3C25F659" w:rsidR="00DA4294" w:rsidRDefault="00DA4294" w:rsidP="00BE09DB">
      <w:pPr>
        <w:jc w:val="both"/>
        <w:rPr>
          <w:sz w:val="22"/>
          <w:szCs w:val="22"/>
        </w:rPr>
      </w:pPr>
    </w:p>
    <w:p w14:paraId="1768778C" w14:textId="1DBEE6B7" w:rsidR="00DA4294" w:rsidRDefault="00DA4294" w:rsidP="00BE09DB">
      <w:pPr>
        <w:jc w:val="both"/>
        <w:rPr>
          <w:sz w:val="22"/>
          <w:szCs w:val="22"/>
        </w:rPr>
      </w:pPr>
    </w:p>
    <w:p w14:paraId="3FA5BE71" w14:textId="5487C539" w:rsidR="00DA4294" w:rsidRDefault="00DA4294" w:rsidP="00BE09DB">
      <w:pPr>
        <w:jc w:val="both"/>
        <w:rPr>
          <w:sz w:val="22"/>
          <w:szCs w:val="22"/>
        </w:rPr>
      </w:pPr>
    </w:p>
    <w:p w14:paraId="77A6032E" w14:textId="36D4F5FF" w:rsidR="00DA4294" w:rsidRDefault="00DA4294" w:rsidP="00BE09DB">
      <w:pPr>
        <w:jc w:val="both"/>
        <w:rPr>
          <w:sz w:val="22"/>
          <w:szCs w:val="22"/>
        </w:rPr>
      </w:pPr>
    </w:p>
    <w:p w14:paraId="22EDFBE6" w14:textId="1EE56C3E" w:rsidR="00DA4294" w:rsidRDefault="00DA4294" w:rsidP="00BE09DB">
      <w:pPr>
        <w:jc w:val="both"/>
        <w:rPr>
          <w:sz w:val="22"/>
          <w:szCs w:val="22"/>
        </w:rPr>
      </w:pPr>
    </w:p>
    <w:p w14:paraId="62763726" w14:textId="6C2EA895" w:rsidR="00DA4294" w:rsidRDefault="00DA4294" w:rsidP="00BE09DB">
      <w:pPr>
        <w:jc w:val="both"/>
        <w:rPr>
          <w:sz w:val="22"/>
          <w:szCs w:val="22"/>
        </w:rPr>
      </w:pPr>
    </w:p>
    <w:p w14:paraId="55065F07" w14:textId="707875F8" w:rsidR="00DA4294" w:rsidRDefault="00DA4294" w:rsidP="00BE09DB">
      <w:pPr>
        <w:jc w:val="both"/>
        <w:rPr>
          <w:sz w:val="22"/>
          <w:szCs w:val="22"/>
        </w:rPr>
      </w:pPr>
    </w:p>
    <w:p w14:paraId="379C7F33" w14:textId="77777777" w:rsidR="00D100FC" w:rsidRDefault="00D100FC" w:rsidP="00BE09DB">
      <w:pPr>
        <w:jc w:val="both"/>
        <w:rPr>
          <w:sz w:val="22"/>
          <w:szCs w:val="22"/>
        </w:rPr>
      </w:pPr>
    </w:p>
    <w:p w14:paraId="613D71AC" w14:textId="5DD46110" w:rsidR="00BE09DB" w:rsidRPr="0095772A" w:rsidRDefault="00BE09DB" w:rsidP="00BE09DB">
      <w:pPr>
        <w:jc w:val="both"/>
        <w:rPr>
          <w:sz w:val="22"/>
          <w:szCs w:val="22"/>
        </w:rPr>
      </w:pPr>
      <w:r w:rsidRPr="0095772A">
        <w:rPr>
          <w:sz w:val="22"/>
          <w:szCs w:val="22"/>
        </w:rPr>
        <w:t>Kraj in datum:                                       Žig:                                                     Podpis:</w:t>
      </w:r>
    </w:p>
    <w:p w14:paraId="0D3EAF20" w14:textId="77777777" w:rsidR="00BE09DB" w:rsidRPr="0095772A" w:rsidRDefault="00BE09DB" w:rsidP="00BE09DB">
      <w:pPr>
        <w:jc w:val="both"/>
        <w:rPr>
          <w:sz w:val="22"/>
          <w:szCs w:val="22"/>
        </w:rPr>
      </w:pPr>
      <w:r w:rsidRPr="0095772A">
        <w:rPr>
          <w:sz w:val="22"/>
          <w:szCs w:val="22"/>
        </w:rPr>
        <w:t>_______________                                                                                    _____________</w:t>
      </w:r>
    </w:p>
    <w:p w14:paraId="75641D89" w14:textId="77777777" w:rsidR="00D8092B" w:rsidRDefault="00D8092B" w:rsidP="00BE09DB">
      <w:pPr>
        <w:jc w:val="both"/>
        <w:rPr>
          <w:sz w:val="22"/>
          <w:szCs w:val="22"/>
        </w:rPr>
      </w:pPr>
    </w:p>
    <w:p w14:paraId="08D1625E" w14:textId="77777777" w:rsidR="00DA4294" w:rsidRDefault="00DA4294" w:rsidP="0038147A">
      <w:pPr>
        <w:jc w:val="both"/>
        <w:rPr>
          <w:sz w:val="22"/>
          <w:szCs w:val="22"/>
        </w:rPr>
      </w:pPr>
    </w:p>
    <w:p w14:paraId="0D53445A" w14:textId="77777777" w:rsidR="00DA4294" w:rsidRDefault="00DA4294" w:rsidP="0038147A">
      <w:pPr>
        <w:jc w:val="both"/>
        <w:rPr>
          <w:sz w:val="22"/>
          <w:szCs w:val="22"/>
        </w:rPr>
      </w:pPr>
    </w:p>
    <w:p w14:paraId="03E36B4C" w14:textId="77777777" w:rsidR="00DA4294" w:rsidRDefault="00DA4294" w:rsidP="0038147A">
      <w:pPr>
        <w:jc w:val="both"/>
        <w:rPr>
          <w:sz w:val="22"/>
          <w:szCs w:val="22"/>
        </w:rPr>
      </w:pPr>
    </w:p>
    <w:p w14:paraId="4D418D40" w14:textId="77777777" w:rsidR="00DA4294" w:rsidRDefault="00DA4294" w:rsidP="0038147A">
      <w:pPr>
        <w:jc w:val="both"/>
        <w:rPr>
          <w:sz w:val="22"/>
          <w:szCs w:val="22"/>
        </w:rPr>
      </w:pPr>
    </w:p>
    <w:p w14:paraId="0AFD9E75" w14:textId="77777777" w:rsidR="00DA4294" w:rsidRDefault="00DA4294" w:rsidP="0038147A">
      <w:pPr>
        <w:jc w:val="both"/>
        <w:rPr>
          <w:sz w:val="22"/>
          <w:szCs w:val="22"/>
        </w:rPr>
      </w:pPr>
    </w:p>
    <w:p w14:paraId="39D8EBEC" w14:textId="66D4C104" w:rsidR="00D8092B" w:rsidRDefault="00BE09DB" w:rsidP="0038147A">
      <w:pPr>
        <w:jc w:val="both"/>
        <w:rPr>
          <w:sz w:val="22"/>
          <w:szCs w:val="22"/>
        </w:rPr>
      </w:pPr>
      <w:r w:rsidRPr="0095772A">
        <w:rPr>
          <w:sz w:val="22"/>
          <w:szCs w:val="22"/>
        </w:rPr>
        <w:tab/>
      </w:r>
      <w:r w:rsidRPr="0095772A">
        <w:rPr>
          <w:sz w:val="22"/>
          <w:szCs w:val="22"/>
        </w:rPr>
        <w:tab/>
      </w:r>
    </w:p>
    <w:p w14:paraId="5351ECC0" w14:textId="0A86F7A8" w:rsidR="00D8092B" w:rsidRDefault="00D8092B" w:rsidP="0038147A">
      <w:pPr>
        <w:jc w:val="both"/>
        <w:rPr>
          <w:sz w:val="22"/>
          <w:szCs w:val="22"/>
        </w:rPr>
      </w:pPr>
      <w:r>
        <w:rPr>
          <w:sz w:val="22"/>
          <w:szCs w:val="22"/>
        </w:rPr>
        <w:t xml:space="preserve">Ponudnik v informacijski sistem e-JN v razdelek »Predračun »naloži izpolnjen obrazec »ponudba« v </w:t>
      </w:r>
      <w:proofErr w:type="spellStart"/>
      <w:r>
        <w:rPr>
          <w:sz w:val="22"/>
          <w:szCs w:val="22"/>
        </w:rPr>
        <w:t>pdf</w:t>
      </w:r>
      <w:proofErr w:type="spellEnd"/>
      <w:r>
        <w:rPr>
          <w:sz w:val="22"/>
          <w:szCs w:val="22"/>
        </w:rPr>
        <w:t xml:space="preserve"> obliki</w:t>
      </w:r>
    </w:p>
    <w:p w14:paraId="76D7AC23" w14:textId="0F4C1664" w:rsidR="00D8092B" w:rsidRDefault="00D8092B" w:rsidP="0038147A">
      <w:pPr>
        <w:jc w:val="both"/>
        <w:rPr>
          <w:sz w:val="22"/>
          <w:szCs w:val="22"/>
        </w:rPr>
      </w:pPr>
      <w:r>
        <w:rPr>
          <w:sz w:val="22"/>
          <w:szCs w:val="22"/>
        </w:rPr>
        <w:t>V primeru skupne ponudbe se navedejo podatki vodilnega partnerja.</w:t>
      </w:r>
    </w:p>
    <w:p w14:paraId="7503AE2D" w14:textId="0D1F109F" w:rsidR="00D8092B" w:rsidRDefault="00D8092B" w:rsidP="0038147A">
      <w:pPr>
        <w:jc w:val="both"/>
        <w:rPr>
          <w:sz w:val="22"/>
          <w:szCs w:val="22"/>
        </w:rPr>
      </w:pPr>
      <w:r>
        <w:rPr>
          <w:sz w:val="22"/>
          <w:szCs w:val="22"/>
        </w:rPr>
        <w:t>Ponudnik vnese skupno pogodbeno vrednost v EUR brez DDV, ki obsega vsa dela, ki jih je ponudnik dolžan izvesti v okviru predmetnega javnega naročila po sistemu »ključ v roke«.</w:t>
      </w:r>
    </w:p>
    <w:p w14:paraId="7BCD56C9" w14:textId="0F87519C" w:rsidR="00191B65" w:rsidRDefault="00191B65" w:rsidP="0038147A">
      <w:pPr>
        <w:jc w:val="both"/>
        <w:rPr>
          <w:sz w:val="22"/>
          <w:szCs w:val="22"/>
        </w:rPr>
      </w:pPr>
    </w:p>
    <w:p w14:paraId="09AEEF53" w14:textId="246E909A" w:rsidR="00191B65" w:rsidRDefault="00191B65" w:rsidP="0038147A">
      <w:pPr>
        <w:jc w:val="both"/>
        <w:rPr>
          <w:sz w:val="22"/>
          <w:szCs w:val="22"/>
        </w:rPr>
      </w:pPr>
    </w:p>
    <w:p w14:paraId="33636419" w14:textId="77777777" w:rsidR="00DA4294" w:rsidRDefault="00DA4294" w:rsidP="0038147A">
      <w:pPr>
        <w:jc w:val="both"/>
        <w:rPr>
          <w:sz w:val="22"/>
          <w:szCs w:val="22"/>
        </w:rPr>
      </w:pPr>
    </w:p>
    <w:p w14:paraId="562E6C44" w14:textId="68B44153" w:rsidR="00D100FC" w:rsidRPr="00D100FC" w:rsidRDefault="00D100FC" w:rsidP="00D100FC">
      <w:pPr>
        <w:ind w:left="7788"/>
        <w:jc w:val="both"/>
        <w:rPr>
          <w:sz w:val="22"/>
          <w:szCs w:val="22"/>
        </w:rPr>
      </w:pPr>
      <w:bookmarkStart w:id="53" w:name="_Hlk130359796"/>
      <w:r w:rsidRPr="00D100FC">
        <w:rPr>
          <w:sz w:val="22"/>
          <w:szCs w:val="22"/>
        </w:rPr>
        <w:t xml:space="preserve">OBR - </w:t>
      </w:r>
      <w:r>
        <w:rPr>
          <w:sz w:val="22"/>
          <w:szCs w:val="22"/>
        </w:rPr>
        <w:t>2</w:t>
      </w:r>
    </w:p>
    <w:p w14:paraId="4DFC3EF9" w14:textId="77777777" w:rsidR="00D100FC" w:rsidRPr="00D100FC" w:rsidRDefault="00D100FC" w:rsidP="00D100FC">
      <w:pPr>
        <w:jc w:val="both"/>
        <w:rPr>
          <w:sz w:val="22"/>
          <w:szCs w:val="22"/>
        </w:rPr>
      </w:pPr>
    </w:p>
    <w:p w14:paraId="6108C13A" w14:textId="77777777" w:rsidR="00D100FC" w:rsidRPr="00D100FC" w:rsidRDefault="00D100FC" w:rsidP="00D100FC">
      <w:pPr>
        <w:jc w:val="both"/>
        <w:rPr>
          <w:sz w:val="22"/>
          <w:szCs w:val="22"/>
        </w:rPr>
      </w:pPr>
      <w:r w:rsidRPr="00D100FC">
        <w:rPr>
          <w:sz w:val="22"/>
          <w:szCs w:val="22"/>
        </w:rPr>
        <w:t>Gospodarski subjekt:_____________________</w:t>
      </w:r>
    </w:p>
    <w:p w14:paraId="27E9C80E" w14:textId="77777777" w:rsidR="00D100FC" w:rsidRPr="00D100FC" w:rsidRDefault="00D100FC" w:rsidP="00D100FC">
      <w:pPr>
        <w:jc w:val="both"/>
        <w:rPr>
          <w:sz w:val="22"/>
          <w:szCs w:val="22"/>
        </w:rPr>
      </w:pPr>
    </w:p>
    <w:p w14:paraId="00D8F224" w14:textId="104D579D" w:rsidR="00D100FC" w:rsidRDefault="00D100FC" w:rsidP="00D100FC">
      <w:pPr>
        <w:jc w:val="both"/>
        <w:rPr>
          <w:sz w:val="22"/>
          <w:szCs w:val="22"/>
        </w:rPr>
      </w:pPr>
      <w:r w:rsidRPr="00D100FC">
        <w:rPr>
          <w:sz w:val="22"/>
          <w:szCs w:val="22"/>
        </w:rPr>
        <w:t>Naročnik: Občina Videm, Videm pri Ptuju 54, 2284 Videm pri Ptuju</w:t>
      </w:r>
      <w:r w:rsidRPr="00D100FC">
        <w:rPr>
          <w:sz w:val="22"/>
          <w:szCs w:val="22"/>
        </w:rPr>
        <w:tab/>
      </w:r>
    </w:p>
    <w:p w14:paraId="0226E04E" w14:textId="77777777" w:rsidR="00191B65" w:rsidRDefault="00191B65" w:rsidP="00D100FC">
      <w:pPr>
        <w:jc w:val="both"/>
        <w:rPr>
          <w:sz w:val="22"/>
          <w:szCs w:val="22"/>
        </w:rPr>
      </w:pPr>
    </w:p>
    <w:p w14:paraId="7059C627" w14:textId="1B3ABEFD" w:rsidR="00D100FC" w:rsidRPr="001D1C70" w:rsidRDefault="00D100FC" w:rsidP="00D100FC">
      <w:pPr>
        <w:shd w:val="clear" w:color="auto" w:fill="BF8F00" w:themeFill="accent4" w:themeFillShade="BF"/>
        <w:jc w:val="center"/>
        <w:rPr>
          <w:b/>
          <w:bCs/>
          <w:sz w:val="22"/>
          <w:szCs w:val="22"/>
        </w:rPr>
      </w:pPr>
      <w:r>
        <w:rPr>
          <w:b/>
          <w:bCs/>
          <w:sz w:val="22"/>
          <w:szCs w:val="22"/>
        </w:rPr>
        <w:t>SEZNAM PARTNERJEV PRI SKUPNEM NASTOPANJU</w:t>
      </w:r>
    </w:p>
    <w:bookmarkEnd w:id="53"/>
    <w:p w14:paraId="73813FDA" w14:textId="77777777" w:rsidR="00D100FC" w:rsidRDefault="00D100FC" w:rsidP="00D100FC"/>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D100FC" w:rsidRPr="00D100FC" w14:paraId="5F774C59" w14:textId="77777777" w:rsidTr="00D100FC">
        <w:trPr>
          <w:trHeight w:val="567"/>
        </w:trPr>
        <w:tc>
          <w:tcPr>
            <w:tcW w:w="946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407B9105" w14:textId="77777777" w:rsidR="00D100FC" w:rsidRPr="00D100FC" w:rsidRDefault="00D100FC">
            <w:pPr>
              <w:spacing w:line="256" w:lineRule="auto"/>
              <w:rPr>
                <w:sz w:val="22"/>
                <w:szCs w:val="22"/>
              </w:rPr>
            </w:pPr>
            <w:r w:rsidRPr="00D100FC">
              <w:rPr>
                <w:sz w:val="22"/>
                <w:szCs w:val="22"/>
              </w:rPr>
              <w:t>Partnerji (v primeru skupnega nastopanja)</w:t>
            </w:r>
          </w:p>
        </w:tc>
      </w:tr>
      <w:tr w:rsidR="00D100FC" w:rsidRPr="00D100FC" w14:paraId="79D4AC5D" w14:textId="77777777" w:rsidTr="00D100FC">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B8E2DF" w14:textId="77777777" w:rsidR="00D100FC" w:rsidRPr="00D100FC" w:rsidRDefault="00D100FC">
            <w:pPr>
              <w:spacing w:line="256" w:lineRule="auto"/>
              <w:rPr>
                <w:sz w:val="22"/>
                <w:szCs w:val="22"/>
              </w:rPr>
            </w:pPr>
            <w:r w:rsidRPr="00D100FC">
              <w:rPr>
                <w:sz w:val="22"/>
                <w:szCs w:val="22"/>
              </w:rPr>
              <w:t>Firma oz. ime (partner 1)</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15E47E79" w14:textId="77777777" w:rsidR="00D100FC" w:rsidRPr="00D100FC" w:rsidRDefault="00D100FC">
            <w:pPr>
              <w:spacing w:line="256" w:lineRule="auto"/>
              <w:rPr>
                <w:sz w:val="22"/>
                <w:szCs w:val="22"/>
              </w:rPr>
            </w:pPr>
          </w:p>
        </w:tc>
      </w:tr>
      <w:tr w:rsidR="00D100FC" w:rsidRPr="00D100FC" w14:paraId="0A9ECAAC" w14:textId="77777777" w:rsidTr="00D100FC">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E565C4" w14:textId="77777777" w:rsidR="00D100FC" w:rsidRPr="00D100FC" w:rsidRDefault="00D100FC">
            <w:pPr>
              <w:pStyle w:val="Telobesedila"/>
              <w:spacing w:line="256" w:lineRule="auto"/>
              <w:rPr>
                <w:sz w:val="22"/>
                <w:szCs w:val="22"/>
                <w:lang w:eastAsia="en-US"/>
              </w:rPr>
            </w:pPr>
            <w:r w:rsidRPr="00D100FC">
              <w:rPr>
                <w:sz w:val="22"/>
                <w:szCs w:val="22"/>
                <w:lang w:eastAsia="en-US"/>
              </w:rPr>
              <w:t>Matična številka</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717E0550" w14:textId="77777777" w:rsidR="00D100FC" w:rsidRPr="00D100FC" w:rsidRDefault="00D100FC">
            <w:pPr>
              <w:pStyle w:val="Telobesedila"/>
              <w:spacing w:line="256" w:lineRule="auto"/>
              <w:rPr>
                <w:sz w:val="22"/>
                <w:szCs w:val="22"/>
                <w:lang w:eastAsia="en-US"/>
              </w:rPr>
            </w:pPr>
          </w:p>
        </w:tc>
      </w:tr>
      <w:tr w:rsidR="00D100FC" w:rsidRPr="00D100FC" w14:paraId="409BFEC8" w14:textId="77777777" w:rsidTr="00D100FC">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D1DEA9" w14:textId="77777777" w:rsidR="00D100FC" w:rsidRPr="00D100FC" w:rsidRDefault="00D100FC">
            <w:pPr>
              <w:pStyle w:val="Telobesedila"/>
              <w:spacing w:line="256" w:lineRule="auto"/>
              <w:rPr>
                <w:sz w:val="22"/>
                <w:szCs w:val="22"/>
                <w:lang w:eastAsia="en-US"/>
              </w:rPr>
            </w:pPr>
            <w:r w:rsidRPr="00D100FC">
              <w:rPr>
                <w:sz w:val="22"/>
                <w:szCs w:val="22"/>
                <w:lang w:eastAsia="en-US"/>
              </w:rPr>
              <w:t>Zakoniti zastopnik/i</w:t>
            </w:r>
          </w:p>
          <w:p w14:paraId="7657B961" w14:textId="77777777" w:rsidR="00D100FC" w:rsidRPr="00D100FC" w:rsidRDefault="00D100FC">
            <w:pPr>
              <w:pStyle w:val="Telobesedila"/>
              <w:spacing w:line="256" w:lineRule="auto"/>
              <w:rPr>
                <w:sz w:val="22"/>
                <w:szCs w:val="22"/>
                <w:lang w:eastAsia="en-US"/>
              </w:rPr>
            </w:pPr>
            <w:r w:rsidRPr="00D100FC">
              <w:rPr>
                <w:sz w:val="22"/>
                <w:szCs w:val="22"/>
                <w:lang w:eastAsia="en-US"/>
              </w:rPr>
              <w:t>(navesti vse zastopnike)</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1E6FC317" w14:textId="77777777" w:rsidR="00D100FC" w:rsidRPr="00D100FC" w:rsidRDefault="00D100FC">
            <w:pPr>
              <w:pStyle w:val="Telobesedila"/>
              <w:spacing w:line="256" w:lineRule="auto"/>
              <w:rPr>
                <w:sz w:val="22"/>
                <w:szCs w:val="22"/>
                <w:lang w:eastAsia="en-US"/>
              </w:rPr>
            </w:pPr>
          </w:p>
        </w:tc>
      </w:tr>
      <w:tr w:rsidR="00D100FC" w:rsidRPr="00D100FC" w14:paraId="2C0EB909" w14:textId="77777777" w:rsidTr="00D100FC">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8A05B0" w14:textId="77777777" w:rsidR="00D100FC" w:rsidRPr="00D100FC" w:rsidRDefault="00D100FC">
            <w:pPr>
              <w:pStyle w:val="Telobesedila"/>
              <w:spacing w:line="256" w:lineRule="auto"/>
              <w:rPr>
                <w:sz w:val="22"/>
                <w:szCs w:val="22"/>
                <w:lang w:eastAsia="en-US"/>
              </w:rPr>
            </w:pPr>
            <w:r w:rsidRPr="00D100FC">
              <w:rPr>
                <w:sz w:val="22"/>
                <w:szCs w:val="22"/>
                <w:lang w:eastAsia="en-US"/>
              </w:rPr>
              <w:t>ID za DDV</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39091245" w14:textId="77777777" w:rsidR="00D100FC" w:rsidRPr="00D100FC" w:rsidRDefault="00D100FC">
            <w:pPr>
              <w:pStyle w:val="Telobesedila"/>
              <w:spacing w:line="256" w:lineRule="auto"/>
              <w:rPr>
                <w:sz w:val="22"/>
                <w:szCs w:val="22"/>
                <w:lang w:eastAsia="en-US"/>
              </w:rPr>
            </w:pPr>
          </w:p>
        </w:tc>
      </w:tr>
      <w:tr w:rsidR="00D100FC" w:rsidRPr="00D100FC" w14:paraId="4F404D10" w14:textId="77777777" w:rsidTr="00D100FC">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DD4B30" w14:textId="77777777" w:rsidR="00D100FC" w:rsidRPr="00D100FC" w:rsidRDefault="00D100FC">
            <w:pPr>
              <w:pStyle w:val="Telobesedila"/>
              <w:spacing w:line="256" w:lineRule="auto"/>
              <w:rPr>
                <w:sz w:val="22"/>
                <w:szCs w:val="22"/>
                <w:lang w:eastAsia="en-US"/>
              </w:rPr>
            </w:pPr>
            <w:r w:rsidRPr="00D100FC">
              <w:rPr>
                <w:sz w:val="22"/>
                <w:szCs w:val="22"/>
                <w:lang w:eastAsia="en-US"/>
              </w:rPr>
              <w:t>Št. registracije</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039A3DC4" w14:textId="77777777" w:rsidR="00D100FC" w:rsidRPr="00D100FC" w:rsidRDefault="00D100FC">
            <w:pPr>
              <w:pStyle w:val="Telobesedila"/>
              <w:spacing w:line="256" w:lineRule="auto"/>
              <w:rPr>
                <w:sz w:val="22"/>
                <w:szCs w:val="22"/>
                <w:lang w:eastAsia="en-US"/>
              </w:rPr>
            </w:pPr>
          </w:p>
        </w:tc>
      </w:tr>
      <w:tr w:rsidR="00D100FC" w:rsidRPr="00D100FC" w14:paraId="66A1051D" w14:textId="77777777" w:rsidTr="00D100FC">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D935E0" w14:textId="77777777" w:rsidR="00D100FC" w:rsidRPr="00D100FC" w:rsidRDefault="00D100FC">
            <w:pPr>
              <w:pStyle w:val="Telobesedila"/>
              <w:spacing w:line="256" w:lineRule="auto"/>
              <w:rPr>
                <w:sz w:val="22"/>
                <w:szCs w:val="22"/>
                <w:lang w:eastAsia="en-US"/>
              </w:rPr>
            </w:pPr>
            <w:r w:rsidRPr="00D100FC">
              <w:rPr>
                <w:sz w:val="22"/>
                <w:szCs w:val="22"/>
                <w:lang w:eastAsia="en-US"/>
              </w:rPr>
              <w:t>Datum registracije</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57F4D520" w14:textId="77777777" w:rsidR="00D100FC" w:rsidRPr="00D100FC" w:rsidRDefault="00D100FC">
            <w:pPr>
              <w:pStyle w:val="Telobesedila"/>
              <w:spacing w:line="256" w:lineRule="auto"/>
              <w:rPr>
                <w:sz w:val="22"/>
                <w:szCs w:val="22"/>
                <w:lang w:eastAsia="en-US"/>
              </w:rPr>
            </w:pPr>
          </w:p>
        </w:tc>
      </w:tr>
      <w:tr w:rsidR="00D100FC" w:rsidRPr="00D100FC" w14:paraId="5116B046" w14:textId="77777777" w:rsidTr="00D100FC">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4E173B" w14:textId="77777777" w:rsidR="00D100FC" w:rsidRPr="00D100FC" w:rsidRDefault="00D100FC">
            <w:pPr>
              <w:pStyle w:val="Telobesedila"/>
              <w:spacing w:line="256" w:lineRule="auto"/>
              <w:rPr>
                <w:sz w:val="22"/>
                <w:szCs w:val="22"/>
                <w:lang w:eastAsia="en-US"/>
              </w:rPr>
            </w:pPr>
            <w:r w:rsidRPr="00D100FC">
              <w:rPr>
                <w:sz w:val="22"/>
                <w:szCs w:val="22"/>
                <w:lang w:eastAsia="en-US"/>
              </w:rPr>
              <w:t>Registrsko sodišče</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30DE0947" w14:textId="77777777" w:rsidR="00D100FC" w:rsidRPr="00D100FC" w:rsidRDefault="00D100FC">
            <w:pPr>
              <w:pStyle w:val="Telobesedila"/>
              <w:spacing w:line="256" w:lineRule="auto"/>
              <w:rPr>
                <w:sz w:val="22"/>
                <w:szCs w:val="22"/>
                <w:lang w:eastAsia="en-US"/>
              </w:rPr>
            </w:pPr>
          </w:p>
        </w:tc>
      </w:tr>
      <w:tr w:rsidR="00D100FC" w:rsidRPr="00D100FC" w14:paraId="0F2AD717" w14:textId="77777777" w:rsidTr="00D100FC">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6E755235" w14:textId="77777777" w:rsidR="00D100FC" w:rsidRPr="00D100FC" w:rsidRDefault="00D100FC">
            <w:pPr>
              <w:pStyle w:val="Telobesedila"/>
              <w:spacing w:line="256" w:lineRule="auto"/>
              <w:rPr>
                <w:sz w:val="22"/>
                <w:szCs w:val="22"/>
                <w:lang w:eastAsia="en-US"/>
              </w:rPr>
            </w:pP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25DFA0DC" w14:textId="77777777" w:rsidR="00D100FC" w:rsidRPr="00D100FC" w:rsidRDefault="00D100FC">
            <w:pPr>
              <w:pStyle w:val="Telobesedila"/>
              <w:spacing w:line="256" w:lineRule="auto"/>
              <w:rPr>
                <w:sz w:val="22"/>
                <w:szCs w:val="22"/>
                <w:lang w:eastAsia="en-US"/>
              </w:rPr>
            </w:pPr>
          </w:p>
        </w:tc>
      </w:tr>
      <w:tr w:rsidR="00D100FC" w:rsidRPr="00D100FC" w14:paraId="007DC44E" w14:textId="77777777" w:rsidTr="00D100FC">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8A458C" w14:textId="77777777" w:rsidR="00D100FC" w:rsidRPr="00D100FC" w:rsidRDefault="00D100FC">
            <w:pPr>
              <w:pStyle w:val="Telobesedila"/>
              <w:spacing w:line="256" w:lineRule="auto"/>
              <w:rPr>
                <w:sz w:val="22"/>
                <w:szCs w:val="22"/>
                <w:lang w:eastAsia="en-US"/>
              </w:rPr>
            </w:pPr>
            <w:r w:rsidRPr="00D100FC">
              <w:rPr>
                <w:sz w:val="22"/>
                <w:szCs w:val="22"/>
                <w:lang w:eastAsia="en-US"/>
              </w:rPr>
              <w:t>Firma oz. ime (partner 2)</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489B14E7" w14:textId="77777777" w:rsidR="00D100FC" w:rsidRPr="00D100FC" w:rsidRDefault="00D100FC">
            <w:pPr>
              <w:pStyle w:val="Telobesedila"/>
              <w:spacing w:line="256" w:lineRule="auto"/>
              <w:rPr>
                <w:sz w:val="22"/>
                <w:szCs w:val="22"/>
                <w:lang w:eastAsia="en-US"/>
              </w:rPr>
            </w:pPr>
          </w:p>
        </w:tc>
      </w:tr>
      <w:tr w:rsidR="00D100FC" w:rsidRPr="00D100FC" w14:paraId="6433391E" w14:textId="77777777" w:rsidTr="00D100FC">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E08467" w14:textId="77777777" w:rsidR="00D100FC" w:rsidRPr="00D100FC" w:rsidRDefault="00D100FC">
            <w:pPr>
              <w:pStyle w:val="Telobesedila"/>
              <w:spacing w:line="256" w:lineRule="auto"/>
              <w:rPr>
                <w:sz w:val="22"/>
                <w:szCs w:val="22"/>
                <w:lang w:eastAsia="en-US"/>
              </w:rPr>
            </w:pPr>
            <w:r w:rsidRPr="00D100FC">
              <w:rPr>
                <w:sz w:val="22"/>
                <w:szCs w:val="22"/>
                <w:lang w:eastAsia="en-US"/>
              </w:rPr>
              <w:t>Matična številka</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074459BC" w14:textId="77777777" w:rsidR="00D100FC" w:rsidRPr="00D100FC" w:rsidRDefault="00D100FC">
            <w:pPr>
              <w:pStyle w:val="Telobesedila"/>
              <w:spacing w:line="256" w:lineRule="auto"/>
              <w:rPr>
                <w:sz w:val="22"/>
                <w:szCs w:val="22"/>
                <w:lang w:eastAsia="en-US"/>
              </w:rPr>
            </w:pPr>
          </w:p>
        </w:tc>
      </w:tr>
      <w:tr w:rsidR="00D100FC" w:rsidRPr="00D100FC" w14:paraId="148ED9C0" w14:textId="77777777" w:rsidTr="00D100FC">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231A1A" w14:textId="77777777" w:rsidR="00D100FC" w:rsidRPr="00D100FC" w:rsidRDefault="00D100FC">
            <w:pPr>
              <w:pStyle w:val="Telobesedila"/>
              <w:spacing w:line="256" w:lineRule="auto"/>
              <w:rPr>
                <w:sz w:val="22"/>
                <w:szCs w:val="22"/>
                <w:lang w:eastAsia="en-US"/>
              </w:rPr>
            </w:pPr>
            <w:r w:rsidRPr="00D100FC">
              <w:rPr>
                <w:sz w:val="22"/>
                <w:szCs w:val="22"/>
                <w:lang w:eastAsia="en-US"/>
              </w:rPr>
              <w:t>Zakoniti zastopnik/i</w:t>
            </w:r>
          </w:p>
          <w:p w14:paraId="09AD27FF" w14:textId="77777777" w:rsidR="00D100FC" w:rsidRPr="00D100FC" w:rsidRDefault="00D100FC">
            <w:pPr>
              <w:pStyle w:val="Telobesedila"/>
              <w:spacing w:line="256" w:lineRule="auto"/>
              <w:rPr>
                <w:sz w:val="22"/>
                <w:szCs w:val="22"/>
                <w:lang w:eastAsia="en-US"/>
              </w:rPr>
            </w:pPr>
            <w:r w:rsidRPr="00D100FC">
              <w:rPr>
                <w:sz w:val="22"/>
                <w:szCs w:val="22"/>
                <w:lang w:eastAsia="en-US"/>
              </w:rPr>
              <w:t>(navesti vse zastopnike)</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52E41F3A" w14:textId="77777777" w:rsidR="00D100FC" w:rsidRPr="00D100FC" w:rsidRDefault="00D100FC">
            <w:pPr>
              <w:pStyle w:val="Telobesedila"/>
              <w:spacing w:line="256" w:lineRule="auto"/>
              <w:rPr>
                <w:sz w:val="22"/>
                <w:szCs w:val="22"/>
                <w:lang w:eastAsia="en-US"/>
              </w:rPr>
            </w:pPr>
          </w:p>
        </w:tc>
      </w:tr>
      <w:tr w:rsidR="00D100FC" w:rsidRPr="00D100FC" w14:paraId="79F9C92F" w14:textId="77777777" w:rsidTr="00D100FC">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4460E2" w14:textId="77777777" w:rsidR="00D100FC" w:rsidRPr="00D100FC" w:rsidRDefault="00D100FC">
            <w:pPr>
              <w:pStyle w:val="Telobesedila"/>
              <w:spacing w:line="256" w:lineRule="auto"/>
              <w:rPr>
                <w:sz w:val="22"/>
                <w:szCs w:val="22"/>
                <w:lang w:eastAsia="en-US"/>
              </w:rPr>
            </w:pPr>
            <w:r w:rsidRPr="00D100FC">
              <w:rPr>
                <w:sz w:val="22"/>
                <w:szCs w:val="22"/>
                <w:lang w:eastAsia="en-US"/>
              </w:rPr>
              <w:t>ID za DDV</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2545988B" w14:textId="77777777" w:rsidR="00D100FC" w:rsidRPr="00D100FC" w:rsidRDefault="00D100FC">
            <w:pPr>
              <w:pStyle w:val="Telobesedila"/>
              <w:spacing w:line="256" w:lineRule="auto"/>
              <w:rPr>
                <w:sz w:val="22"/>
                <w:szCs w:val="22"/>
                <w:lang w:eastAsia="en-US"/>
              </w:rPr>
            </w:pPr>
          </w:p>
        </w:tc>
      </w:tr>
      <w:tr w:rsidR="00D100FC" w:rsidRPr="00D100FC" w14:paraId="51F0EC59" w14:textId="77777777" w:rsidTr="00D100FC">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A81538" w14:textId="77777777" w:rsidR="00D100FC" w:rsidRPr="00D100FC" w:rsidRDefault="00D100FC">
            <w:pPr>
              <w:pStyle w:val="Telobesedila"/>
              <w:spacing w:line="256" w:lineRule="auto"/>
              <w:rPr>
                <w:sz w:val="22"/>
                <w:szCs w:val="22"/>
                <w:lang w:eastAsia="en-US"/>
              </w:rPr>
            </w:pPr>
            <w:r w:rsidRPr="00D100FC">
              <w:rPr>
                <w:sz w:val="22"/>
                <w:szCs w:val="22"/>
                <w:lang w:eastAsia="en-US"/>
              </w:rPr>
              <w:t>Št. registracije</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1142FD02" w14:textId="77777777" w:rsidR="00D100FC" w:rsidRPr="00D100FC" w:rsidRDefault="00D100FC">
            <w:pPr>
              <w:pStyle w:val="Telobesedila"/>
              <w:spacing w:line="256" w:lineRule="auto"/>
              <w:rPr>
                <w:sz w:val="22"/>
                <w:szCs w:val="22"/>
                <w:lang w:eastAsia="en-US"/>
              </w:rPr>
            </w:pPr>
          </w:p>
        </w:tc>
      </w:tr>
      <w:tr w:rsidR="00D100FC" w:rsidRPr="00D100FC" w14:paraId="56739222" w14:textId="77777777" w:rsidTr="00D100FC">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A7FC22" w14:textId="77777777" w:rsidR="00D100FC" w:rsidRPr="00D100FC" w:rsidRDefault="00D100FC">
            <w:pPr>
              <w:pStyle w:val="Telobesedila"/>
              <w:spacing w:line="256" w:lineRule="auto"/>
              <w:rPr>
                <w:sz w:val="22"/>
                <w:szCs w:val="22"/>
                <w:lang w:eastAsia="en-US"/>
              </w:rPr>
            </w:pPr>
            <w:r w:rsidRPr="00D100FC">
              <w:rPr>
                <w:sz w:val="22"/>
                <w:szCs w:val="22"/>
                <w:lang w:eastAsia="en-US"/>
              </w:rPr>
              <w:t>Datum registracije</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21806A1D" w14:textId="77777777" w:rsidR="00D100FC" w:rsidRPr="00D100FC" w:rsidRDefault="00D100FC">
            <w:pPr>
              <w:pStyle w:val="Telobesedila"/>
              <w:spacing w:line="256" w:lineRule="auto"/>
              <w:rPr>
                <w:sz w:val="22"/>
                <w:szCs w:val="22"/>
                <w:lang w:eastAsia="en-US"/>
              </w:rPr>
            </w:pPr>
          </w:p>
        </w:tc>
      </w:tr>
      <w:tr w:rsidR="00D100FC" w:rsidRPr="00D100FC" w14:paraId="333F94D0" w14:textId="77777777" w:rsidTr="00D100FC">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AB9F3A6" w14:textId="77777777" w:rsidR="00D100FC" w:rsidRPr="00D100FC" w:rsidRDefault="00D100FC">
            <w:pPr>
              <w:pStyle w:val="Telobesedila"/>
              <w:spacing w:line="256" w:lineRule="auto"/>
              <w:rPr>
                <w:sz w:val="22"/>
                <w:szCs w:val="22"/>
                <w:lang w:eastAsia="en-US"/>
              </w:rPr>
            </w:pPr>
            <w:r w:rsidRPr="00D100FC">
              <w:rPr>
                <w:sz w:val="22"/>
                <w:szCs w:val="22"/>
                <w:lang w:eastAsia="en-US"/>
              </w:rPr>
              <w:t>Registrsko sodišče</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3AC50437" w14:textId="77777777" w:rsidR="00D100FC" w:rsidRPr="00D100FC" w:rsidRDefault="00D100FC">
            <w:pPr>
              <w:pStyle w:val="Telobesedila"/>
              <w:spacing w:line="256" w:lineRule="auto"/>
              <w:rPr>
                <w:sz w:val="22"/>
                <w:szCs w:val="22"/>
                <w:lang w:eastAsia="en-US"/>
              </w:rPr>
            </w:pPr>
          </w:p>
        </w:tc>
      </w:tr>
    </w:tbl>
    <w:p w14:paraId="293CB972" w14:textId="77777777" w:rsidR="00D100FC" w:rsidRPr="00191B65" w:rsidRDefault="00D100FC" w:rsidP="00D100FC">
      <w:pPr>
        <w:pStyle w:val="Naslov"/>
        <w:ind w:left="0"/>
        <w:jc w:val="left"/>
        <w:rPr>
          <w:rFonts w:ascii="Source Sans Pro" w:eastAsia="Calibri" w:hAnsi="Source Sans Pro" w:cs="Times New Roman"/>
          <w:b w:val="0"/>
          <w:sz w:val="18"/>
          <w:szCs w:val="18"/>
        </w:rPr>
      </w:pPr>
      <w:r w:rsidRPr="00191B65">
        <w:rPr>
          <w:rFonts w:eastAsia="Calibri"/>
          <w:sz w:val="18"/>
          <w:szCs w:val="18"/>
        </w:rPr>
        <w:t xml:space="preserve">Opomba: </w:t>
      </w:r>
      <w:r w:rsidRPr="00191B65">
        <w:rPr>
          <w:rFonts w:eastAsia="Calibri"/>
          <w:b w:val="0"/>
          <w:sz w:val="18"/>
          <w:szCs w:val="18"/>
        </w:rPr>
        <w:t>v obrazec je potrebno vnesti vsakega izmed partnerjev, ki nastopajo pri skupni ponudbi.</w:t>
      </w:r>
    </w:p>
    <w:p w14:paraId="19A301A4" w14:textId="77777777" w:rsidR="00D100FC" w:rsidRDefault="00D100FC" w:rsidP="00D100FC">
      <w:pPr>
        <w:pStyle w:val="Naslov"/>
        <w:rPr>
          <w:rFonts w:eastAsia="Calibri"/>
          <w:sz w:val="24"/>
        </w:rPr>
      </w:pPr>
    </w:p>
    <w:p w14:paraId="1D829F09" w14:textId="77777777" w:rsidR="00D100FC" w:rsidRPr="00D100FC" w:rsidRDefault="00D100FC" w:rsidP="00D100FC">
      <w:pPr>
        <w:pStyle w:val="Naslov"/>
        <w:spacing w:after="0"/>
        <w:ind w:left="0"/>
        <w:jc w:val="both"/>
        <w:rPr>
          <w:rFonts w:eastAsia="Calibri"/>
          <w:sz w:val="22"/>
          <w:szCs w:val="22"/>
        </w:rPr>
      </w:pPr>
      <w:r w:rsidRPr="00D100FC">
        <w:rPr>
          <w:rFonts w:eastAsia="Calibri"/>
          <w:sz w:val="22"/>
          <w:szCs w:val="22"/>
        </w:rPr>
        <w:t>Obvezna priloga:</w:t>
      </w:r>
    </w:p>
    <w:p w14:paraId="371BE76C" w14:textId="77777777" w:rsidR="00D100FC" w:rsidRPr="00D100FC" w:rsidRDefault="00D100FC" w:rsidP="00C94338">
      <w:pPr>
        <w:numPr>
          <w:ilvl w:val="0"/>
          <w:numId w:val="23"/>
        </w:numPr>
        <w:suppressAutoHyphens w:val="0"/>
        <w:spacing w:after="240"/>
        <w:contextualSpacing/>
        <w:jc w:val="both"/>
        <w:rPr>
          <w:rFonts w:eastAsia="Calibri"/>
          <w:sz w:val="22"/>
          <w:szCs w:val="22"/>
        </w:rPr>
      </w:pPr>
      <w:r w:rsidRPr="00D100FC">
        <w:rPr>
          <w:sz w:val="22"/>
          <w:szCs w:val="22"/>
        </w:rPr>
        <w:t>pravni akt o skupni izvedbi javnega naročila</w:t>
      </w:r>
    </w:p>
    <w:p w14:paraId="4489FB31" w14:textId="77777777" w:rsidR="00D100FC" w:rsidRDefault="00D100FC" w:rsidP="00D100FC">
      <w:pPr>
        <w:ind w:left="1145"/>
      </w:pPr>
    </w:p>
    <w:tbl>
      <w:tblPr>
        <w:tblW w:w="0" w:type="auto"/>
        <w:tblCellMar>
          <w:left w:w="70" w:type="dxa"/>
          <w:right w:w="70" w:type="dxa"/>
        </w:tblCellMar>
        <w:tblLook w:val="04A0" w:firstRow="1" w:lastRow="0" w:firstColumn="1" w:lastColumn="0" w:noHBand="0" w:noVBand="1"/>
      </w:tblPr>
      <w:tblGrid>
        <w:gridCol w:w="3023"/>
        <w:gridCol w:w="3018"/>
        <w:gridCol w:w="3031"/>
      </w:tblGrid>
      <w:tr w:rsidR="00D100FC" w14:paraId="362DB2B5" w14:textId="77777777" w:rsidTr="00D100FC">
        <w:trPr>
          <w:trHeight w:val="80"/>
        </w:trPr>
        <w:tc>
          <w:tcPr>
            <w:tcW w:w="3023" w:type="dxa"/>
            <w:hideMark/>
          </w:tcPr>
          <w:p w14:paraId="7C766249" w14:textId="77777777" w:rsidR="00D100FC" w:rsidRPr="00191B65" w:rsidRDefault="00D100FC">
            <w:pPr>
              <w:spacing w:line="256" w:lineRule="auto"/>
              <w:rPr>
                <w:sz w:val="22"/>
                <w:szCs w:val="22"/>
              </w:rPr>
            </w:pPr>
            <w:bookmarkStart w:id="54" w:name="_Hlk130359930"/>
            <w:r w:rsidRPr="00191B65">
              <w:rPr>
                <w:sz w:val="22"/>
                <w:szCs w:val="22"/>
              </w:rPr>
              <w:t>Kraj in datum:</w:t>
            </w:r>
          </w:p>
        </w:tc>
        <w:tc>
          <w:tcPr>
            <w:tcW w:w="3018" w:type="dxa"/>
            <w:hideMark/>
          </w:tcPr>
          <w:p w14:paraId="64A58267" w14:textId="77777777" w:rsidR="00D100FC" w:rsidRPr="00191B65" w:rsidRDefault="00D100FC">
            <w:pPr>
              <w:spacing w:line="256" w:lineRule="auto"/>
              <w:jc w:val="center"/>
              <w:rPr>
                <w:sz w:val="22"/>
                <w:szCs w:val="22"/>
              </w:rPr>
            </w:pPr>
            <w:r w:rsidRPr="00191B65">
              <w:rPr>
                <w:sz w:val="22"/>
                <w:szCs w:val="22"/>
              </w:rPr>
              <w:t>Žig:</w:t>
            </w:r>
          </w:p>
        </w:tc>
        <w:tc>
          <w:tcPr>
            <w:tcW w:w="3031" w:type="dxa"/>
          </w:tcPr>
          <w:p w14:paraId="154C77FD" w14:textId="77777777" w:rsidR="00D100FC" w:rsidRDefault="00D100FC">
            <w:pPr>
              <w:spacing w:line="256" w:lineRule="auto"/>
              <w:rPr>
                <w:sz w:val="22"/>
                <w:szCs w:val="22"/>
              </w:rPr>
            </w:pPr>
            <w:r w:rsidRPr="00191B65">
              <w:rPr>
                <w:sz w:val="22"/>
                <w:szCs w:val="22"/>
              </w:rPr>
              <w:t>Podpis odgovorne osebe ponudnika:</w:t>
            </w:r>
          </w:p>
          <w:p w14:paraId="5FB82343" w14:textId="2877C1A4" w:rsidR="00191B65" w:rsidRPr="00191B65" w:rsidRDefault="00191B65">
            <w:pPr>
              <w:spacing w:line="256" w:lineRule="auto"/>
              <w:rPr>
                <w:sz w:val="22"/>
                <w:szCs w:val="22"/>
              </w:rPr>
            </w:pPr>
          </w:p>
        </w:tc>
      </w:tr>
    </w:tbl>
    <w:p w14:paraId="19E56928" w14:textId="31A3F35C" w:rsidR="00D100FC" w:rsidRPr="00D100FC" w:rsidRDefault="00D100FC" w:rsidP="00191B65">
      <w:pPr>
        <w:ind w:left="7788"/>
        <w:jc w:val="both"/>
        <w:rPr>
          <w:sz w:val="22"/>
          <w:szCs w:val="22"/>
        </w:rPr>
      </w:pPr>
      <w:bookmarkStart w:id="55" w:name="_Hlk130359992"/>
      <w:bookmarkEnd w:id="54"/>
      <w:r w:rsidRPr="00D100FC">
        <w:rPr>
          <w:sz w:val="22"/>
          <w:szCs w:val="22"/>
        </w:rPr>
        <w:lastRenderedPageBreak/>
        <w:t xml:space="preserve">OBR - </w:t>
      </w:r>
      <w:r>
        <w:rPr>
          <w:sz w:val="22"/>
          <w:szCs w:val="22"/>
        </w:rPr>
        <w:t>3</w:t>
      </w:r>
    </w:p>
    <w:p w14:paraId="10FFEFD0" w14:textId="77777777" w:rsidR="00D100FC" w:rsidRPr="00D100FC" w:rsidRDefault="00D100FC" w:rsidP="00D100FC">
      <w:pPr>
        <w:jc w:val="both"/>
        <w:rPr>
          <w:sz w:val="22"/>
          <w:szCs w:val="22"/>
        </w:rPr>
      </w:pPr>
      <w:r w:rsidRPr="00D100FC">
        <w:rPr>
          <w:sz w:val="22"/>
          <w:szCs w:val="22"/>
        </w:rPr>
        <w:t>Gospodarski subjekt:_____________________</w:t>
      </w:r>
    </w:p>
    <w:p w14:paraId="459FAE97" w14:textId="77777777" w:rsidR="00D100FC" w:rsidRPr="00D100FC" w:rsidRDefault="00D100FC" w:rsidP="00D100FC">
      <w:pPr>
        <w:jc w:val="both"/>
        <w:rPr>
          <w:sz w:val="22"/>
          <w:szCs w:val="22"/>
        </w:rPr>
      </w:pPr>
    </w:p>
    <w:p w14:paraId="19F9C142" w14:textId="77777777" w:rsidR="00D100FC" w:rsidRDefault="00D100FC" w:rsidP="00D100FC">
      <w:pPr>
        <w:jc w:val="both"/>
        <w:rPr>
          <w:sz w:val="22"/>
          <w:szCs w:val="22"/>
        </w:rPr>
      </w:pPr>
      <w:r w:rsidRPr="00D100FC">
        <w:rPr>
          <w:sz w:val="22"/>
          <w:szCs w:val="22"/>
        </w:rPr>
        <w:t>Naročnik: Občina Videm, Videm pri Ptuju 54, 2284 Videm pri Ptuju</w:t>
      </w:r>
      <w:r w:rsidRPr="00D100FC">
        <w:rPr>
          <w:sz w:val="22"/>
          <w:szCs w:val="22"/>
        </w:rPr>
        <w:tab/>
      </w:r>
    </w:p>
    <w:p w14:paraId="1D77B1C2" w14:textId="77777777" w:rsidR="00D100FC" w:rsidRDefault="00D100FC" w:rsidP="00D100FC">
      <w:pPr>
        <w:jc w:val="both"/>
        <w:rPr>
          <w:sz w:val="22"/>
          <w:szCs w:val="22"/>
        </w:rPr>
      </w:pPr>
    </w:p>
    <w:p w14:paraId="13EB1C79" w14:textId="34A052EA" w:rsidR="00D100FC" w:rsidRPr="001D1C70" w:rsidRDefault="00D100FC" w:rsidP="00D100FC">
      <w:pPr>
        <w:shd w:val="clear" w:color="auto" w:fill="BF8F00" w:themeFill="accent4" w:themeFillShade="BF"/>
        <w:jc w:val="center"/>
        <w:rPr>
          <w:b/>
          <w:bCs/>
          <w:sz w:val="22"/>
          <w:szCs w:val="22"/>
        </w:rPr>
      </w:pPr>
      <w:r>
        <w:rPr>
          <w:b/>
          <w:bCs/>
          <w:sz w:val="22"/>
          <w:szCs w:val="22"/>
        </w:rPr>
        <w:t>SEZNAM PODIZVAJALCEV</w:t>
      </w:r>
    </w:p>
    <w:bookmarkEnd w:id="55"/>
    <w:p w14:paraId="0A7C69AC" w14:textId="61EEA6E7" w:rsidR="00D8092B" w:rsidRDefault="00D8092B" w:rsidP="0038147A">
      <w:pPr>
        <w:jc w:val="both"/>
        <w:rPr>
          <w:sz w:val="22"/>
          <w:szCs w:val="22"/>
        </w:rPr>
      </w:pPr>
    </w:p>
    <w:p w14:paraId="2C279C6C" w14:textId="77777777" w:rsidR="00D100FC" w:rsidRPr="00D100FC" w:rsidRDefault="00D100FC" w:rsidP="00D100FC">
      <w:pPr>
        <w:jc w:val="both"/>
        <w:rPr>
          <w:sz w:val="22"/>
          <w:szCs w:val="22"/>
        </w:rPr>
      </w:pPr>
      <w:r w:rsidRPr="00D100FC">
        <w:rPr>
          <w:sz w:val="22"/>
          <w:szCs w:val="22"/>
        </w:rPr>
        <w:t xml:space="preserve">Izjavljamo, da bomo pri izvedbi naročila sodelovali z naslednjimi podizvajalci: </w:t>
      </w:r>
    </w:p>
    <w:p w14:paraId="1B85C755" w14:textId="06A8B467" w:rsidR="00D8092B" w:rsidRDefault="00D100FC" w:rsidP="00D100FC">
      <w:pPr>
        <w:jc w:val="both"/>
        <w:rPr>
          <w:sz w:val="22"/>
          <w:szCs w:val="22"/>
        </w:rPr>
      </w:pPr>
      <w:r w:rsidRPr="00D100FC">
        <w:rPr>
          <w:sz w:val="22"/>
          <w:szCs w:val="22"/>
        </w:rPr>
        <w:t>(opomba: v primeru, da ponudnik  na OBR-1 obrazca obkroži, da bo pri izvedbi naročila sodeloval s podizvajalci, mora obvezno izpolniti spodnjo tabelo):</w:t>
      </w:r>
    </w:p>
    <w:p w14:paraId="1661BBE7" w14:textId="3E723CCC" w:rsidR="00D8092B" w:rsidRDefault="00D8092B" w:rsidP="0038147A">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9"/>
        <w:gridCol w:w="2448"/>
        <w:gridCol w:w="1662"/>
        <w:gridCol w:w="1805"/>
        <w:gridCol w:w="2088"/>
      </w:tblGrid>
      <w:tr w:rsidR="00D100FC" w14:paraId="06CBA805" w14:textId="77777777" w:rsidTr="00D100FC">
        <w:trPr>
          <w:trHeight w:val="454"/>
        </w:trPr>
        <w:tc>
          <w:tcPr>
            <w:tcW w:w="10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2D3F97" w14:textId="77777777" w:rsidR="00D100FC" w:rsidRDefault="00D100FC">
            <w:pPr>
              <w:spacing w:line="256" w:lineRule="auto"/>
              <w:jc w:val="center"/>
              <w:rPr>
                <w:rFonts w:ascii="Source Sans Pro" w:hAnsi="Source Sans Pro" w:cs="Segoe UI Historic"/>
                <w:lang w:eastAsia="en-US"/>
              </w:rPr>
            </w:pPr>
            <w:r>
              <w:br w:type="page"/>
            </w:r>
            <w:proofErr w:type="spellStart"/>
            <w:r>
              <w:t>Zap</w:t>
            </w:r>
            <w:proofErr w:type="spellEnd"/>
            <w:r>
              <w:t>. št.</w:t>
            </w:r>
          </w:p>
        </w:tc>
        <w:tc>
          <w:tcPr>
            <w:tcW w:w="25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ED72F9" w14:textId="77777777" w:rsidR="00D100FC" w:rsidRDefault="00D100FC">
            <w:pPr>
              <w:spacing w:line="256" w:lineRule="auto"/>
              <w:jc w:val="center"/>
            </w:pPr>
            <w:r>
              <w:t>Naziv in sedež podizvajalca</w:t>
            </w:r>
          </w:p>
        </w:tc>
        <w:tc>
          <w:tcPr>
            <w:tcW w:w="16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60A2AF" w14:textId="77777777" w:rsidR="00D100FC" w:rsidRDefault="00D100FC">
            <w:pPr>
              <w:spacing w:line="256" w:lineRule="auto"/>
              <w:jc w:val="center"/>
            </w:pPr>
            <w:r>
              <w:t>Zakoniti zastopniki</w:t>
            </w:r>
          </w:p>
        </w:tc>
        <w:tc>
          <w:tcPr>
            <w:tcW w:w="18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4DE073" w14:textId="77777777" w:rsidR="00D100FC" w:rsidRDefault="00D100FC">
            <w:pPr>
              <w:spacing w:line="256" w:lineRule="auto"/>
              <w:jc w:val="center"/>
            </w:pPr>
            <w:r>
              <w:t>Kontaktni podatki</w:t>
            </w:r>
          </w:p>
        </w:tc>
        <w:tc>
          <w:tcPr>
            <w:tcW w:w="213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A8838E" w14:textId="77777777" w:rsidR="00D100FC" w:rsidRDefault="00D100FC">
            <w:pPr>
              <w:spacing w:line="256" w:lineRule="auto"/>
              <w:jc w:val="center"/>
            </w:pPr>
            <w:r>
              <w:t>Del javnega naročila, ki ga namerava izvesti podizvajalec</w:t>
            </w:r>
          </w:p>
        </w:tc>
      </w:tr>
      <w:tr w:rsidR="00D100FC" w14:paraId="2BBA82E7" w14:textId="77777777" w:rsidTr="00D100FC">
        <w:trPr>
          <w:trHeight w:val="1021"/>
        </w:trPr>
        <w:tc>
          <w:tcPr>
            <w:tcW w:w="1086" w:type="dxa"/>
            <w:tcBorders>
              <w:top w:val="single" w:sz="4" w:space="0" w:color="auto"/>
              <w:left w:val="single" w:sz="4" w:space="0" w:color="auto"/>
              <w:bottom w:val="single" w:sz="4" w:space="0" w:color="auto"/>
              <w:right w:val="single" w:sz="4" w:space="0" w:color="auto"/>
            </w:tcBorders>
            <w:shd w:val="clear" w:color="auto" w:fill="FFFFFF"/>
            <w:vAlign w:val="center"/>
          </w:tcPr>
          <w:p w14:paraId="4DF97B97" w14:textId="77777777" w:rsidR="00D100FC" w:rsidRDefault="00D100FC" w:rsidP="00C94338">
            <w:pPr>
              <w:numPr>
                <w:ilvl w:val="0"/>
                <w:numId w:val="24"/>
              </w:numPr>
              <w:suppressAutoHyphens w:val="0"/>
              <w:spacing w:after="240" w:line="256" w:lineRule="auto"/>
              <w:ind w:left="1440"/>
              <w:contextualSpacing/>
              <w:jc w:val="both"/>
            </w:pPr>
          </w:p>
        </w:tc>
        <w:tc>
          <w:tcPr>
            <w:tcW w:w="2518" w:type="dxa"/>
            <w:tcBorders>
              <w:top w:val="single" w:sz="4" w:space="0" w:color="auto"/>
              <w:left w:val="single" w:sz="4" w:space="0" w:color="auto"/>
              <w:bottom w:val="single" w:sz="4" w:space="0" w:color="auto"/>
              <w:right w:val="single" w:sz="4" w:space="0" w:color="auto"/>
            </w:tcBorders>
            <w:shd w:val="clear" w:color="auto" w:fill="FFFFFF"/>
          </w:tcPr>
          <w:p w14:paraId="77073D66" w14:textId="77777777" w:rsidR="00D100FC" w:rsidRDefault="00D100FC">
            <w:pPr>
              <w:spacing w:line="256" w:lineRule="auto"/>
            </w:pPr>
          </w:p>
        </w:tc>
        <w:tc>
          <w:tcPr>
            <w:tcW w:w="1696" w:type="dxa"/>
            <w:tcBorders>
              <w:top w:val="single" w:sz="4" w:space="0" w:color="auto"/>
              <w:left w:val="single" w:sz="4" w:space="0" w:color="auto"/>
              <w:bottom w:val="single" w:sz="4" w:space="0" w:color="auto"/>
              <w:right w:val="single" w:sz="4" w:space="0" w:color="auto"/>
            </w:tcBorders>
            <w:shd w:val="clear" w:color="auto" w:fill="FFFFFF"/>
          </w:tcPr>
          <w:p w14:paraId="6BCB6152" w14:textId="77777777" w:rsidR="00D100FC" w:rsidRDefault="00D100FC">
            <w:pPr>
              <w:spacing w:line="256" w:lineRule="auto"/>
            </w:pPr>
          </w:p>
        </w:tc>
        <w:tc>
          <w:tcPr>
            <w:tcW w:w="1852" w:type="dxa"/>
            <w:tcBorders>
              <w:top w:val="single" w:sz="4" w:space="0" w:color="auto"/>
              <w:left w:val="single" w:sz="4" w:space="0" w:color="auto"/>
              <w:bottom w:val="single" w:sz="4" w:space="0" w:color="auto"/>
              <w:right w:val="single" w:sz="4" w:space="0" w:color="auto"/>
            </w:tcBorders>
            <w:shd w:val="clear" w:color="auto" w:fill="FFFFFF"/>
          </w:tcPr>
          <w:p w14:paraId="74617CF3" w14:textId="77777777" w:rsidR="00D100FC" w:rsidRDefault="00D100FC">
            <w:pPr>
              <w:spacing w:line="256" w:lineRule="auto"/>
            </w:pPr>
          </w:p>
        </w:tc>
        <w:tc>
          <w:tcPr>
            <w:tcW w:w="2136" w:type="dxa"/>
            <w:tcBorders>
              <w:top w:val="single" w:sz="4" w:space="0" w:color="auto"/>
              <w:left w:val="single" w:sz="4" w:space="0" w:color="auto"/>
              <w:bottom w:val="single" w:sz="4" w:space="0" w:color="auto"/>
              <w:right w:val="single" w:sz="4" w:space="0" w:color="auto"/>
            </w:tcBorders>
            <w:shd w:val="clear" w:color="auto" w:fill="FFFFFF"/>
          </w:tcPr>
          <w:p w14:paraId="5B036159" w14:textId="77777777" w:rsidR="00D100FC" w:rsidRDefault="00D100FC">
            <w:pPr>
              <w:spacing w:line="256" w:lineRule="auto"/>
            </w:pPr>
          </w:p>
        </w:tc>
      </w:tr>
      <w:tr w:rsidR="00D100FC" w14:paraId="1F191E56" w14:textId="77777777" w:rsidTr="00D100FC">
        <w:trPr>
          <w:trHeight w:val="1021"/>
        </w:trPr>
        <w:tc>
          <w:tcPr>
            <w:tcW w:w="1086" w:type="dxa"/>
            <w:tcBorders>
              <w:top w:val="single" w:sz="4" w:space="0" w:color="auto"/>
              <w:left w:val="single" w:sz="4" w:space="0" w:color="auto"/>
              <w:bottom w:val="single" w:sz="4" w:space="0" w:color="auto"/>
              <w:right w:val="single" w:sz="4" w:space="0" w:color="auto"/>
            </w:tcBorders>
            <w:shd w:val="clear" w:color="auto" w:fill="FFFFFF"/>
            <w:vAlign w:val="center"/>
          </w:tcPr>
          <w:p w14:paraId="2D3C9D27" w14:textId="77777777" w:rsidR="00D100FC" w:rsidRDefault="00D100FC" w:rsidP="00C94338">
            <w:pPr>
              <w:numPr>
                <w:ilvl w:val="0"/>
                <w:numId w:val="24"/>
              </w:numPr>
              <w:suppressAutoHyphens w:val="0"/>
              <w:spacing w:after="240" w:line="256" w:lineRule="auto"/>
              <w:ind w:left="1440"/>
              <w:contextualSpacing/>
              <w:jc w:val="both"/>
            </w:pPr>
          </w:p>
        </w:tc>
        <w:tc>
          <w:tcPr>
            <w:tcW w:w="2518" w:type="dxa"/>
            <w:tcBorders>
              <w:top w:val="single" w:sz="4" w:space="0" w:color="auto"/>
              <w:left w:val="single" w:sz="4" w:space="0" w:color="auto"/>
              <w:bottom w:val="single" w:sz="4" w:space="0" w:color="auto"/>
              <w:right w:val="single" w:sz="4" w:space="0" w:color="auto"/>
            </w:tcBorders>
            <w:shd w:val="clear" w:color="auto" w:fill="FFFFFF"/>
          </w:tcPr>
          <w:p w14:paraId="0965B4B7" w14:textId="77777777" w:rsidR="00D100FC" w:rsidRDefault="00D100FC">
            <w:pPr>
              <w:spacing w:line="256" w:lineRule="auto"/>
            </w:pPr>
          </w:p>
        </w:tc>
        <w:tc>
          <w:tcPr>
            <w:tcW w:w="1696" w:type="dxa"/>
            <w:tcBorders>
              <w:top w:val="single" w:sz="4" w:space="0" w:color="auto"/>
              <w:left w:val="single" w:sz="4" w:space="0" w:color="auto"/>
              <w:bottom w:val="single" w:sz="4" w:space="0" w:color="auto"/>
              <w:right w:val="single" w:sz="4" w:space="0" w:color="auto"/>
            </w:tcBorders>
            <w:shd w:val="clear" w:color="auto" w:fill="FFFFFF"/>
          </w:tcPr>
          <w:p w14:paraId="1DD29844" w14:textId="77777777" w:rsidR="00D100FC" w:rsidRDefault="00D100FC">
            <w:pPr>
              <w:spacing w:line="256" w:lineRule="auto"/>
            </w:pPr>
          </w:p>
        </w:tc>
        <w:tc>
          <w:tcPr>
            <w:tcW w:w="1852" w:type="dxa"/>
            <w:tcBorders>
              <w:top w:val="single" w:sz="4" w:space="0" w:color="auto"/>
              <w:left w:val="single" w:sz="4" w:space="0" w:color="auto"/>
              <w:bottom w:val="single" w:sz="4" w:space="0" w:color="auto"/>
              <w:right w:val="single" w:sz="4" w:space="0" w:color="auto"/>
            </w:tcBorders>
            <w:shd w:val="clear" w:color="auto" w:fill="FFFFFF"/>
          </w:tcPr>
          <w:p w14:paraId="33281CA1" w14:textId="77777777" w:rsidR="00D100FC" w:rsidRDefault="00D100FC">
            <w:pPr>
              <w:spacing w:line="256" w:lineRule="auto"/>
            </w:pPr>
          </w:p>
        </w:tc>
        <w:tc>
          <w:tcPr>
            <w:tcW w:w="2136" w:type="dxa"/>
            <w:tcBorders>
              <w:top w:val="single" w:sz="4" w:space="0" w:color="auto"/>
              <w:left w:val="single" w:sz="4" w:space="0" w:color="auto"/>
              <w:bottom w:val="single" w:sz="4" w:space="0" w:color="auto"/>
              <w:right w:val="single" w:sz="4" w:space="0" w:color="auto"/>
            </w:tcBorders>
            <w:shd w:val="clear" w:color="auto" w:fill="FFFFFF"/>
          </w:tcPr>
          <w:p w14:paraId="24DF219C" w14:textId="77777777" w:rsidR="00D100FC" w:rsidRDefault="00D100FC">
            <w:pPr>
              <w:spacing w:line="256" w:lineRule="auto"/>
            </w:pPr>
          </w:p>
        </w:tc>
      </w:tr>
      <w:tr w:rsidR="00D100FC" w14:paraId="6236B04A" w14:textId="77777777" w:rsidTr="00D100FC">
        <w:trPr>
          <w:trHeight w:val="1021"/>
        </w:trPr>
        <w:tc>
          <w:tcPr>
            <w:tcW w:w="1086" w:type="dxa"/>
            <w:tcBorders>
              <w:top w:val="single" w:sz="4" w:space="0" w:color="auto"/>
              <w:left w:val="single" w:sz="4" w:space="0" w:color="auto"/>
              <w:bottom w:val="single" w:sz="4" w:space="0" w:color="auto"/>
              <w:right w:val="single" w:sz="4" w:space="0" w:color="auto"/>
            </w:tcBorders>
            <w:shd w:val="clear" w:color="auto" w:fill="FFFFFF"/>
            <w:vAlign w:val="center"/>
          </w:tcPr>
          <w:p w14:paraId="21AD99B8" w14:textId="77777777" w:rsidR="00D100FC" w:rsidRDefault="00D100FC" w:rsidP="00C94338">
            <w:pPr>
              <w:numPr>
                <w:ilvl w:val="0"/>
                <w:numId w:val="24"/>
              </w:numPr>
              <w:suppressAutoHyphens w:val="0"/>
              <w:spacing w:after="240" w:line="256" w:lineRule="auto"/>
              <w:ind w:left="1440"/>
              <w:contextualSpacing/>
              <w:jc w:val="both"/>
            </w:pPr>
          </w:p>
        </w:tc>
        <w:tc>
          <w:tcPr>
            <w:tcW w:w="2518" w:type="dxa"/>
            <w:tcBorders>
              <w:top w:val="single" w:sz="4" w:space="0" w:color="auto"/>
              <w:left w:val="single" w:sz="4" w:space="0" w:color="auto"/>
              <w:bottom w:val="single" w:sz="4" w:space="0" w:color="auto"/>
              <w:right w:val="single" w:sz="4" w:space="0" w:color="auto"/>
            </w:tcBorders>
            <w:shd w:val="clear" w:color="auto" w:fill="FFFFFF"/>
          </w:tcPr>
          <w:p w14:paraId="1BEEDE78" w14:textId="77777777" w:rsidR="00D100FC" w:rsidRDefault="00D100FC">
            <w:pPr>
              <w:spacing w:line="256" w:lineRule="auto"/>
            </w:pPr>
          </w:p>
        </w:tc>
        <w:tc>
          <w:tcPr>
            <w:tcW w:w="1696" w:type="dxa"/>
            <w:tcBorders>
              <w:top w:val="single" w:sz="4" w:space="0" w:color="auto"/>
              <w:left w:val="single" w:sz="4" w:space="0" w:color="auto"/>
              <w:bottom w:val="single" w:sz="4" w:space="0" w:color="auto"/>
              <w:right w:val="single" w:sz="4" w:space="0" w:color="auto"/>
            </w:tcBorders>
            <w:shd w:val="clear" w:color="auto" w:fill="FFFFFF"/>
          </w:tcPr>
          <w:p w14:paraId="35D96508" w14:textId="77777777" w:rsidR="00D100FC" w:rsidRDefault="00D100FC">
            <w:pPr>
              <w:spacing w:line="256" w:lineRule="auto"/>
            </w:pPr>
          </w:p>
        </w:tc>
        <w:tc>
          <w:tcPr>
            <w:tcW w:w="1852" w:type="dxa"/>
            <w:tcBorders>
              <w:top w:val="single" w:sz="4" w:space="0" w:color="auto"/>
              <w:left w:val="single" w:sz="4" w:space="0" w:color="auto"/>
              <w:bottom w:val="single" w:sz="4" w:space="0" w:color="auto"/>
              <w:right w:val="single" w:sz="4" w:space="0" w:color="auto"/>
            </w:tcBorders>
            <w:shd w:val="clear" w:color="auto" w:fill="FFFFFF"/>
          </w:tcPr>
          <w:p w14:paraId="7005A9A9" w14:textId="77777777" w:rsidR="00D100FC" w:rsidRDefault="00D100FC">
            <w:pPr>
              <w:spacing w:line="256" w:lineRule="auto"/>
            </w:pPr>
          </w:p>
        </w:tc>
        <w:tc>
          <w:tcPr>
            <w:tcW w:w="2136" w:type="dxa"/>
            <w:tcBorders>
              <w:top w:val="single" w:sz="4" w:space="0" w:color="auto"/>
              <w:left w:val="single" w:sz="4" w:space="0" w:color="auto"/>
              <w:bottom w:val="single" w:sz="4" w:space="0" w:color="auto"/>
              <w:right w:val="single" w:sz="4" w:space="0" w:color="auto"/>
            </w:tcBorders>
            <w:shd w:val="clear" w:color="auto" w:fill="FFFFFF"/>
          </w:tcPr>
          <w:p w14:paraId="244ABCB8" w14:textId="77777777" w:rsidR="00D100FC" w:rsidRDefault="00D100FC">
            <w:pPr>
              <w:spacing w:line="256" w:lineRule="auto"/>
            </w:pPr>
          </w:p>
        </w:tc>
      </w:tr>
      <w:tr w:rsidR="00D100FC" w14:paraId="47130FE8" w14:textId="77777777" w:rsidTr="00D100FC">
        <w:trPr>
          <w:trHeight w:val="1021"/>
        </w:trPr>
        <w:tc>
          <w:tcPr>
            <w:tcW w:w="1086" w:type="dxa"/>
            <w:tcBorders>
              <w:top w:val="single" w:sz="4" w:space="0" w:color="auto"/>
              <w:left w:val="single" w:sz="4" w:space="0" w:color="auto"/>
              <w:bottom w:val="single" w:sz="4" w:space="0" w:color="auto"/>
              <w:right w:val="single" w:sz="4" w:space="0" w:color="auto"/>
            </w:tcBorders>
            <w:shd w:val="clear" w:color="auto" w:fill="FFFFFF"/>
            <w:vAlign w:val="center"/>
          </w:tcPr>
          <w:p w14:paraId="6715F1BA" w14:textId="77777777" w:rsidR="00D100FC" w:rsidRDefault="00D100FC" w:rsidP="00C94338">
            <w:pPr>
              <w:numPr>
                <w:ilvl w:val="0"/>
                <w:numId w:val="24"/>
              </w:numPr>
              <w:suppressAutoHyphens w:val="0"/>
              <w:spacing w:after="240" w:line="256" w:lineRule="auto"/>
              <w:ind w:left="1440"/>
              <w:contextualSpacing/>
              <w:jc w:val="both"/>
            </w:pPr>
          </w:p>
        </w:tc>
        <w:tc>
          <w:tcPr>
            <w:tcW w:w="2518" w:type="dxa"/>
            <w:tcBorders>
              <w:top w:val="single" w:sz="4" w:space="0" w:color="auto"/>
              <w:left w:val="single" w:sz="4" w:space="0" w:color="auto"/>
              <w:bottom w:val="single" w:sz="4" w:space="0" w:color="auto"/>
              <w:right w:val="single" w:sz="4" w:space="0" w:color="auto"/>
            </w:tcBorders>
            <w:shd w:val="clear" w:color="auto" w:fill="FFFFFF"/>
          </w:tcPr>
          <w:p w14:paraId="4FE76D85" w14:textId="77777777" w:rsidR="00D100FC" w:rsidRDefault="00D100FC">
            <w:pPr>
              <w:spacing w:line="256" w:lineRule="auto"/>
            </w:pPr>
          </w:p>
        </w:tc>
        <w:tc>
          <w:tcPr>
            <w:tcW w:w="1696" w:type="dxa"/>
            <w:tcBorders>
              <w:top w:val="single" w:sz="4" w:space="0" w:color="auto"/>
              <w:left w:val="single" w:sz="4" w:space="0" w:color="auto"/>
              <w:bottom w:val="single" w:sz="4" w:space="0" w:color="auto"/>
              <w:right w:val="single" w:sz="4" w:space="0" w:color="auto"/>
            </w:tcBorders>
            <w:shd w:val="clear" w:color="auto" w:fill="FFFFFF"/>
          </w:tcPr>
          <w:p w14:paraId="7C61784E" w14:textId="77777777" w:rsidR="00D100FC" w:rsidRDefault="00D100FC">
            <w:pPr>
              <w:spacing w:line="256" w:lineRule="auto"/>
            </w:pPr>
          </w:p>
        </w:tc>
        <w:tc>
          <w:tcPr>
            <w:tcW w:w="1852" w:type="dxa"/>
            <w:tcBorders>
              <w:top w:val="single" w:sz="4" w:space="0" w:color="auto"/>
              <w:left w:val="single" w:sz="4" w:space="0" w:color="auto"/>
              <w:bottom w:val="single" w:sz="4" w:space="0" w:color="auto"/>
              <w:right w:val="single" w:sz="4" w:space="0" w:color="auto"/>
            </w:tcBorders>
            <w:shd w:val="clear" w:color="auto" w:fill="FFFFFF"/>
          </w:tcPr>
          <w:p w14:paraId="4251453E" w14:textId="77777777" w:rsidR="00D100FC" w:rsidRDefault="00D100FC">
            <w:pPr>
              <w:spacing w:line="256" w:lineRule="auto"/>
            </w:pPr>
          </w:p>
        </w:tc>
        <w:tc>
          <w:tcPr>
            <w:tcW w:w="2136" w:type="dxa"/>
            <w:tcBorders>
              <w:top w:val="single" w:sz="4" w:space="0" w:color="auto"/>
              <w:left w:val="single" w:sz="4" w:space="0" w:color="auto"/>
              <w:bottom w:val="single" w:sz="4" w:space="0" w:color="auto"/>
              <w:right w:val="single" w:sz="4" w:space="0" w:color="auto"/>
            </w:tcBorders>
            <w:shd w:val="clear" w:color="auto" w:fill="FFFFFF"/>
          </w:tcPr>
          <w:p w14:paraId="42DA2D92" w14:textId="77777777" w:rsidR="00D100FC" w:rsidRDefault="00D100FC">
            <w:pPr>
              <w:spacing w:line="256" w:lineRule="auto"/>
            </w:pPr>
          </w:p>
        </w:tc>
      </w:tr>
      <w:tr w:rsidR="00D100FC" w14:paraId="4170011B" w14:textId="77777777" w:rsidTr="00D100FC">
        <w:trPr>
          <w:trHeight w:val="1021"/>
        </w:trPr>
        <w:tc>
          <w:tcPr>
            <w:tcW w:w="1086" w:type="dxa"/>
            <w:tcBorders>
              <w:top w:val="single" w:sz="4" w:space="0" w:color="auto"/>
              <w:left w:val="single" w:sz="4" w:space="0" w:color="auto"/>
              <w:bottom w:val="single" w:sz="4" w:space="0" w:color="auto"/>
              <w:right w:val="single" w:sz="4" w:space="0" w:color="auto"/>
            </w:tcBorders>
            <w:shd w:val="clear" w:color="auto" w:fill="FFFFFF"/>
            <w:vAlign w:val="center"/>
          </w:tcPr>
          <w:p w14:paraId="41561744" w14:textId="77777777" w:rsidR="00D100FC" w:rsidRDefault="00D100FC" w:rsidP="00C94338">
            <w:pPr>
              <w:numPr>
                <w:ilvl w:val="0"/>
                <w:numId w:val="24"/>
              </w:numPr>
              <w:suppressAutoHyphens w:val="0"/>
              <w:spacing w:after="240" w:line="256" w:lineRule="auto"/>
              <w:ind w:left="1440"/>
              <w:contextualSpacing/>
              <w:jc w:val="both"/>
            </w:pPr>
          </w:p>
        </w:tc>
        <w:tc>
          <w:tcPr>
            <w:tcW w:w="2518" w:type="dxa"/>
            <w:tcBorders>
              <w:top w:val="single" w:sz="4" w:space="0" w:color="auto"/>
              <w:left w:val="single" w:sz="4" w:space="0" w:color="auto"/>
              <w:bottom w:val="single" w:sz="4" w:space="0" w:color="auto"/>
              <w:right w:val="single" w:sz="4" w:space="0" w:color="auto"/>
            </w:tcBorders>
            <w:shd w:val="clear" w:color="auto" w:fill="FFFFFF"/>
          </w:tcPr>
          <w:p w14:paraId="1EC75955" w14:textId="77777777" w:rsidR="00D100FC" w:rsidRDefault="00D100FC">
            <w:pPr>
              <w:spacing w:line="256" w:lineRule="auto"/>
            </w:pPr>
          </w:p>
        </w:tc>
        <w:tc>
          <w:tcPr>
            <w:tcW w:w="1696" w:type="dxa"/>
            <w:tcBorders>
              <w:top w:val="single" w:sz="4" w:space="0" w:color="auto"/>
              <w:left w:val="single" w:sz="4" w:space="0" w:color="auto"/>
              <w:bottom w:val="single" w:sz="4" w:space="0" w:color="auto"/>
              <w:right w:val="single" w:sz="4" w:space="0" w:color="auto"/>
            </w:tcBorders>
            <w:shd w:val="clear" w:color="auto" w:fill="FFFFFF"/>
          </w:tcPr>
          <w:p w14:paraId="60BACC3F" w14:textId="77777777" w:rsidR="00D100FC" w:rsidRDefault="00D100FC">
            <w:pPr>
              <w:spacing w:line="256" w:lineRule="auto"/>
            </w:pPr>
          </w:p>
        </w:tc>
        <w:tc>
          <w:tcPr>
            <w:tcW w:w="1852" w:type="dxa"/>
            <w:tcBorders>
              <w:top w:val="single" w:sz="4" w:space="0" w:color="auto"/>
              <w:left w:val="single" w:sz="4" w:space="0" w:color="auto"/>
              <w:bottom w:val="single" w:sz="4" w:space="0" w:color="auto"/>
              <w:right w:val="single" w:sz="4" w:space="0" w:color="auto"/>
            </w:tcBorders>
            <w:shd w:val="clear" w:color="auto" w:fill="FFFFFF"/>
          </w:tcPr>
          <w:p w14:paraId="793A79D4" w14:textId="77777777" w:rsidR="00D100FC" w:rsidRDefault="00D100FC">
            <w:pPr>
              <w:spacing w:line="256" w:lineRule="auto"/>
            </w:pPr>
          </w:p>
        </w:tc>
        <w:tc>
          <w:tcPr>
            <w:tcW w:w="2136" w:type="dxa"/>
            <w:tcBorders>
              <w:top w:val="single" w:sz="4" w:space="0" w:color="auto"/>
              <w:left w:val="single" w:sz="4" w:space="0" w:color="auto"/>
              <w:bottom w:val="single" w:sz="4" w:space="0" w:color="auto"/>
              <w:right w:val="single" w:sz="4" w:space="0" w:color="auto"/>
            </w:tcBorders>
            <w:shd w:val="clear" w:color="auto" w:fill="FFFFFF"/>
          </w:tcPr>
          <w:p w14:paraId="5360BE43" w14:textId="77777777" w:rsidR="00D100FC" w:rsidRDefault="00D100FC">
            <w:pPr>
              <w:spacing w:line="256" w:lineRule="auto"/>
            </w:pPr>
          </w:p>
        </w:tc>
      </w:tr>
    </w:tbl>
    <w:p w14:paraId="00E750D0" w14:textId="77777777" w:rsidR="00D100FC" w:rsidRDefault="00D100FC" w:rsidP="00D100FC">
      <w:pPr>
        <w:rPr>
          <w:rFonts w:ascii="Source Sans Pro" w:eastAsia="Calibri" w:hAnsi="Source Sans Pro" w:cs="Segoe UI Historic"/>
          <w:szCs w:val="22"/>
          <w:lang w:eastAsia="en-US"/>
        </w:rPr>
      </w:pPr>
    </w:p>
    <w:p w14:paraId="4513F389" w14:textId="77777777" w:rsidR="00D100FC" w:rsidRPr="00D100FC" w:rsidRDefault="00D100FC" w:rsidP="00D100FC">
      <w:pPr>
        <w:rPr>
          <w:sz w:val="22"/>
          <w:szCs w:val="22"/>
        </w:rPr>
      </w:pPr>
      <w:r w:rsidRPr="00D100FC">
        <w:rPr>
          <w:sz w:val="22"/>
          <w:szCs w:val="22"/>
        </w:rPr>
        <w:t>Opomba: obrazec se lahko kopira, v kolikor število postavk ne zadostuje za vse podizvajalce ponudnika.</w:t>
      </w:r>
    </w:p>
    <w:p w14:paraId="29729C8C" w14:textId="77777777" w:rsidR="00D100FC" w:rsidRPr="00D100FC" w:rsidRDefault="00D100FC" w:rsidP="00D100FC">
      <w:pPr>
        <w:rPr>
          <w:sz w:val="22"/>
          <w:szCs w:val="22"/>
        </w:rPr>
      </w:pPr>
    </w:p>
    <w:p w14:paraId="2CEC7AA1" w14:textId="77777777" w:rsidR="00D100FC" w:rsidRPr="00D100FC" w:rsidRDefault="00D100FC" w:rsidP="00D100FC">
      <w:pPr>
        <w:rPr>
          <w:sz w:val="22"/>
          <w:szCs w:val="22"/>
        </w:rPr>
      </w:pPr>
      <w:r w:rsidRPr="00D100FC">
        <w:rPr>
          <w:sz w:val="22"/>
          <w:szCs w:val="22"/>
        </w:rPr>
        <w:t xml:space="preserve">Obvezna priloga: </w:t>
      </w:r>
    </w:p>
    <w:p w14:paraId="07294F2E" w14:textId="77777777" w:rsidR="00D100FC" w:rsidRPr="00D100FC" w:rsidRDefault="00D100FC" w:rsidP="00C94338">
      <w:pPr>
        <w:numPr>
          <w:ilvl w:val="0"/>
          <w:numId w:val="23"/>
        </w:numPr>
        <w:suppressAutoHyphens w:val="0"/>
        <w:spacing w:after="240"/>
        <w:contextualSpacing/>
        <w:jc w:val="both"/>
        <w:rPr>
          <w:sz w:val="22"/>
          <w:szCs w:val="22"/>
        </w:rPr>
      </w:pPr>
      <w:r w:rsidRPr="00D100FC">
        <w:rPr>
          <w:sz w:val="22"/>
          <w:szCs w:val="22"/>
        </w:rPr>
        <w:t>dogovor o sodelovanju pri izvedbi javnega naročila.</w:t>
      </w:r>
    </w:p>
    <w:p w14:paraId="01A75BD8" w14:textId="0C7B2272" w:rsidR="00D8092B" w:rsidRDefault="00D8092B" w:rsidP="0038147A">
      <w:pPr>
        <w:jc w:val="both"/>
        <w:rPr>
          <w:sz w:val="22"/>
          <w:szCs w:val="22"/>
        </w:rPr>
      </w:pPr>
    </w:p>
    <w:p w14:paraId="6AE53300" w14:textId="75E26632" w:rsidR="00D8092B" w:rsidRDefault="00D8092B" w:rsidP="0038147A">
      <w:pPr>
        <w:jc w:val="both"/>
        <w:rPr>
          <w:sz w:val="22"/>
          <w:szCs w:val="22"/>
        </w:rPr>
      </w:pPr>
    </w:p>
    <w:tbl>
      <w:tblPr>
        <w:tblW w:w="0" w:type="auto"/>
        <w:tblCellMar>
          <w:left w:w="70" w:type="dxa"/>
          <w:right w:w="70" w:type="dxa"/>
        </w:tblCellMar>
        <w:tblLook w:val="04A0" w:firstRow="1" w:lastRow="0" w:firstColumn="1" w:lastColumn="0" w:noHBand="0" w:noVBand="1"/>
      </w:tblPr>
      <w:tblGrid>
        <w:gridCol w:w="3023"/>
        <w:gridCol w:w="3018"/>
        <w:gridCol w:w="3031"/>
      </w:tblGrid>
      <w:tr w:rsidR="00D100FC" w14:paraId="6E4655DC" w14:textId="77777777" w:rsidTr="00923194">
        <w:tc>
          <w:tcPr>
            <w:tcW w:w="3023" w:type="dxa"/>
            <w:hideMark/>
          </w:tcPr>
          <w:p w14:paraId="7FC975B4" w14:textId="77777777" w:rsidR="00D100FC" w:rsidRPr="00191B65" w:rsidRDefault="00D100FC" w:rsidP="00923194">
            <w:pPr>
              <w:spacing w:line="256" w:lineRule="auto"/>
              <w:rPr>
                <w:sz w:val="22"/>
                <w:szCs w:val="22"/>
              </w:rPr>
            </w:pPr>
            <w:r w:rsidRPr="00191B65">
              <w:rPr>
                <w:sz w:val="22"/>
                <w:szCs w:val="22"/>
              </w:rPr>
              <w:t>Kraj in datum:</w:t>
            </w:r>
          </w:p>
        </w:tc>
        <w:tc>
          <w:tcPr>
            <w:tcW w:w="3018" w:type="dxa"/>
            <w:hideMark/>
          </w:tcPr>
          <w:p w14:paraId="6EB5811C" w14:textId="77777777" w:rsidR="00D100FC" w:rsidRPr="00191B65" w:rsidRDefault="00D100FC" w:rsidP="00923194">
            <w:pPr>
              <w:spacing w:line="256" w:lineRule="auto"/>
              <w:jc w:val="center"/>
              <w:rPr>
                <w:sz w:val="22"/>
                <w:szCs w:val="22"/>
              </w:rPr>
            </w:pPr>
            <w:r w:rsidRPr="00191B65">
              <w:rPr>
                <w:sz w:val="22"/>
                <w:szCs w:val="22"/>
              </w:rPr>
              <w:t>Žig:</w:t>
            </w:r>
          </w:p>
        </w:tc>
        <w:tc>
          <w:tcPr>
            <w:tcW w:w="3031" w:type="dxa"/>
          </w:tcPr>
          <w:p w14:paraId="4426FFCA" w14:textId="77777777" w:rsidR="00D100FC" w:rsidRPr="00191B65" w:rsidRDefault="00D100FC" w:rsidP="00923194">
            <w:pPr>
              <w:spacing w:line="256" w:lineRule="auto"/>
              <w:rPr>
                <w:sz w:val="22"/>
                <w:szCs w:val="22"/>
              </w:rPr>
            </w:pPr>
            <w:r w:rsidRPr="00191B65">
              <w:rPr>
                <w:sz w:val="22"/>
                <w:szCs w:val="22"/>
              </w:rPr>
              <w:t>Podpis odgovorne osebe ponudnika:</w:t>
            </w:r>
          </w:p>
          <w:p w14:paraId="272FC286" w14:textId="77777777" w:rsidR="00D100FC" w:rsidRPr="00191B65" w:rsidRDefault="00D100FC" w:rsidP="00923194">
            <w:pPr>
              <w:spacing w:line="256" w:lineRule="auto"/>
              <w:rPr>
                <w:sz w:val="22"/>
                <w:szCs w:val="22"/>
              </w:rPr>
            </w:pPr>
          </w:p>
        </w:tc>
      </w:tr>
    </w:tbl>
    <w:p w14:paraId="097770A6" w14:textId="462933BF" w:rsidR="00D8092B" w:rsidRDefault="00D8092B" w:rsidP="0038147A">
      <w:pPr>
        <w:jc w:val="both"/>
        <w:rPr>
          <w:sz w:val="22"/>
          <w:szCs w:val="22"/>
        </w:rPr>
      </w:pPr>
    </w:p>
    <w:p w14:paraId="35B2FD01" w14:textId="773418BB" w:rsidR="00D8092B" w:rsidRDefault="00D8092B" w:rsidP="0038147A">
      <w:pPr>
        <w:jc w:val="both"/>
        <w:rPr>
          <w:sz w:val="22"/>
          <w:szCs w:val="22"/>
        </w:rPr>
      </w:pPr>
    </w:p>
    <w:p w14:paraId="24A5C6D5" w14:textId="06C99301" w:rsidR="00D100FC" w:rsidRDefault="00D100FC" w:rsidP="0038147A">
      <w:pPr>
        <w:jc w:val="both"/>
        <w:rPr>
          <w:sz w:val="22"/>
          <w:szCs w:val="22"/>
        </w:rPr>
      </w:pPr>
    </w:p>
    <w:p w14:paraId="7E19349F" w14:textId="3CEE61F7" w:rsidR="00D100FC" w:rsidRDefault="00D100FC" w:rsidP="0038147A">
      <w:pPr>
        <w:jc w:val="both"/>
        <w:rPr>
          <w:sz w:val="22"/>
          <w:szCs w:val="22"/>
        </w:rPr>
      </w:pPr>
    </w:p>
    <w:p w14:paraId="20310F2F" w14:textId="1520385F" w:rsidR="00263B6E" w:rsidRDefault="00263B6E" w:rsidP="0038147A">
      <w:pPr>
        <w:jc w:val="both"/>
        <w:rPr>
          <w:sz w:val="22"/>
          <w:szCs w:val="22"/>
        </w:rPr>
      </w:pPr>
    </w:p>
    <w:p w14:paraId="101F5421" w14:textId="77777777" w:rsidR="00263B6E" w:rsidRDefault="00263B6E" w:rsidP="0038147A">
      <w:pPr>
        <w:jc w:val="both"/>
        <w:rPr>
          <w:sz w:val="22"/>
          <w:szCs w:val="22"/>
        </w:rPr>
      </w:pPr>
    </w:p>
    <w:p w14:paraId="591AC494" w14:textId="72F4469E" w:rsidR="00D100FC" w:rsidRDefault="00D100FC" w:rsidP="0038147A">
      <w:pPr>
        <w:jc w:val="both"/>
        <w:rPr>
          <w:sz w:val="22"/>
          <w:szCs w:val="22"/>
        </w:rPr>
      </w:pPr>
    </w:p>
    <w:p w14:paraId="7EFFEB8E" w14:textId="2C349F00" w:rsidR="00D100FC" w:rsidRPr="00D100FC" w:rsidRDefault="00D100FC" w:rsidP="00D100FC">
      <w:pPr>
        <w:ind w:left="7788"/>
        <w:jc w:val="both"/>
        <w:rPr>
          <w:sz w:val="22"/>
          <w:szCs w:val="22"/>
        </w:rPr>
      </w:pPr>
      <w:bookmarkStart w:id="56" w:name="_Hlk130360069"/>
      <w:r w:rsidRPr="00D100FC">
        <w:rPr>
          <w:sz w:val="22"/>
          <w:szCs w:val="22"/>
        </w:rPr>
        <w:t xml:space="preserve">OBR - </w:t>
      </w:r>
      <w:r>
        <w:rPr>
          <w:sz w:val="22"/>
          <w:szCs w:val="22"/>
        </w:rPr>
        <w:t>4</w:t>
      </w:r>
    </w:p>
    <w:p w14:paraId="3AFCA0AF" w14:textId="77777777" w:rsidR="00D100FC" w:rsidRPr="00D100FC" w:rsidRDefault="00D100FC" w:rsidP="00D100FC">
      <w:pPr>
        <w:jc w:val="both"/>
        <w:rPr>
          <w:sz w:val="22"/>
          <w:szCs w:val="22"/>
        </w:rPr>
      </w:pPr>
    </w:p>
    <w:p w14:paraId="08AD1FA3" w14:textId="77777777" w:rsidR="00D100FC" w:rsidRPr="00D100FC" w:rsidRDefault="00D100FC" w:rsidP="00D100FC">
      <w:pPr>
        <w:jc w:val="both"/>
        <w:rPr>
          <w:sz w:val="22"/>
          <w:szCs w:val="22"/>
        </w:rPr>
      </w:pPr>
      <w:r w:rsidRPr="00D100FC">
        <w:rPr>
          <w:sz w:val="22"/>
          <w:szCs w:val="22"/>
        </w:rPr>
        <w:t>Gospodarski subjekt:_____________________</w:t>
      </w:r>
    </w:p>
    <w:p w14:paraId="74A35D52" w14:textId="77777777" w:rsidR="00D100FC" w:rsidRPr="00D100FC" w:rsidRDefault="00D100FC" w:rsidP="00D100FC">
      <w:pPr>
        <w:jc w:val="both"/>
        <w:rPr>
          <w:sz w:val="22"/>
          <w:szCs w:val="22"/>
        </w:rPr>
      </w:pPr>
    </w:p>
    <w:p w14:paraId="3A3FF9F7" w14:textId="252BE03A" w:rsidR="00D100FC" w:rsidRDefault="00D100FC" w:rsidP="00D100FC">
      <w:pPr>
        <w:jc w:val="both"/>
        <w:rPr>
          <w:sz w:val="22"/>
          <w:szCs w:val="22"/>
        </w:rPr>
      </w:pPr>
      <w:r w:rsidRPr="00D100FC">
        <w:rPr>
          <w:sz w:val="22"/>
          <w:szCs w:val="22"/>
        </w:rPr>
        <w:t>Naročnik: Občina Videm, Videm pri Ptuju 54, 2284 Videm pri Ptuju</w:t>
      </w:r>
      <w:r w:rsidRPr="00D100FC">
        <w:rPr>
          <w:sz w:val="22"/>
          <w:szCs w:val="22"/>
        </w:rPr>
        <w:tab/>
      </w:r>
    </w:p>
    <w:p w14:paraId="1F45D6D5" w14:textId="77777777" w:rsidR="00D100FC" w:rsidRDefault="00D100FC" w:rsidP="00D100FC">
      <w:pPr>
        <w:jc w:val="both"/>
        <w:rPr>
          <w:sz w:val="22"/>
          <w:szCs w:val="22"/>
        </w:rPr>
      </w:pPr>
    </w:p>
    <w:p w14:paraId="21CFB4B2" w14:textId="6A2D4D11" w:rsidR="00D100FC" w:rsidRPr="001D1C70" w:rsidRDefault="00D100FC" w:rsidP="00D100FC">
      <w:pPr>
        <w:shd w:val="clear" w:color="auto" w:fill="BF8F00" w:themeFill="accent4" w:themeFillShade="BF"/>
        <w:jc w:val="center"/>
        <w:rPr>
          <w:b/>
          <w:bCs/>
          <w:sz w:val="22"/>
          <w:szCs w:val="22"/>
        </w:rPr>
      </w:pPr>
      <w:r>
        <w:rPr>
          <w:b/>
          <w:bCs/>
          <w:sz w:val="22"/>
          <w:szCs w:val="22"/>
        </w:rPr>
        <w:t>IZJAVA PONUDNIKA/PARTNERJA</w:t>
      </w:r>
    </w:p>
    <w:bookmarkEnd w:id="56"/>
    <w:p w14:paraId="204607F9" w14:textId="39AC9693" w:rsidR="00D100FC" w:rsidRDefault="00D100FC" w:rsidP="0038147A">
      <w:pPr>
        <w:jc w:val="both"/>
        <w:rPr>
          <w:sz w:val="22"/>
          <w:szCs w:val="22"/>
        </w:rPr>
      </w:pPr>
    </w:p>
    <w:p w14:paraId="5D3C6039" w14:textId="77777777" w:rsidR="002415C7" w:rsidRDefault="002415C7" w:rsidP="002415C7">
      <w:pPr>
        <w:pStyle w:val="Telobesedila"/>
        <w:jc w:val="center"/>
        <w:rPr>
          <w:rFonts w:ascii="Source Sans Pro" w:hAnsi="Source Sans Pro" w:cs="Times New Roman"/>
          <w:b/>
          <w:szCs w:val="22"/>
          <w:lang w:eastAsia="sl-SI"/>
        </w:rPr>
      </w:pPr>
      <w:r>
        <w:rPr>
          <w:b/>
          <w:szCs w:val="22"/>
        </w:rPr>
        <w:t>IZJAVA</w:t>
      </w:r>
    </w:p>
    <w:p w14:paraId="704440B9" w14:textId="77777777" w:rsidR="002415C7" w:rsidRDefault="002415C7" w:rsidP="002415C7">
      <w:pPr>
        <w:pStyle w:val="Telobesedila"/>
        <w:rPr>
          <w:sz w:val="22"/>
          <w:szCs w:val="22"/>
        </w:rPr>
      </w:pPr>
      <w:r>
        <w:rPr>
          <w:sz w:val="22"/>
          <w:szCs w:val="22"/>
        </w:rPr>
        <w:t>Izrecno izjavljamo, da:</w:t>
      </w:r>
    </w:p>
    <w:p w14:paraId="0573E721" w14:textId="77777777" w:rsidR="002415C7" w:rsidRDefault="002415C7" w:rsidP="00C94338">
      <w:pPr>
        <w:pStyle w:val="Telobesedila"/>
        <w:numPr>
          <w:ilvl w:val="0"/>
          <w:numId w:val="25"/>
        </w:numPr>
        <w:suppressAutoHyphens w:val="0"/>
        <w:contextualSpacing/>
        <w:rPr>
          <w:sz w:val="22"/>
          <w:szCs w:val="22"/>
        </w:rPr>
      </w:pPr>
      <w:r>
        <w:rPr>
          <w:sz w:val="22"/>
          <w:szCs w:val="22"/>
        </w:rPr>
        <w:t>soglašamo z vsemi določili navodil za pripravo ponudbe ter pogoji v postopku oddaje javnega naročila;</w:t>
      </w:r>
    </w:p>
    <w:p w14:paraId="4A76A272" w14:textId="77777777" w:rsidR="002415C7" w:rsidRDefault="002415C7" w:rsidP="00C94338">
      <w:pPr>
        <w:pStyle w:val="Telobesedila"/>
        <w:numPr>
          <w:ilvl w:val="0"/>
          <w:numId w:val="25"/>
        </w:numPr>
        <w:suppressAutoHyphens w:val="0"/>
        <w:contextualSpacing/>
        <w:rPr>
          <w:sz w:val="22"/>
          <w:szCs w:val="22"/>
        </w:rPr>
      </w:pPr>
      <w:r>
        <w:rPr>
          <w:sz w:val="22"/>
          <w:szCs w:val="22"/>
        </w:rPr>
        <w:t xml:space="preserve">soglašamo z morebitnimi </w:t>
      </w:r>
      <w:r>
        <w:rPr>
          <w:color w:val="000000"/>
          <w:sz w:val="22"/>
          <w:szCs w:val="22"/>
          <w:shd w:val="clear" w:color="auto" w:fill="FFFFFF"/>
        </w:rPr>
        <w:t>popravki računskih napak, ki jih naročnik odkrije pri pregledu in ocenjevanju naše ponudbe in z popravki računskih napak, ki so posledica nepravilne vnaprej določene matematične operacije s strani naročnika in sicer na način, da naročnik popravi računsko napako tako, da ob upoštevanju cen na enoto brez DDV in količin, ki jih ponudi ponudnik, izračuna vrednost ponudbe z upoštevanjem pravilne matematične operacije. Prav tako soglašamo, da lahko naročnik napačno zapisano stopnjo DDV popravi v pravilno;</w:t>
      </w:r>
    </w:p>
    <w:p w14:paraId="4442D7DD" w14:textId="77777777" w:rsidR="002415C7" w:rsidRDefault="002415C7" w:rsidP="00C94338">
      <w:pPr>
        <w:pStyle w:val="Telobesedila"/>
        <w:numPr>
          <w:ilvl w:val="0"/>
          <w:numId w:val="25"/>
        </w:numPr>
        <w:suppressAutoHyphens w:val="0"/>
        <w:contextualSpacing/>
        <w:rPr>
          <w:sz w:val="22"/>
          <w:szCs w:val="22"/>
        </w:rPr>
      </w:pPr>
      <w:r>
        <w:rPr>
          <w:color w:val="000000"/>
          <w:sz w:val="22"/>
          <w:szCs w:val="22"/>
          <w:shd w:val="clear" w:color="auto" w:fill="FFFFFF"/>
        </w:rPr>
        <w:t xml:space="preserve">je </w:t>
      </w:r>
      <w:r>
        <w:rPr>
          <w:sz w:val="22"/>
          <w:szCs w:val="22"/>
        </w:rPr>
        <w:t xml:space="preserve">znesek, usklajen na način, določen v prejšnji alineji ter v skladu z 89. členom ZJN-3, za </w:t>
      </w:r>
      <w:r>
        <w:rPr>
          <w:rFonts w:cs="Calisto MT"/>
          <w:sz w:val="22"/>
          <w:szCs w:val="22"/>
        </w:rPr>
        <w:t>obvezujo</w:t>
      </w:r>
      <w:r>
        <w:rPr>
          <w:sz w:val="22"/>
          <w:szCs w:val="22"/>
        </w:rPr>
        <w:t>č</w:t>
      </w:r>
      <w:r>
        <w:rPr>
          <w:rFonts w:cs="Calisto MT"/>
          <w:sz w:val="22"/>
          <w:szCs w:val="22"/>
        </w:rPr>
        <w:t xml:space="preserve"> ter da </w:t>
      </w:r>
      <w:r>
        <w:rPr>
          <w:sz w:val="22"/>
          <w:szCs w:val="22"/>
        </w:rPr>
        <w:t>izjava iz prejšnje alineje šteje kot soglasje, opredeljeno v sedmem odstavku 89. č</w:t>
      </w:r>
      <w:r>
        <w:rPr>
          <w:rFonts w:cs="Calisto MT"/>
          <w:sz w:val="22"/>
          <w:szCs w:val="22"/>
        </w:rPr>
        <w:t>lena ZJN-3;</w:t>
      </w:r>
    </w:p>
    <w:p w14:paraId="53601B11" w14:textId="0E5521F6" w:rsidR="002415C7" w:rsidRDefault="002415C7" w:rsidP="00C94338">
      <w:pPr>
        <w:pStyle w:val="Telobesedila"/>
        <w:numPr>
          <w:ilvl w:val="0"/>
          <w:numId w:val="25"/>
        </w:numPr>
        <w:suppressAutoHyphens w:val="0"/>
        <w:contextualSpacing/>
        <w:rPr>
          <w:sz w:val="22"/>
          <w:szCs w:val="22"/>
        </w:rPr>
      </w:pPr>
      <w:r>
        <w:rPr>
          <w:sz w:val="22"/>
          <w:szCs w:val="22"/>
        </w:rPr>
        <w:t>pooblaščamo naročnika, da na podlagi potrjenega računa oziroma situacije neposredno plačuje podizvajalcem, ki jih je ponudnik navedel in zanje priložil podatke (velja samo v primeru, ko ponudnik nastopa s podizvajalcem, ki je na OBR-</w:t>
      </w:r>
      <w:r w:rsidR="00032556">
        <w:rPr>
          <w:sz w:val="22"/>
          <w:szCs w:val="22"/>
        </w:rPr>
        <w:t>5</w:t>
      </w:r>
      <w:r>
        <w:rPr>
          <w:sz w:val="22"/>
          <w:szCs w:val="22"/>
        </w:rPr>
        <w:t xml:space="preserve"> označil, da želi prejemati neposredno plačilo;</w:t>
      </w:r>
    </w:p>
    <w:p w14:paraId="28FB3697" w14:textId="77777777" w:rsidR="002415C7" w:rsidRDefault="002415C7" w:rsidP="00C94338">
      <w:pPr>
        <w:pStyle w:val="Telobesedila"/>
        <w:numPr>
          <w:ilvl w:val="0"/>
          <w:numId w:val="25"/>
        </w:numPr>
        <w:suppressAutoHyphens w:val="0"/>
        <w:contextualSpacing/>
        <w:rPr>
          <w:sz w:val="22"/>
          <w:szCs w:val="22"/>
        </w:rPr>
      </w:pPr>
      <w:r>
        <w:rPr>
          <w:sz w:val="22"/>
          <w:szCs w:val="22"/>
        </w:rPr>
        <w:t>soglašamo, da lahko naročnik v fazi javnega razpisa od nas zahteva, da predložimo dodatna pojasnila ali dokazila s katerimi se dokazuje izpolnjevanje postavljenih pogojev in zahtev iz razpisne dokumentacije;</w:t>
      </w:r>
    </w:p>
    <w:p w14:paraId="486A0969" w14:textId="77777777" w:rsidR="002415C7" w:rsidRDefault="002415C7" w:rsidP="00C94338">
      <w:pPr>
        <w:pStyle w:val="Telobesedila"/>
        <w:numPr>
          <w:ilvl w:val="0"/>
          <w:numId w:val="25"/>
        </w:numPr>
        <w:suppressAutoHyphens w:val="0"/>
        <w:contextualSpacing/>
        <w:rPr>
          <w:rFonts w:cs="Baskerville Old Face"/>
          <w:sz w:val="22"/>
          <w:szCs w:val="22"/>
        </w:rPr>
      </w:pPr>
      <w:r>
        <w:rPr>
          <w:sz w:val="22"/>
          <w:szCs w:val="22"/>
        </w:rPr>
        <w:t>bomo na naročnikov poziv v 8 dneh od prejema poziva posredovali izjavo s podatki o: svojih ustanoviteljih, druž</w:t>
      </w:r>
      <w:r>
        <w:rPr>
          <w:rFonts w:cs="Baskerville Old Face"/>
          <w:sz w:val="22"/>
          <w:szCs w:val="22"/>
        </w:rPr>
        <w:t>benikih, delni</w:t>
      </w:r>
      <w:r>
        <w:rPr>
          <w:sz w:val="22"/>
          <w:szCs w:val="22"/>
        </w:rPr>
        <w:t>č</w:t>
      </w:r>
      <w:r>
        <w:rPr>
          <w:rFonts w:cs="Baskerville Old Face"/>
          <w:sz w:val="22"/>
          <w:szCs w:val="22"/>
        </w:rPr>
        <w:t xml:space="preserve">arjih, </w:t>
      </w:r>
      <w:proofErr w:type="spellStart"/>
      <w:r>
        <w:rPr>
          <w:rFonts w:cs="Baskerville Old Face"/>
          <w:sz w:val="22"/>
          <w:szCs w:val="22"/>
        </w:rPr>
        <w:t>komanditistih</w:t>
      </w:r>
      <w:proofErr w:type="spellEnd"/>
      <w:r>
        <w:rPr>
          <w:rFonts w:cs="Baskerville Old Face"/>
          <w:sz w:val="22"/>
          <w:szCs w:val="22"/>
        </w:rPr>
        <w:t xml:space="preserve"> ali drugih lastnikih in podatke o lastniških dele</w:t>
      </w:r>
      <w:r>
        <w:rPr>
          <w:sz w:val="22"/>
          <w:szCs w:val="22"/>
        </w:rPr>
        <w:t>ž</w:t>
      </w:r>
      <w:r>
        <w:rPr>
          <w:rFonts w:cs="Baskerville Old Face"/>
          <w:sz w:val="22"/>
          <w:szCs w:val="22"/>
        </w:rPr>
        <w:t xml:space="preserve">ih navedenih oseb ter o </w:t>
      </w:r>
      <w:r>
        <w:rPr>
          <w:sz w:val="22"/>
          <w:szCs w:val="22"/>
        </w:rPr>
        <w:t>gospodarskih subjektih, za katere se glede na določ</w:t>
      </w:r>
      <w:r>
        <w:rPr>
          <w:rFonts w:cs="Baskerville Old Face"/>
          <w:sz w:val="22"/>
          <w:szCs w:val="22"/>
        </w:rPr>
        <w:t>be zakona, ki ureja gospodarske dru</w:t>
      </w:r>
      <w:r>
        <w:rPr>
          <w:sz w:val="22"/>
          <w:szCs w:val="22"/>
        </w:rPr>
        <w:t>ž</w:t>
      </w:r>
      <w:r>
        <w:rPr>
          <w:rFonts w:cs="Baskerville Old Face"/>
          <w:sz w:val="22"/>
          <w:szCs w:val="22"/>
        </w:rPr>
        <w:t>be, šteje, da so z nami povezane dru</w:t>
      </w:r>
      <w:r>
        <w:rPr>
          <w:sz w:val="22"/>
          <w:szCs w:val="22"/>
        </w:rPr>
        <w:t>ž</w:t>
      </w:r>
      <w:r>
        <w:rPr>
          <w:rFonts w:cs="Baskerville Old Face"/>
          <w:sz w:val="22"/>
          <w:szCs w:val="22"/>
        </w:rPr>
        <w:t>be</w:t>
      </w:r>
      <w:r>
        <w:rPr>
          <w:sz w:val="22"/>
          <w:szCs w:val="22"/>
        </w:rPr>
        <w:t>;</w:t>
      </w:r>
    </w:p>
    <w:p w14:paraId="26F7D0B8" w14:textId="77777777" w:rsidR="002415C7" w:rsidRDefault="002415C7" w:rsidP="00C94338">
      <w:pPr>
        <w:pStyle w:val="Telobesedila"/>
        <w:numPr>
          <w:ilvl w:val="0"/>
          <w:numId w:val="25"/>
        </w:numPr>
        <w:suppressAutoHyphens w:val="0"/>
        <w:contextualSpacing/>
        <w:rPr>
          <w:rFonts w:cs="Times New Roman"/>
          <w:sz w:val="22"/>
          <w:szCs w:val="22"/>
        </w:rPr>
      </w:pPr>
      <w:r>
        <w:rPr>
          <w:sz w:val="22"/>
          <w:szCs w:val="22"/>
        </w:rPr>
        <w:t>da imamo zadostne kadrovske in tehnične kapacitete ter znanje, da lahko zagotavljamo nemoteno in kakovostno izvajanje storitev;</w:t>
      </w:r>
    </w:p>
    <w:p w14:paraId="0C0EF8F1" w14:textId="77777777" w:rsidR="002415C7" w:rsidRDefault="002415C7" w:rsidP="00C94338">
      <w:pPr>
        <w:pStyle w:val="Telobesedila"/>
        <w:numPr>
          <w:ilvl w:val="0"/>
          <w:numId w:val="25"/>
        </w:numPr>
        <w:suppressAutoHyphens w:val="0"/>
        <w:contextualSpacing/>
        <w:rPr>
          <w:sz w:val="22"/>
          <w:szCs w:val="22"/>
        </w:rPr>
      </w:pPr>
      <w:r>
        <w:rPr>
          <w:sz w:val="22"/>
          <w:szCs w:val="22"/>
        </w:rPr>
        <w:t>smo registrirani za opravljanje dejavnosti, za dejavnost, ki je predmet tega javnega naročila, da izpolnjujemo vse ostale pogoje, navedene in zahtevane v razpisni dokumentaciji;</w:t>
      </w:r>
    </w:p>
    <w:p w14:paraId="3570DDB7" w14:textId="77777777" w:rsidR="002415C7" w:rsidRDefault="002415C7" w:rsidP="00C94338">
      <w:pPr>
        <w:pStyle w:val="Telobesedila"/>
        <w:numPr>
          <w:ilvl w:val="0"/>
          <w:numId w:val="25"/>
        </w:numPr>
        <w:suppressAutoHyphens w:val="0"/>
        <w:contextualSpacing/>
        <w:rPr>
          <w:sz w:val="22"/>
          <w:szCs w:val="22"/>
        </w:rPr>
      </w:pPr>
      <w:r>
        <w:rPr>
          <w:sz w:val="22"/>
          <w:szCs w:val="22"/>
        </w:rPr>
        <w:t>bomo vsa dela, ki so predmet tega naročila, izvedli v skladu z veljavnimi predpisi, pravili stroke in navodili strokovnega nadzora s strani naročnika;</w:t>
      </w:r>
    </w:p>
    <w:p w14:paraId="45F676BE" w14:textId="77777777" w:rsidR="002415C7" w:rsidRDefault="002415C7" w:rsidP="00C94338">
      <w:pPr>
        <w:pStyle w:val="Telobesedila"/>
        <w:numPr>
          <w:ilvl w:val="0"/>
          <w:numId w:val="25"/>
        </w:numPr>
        <w:suppressAutoHyphens w:val="0"/>
        <w:contextualSpacing/>
        <w:rPr>
          <w:sz w:val="22"/>
          <w:szCs w:val="22"/>
        </w:rPr>
      </w:pPr>
      <w:r>
        <w:rPr>
          <w:sz w:val="22"/>
          <w:szCs w:val="22"/>
        </w:rPr>
        <w:t>v primeru, da naročnik glede na razpoložljiva sredstva določi eventualno manjši obseg del od razpisanega, odstopi od podpisa pogodbe ali da iz kakršnegakoli razloga razveljavi razpis oz. ne izbere nobenega ponudnika, ne bomo uveljavljali odškodnine iz tega naslova.</w:t>
      </w:r>
    </w:p>
    <w:p w14:paraId="1B3638E2" w14:textId="5F131C4B" w:rsidR="002415C7" w:rsidRDefault="002415C7" w:rsidP="002415C7">
      <w:pPr>
        <w:pStyle w:val="Telobesedila"/>
        <w:rPr>
          <w:sz w:val="22"/>
          <w:szCs w:val="22"/>
        </w:rPr>
      </w:pPr>
      <w:r>
        <w:rPr>
          <w:sz w:val="22"/>
          <w:szCs w:val="22"/>
        </w:rPr>
        <w:t>S podpisom tega obrazca podpisujemo ponudbo kot celoto.</w:t>
      </w:r>
    </w:p>
    <w:p w14:paraId="7B314E65" w14:textId="77777777" w:rsidR="002415C7" w:rsidRDefault="002415C7" w:rsidP="002415C7">
      <w:pPr>
        <w:pStyle w:val="Telobesedila"/>
        <w:rPr>
          <w:sz w:val="22"/>
          <w:szCs w:val="22"/>
        </w:rPr>
      </w:pPr>
    </w:p>
    <w:tbl>
      <w:tblPr>
        <w:tblW w:w="0" w:type="auto"/>
        <w:tblCellMar>
          <w:left w:w="70" w:type="dxa"/>
          <w:right w:w="70" w:type="dxa"/>
        </w:tblCellMar>
        <w:tblLook w:val="04A0" w:firstRow="1" w:lastRow="0" w:firstColumn="1" w:lastColumn="0" w:noHBand="0" w:noVBand="1"/>
      </w:tblPr>
      <w:tblGrid>
        <w:gridCol w:w="3024"/>
        <w:gridCol w:w="3014"/>
        <w:gridCol w:w="3034"/>
      </w:tblGrid>
      <w:tr w:rsidR="002415C7" w14:paraId="705D7497" w14:textId="77777777" w:rsidTr="002415C7">
        <w:tc>
          <w:tcPr>
            <w:tcW w:w="3024" w:type="dxa"/>
            <w:hideMark/>
          </w:tcPr>
          <w:p w14:paraId="0A30F21F" w14:textId="77777777" w:rsidR="002415C7" w:rsidRPr="00263B6E" w:rsidRDefault="002415C7">
            <w:pPr>
              <w:spacing w:line="256" w:lineRule="auto"/>
              <w:rPr>
                <w:sz w:val="22"/>
                <w:szCs w:val="22"/>
              </w:rPr>
            </w:pPr>
            <w:r w:rsidRPr="00263B6E">
              <w:rPr>
                <w:sz w:val="22"/>
                <w:szCs w:val="22"/>
              </w:rPr>
              <w:t>Kraj in datum:</w:t>
            </w:r>
          </w:p>
        </w:tc>
        <w:tc>
          <w:tcPr>
            <w:tcW w:w="3014" w:type="dxa"/>
            <w:hideMark/>
          </w:tcPr>
          <w:p w14:paraId="12C555B3" w14:textId="77777777" w:rsidR="002415C7" w:rsidRPr="00263B6E" w:rsidRDefault="002415C7">
            <w:pPr>
              <w:spacing w:line="256" w:lineRule="auto"/>
              <w:jc w:val="center"/>
              <w:rPr>
                <w:sz w:val="22"/>
                <w:szCs w:val="22"/>
              </w:rPr>
            </w:pPr>
            <w:r w:rsidRPr="00263B6E">
              <w:rPr>
                <w:sz w:val="22"/>
                <w:szCs w:val="22"/>
              </w:rPr>
              <w:t>Žig:</w:t>
            </w:r>
          </w:p>
        </w:tc>
        <w:tc>
          <w:tcPr>
            <w:tcW w:w="3034" w:type="dxa"/>
          </w:tcPr>
          <w:p w14:paraId="37755D9D" w14:textId="77777777" w:rsidR="002415C7" w:rsidRPr="00263B6E" w:rsidRDefault="002415C7">
            <w:pPr>
              <w:spacing w:line="256" w:lineRule="auto"/>
              <w:rPr>
                <w:sz w:val="22"/>
                <w:szCs w:val="22"/>
              </w:rPr>
            </w:pPr>
            <w:r w:rsidRPr="00263B6E">
              <w:rPr>
                <w:sz w:val="22"/>
                <w:szCs w:val="22"/>
              </w:rPr>
              <w:t>Podpis odgovorne osebe ponudnika / partnerja:</w:t>
            </w:r>
          </w:p>
          <w:p w14:paraId="2C95229C" w14:textId="77777777" w:rsidR="002415C7" w:rsidRPr="00263B6E" w:rsidRDefault="002415C7">
            <w:pPr>
              <w:spacing w:line="256" w:lineRule="auto"/>
              <w:rPr>
                <w:sz w:val="22"/>
                <w:szCs w:val="22"/>
              </w:rPr>
            </w:pPr>
          </w:p>
        </w:tc>
      </w:tr>
    </w:tbl>
    <w:p w14:paraId="7BF28E2A" w14:textId="5933BDC8" w:rsidR="00D100FC" w:rsidRDefault="00D100FC" w:rsidP="0038147A">
      <w:pPr>
        <w:jc w:val="both"/>
        <w:rPr>
          <w:sz w:val="22"/>
          <w:szCs w:val="22"/>
        </w:rPr>
      </w:pPr>
    </w:p>
    <w:p w14:paraId="31048A55" w14:textId="77777777" w:rsidR="00263B6E" w:rsidRDefault="00263B6E" w:rsidP="0038147A">
      <w:pPr>
        <w:jc w:val="both"/>
        <w:rPr>
          <w:sz w:val="22"/>
          <w:szCs w:val="22"/>
        </w:rPr>
      </w:pPr>
    </w:p>
    <w:p w14:paraId="7995277C" w14:textId="3FDD70B8" w:rsidR="002415C7" w:rsidRPr="00D100FC" w:rsidRDefault="002415C7" w:rsidP="002415C7">
      <w:pPr>
        <w:ind w:left="7788"/>
        <w:jc w:val="both"/>
        <w:rPr>
          <w:sz w:val="22"/>
          <w:szCs w:val="22"/>
        </w:rPr>
      </w:pPr>
      <w:bookmarkStart w:id="57" w:name="_Hlk130360224"/>
      <w:r w:rsidRPr="00D100FC">
        <w:rPr>
          <w:sz w:val="22"/>
          <w:szCs w:val="22"/>
        </w:rPr>
        <w:t xml:space="preserve">OBR - </w:t>
      </w:r>
      <w:r>
        <w:rPr>
          <w:sz w:val="22"/>
          <w:szCs w:val="22"/>
        </w:rPr>
        <w:t>5</w:t>
      </w:r>
    </w:p>
    <w:p w14:paraId="6A18CB7C" w14:textId="77777777" w:rsidR="002415C7" w:rsidRPr="00D100FC" w:rsidRDefault="002415C7" w:rsidP="002415C7">
      <w:pPr>
        <w:jc w:val="both"/>
        <w:rPr>
          <w:sz w:val="22"/>
          <w:szCs w:val="22"/>
        </w:rPr>
      </w:pPr>
    </w:p>
    <w:p w14:paraId="54435599" w14:textId="77777777" w:rsidR="002415C7" w:rsidRPr="00D100FC" w:rsidRDefault="002415C7" w:rsidP="002415C7">
      <w:pPr>
        <w:jc w:val="both"/>
        <w:rPr>
          <w:sz w:val="22"/>
          <w:szCs w:val="22"/>
        </w:rPr>
      </w:pPr>
      <w:r w:rsidRPr="00D100FC">
        <w:rPr>
          <w:sz w:val="22"/>
          <w:szCs w:val="22"/>
        </w:rPr>
        <w:t>Gospodarski subjekt:_____________________</w:t>
      </w:r>
    </w:p>
    <w:p w14:paraId="3637AA98" w14:textId="77777777" w:rsidR="002415C7" w:rsidRPr="00D100FC" w:rsidRDefault="002415C7" w:rsidP="002415C7">
      <w:pPr>
        <w:jc w:val="both"/>
        <w:rPr>
          <w:sz w:val="22"/>
          <w:szCs w:val="22"/>
        </w:rPr>
      </w:pPr>
    </w:p>
    <w:p w14:paraId="10986529" w14:textId="77777777" w:rsidR="002415C7" w:rsidRDefault="002415C7" w:rsidP="002415C7">
      <w:pPr>
        <w:jc w:val="both"/>
        <w:rPr>
          <w:sz w:val="22"/>
          <w:szCs w:val="22"/>
        </w:rPr>
      </w:pPr>
      <w:r w:rsidRPr="00D100FC">
        <w:rPr>
          <w:sz w:val="22"/>
          <w:szCs w:val="22"/>
        </w:rPr>
        <w:t>Naročnik: Občina Videm, Videm pri Ptuju 54, 2284 Videm pri Ptuju</w:t>
      </w:r>
      <w:r w:rsidRPr="00D100FC">
        <w:rPr>
          <w:sz w:val="22"/>
          <w:szCs w:val="22"/>
        </w:rPr>
        <w:tab/>
      </w:r>
    </w:p>
    <w:p w14:paraId="416D8480" w14:textId="77777777" w:rsidR="002415C7" w:rsidRDefault="002415C7" w:rsidP="002415C7">
      <w:pPr>
        <w:jc w:val="both"/>
        <w:rPr>
          <w:sz w:val="22"/>
          <w:szCs w:val="22"/>
        </w:rPr>
      </w:pPr>
    </w:p>
    <w:p w14:paraId="2180FB98" w14:textId="5DAA6AA8" w:rsidR="002415C7" w:rsidRPr="001D1C70" w:rsidRDefault="002415C7" w:rsidP="002415C7">
      <w:pPr>
        <w:shd w:val="clear" w:color="auto" w:fill="BF8F00" w:themeFill="accent4" w:themeFillShade="BF"/>
        <w:jc w:val="center"/>
        <w:rPr>
          <w:b/>
          <w:bCs/>
          <w:sz w:val="22"/>
          <w:szCs w:val="22"/>
        </w:rPr>
      </w:pPr>
      <w:r>
        <w:rPr>
          <w:b/>
          <w:bCs/>
          <w:sz w:val="22"/>
          <w:szCs w:val="22"/>
        </w:rPr>
        <w:t>IZJAVA PODIZVAJALCA</w:t>
      </w:r>
    </w:p>
    <w:bookmarkEnd w:id="57"/>
    <w:p w14:paraId="24567FF2" w14:textId="25771E5D" w:rsidR="00D100FC" w:rsidRDefault="00D100FC" w:rsidP="0038147A">
      <w:pPr>
        <w:jc w:val="both"/>
        <w:rPr>
          <w:sz w:val="22"/>
          <w:szCs w:val="22"/>
        </w:rPr>
      </w:pPr>
    </w:p>
    <w:p w14:paraId="5E4F9E14" w14:textId="77777777" w:rsidR="002415C7" w:rsidRPr="002415C7" w:rsidRDefault="002415C7" w:rsidP="002415C7">
      <w:pPr>
        <w:pStyle w:val="Telobesedila"/>
        <w:jc w:val="center"/>
        <w:rPr>
          <w:rFonts w:ascii="Source Sans Pro" w:hAnsi="Source Sans Pro" w:cs="Times New Roman"/>
          <w:b/>
          <w:sz w:val="22"/>
          <w:szCs w:val="22"/>
          <w:lang w:eastAsia="sl-SI"/>
        </w:rPr>
      </w:pPr>
      <w:r w:rsidRPr="002415C7">
        <w:rPr>
          <w:b/>
          <w:sz w:val="22"/>
          <w:szCs w:val="22"/>
        </w:rPr>
        <w:t>IZJAVA O IZPOLNJEVANJU POGOJEV PODIZVAJALCA</w:t>
      </w:r>
    </w:p>
    <w:p w14:paraId="2F7043FA" w14:textId="77777777" w:rsidR="002415C7" w:rsidRPr="002415C7" w:rsidRDefault="002415C7" w:rsidP="002415C7">
      <w:pPr>
        <w:pStyle w:val="Telobesedila"/>
        <w:jc w:val="center"/>
        <w:rPr>
          <w:sz w:val="22"/>
          <w:szCs w:val="22"/>
        </w:rPr>
      </w:pPr>
      <w:r w:rsidRPr="002415C7">
        <w:rPr>
          <w:b/>
          <w:sz w:val="22"/>
          <w:szCs w:val="22"/>
        </w:rPr>
        <w:t>IN O</w:t>
      </w:r>
      <w:r>
        <w:rPr>
          <w:b/>
          <w:szCs w:val="22"/>
        </w:rPr>
        <w:t xml:space="preserve"> </w:t>
      </w:r>
      <w:r w:rsidRPr="002415C7">
        <w:rPr>
          <w:b/>
          <w:sz w:val="22"/>
          <w:szCs w:val="22"/>
        </w:rPr>
        <w:t>NEPOSREDNIH PLAČILIH PODIZVAJALCU</w:t>
      </w:r>
    </w:p>
    <w:p w14:paraId="00EC9814" w14:textId="77777777" w:rsidR="002415C7" w:rsidRPr="002415C7" w:rsidRDefault="002415C7" w:rsidP="002415C7">
      <w:pPr>
        <w:pStyle w:val="Telobesedila"/>
        <w:rPr>
          <w:sz w:val="22"/>
          <w:szCs w:val="22"/>
        </w:rPr>
      </w:pPr>
    </w:p>
    <w:p w14:paraId="0F92EAF8" w14:textId="77777777" w:rsidR="002415C7" w:rsidRPr="002415C7" w:rsidRDefault="002415C7" w:rsidP="002415C7">
      <w:pPr>
        <w:pStyle w:val="Telobesedila"/>
        <w:rPr>
          <w:sz w:val="22"/>
          <w:szCs w:val="22"/>
        </w:rPr>
      </w:pPr>
      <w:r w:rsidRPr="002415C7">
        <w:rPr>
          <w:sz w:val="22"/>
          <w:szCs w:val="22"/>
        </w:rPr>
        <w:t>Izjavljamo:</w:t>
      </w:r>
    </w:p>
    <w:p w14:paraId="124CEC50" w14:textId="77777777" w:rsidR="002415C7" w:rsidRPr="002415C7" w:rsidRDefault="002415C7" w:rsidP="002415C7">
      <w:pPr>
        <w:pStyle w:val="Naslov"/>
        <w:ind w:left="360" w:hanging="360"/>
        <w:jc w:val="both"/>
        <w:rPr>
          <w:rFonts w:cs="Calisto MT"/>
          <w:b w:val="0"/>
          <w:sz w:val="22"/>
          <w:szCs w:val="22"/>
        </w:rPr>
      </w:pPr>
      <w:r w:rsidRPr="002415C7">
        <w:rPr>
          <w:b w:val="0"/>
          <w:sz w:val="22"/>
          <w:szCs w:val="22"/>
          <w:lang w:eastAsia="en-US"/>
        </w:rPr>
        <w:t>-</w:t>
      </w:r>
      <w:r w:rsidRPr="002415C7">
        <w:rPr>
          <w:b w:val="0"/>
          <w:sz w:val="22"/>
          <w:szCs w:val="22"/>
          <w:lang w:eastAsia="en-US"/>
        </w:rPr>
        <w:tab/>
      </w:r>
      <w:r w:rsidRPr="002415C7">
        <w:rPr>
          <w:b w:val="0"/>
          <w:sz w:val="22"/>
          <w:szCs w:val="22"/>
        </w:rPr>
        <w:t>da soglašamo z vsemi določ</w:t>
      </w:r>
      <w:r w:rsidRPr="002415C7">
        <w:rPr>
          <w:rFonts w:cs="Calisto MT"/>
          <w:b w:val="0"/>
          <w:sz w:val="22"/>
          <w:szCs w:val="22"/>
        </w:rPr>
        <w:t>ili navodil za pripravo ponudbe ter pogoji v postopku oddaje javnega naro</w:t>
      </w:r>
      <w:r w:rsidRPr="002415C7">
        <w:rPr>
          <w:b w:val="0"/>
          <w:sz w:val="22"/>
          <w:szCs w:val="22"/>
        </w:rPr>
        <w:t>č</w:t>
      </w:r>
      <w:r w:rsidRPr="002415C7">
        <w:rPr>
          <w:rFonts w:cs="Calisto MT"/>
          <w:b w:val="0"/>
          <w:sz w:val="22"/>
          <w:szCs w:val="22"/>
        </w:rPr>
        <w:t>ila,</w:t>
      </w:r>
    </w:p>
    <w:p w14:paraId="2C126B3B" w14:textId="77777777" w:rsidR="002415C7" w:rsidRPr="002415C7" w:rsidRDefault="002415C7" w:rsidP="002415C7">
      <w:pPr>
        <w:pStyle w:val="Naslov"/>
        <w:ind w:left="360" w:hanging="360"/>
        <w:jc w:val="both"/>
        <w:rPr>
          <w:rFonts w:cs="Times New Roman"/>
          <w:b w:val="0"/>
          <w:sz w:val="22"/>
          <w:szCs w:val="22"/>
        </w:rPr>
      </w:pPr>
      <w:r w:rsidRPr="002415C7">
        <w:rPr>
          <w:b w:val="0"/>
          <w:sz w:val="22"/>
          <w:szCs w:val="22"/>
        </w:rPr>
        <w:t>-</w:t>
      </w:r>
      <w:r w:rsidRPr="002415C7">
        <w:rPr>
          <w:b w:val="0"/>
          <w:sz w:val="22"/>
          <w:szCs w:val="22"/>
        </w:rPr>
        <w:tab/>
        <w:t>ne obstaja noben izmed izključ</w:t>
      </w:r>
      <w:r w:rsidRPr="002415C7">
        <w:rPr>
          <w:rFonts w:cs="Calisto MT"/>
          <w:b w:val="0"/>
          <w:sz w:val="22"/>
          <w:szCs w:val="22"/>
        </w:rPr>
        <w:t>itvenih razlogov za naše kandidiranje pri tem poslu, navedenih v veljavni zakonodaji ali v razpisni dokumentaciji za predmetno javno naro</w:t>
      </w:r>
      <w:r w:rsidRPr="002415C7">
        <w:rPr>
          <w:b w:val="0"/>
          <w:sz w:val="22"/>
          <w:szCs w:val="22"/>
        </w:rPr>
        <w:t>č</w:t>
      </w:r>
      <w:r w:rsidRPr="002415C7">
        <w:rPr>
          <w:rFonts w:cs="Calisto MT"/>
          <w:b w:val="0"/>
          <w:sz w:val="22"/>
          <w:szCs w:val="22"/>
        </w:rPr>
        <w:t xml:space="preserve">ilo, </w:t>
      </w:r>
    </w:p>
    <w:p w14:paraId="59A86E11" w14:textId="77777777" w:rsidR="002415C7" w:rsidRPr="002415C7" w:rsidRDefault="002415C7" w:rsidP="002415C7">
      <w:pPr>
        <w:pStyle w:val="Naslov"/>
        <w:ind w:left="360" w:hanging="360"/>
        <w:jc w:val="both"/>
        <w:rPr>
          <w:b w:val="0"/>
          <w:sz w:val="22"/>
          <w:szCs w:val="22"/>
        </w:rPr>
      </w:pPr>
      <w:r w:rsidRPr="002415C7">
        <w:rPr>
          <w:b w:val="0"/>
          <w:sz w:val="22"/>
          <w:szCs w:val="22"/>
        </w:rPr>
        <w:t>-</w:t>
      </w:r>
      <w:r w:rsidRPr="002415C7">
        <w:rPr>
          <w:b w:val="0"/>
          <w:sz w:val="22"/>
          <w:szCs w:val="22"/>
        </w:rPr>
        <w:tab/>
        <w:t>da v primeru, da naroč</w:t>
      </w:r>
      <w:r w:rsidRPr="002415C7">
        <w:rPr>
          <w:rFonts w:cs="Calisto MT"/>
          <w:b w:val="0"/>
          <w:sz w:val="22"/>
          <w:szCs w:val="22"/>
        </w:rPr>
        <w:t>nik glede na razpolo</w:t>
      </w:r>
      <w:r w:rsidRPr="002415C7">
        <w:rPr>
          <w:b w:val="0"/>
          <w:sz w:val="22"/>
          <w:szCs w:val="22"/>
        </w:rPr>
        <w:t>ž</w:t>
      </w:r>
      <w:r w:rsidRPr="002415C7">
        <w:rPr>
          <w:rFonts w:cs="Calisto MT"/>
          <w:b w:val="0"/>
          <w:sz w:val="22"/>
          <w:szCs w:val="22"/>
        </w:rPr>
        <w:t>ljiva sredstva dolo</w:t>
      </w:r>
      <w:r w:rsidRPr="002415C7">
        <w:rPr>
          <w:b w:val="0"/>
          <w:sz w:val="22"/>
          <w:szCs w:val="22"/>
        </w:rPr>
        <w:t>č</w:t>
      </w:r>
      <w:r w:rsidRPr="002415C7">
        <w:rPr>
          <w:rFonts w:cs="Calisto MT"/>
          <w:b w:val="0"/>
          <w:sz w:val="22"/>
          <w:szCs w:val="22"/>
        </w:rPr>
        <w:t>i eventualno ma</w:t>
      </w:r>
      <w:r w:rsidRPr="002415C7">
        <w:rPr>
          <w:b w:val="0"/>
          <w:sz w:val="22"/>
          <w:szCs w:val="22"/>
        </w:rPr>
        <w:t>njši obseg del od razpisanega, odstopi od podpisa pogodbe ali da iz kakršnegakoli razloga razveljavi razpis oz. ne izbere nobenega ponudnika, ne bomo uveljavljali odškodnine iz tega naslova,</w:t>
      </w:r>
    </w:p>
    <w:p w14:paraId="2D936A24" w14:textId="77777777" w:rsidR="002415C7" w:rsidRPr="002415C7" w:rsidRDefault="002415C7" w:rsidP="00C94338">
      <w:pPr>
        <w:pStyle w:val="Naslov"/>
        <w:numPr>
          <w:ilvl w:val="0"/>
          <w:numId w:val="26"/>
        </w:numPr>
        <w:ind w:left="357" w:hanging="357"/>
        <w:jc w:val="both"/>
        <w:rPr>
          <w:b w:val="0"/>
          <w:sz w:val="22"/>
          <w:szCs w:val="22"/>
        </w:rPr>
      </w:pPr>
      <w:r w:rsidRPr="002415C7">
        <w:rPr>
          <w:b w:val="0"/>
          <w:sz w:val="22"/>
          <w:szCs w:val="22"/>
        </w:rPr>
        <w:t>smo registrirani za opravljanje dejavnosti, ki je/so predmet tega naroč</w:t>
      </w:r>
      <w:r w:rsidRPr="002415C7">
        <w:rPr>
          <w:rFonts w:cs="Calisto MT"/>
          <w:b w:val="0"/>
          <w:sz w:val="22"/>
          <w:szCs w:val="22"/>
        </w:rPr>
        <w:t xml:space="preserve">ila v delu, ki ga prevzemamo v izvedbo v okviru te ponudbe. </w:t>
      </w:r>
    </w:p>
    <w:p w14:paraId="0B5BAEB7" w14:textId="77777777" w:rsidR="002415C7" w:rsidRPr="002415C7" w:rsidRDefault="002415C7" w:rsidP="002415C7">
      <w:pPr>
        <w:widowControl w:val="0"/>
        <w:spacing w:line="264" w:lineRule="auto"/>
        <w:rPr>
          <w:b/>
          <w:sz w:val="22"/>
          <w:szCs w:val="22"/>
        </w:rPr>
      </w:pPr>
      <w:r w:rsidRPr="002415C7">
        <w:rPr>
          <w:sz w:val="22"/>
          <w:szCs w:val="22"/>
          <w:lang w:val="x-none"/>
        </w:rPr>
        <w:t>Glede na določbo 94. člena ZJN-3 izjavljamo, da pri izvedbi</w:t>
      </w:r>
      <w:r w:rsidRPr="002415C7">
        <w:rPr>
          <w:sz w:val="22"/>
          <w:szCs w:val="22"/>
        </w:rPr>
        <w:t xml:space="preserve"> tega</w:t>
      </w:r>
      <w:r w:rsidRPr="002415C7">
        <w:rPr>
          <w:sz w:val="22"/>
          <w:szCs w:val="22"/>
          <w:lang w:val="x-none"/>
        </w:rPr>
        <w:t xml:space="preserve"> javnega naročila</w:t>
      </w:r>
      <w:r w:rsidRPr="002415C7">
        <w:rPr>
          <w:sz w:val="22"/>
          <w:szCs w:val="22"/>
        </w:rPr>
        <w:t>, pri kateri nastopamo</w:t>
      </w:r>
      <w:r w:rsidRPr="002415C7">
        <w:rPr>
          <w:sz w:val="22"/>
          <w:szCs w:val="22"/>
          <w:lang w:val="x-none"/>
        </w:rPr>
        <w:t xml:space="preserve"> kot podizvajalec</w:t>
      </w:r>
      <w:r w:rsidRPr="002415C7">
        <w:rPr>
          <w:b/>
          <w:sz w:val="22"/>
          <w:szCs w:val="22"/>
          <w:lang w:val="x-none"/>
        </w:rPr>
        <w:t xml:space="preserve"> </w:t>
      </w:r>
      <w:r w:rsidRPr="002415C7">
        <w:rPr>
          <w:b/>
          <w:i/>
          <w:sz w:val="22"/>
          <w:szCs w:val="22"/>
        </w:rPr>
        <w:t>(ustrezno označite)</w:t>
      </w:r>
      <w:r w:rsidRPr="002415C7">
        <w:rPr>
          <w:b/>
          <w:sz w:val="22"/>
          <w:szCs w:val="22"/>
        </w:rPr>
        <w:t>:</w:t>
      </w:r>
    </w:p>
    <w:p w14:paraId="574A4878" w14:textId="77777777" w:rsidR="002415C7" w:rsidRPr="002415C7" w:rsidRDefault="002415C7" w:rsidP="002415C7">
      <w:pPr>
        <w:widowControl w:val="0"/>
        <w:spacing w:line="264" w:lineRule="auto"/>
        <w:rPr>
          <w:b/>
          <w:sz w:val="22"/>
          <w:szCs w:val="22"/>
        </w:rPr>
      </w:pPr>
    </w:p>
    <w:p w14:paraId="57CB00F4" w14:textId="77777777" w:rsidR="002415C7" w:rsidRPr="002415C7" w:rsidRDefault="002415C7" w:rsidP="00C94338">
      <w:pPr>
        <w:widowControl w:val="0"/>
        <w:numPr>
          <w:ilvl w:val="1"/>
          <w:numId w:val="27"/>
        </w:numPr>
        <w:suppressAutoHyphens w:val="0"/>
        <w:spacing w:line="264" w:lineRule="auto"/>
        <w:ind w:left="2160"/>
        <w:contextualSpacing/>
        <w:jc w:val="both"/>
        <w:rPr>
          <w:sz w:val="22"/>
          <w:szCs w:val="22"/>
        </w:rPr>
      </w:pPr>
      <w:r w:rsidRPr="002415C7">
        <w:rPr>
          <w:b/>
          <w:sz w:val="22"/>
          <w:szCs w:val="22"/>
          <w:lang w:val="x-none"/>
        </w:rPr>
        <w:t xml:space="preserve">zahtevamo neposredno plačilo </w:t>
      </w:r>
      <w:r w:rsidRPr="002415C7">
        <w:rPr>
          <w:sz w:val="22"/>
          <w:szCs w:val="22"/>
        </w:rPr>
        <w:t xml:space="preserve">ter kot podizvajalec </w:t>
      </w:r>
      <w:r w:rsidRPr="002415C7">
        <w:rPr>
          <w:b/>
          <w:sz w:val="22"/>
          <w:szCs w:val="22"/>
        </w:rPr>
        <w:t>soglašamo</w:t>
      </w:r>
      <w:r w:rsidRPr="002415C7">
        <w:rPr>
          <w:sz w:val="22"/>
          <w:szCs w:val="22"/>
        </w:rPr>
        <w:t>,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p w14:paraId="21F076EB" w14:textId="77777777" w:rsidR="002415C7" w:rsidRPr="002415C7" w:rsidRDefault="002415C7" w:rsidP="002415C7">
      <w:pPr>
        <w:widowControl w:val="0"/>
        <w:spacing w:line="264" w:lineRule="auto"/>
        <w:ind w:left="1440"/>
        <w:rPr>
          <w:sz w:val="22"/>
          <w:szCs w:val="22"/>
        </w:rPr>
      </w:pPr>
    </w:p>
    <w:p w14:paraId="210EECE4" w14:textId="77777777" w:rsidR="002415C7" w:rsidRPr="002415C7" w:rsidRDefault="002415C7" w:rsidP="00C94338">
      <w:pPr>
        <w:widowControl w:val="0"/>
        <w:numPr>
          <w:ilvl w:val="1"/>
          <w:numId w:val="27"/>
        </w:numPr>
        <w:suppressAutoHyphens w:val="0"/>
        <w:spacing w:line="264" w:lineRule="auto"/>
        <w:ind w:left="2160"/>
        <w:contextualSpacing/>
        <w:jc w:val="both"/>
        <w:rPr>
          <w:b/>
          <w:sz w:val="22"/>
          <w:szCs w:val="22"/>
        </w:rPr>
      </w:pPr>
      <w:r w:rsidRPr="002415C7">
        <w:rPr>
          <w:b/>
          <w:sz w:val="22"/>
          <w:szCs w:val="22"/>
        </w:rPr>
        <w:t>ne zahtevamo neposrednega plačila.</w:t>
      </w:r>
    </w:p>
    <w:p w14:paraId="54A2A04C" w14:textId="27F6A4D8" w:rsidR="002415C7" w:rsidRDefault="002415C7" w:rsidP="002415C7">
      <w:pPr>
        <w:pStyle w:val="Odstavekseznama"/>
        <w:rPr>
          <w:b/>
          <w:sz w:val="22"/>
          <w:szCs w:val="22"/>
        </w:rPr>
      </w:pPr>
    </w:p>
    <w:p w14:paraId="3C1EB5D4" w14:textId="01326B2C" w:rsidR="002415C7" w:rsidRDefault="002415C7" w:rsidP="002415C7">
      <w:pPr>
        <w:pStyle w:val="Odstavekseznama"/>
        <w:rPr>
          <w:b/>
          <w:sz w:val="22"/>
          <w:szCs w:val="22"/>
        </w:rPr>
      </w:pPr>
    </w:p>
    <w:p w14:paraId="064632B5" w14:textId="4E13F450" w:rsidR="002415C7" w:rsidRDefault="002415C7" w:rsidP="002415C7">
      <w:pPr>
        <w:pStyle w:val="Odstavekseznama"/>
        <w:rPr>
          <w:b/>
          <w:sz w:val="22"/>
          <w:szCs w:val="22"/>
        </w:rPr>
      </w:pPr>
    </w:p>
    <w:p w14:paraId="6E908CFD" w14:textId="3A7DC464" w:rsidR="002415C7" w:rsidRDefault="002415C7" w:rsidP="002415C7">
      <w:pPr>
        <w:pStyle w:val="Odstavekseznama"/>
        <w:rPr>
          <w:b/>
          <w:sz w:val="22"/>
          <w:szCs w:val="22"/>
        </w:rPr>
      </w:pPr>
    </w:p>
    <w:p w14:paraId="05E3FB2F" w14:textId="77777777" w:rsidR="002415C7" w:rsidRPr="002415C7" w:rsidRDefault="002415C7" w:rsidP="002415C7">
      <w:pPr>
        <w:pStyle w:val="Odstavekseznama"/>
        <w:rPr>
          <w:b/>
          <w:sz w:val="22"/>
          <w:szCs w:val="22"/>
        </w:rPr>
      </w:pPr>
    </w:p>
    <w:tbl>
      <w:tblPr>
        <w:tblW w:w="0" w:type="auto"/>
        <w:tblCellMar>
          <w:left w:w="70" w:type="dxa"/>
          <w:right w:w="70" w:type="dxa"/>
        </w:tblCellMar>
        <w:tblLook w:val="04A0" w:firstRow="1" w:lastRow="0" w:firstColumn="1" w:lastColumn="0" w:noHBand="0" w:noVBand="1"/>
      </w:tblPr>
      <w:tblGrid>
        <w:gridCol w:w="3024"/>
        <w:gridCol w:w="3017"/>
        <w:gridCol w:w="3031"/>
      </w:tblGrid>
      <w:tr w:rsidR="002415C7" w14:paraId="5E78497E" w14:textId="77777777" w:rsidTr="002415C7">
        <w:tc>
          <w:tcPr>
            <w:tcW w:w="3070" w:type="dxa"/>
            <w:hideMark/>
          </w:tcPr>
          <w:p w14:paraId="7DEC69A9" w14:textId="77777777" w:rsidR="002415C7" w:rsidRPr="002415C7" w:rsidRDefault="002415C7">
            <w:pPr>
              <w:spacing w:line="256" w:lineRule="auto"/>
              <w:rPr>
                <w:sz w:val="22"/>
                <w:szCs w:val="22"/>
              </w:rPr>
            </w:pPr>
            <w:r w:rsidRPr="002415C7">
              <w:rPr>
                <w:sz w:val="22"/>
                <w:szCs w:val="22"/>
              </w:rPr>
              <w:t>Kraj in datum:</w:t>
            </w:r>
          </w:p>
        </w:tc>
        <w:tc>
          <w:tcPr>
            <w:tcW w:w="3070" w:type="dxa"/>
            <w:hideMark/>
          </w:tcPr>
          <w:p w14:paraId="719E615E" w14:textId="77777777" w:rsidR="002415C7" w:rsidRPr="002415C7" w:rsidRDefault="002415C7">
            <w:pPr>
              <w:spacing w:line="256" w:lineRule="auto"/>
              <w:jc w:val="center"/>
              <w:rPr>
                <w:sz w:val="22"/>
                <w:szCs w:val="22"/>
              </w:rPr>
            </w:pPr>
            <w:r w:rsidRPr="002415C7">
              <w:rPr>
                <w:sz w:val="22"/>
                <w:szCs w:val="22"/>
              </w:rPr>
              <w:t>Žig:</w:t>
            </w:r>
          </w:p>
        </w:tc>
        <w:tc>
          <w:tcPr>
            <w:tcW w:w="3070" w:type="dxa"/>
          </w:tcPr>
          <w:p w14:paraId="640A3F6B" w14:textId="77777777" w:rsidR="002415C7" w:rsidRPr="002415C7" w:rsidRDefault="002415C7">
            <w:pPr>
              <w:spacing w:line="256" w:lineRule="auto"/>
              <w:rPr>
                <w:sz w:val="22"/>
                <w:szCs w:val="22"/>
              </w:rPr>
            </w:pPr>
            <w:r w:rsidRPr="002415C7">
              <w:rPr>
                <w:sz w:val="22"/>
                <w:szCs w:val="22"/>
              </w:rPr>
              <w:t>Podpis odgovorne osebe ponudnika / partnerja:</w:t>
            </w:r>
          </w:p>
          <w:p w14:paraId="782FD7D7" w14:textId="77777777" w:rsidR="002415C7" w:rsidRPr="002415C7" w:rsidRDefault="002415C7">
            <w:pPr>
              <w:spacing w:line="256" w:lineRule="auto"/>
              <w:rPr>
                <w:sz w:val="22"/>
                <w:szCs w:val="22"/>
              </w:rPr>
            </w:pPr>
          </w:p>
        </w:tc>
      </w:tr>
    </w:tbl>
    <w:p w14:paraId="65D49925" w14:textId="28040599" w:rsidR="00D100FC" w:rsidRDefault="00D100FC" w:rsidP="0038147A">
      <w:pPr>
        <w:jc w:val="both"/>
        <w:rPr>
          <w:sz w:val="22"/>
          <w:szCs w:val="22"/>
        </w:rPr>
      </w:pPr>
    </w:p>
    <w:p w14:paraId="3D577A4D" w14:textId="5FFBACE5" w:rsidR="00D100FC" w:rsidRDefault="00D100FC" w:rsidP="0038147A">
      <w:pPr>
        <w:jc w:val="both"/>
        <w:rPr>
          <w:sz w:val="22"/>
          <w:szCs w:val="22"/>
        </w:rPr>
      </w:pPr>
    </w:p>
    <w:p w14:paraId="5524ADA0" w14:textId="77777777" w:rsidR="00D100FC" w:rsidRDefault="00D100FC" w:rsidP="0038147A">
      <w:pPr>
        <w:jc w:val="both"/>
        <w:rPr>
          <w:sz w:val="22"/>
          <w:szCs w:val="22"/>
        </w:rPr>
      </w:pPr>
    </w:p>
    <w:p w14:paraId="7E9F9155" w14:textId="070AE051" w:rsidR="00BE09DB" w:rsidRDefault="00BE09DB" w:rsidP="0038147A">
      <w:pPr>
        <w:jc w:val="both"/>
        <w:rPr>
          <w:sz w:val="22"/>
          <w:szCs w:val="22"/>
        </w:rPr>
      </w:pPr>
    </w:p>
    <w:p w14:paraId="474C34CE" w14:textId="51929136" w:rsidR="00D100FC" w:rsidRDefault="00D100FC" w:rsidP="0038147A">
      <w:pPr>
        <w:jc w:val="both"/>
        <w:rPr>
          <w:sz w:val="22"/>
          <w:szCs w:val="22"/>
        </w:rPr>
      </w:pPr>
    </w:p>
    <w:p w14:paraId="7ED99E4E" w14:textId="7D9B006E" w:rsidR="00D100FC" w:rsidRDefault="00D100FC" w:rsidP="0038147A">
      <w:pPr>
        <w:jc w:val="both"/>
        <w:rPr>
          <w:sz w:val="22"/>
          <w:szCs w:val="22"/>
        </w:rPr>
      </w:pPr>
    </w:p>
    <w:p w14:paraId="3E6C83F5" w14:textId="640F1B8E" w:rsidR="00D100FC" w:rsidRDefault="00D100FC" w:rsidP="0038147A">
      <w:pPr>
        <w:jc w:val="both"/>
        <w:rPr>
          <w:sz w:val="22"/>
          <w:szCs w:val="22"/>
        </w:rPr>
      </w:pPr>
    </w:p>
    <w:p w14:paraId="32A0F05A" w14:textId="63317766" w:rsidR="00D100FC" w:rsidRDefault="00D100FC" w:rsidP="0038147A">
      <w:pPr>
        <w:jc w:val="both"/>
        <w:rPr>
          <w:sz w:val="22"/>
          <w:szCs w:val="22"/>
        </w:rPr>
      </w:pPr>
    </w:p>
    <w:p w14:paraId="7BBE6190" w14:textId="51B1C587" w:rsidR="00D100FC" w:rsidRDefault="00D100FC" w:rsidP="0038147A">
      <w:pPr>
        <w:jc w:val="both"/>
        <w:rPr>
          <w:sz w:val="22"/>
          <w:szCs w:val="22"/>
        </w:rPr>
      </w:pPr>
    </w:p>
    <w:p w14:paraId="2BF39B65" w14:textId="3B9D32E1" w:rsidR="00D100FC" w:rsidRDefault="00D100FC" w:rsidP="0038147A">
      <w:pPr>
        <w:jc w:val="both"/>
        <w:rPr>
          <w:sz w:val="22"/>
          <w:szCs w:val="22"/>
        </w:rPr>
      </w:pPr>
    </w:p>
    <w:p w14:paraId="66ADC4D5" w14:textId="6FBB03DD" w:rsidR="002415C7" w:rsidRPr="00D100FC" w:rsidRDefault="002415C7" w:rsidP="002415C7">
      <w:pPr>
        <w:ind w:left="7788"/>
        <w:jc w:val="both"/>
        <w:rPr>
          <w:sz w:val="22"/>
          <w:szCs w:val="22"/>
        </w:rPr>
      </w:pPr>
      <w:bookmarkStart w:id="58" w:name="_Hlk130363643"/>
      <w:r w:rsidRPr="00D100FC">
        <w:rPr>
          <w:sz w:val="22"/>
          <w:szCs w:val="22"/>
        </w:rPr>
        <w:t xml:space="preserve">OBR - </w:t>
      </w:r>
      <w:r>
        <w:rPr>
          <w:sz w:val="22"/>
          <w:szCs w:val="22"/>
        </w:rPr>
        <w:t>6</w:t>
      </w:r>
    </w:p>
    <w:p w14:paraId="3365158B" w14:textId="77777777" w:rsidR="002415C7" w:rsidRPr="00D100FC" w:rsidRDefault="002415C7" w:rsidP="002415C7">
      <w:pPr>
        <w:jc w:val="both"/>
        <w:rPr>
          <w:sz w:val="22"/>
          <w:szCs w:val="22"/>
        </w:rPr>
      </w:pPr>
    </w:p>
    <w:p w14:paraId="47F83A21" w14:textId="77777777" w:rsidR="002415C7" w:rsidRPr="00D100FC" w:rsidRDefault="002415C7" w:rsidP="002415C7">
      <w:pPr>
        <w:jc w:val="both"/>
        <w:rPr>
          <w:sz w:val="22"/>
          <w:szCs w:val="22"/>
        </w:rPr>
      </w:pPr>
      <w:r w:rsidRPr="00D100FC">
        <w:rPr>
          <w:sz w:val="22"/>
          <w:szCs w:val="22"/>
        </w:rPr>
        <w:t>Gospodarski subjekt:_____________________</w:t>
      </w:r>
    </w:p>
    <w:p w14:paraId="18DAEC84" w14:textId="77777777" w:rsidR="002415C7" w:rsidRPr="00D100FC" w:rsidRDefault="002415C7" w:rsidP="002415C7">
      <w:pPr>
        <w:jc w:val="both"/>
        <w:rPr>
          <w:sz w:val="22"/>
          <w:szCs w:val="22"/>
        </w:rPr>
      </w:pPr>
    </w:p>
    <w:p w14:paraId="21B04657" w14:textId="77777777" w:rsidR="002415C7" w:rsidRDefault="002415C7" w:rsidP="002415C7">
      <w:pPr>
        <w:jc w:val="both"/>
        <w:rPr>
          <w:sz w:val="22"/>
          <w:szCs w:val="22"/>
        </w:rPr>
      </w:pPr>
      <w:r w:rsidRPr="00D100FC">
        <w:rPr>
          <w:sz w:val="22"/>
          <w:szCs w:val="22"/>
        </w:rPr>
        <w:t>Naročnik: Občina Videm, Videm pri Ptuju 54, 2284 Videm pri Ptuju</w:t>
      </w:r>
      <w:r w:rsidRPr="00D100FC">
        <w:rPr>
          <w:sz w:val="22"/>
          <w:szCs w:val="22"/>
        </w:rPr>
        <w:tab/>
      </w:r>
    </w:p>
    <w:p w14:paraId="02874EE7" w14:textId="77777777" w:rsidR="002415C7" w:rsidRDefault="002415C7" w:rsidP="002415C7">
      <w:pPr>
        <w:jc w:val="both"/>
        <w:rPr>
          <w:sz w:val="22"/>
          <w:szCs w:val="22"/>
        </w:rPr>
      </w:pPr>
    </w:p>
    <w:p w14:paraId="1BEA987C" w14:textId="54BDCFE2" w:rsidR="002415C7" w:rsidRPr="001D1C70" w:rsidRDefault="002415C7" w:rsidP="002415C7">
      <w:pPr>
        <w:shd w:val="clear" w:color="auto" w:fill="BF8F00" w:themeFill="accent4" w:themeFillShade="BF"/>
        <w:jc w:val="center"/>
        <w:rPr>
          <w:b/>
          <w:bCs/>
          <w:sz w:val="22"/>
          <w:szCs w:val="22"/>
        </w:rPr>
      </w:pPr>
      <w:r>
        <w:rPr>
          <w:b/>
          <w:bCs/>
          <w:sz w:val="22"/>
          <w:szCs w:val="22"/>
        </w:rPr>
        <w:t>POOBLASTILO ZA PRIDOBITEV OSEBNIH PODATKOV</w:t>
      </w:r>
    </w:p>
    <w:bookmarkEnd w:id="58"/>
    <w:p w14:paraId="18B5BCA1" w14:textId="0F122CA1" w:rsidR="00D100FC" w:rsidRDefault="00D100FC" w:rsidP="0038147A">
      <w:pPr>
        <w:jc w:val="both"/>
        <w:rPr>
          <w:sz w:val="22"/>
          <w:szCs w:val="22"/>
        </w:rPr>
      </w:pPr>
    </w:p>
    <w:p w14:paraId="4746E28C" w14:textId="20A87AB4" w:rsidR="00D100FC" w:rsidRDefault="002415C7" w:rsidP="0038147A">
      <w:pPr>
        <w:jc w:val="both"/>
        <w:rPr>
          <w:sz w:val="22"/>
          <w:szCs w:val="22"/>
        </w:rPr>
      </w:pPr>
      <w:r w:rsidRPr="002415C7">
        <w:rPr>
          <w:sz w:val="22"/>
          <w:szCs w:val="22"/>
        </w:rPr>
        <w:t>V primeru več zastopnikov ponudnikov se obrazec kopira in izpolni za vsakega zastopnika posebej.</w:t>
      </w:r>
    </w:p>
    <w:p w14:paraId="6476C5B1" w14:textId="3B8AF5B6" w:rsidR="00D100FC" w:rsidRDefault="00D100FC" w:rsidP="0038147A">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9"/>
        <w:gridCol w:w="6183"/>
      </w:tblGrid>
      <w:tr w:rsidR="002415C7" w:rsidRPr="002415C7" w14:paraId="4D83E945" w14:textId="77777777" w:rsidTr="002415C7">
        <w:trPr>
          <w:trHeight w:val="454"/>
        </w:trPr>
        <w:tc>
          <w:tcPr>
            <w:tcW w:w="29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2F6909" w14:textId="77777777" w:rsidR="002415C7" w:rsidRPr="002415C7" w:rsidRDefault="002415C7">
            <w:pPr>
              <w:spacing w:line="256" w:lineRule="auto"/>
              <w:rPr>
                <w:sz w:val="22"/>
                <w:szCs w:val="22"/>
              </w:rPr>
            </w:pPr>
            <w:r w:rsidRPr="002415C7">
              <w:rPr>
                <w:sz w:val="22"/>
                <w:szCs w:val="22"/>
              </w:rPr>
              <w:t>Predmet javnega naročila</w:t>
            </w:r>
          </w:p>
        </w:tc>
        <w:tc>
          <w:tcPr>
            <w:tcW w:w="6345" w:type="dxa"/>
            <w:tcBorders>
              <w:top w:val="single" w:sz="4" w:space="0" w:color="auto"/>
              <w:left w:val="single" w:sz="4" w:space="0" w:color="auto"/>
              <w:bottom w:val="single" w:sz="4" w:space="0" w:color="auto"/>
              <w:right w:val="single" w:sz="4" w:space="0" w:color="auto"/>
            </w:tcBorders>
            <w:shd w:val="clear" w:color="auto" w:fill="FFFFFF"/>
            <w:vAlign w:val="center"/>
          </w:tcPr>
          <w:p w14:paraId="0BDD6BBE" w14:textId="77777777" w:rsidR="002415C7" w:rsidRPr="002415C7" w:rsidRDefault="002415C7">
            <w:pPr>
              <w:spacing w:line="256" w:lineRule="auto"/>
              <w:rPr>
                <w:sz w:val="22"/>
                <w:szCs w:val="22"/>
              </w:rPr>
            </w:pPr>
          </w:p>
          <w:p w14:paraId="359FC637" w14:textId="1FD815D3" w:rsidR="002415C7" w:rsidRPr="002415C7" w:rsidRDefault="002415C7">
            <w:pPr>
              <w:spacing w:line="256" w:lineRule="auto"/>
              <w:rPr>
                <w:sz w:val="22"/>
                <w:szCs w:val="22"/>
              </w:rPr>
            </w:pPr>
            <w:r w:rsidRPr="002415C7">
              <w:rPr>
                <w:sz w:val="22"/>
                <w:szCs w:val="22"/>
              </w:rPr>
              <w:t xml:space="preserve">Projektiranje in gradnja modularnega vrtca Sela </w:t>
            </w:r>
          </w:p>
        </w:tc>
      </w:tr>
    </w:tbl>
    <w:p w14:paraId="5898EC3C" w14:textId="77777777" w:rsidR="002415C7" w:rsidRPr="002415C7" w:rsidRDefault="002415C7" w:rsidP="002415C7">
      <w:pPr>
        <w:pStyle w:val="Telobesedila"/>
        <w:rPr>
          <w:sz w:val="22"/>
          <w:szCs w:val="22"/>
        </w:rPr>
      </w:pPr>
    </w:p>
    <w:p w14:paraId="7DAB9069" w14:textId="01DFA900" w:rsidR="002415C7" w:rsidRDefault="002415C7" w:rsidP="002415C7">
      <w:pPr>
        <w:pStyle w:val="Telobesedila"/>
        <w:rPr>
          <w:sz w:val="22"/>
          <w:szCs w:val="22"/>
        </w:rPr>
      </w:pPr>
      <w:r w:rsidRPr="002415C7">
        <w:rPr>
          <w:sz w:val="22"/>
          <w:szCs w:val="22"/>
        </w:rPr>
        <w:t>Dovoljujemo naročniku, da lahko za namene zgoraj navedenega javnega razpisa pridobi podatke iz kazenske evidence, ki se nanašajo na ponudnika/partnerja/podizvajalca in zakonite(ga) zastopnike(a) v e-Dosje ali pri Ministrstvu za pravosodje in podatke iz drugih uradnih evidenc za vse v lastni izjavi navedene podatke, ki se nanašajo na ponudnika ter osebne podatke iz uradnih evidenc državnih organov, organov lokalnih skupnosti ali nosilcev javnega pooblastila za naslednje osebe, ki so pooblaščene za zastopanje</w:t>
      </w:r>
      <w:r>
        <w:rPr>
          <w:sz w:val="22"/>
          <w:szCs w:val="22"/>
        </w:rPr>
        <w:t>.</w:t>
      </w:r>
    </w:p>
    <w:p w14:paraId="7C630CA2" w14:textId="77777777" w:rsidR="002415C7" w:rsidRPr="002415C7" w:rsidRDefault="002415C7" w:rsidP="002415C7">
      <w:pPr>
        <w:pStyle w:val="Telobesedila"/>
        <w:rPr>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079"/>
      </w:tblGrid>
      <w:tr w:rsidR="002415C7" w:rsidRPr="002415C7" w14:paraId="1B68DCF0" w14:textId="77777777" w:rsidTr="008B13F0">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D00B73" w14:textId="77777777" w:rsidR="002415C7" w:rsidRPr="002415C7" w:rsidRDefault="002415C7">
            <w:pPr>
              <w:spacing w:line="256" w:lineRule="auto"/>
              <w:rPr>
                <w:sz w:val="22"/>
                <w:szCs w:val="22"/>
              </w:rPr>
            </w:pPr>
            <w:r w:rsidRPr="002415C7">
              <w:rPr>
                <w:sz w:val="22"/>
                <w:szCs w:val="22"/>
              </w:rPr>
              <w:t>PONUDNIK</w:t>
            </w:r>
          </w:p>
        </w:tc>
        <w:tc>
          <w:tcPr>
            <w:tcW w:w="6079" w:type="dxa"/>
            <w:tcBorders>
              <w:top w:val="single" w:sz="4" w:space="0" w:color="auto"/>
              <w:left w:val="single" w:sz="4" w:space="0" w:color="auto"/>
              <w:bottom w:val="single" w:sz="4" w:space="0" w:color="auto"/>
              <w:right w:val="single" w:sz="4" w:space="0" w:color="auto"/>
            </w:tcBorders>
            <w:shd w:val="clear" w:color="auto" w:fill="FFFFFF"/>
            <w:vAlign w:val="center"/>
          </w:tcPr>
          <w:p w14:paraId="7D5405A1" w14:textId="77777777" w:rsidR="002415C7" w:rsidRPr="002415C7" w:rsidRDefault="002415C7">
            <w:pPr>
              <w:spacing w:line="256" w:lineRule="auto"/>
              <w:rPr>
                <w:sz w:val="22"/>
                <w:szCs w:val="22"/>
              </w:rPr>
            </w:pPr>
          </w:p>
        </w:tc>
      </w:tr>
      <w:tr w:rsidR="002415C7" w:rsidRPr="002415C7" w14:paraId="27E947AD" w14:textId="77777777" w:rsidTr="008B13F0">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F0A8F3" w14:textId="77777777" w:rsidR="002415C7" w:rsidRPr="002415C7" w:rsidRDefault="002415C7">
            <w:pPr>
              <w:spacing w:line="256" w:lineRule="auto"/>
              <w:rPr>
                <w:sz w:val="22"/>
                <w:szCs w:val="22"/>
              </w:rPr>
            </w:pPr>
            <w:r w:rsidRPr="002415C7">
              <w:rPr>
                <w:sz w:val="22"/>
                <w:szCs w:val="22"/>
              </w:rPr>
              <w:t>Naslov</w:t>
            </w:r>
          </w:p>
        </w:tc>
        <w:tc>
          <w:tcPr>
            <w:tcW w:w="6079" w:type="dxa"/>
            <w:tcBorders>
              <w:top w:val="single" w:sz="4" w:space="0" w:color="auto"/>
              <w:left w:val="single" w:sz="4" w:space="0" w:color="auto"/>
              <w:bottom w:val="single" w:sz="4" w:space="0" w:color="auto"/>
              <w:right w:val="single" w:sz="4" w:space="0" w:color="auto"/>
            </w:tcBorders>
            <w:shd w:val="clear" w:color="auto" w:fill="FFFFFF"/>
            <w:vAlign w:val="center"/>
          </w:tcPr>
          <w:p w14:paraId="4B8E29E0" w14:textId="77777777" w:rsidR="002415C7" w:rsidRPr="002415C7" w:rsidRDefault="002415C7">
            <w:pPr>
              <w:spacing w:line="256" w:lineRule="auto"/>
              <w:rPr>
                <w:sz w:val="22"/>
                <w:szCs w:val="22"/>
              </w:rPr>
            </w:pPr>
          </w:p>
        </w:tc>
      </w:tr>
      <w:tr w:rsidR="002415C7" w:rsidRPr="002415C7" w14:paraId="1DC00D90" w14:textId="77777777" w:rsidTr="008B13F0">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6F6E65" w14:textId="77777777" w:rsidR="002415C7" w:rsidRPr="002415C7" w:rsidRDefault="002415C7">
            <w:pPr>
              <w:spacing w:line="256" w:lineRule="auto"/>
              <w:rPr>
                <w:sz w:val="22"/>
                <w:szCs w:val="22"/>
              </w:rPr>
            </w:pPr>
            <w:r w:rsidRPr="002415C7">
              <w:rPr>
                <w:sz w:val="22"/>
                <w:szCs w:val="22"/>
              </w:rPr>
              <w:t>ID za DDV</w:t>
            </w:r>
          </w:p>
        </w:tc>
        <w:tc>
          <w:tcPr>
            <w:tcW w:w="6079" w:type="dxa"/>
            <w:tcBorders>
              <w:top w:val="single" w:sz="4" w:space="0" w:color="auto"/>
              <w:left w:val="single" w:sz="4" w:space="0" w:color="auto"/>
              <w:bottom w:val="single" w:sz="4" w:space="0" w:color="auto"/>
              <w:right w:val="single" w:sz="4" w:space="0" w:color="auto"/>
            </w:tcBorders>
            <w:shd w:val="clear" w:color="auto" w:fill="FFFFFF"/>
            <w:vAlign w:val="center"/>
          </w:tcPr>
          <w:p w14:paraId="3CEAFB86" w14:textId="77777777" w:rsidR="002415C7" w:rsidRPr="002415C7" w:rsidRDefault="002415C7">
            <w:pPr>
              <w:spacing w:line="256" w:lineRule="auto"/>
              <w:rPr>
                <w:sz w:val="22"/>
                <w:szCs w:val="22"/>
              </w:rPr>
            </w:pPr>
          </w:p>
        </w:tc>
      </w:tr>
      <w:tr w:rsidR="002415C7" w:rsidRPr="002415C7" w14:paraId="541DFC02" w14:textId="77777777" w:rsidTr="008B13F0">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D50488" w14:textId="77777777" w:rsidR="002415C7" w:rsidRPr="002415C7" w:rsidRDefault="002415C7">
            <w:pPr>
              <w:spacing w:line="256" w:lineRule="auto"/>
              <w:rPr>
                <w:sz w:val="22"/>
                <w:szCs w:val="22"/>
              </w:rPr>
            </w:pPr>
            <w:r w:rsidRPr="002415C7">
              <w:rPr>
                <w:sz w:val="22"/>
                <w:szCs w:val="22"/>
              </w:rPr>
              <w:t>Matična številka</w:t>
            </w:r>
          </w:p>
        </w:tc>
        <w:tc>
          <w:tcPr>
            <w:tcW w:w="6079" w:type="dxa"/>
            <w:tcBorders>
              <w:top w:val="single" w:sz="4" w:space="0" w:color="auto"/>
              <w:left w:val="single" w:sz="4" w:space="0" w:color="auto"/>
              <w:bottom w:val="single" w:sz="4" w:space="0" w:color="auto"/>
              <w:right w:val="single" w:sz="4" w:space="0" w:color="auto"/>
            </w:tcBorders>
            <w:shd w:val="clear" w:color="auto" w:fill="FFFFFF"/>
            <w:vAlign w:val="center"/>
          </w:tcPr>
          <w:p w14:paraId="661BD096" w14:textId="77777777" w:rsidR="002415C7" w:rsidRPr="002415C7" w:rsidRDefault="002415C7">
            <w:pPr>
              <w:spacing w:line="256" w:lineRule="auto"/>
              <w:rPr>
                <w:sz w:val="22"/>
                <w:szCs w:val="22"/>
              </w:rPr>
            </w:pPr>
          </w:p>
        </w:tc>
      </w:tr>
    </w:tbl>
    <w:p w14:paraId="1D59B9B0" w14:textId="77777777" w:rsidR="002415C7" w:rsidRPr="002415C7" w:rsidRDefault="002415C7" w:rsidP="002415C7">
      <w:pPr>
        <w:pStyle w:val="Telobesedila"/>
        <w:rPr>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953"/>
      </w:tblGrid>
      <w:tr w:rsidR="002415C7" w:rsidRPr="002415C7" w14:paraId="2F43C3B2" w14:textId="77777777" w:rsidTr="008B13F0">
        <w:trPr>
          <w:trHeight w:val="397"/>
        </w:trPr>
        <w:tc>
          <w:tcPr>
            <w:tcW w:w="31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354A11" w14:textId="77777777" w:rsidR="002415C7" w:rsidRPr="002415C7" w:rsidRDefault="002415C7">
            <w:pPr>
              <w:spacing w:line="256" w:lineRule="auto"/>
              <w:rPr>
                <w:sz w:val="22"/>
                <w:szCs w:val="22"/>
              </w:rPr>
            </w:pPr>
            <w:r w:rsidRPr="002415C7">
              <w:rPr>
                <w:sz w:val="22"/>
                <w:szCs w:val="22"/>
              </w:rPr>
              <w:t>ZAKONITI ZASTOPNIK</w:t>
            </w:r>
          </w:p>
        </w:tc>
        <w:tc>
          <w:tcPr>
            <w:tcW w:w="5953" w:type="dxa"/>
            <w:tcBorders>
              <w:top w:val="single" w:sz="4" w:space="0" w:color="auto"/>
              <w:left w:val="single" w:sz="4" w:space="0" w:color="auto"/>
              <w:bottom w:val="single" w:sz="4" w:space="0" w:color="auto"/>
              <w:right w:val="single" w:sz="4" w:space="0" w:color="auto"/>
            </w:tcBorders>
            <w:shd w:val="clear" w:color="auto" w:fill="FFFFFF"/>
            <w:vAlign w:val="center"/>
          </w:tcPr>
          <w:p w14:paraId="15671956" w14:textId="77777777" w:rsidR="002415C7" w:rsidRPr="002415C7" w:rsidRDefault="002415C7">
            <w:pPr>
              <w:spacing w:line="256" w:lineRule="auto"/>
              <w:rPr>
                <w:sz w:val="22"/>
                <w:szCs w:val="22"/>
              </w:rPr>
            </w:pPr>
          </w:p>
        </w:tc>
      </w:tr>
      <w:tr w:rsidR="002415C7" w:rsidRPr="002415C7" w14:paraId="68B39714" w14:textId="77777777" w:rsidTr="008B13F0">
        <w:trPr>
          <w:trHeight w:val="397"/>
        </w:trPr>
        <w:tc>
          <w:tcPr>
            <w:tcW w:w="31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B75A21" w14:textId="77777777" w:rsidR="002415C7" w:rsidRPr="002415C7" w:rsidRDefault="002415C7">
            <w:pPr>
              <w:spacing w:line="256" w:lineRule="auto"/>
              <w:rPr>
                <w:sz w:val="22"/>
                <w:szCs w:val="22"/>
              </w:rPr>
            </w:pPr>
            <w:r w:rsidRPr="002415C7">
              <w:rPr>
                <w:sz w:val="22"/>
                <w:szCs w:val="22"/>
              </w:rPr>
              <w:t>Ime in priimek</w:t>
            </w:r>
          </w:p>
        </w:tc>
        <w:tc>
          <w:tcPr>
            <w:tcW w:w="5953" w:type="dxa"/>
            <w:tcBorders>
              <w:top w:val="single" w:sz="4" w:space="0" w:color="auto"/>
              <w:left w:val="single" w:sz="4" w:space="0" w:color="auto"/>
              <w:bottom w:val="single" w:sz="4" w:space="0" w:color="auto"/>
              <w:right w:val="single" w:sz="4" w:space="0" w:color="auto"/>
            </w:tcBorders>
            <w:shd w:val="clear" w:color="auto" w:fill="FFFFFF"/>
            <w:vAlign w:val="center"/>
          </w:tcPr>
          <w:p w14:paraId="7609955A" w14:textId="77777777" w:rsidR="002415C7" w:rsidRPr="002415C7" w:rsidRDefault="002415C7">
            <w:pPr>
              <w:spacing w:line="256" w:lineRule="auto"/>
              <w:rPr>
                <w:sz w:val="22"/>
                <w:szCs w:val="22"/>
              </w:rPr>
            </w:pPr>
          </w:p>
        </w:tc>
      </w:tr>
      <w:tr w:rsidR="002415C7" w:rsidRPr="002415C7" w14:paraId="757C7EA3" w14:textId="77777777" w:rsidTr="008B13F0">
        <w:trPr>
          <w:trHeight w:val="397"/>
        </w:trPr>
        <w:tc>
          <w:tcPr>
            <w:tcW w:w="31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B7BDFF" w14:textId="77777777" w:rsidR="002415C7" w:rsidRPr="002415C7" w:rsidRDefault="002415C7">
            <w:pPr>
              <w:spacing w:line="256" w:lineRule="auto"/>
              <w:rPr>
                <w:sz w:val="22"/>
                <w:szCs w:val="22"/>
              </w:rPr>
            </w:pPr>
            <w:r w:rsidRPr="002415C7">
              <w:rPr>
                <w:sz w:val="22"/>
                <w:szCs w:val="22"/>
              </w:rPr>
              <w:t>Stalno prebivališče</w:t>
            </w:r>
          </w:p>
        </w:tc>
        <w:tc>
          <w:tcPr>
            <w:tcW w:w="5953" w:type="dxa"/>
            <w:tcBorders>
              <w:top w:val="single" w:sz="4" w:space="0" w:color="auto"/>
              <w:left w:val="single" w:sz="4" w:space="0" w:color="auto"/>
              <w:bottom w:val="single" w:sz="4" w:space="0" w:color="auto"/>
              <w:right w:val="single" w:sz="4" w:space="0" w:color="auto"/>
            </w:tcBorders>
            <w:shd w:val="clear" w:color="auto" w:fill="FFFFFF"/>
            <w:vAlign w:val="center"/>
          </w:tcPr>
          <w:p w14:paraId="4000B069" w14:textId="77777777" w:rsidR="002415C7" w:rsidRPr="002415C7" w:rsidRDefault="002415C7">
            <w:pPr>
              <w:spacing w:line="256" w:lineRule="auto"/>
              <w:rPr>
                <w:sz w:val="22"/>
                <w:szCs w:val="22"/>
              </w:rPr>
            </w:pPr>
          </w:p>
        </w:tc>
      </w:tr>
      <w:tr w:rsidR="002415C7" w:rsidRPr="002415C7" w14:paraId="65C605A6" w14:textId="77777777" w:rsidTr="008B13F0">
        <w:trPr>
          <w:trHeight w:val="397"/>
        </w:trPr>
        <w:tc>
          <w:tcPr>
            <w:tcW w:w="31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1332E5" w14:textId="77777777" w:rsidR="002415C7" w:rsidRPr="002415C7" w:rsidRDefault="002415C7">
            <w:pPr>
              <w:spacing w:line="256" w:lineRule="auto"/>
              <w:rPr>
                <w:sz w:val="22"/>
                <w:szCs w:val="22"/>
              </w:rPr>
            </w:pPr>
            <w:r w:rsidRPr="002415C7">
              <w:rPr>
                <w:sz w:val="22"/>
                <w:szCs w:val="22"/>
              </w:rPr>
              <w:t>Matična številka (EMŠO)</w:t>
            </w:r>
          </w:p>
        </w:tc>
        <w:tc>
          <w:tcPr>
            <w:tcW w:w="5953" w:type="dxa"/>
            <w:tcBorders>
              <w:top w:val="single" w:sz="4" w:space="0" w:color="auto"/>
              <w:left w:val="single" w:sz="4" w:space="0" w:color="auto"/>
              <w:bottom w:val="single" w:sz="4" w:space="0" w:color="auto"/>
              <w:right w:val="single" w:sz="4" w:space="0" w:color="auto"/>
            </w:tcBorders>
            <w:shd w:val="clear" w:color="auto" w:fill="FFFFFF"/>
            <w:vAlign w:val="center"/>
          </w:tcPr>
          <w:p w14:paraId="2F944273" w14:textId="77777777" w:rsidR="002415C7" w:rsidRPr="002415C7" w:rsidRDefault="002415C7">
            <w:pPr>
              <w:spacing w:line="256" w:lineRule="auto"/>
              <w:rPr>
                <w:sz w:val="22"/>
                <w:szCs w:val="22"/>
              </w:rPr>
            </w:pPr>
          </w:p>
        </w:tc>
      </w:tr>
      <w:tr w:rsidR="002415C7" w:rsidRPr="002415C7" w14:paraId="1FD34EB8" w14:textId="77777777" w:rsidTr="008B13F0">
        <w:trPr>
          <w:trHeight w:val="397"/>
        </w:trPr>
        <w:tc>
          <w:tcPr>
            <w:tcW w:w="31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D3A344" w14:textId="77777777" w:rsidR="002415C7" w:rsidRPr="002415C7" w:rsidRDefault="002415C7">
            <w:pPr>
              <w:spacing w:line="256" w:lineRule="auto"/>
              <w:rPr>
                <w:sz w:val="22"/>
                <w:szCs w:val="22"/>
              </w:rPr>
            </w:pPr>
            <w:r w:rsidRPr="002415C7">
              <w:rPr>
                <w:sz w:val="22"/>
                <w:szCs w:val="22"/>
              </w:rPr>
              <w:t>Datum, kraj in občina rojstva</w:t>
            </w:r>
          </w:p>
        </w:tc>
        <w:tc>
          <w:tcPr>
            <w:tcW w:w="5953" w:type="dxa"/>
            <w:tcBorders>
              <w:top w:val="single" w:sz="4" w:space="0" w:color="auto"/>
              <w:left w:val="single" w:sz="4" w:space="0" w:color="auto"/>
              <w:bottom w:val="single" w:sz="4" w:space="0" w:color="auto"/>
              <w:right w:val="single" w:sz="4" w:space="0" w:color="auto"/>
            </w:tcBorders>
            <w:shd w:val="clear" w:color="auto" w:fill="FFFFFF"/>
            <w:vAlign w:val="center"/>
          </w:tcPr>
          <w:p w14:paraId="6A2B7278" w14:textId="77777777" w:rsidR="002415C7" w:rsidRPr="002415C7" w:rsidRDefault="002415C7">
            <w:pPr>
              <w:spacing w:line="256" w:lineRule="auto"/>
              <w:rPr>
                <w:sz w:val="22"/>
                <w:szCs w:val="22"/>
              </w:rPr>
            </w:pPr>
          </w:p>
        </w:tc>
      </w:tr>
      <w:tr w:rsidR="002415C7" w:rsidRPr="002415C7" w14:paraId="1C291A23" w14:textId="77777777" w:rsidTr="008B13F0">
        <w:trPr>
          <w:trHeight w:val="397"/>
        </w:trPr>
        <w:tc>
          <w:tcPr>
            <w:tcW w:w="31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7FBC9E" w14:textId="77777777" w:rsidR="002415C7" w:rsidRPr="002415C7" w:rsidRDefault="002415C7">
            <w:pPr>
              <w:pStyle w:val="Telobesedila"/>
              <w:spacing w:line="256" w:lineRule="auto"/>
              <w:rPr>
                <w:sz w:val="22"/>
                <w:szCs w:val="22"/>
              </w:rPr>
            </w:pPr>
            <w:r w:rsidRPr="002415C7">
              <w:rPr>
                <w:sz w:val="22"/>
                <w:szCs w:val="22"/>
              </w:rPr>
              <w:t>Državljanstvo</w:t>
            </w:r>
          </w:p>
        </w:tc>
        <w:tc>
          <w:tcPr>
            <w:tcW w:w="5953" w:type="dxa"/>
            <w:tcBorders>
              <w:top w:val="single" w:sz="4" w:space="0" w:color="auto"/>
              <w:left w:val="single" w:sz="4" w:space="0" w:color="auto"/>
              <w:bottom w:val="single" w:sz="4" w:space="0" w:color="auto"/>
              <w:right w:val="single" w:sz="4" w:space="0" w:color="auto"/>
            </w:tcBorders>
            <w:shd w:val="clear" w:color="auto" w:fill="FFFFFF"/>
            <w:vAlign w:val="center"/>
          </w:tcPr>
          <w:p w14:paraId="2773AFB9" w14:textId="77777777" w:rsidR="002415C7" w:rsidRPr="002415C7" w:rsidRDefault="002415C7">
            <w:pPr>
              <w:pStyle w:val="Telobesedila"/>
              <w:spacing w:line="256" w:lineRule="auto"/>
              <w:rPr>
                <w:sz w:val="22"/>
                <w:szCs w:val="22"/>
              </w:rPr>
            </w:pPr>
          </w:p>
        </w:tc>
      </w:tr>
      <w:tr w:rsidR="002415C7" w:rsidRPr="002415C7" w14:paraId="683289BE" w14:textId="77777777" w:rsidTr="008B13F0">
        <w:trPr>
          <w:trHeight w:val="397"/>
        </w:trPr>
        <w:tc>
          <w:tcPr>
            <w:tcW w:w="31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DC6097" w14:textId="77777777" w:rsidR="002415C7" w:rsidRPr="002415C7" w:rsidRDefault="002415C7">
            <w:pPr>
              <w:pStyle w:val="Telobesedila"/>
              <w:spacing w:line="256" w:lineRule="auto"/>
              <w:rPr>
                <w:sz w:val="22"/>
                <w:szCs w:val="22"/>
              </w:rPr>
            </w:pPr>
            <w:r w:rsidRPr="002415C7">
              <w:rPr>
                <w:sz w:val="22"/>
                <w:szCs w:val="22"/>
              </w:rPr>
              <w:t>Prejšnji priimek</w:t>
            </w:r>
          </w:p>
        </w:tc>
        <w:tc>
          <w:tcPr>
            <w:tcW w:w="5953" w:type="dxa"/>
            <w:tcBorders>
              <w:top w:val="single" w:sz="4" w:space="0" w:color="auto"/>
              <w:left w:val="single" w:sz="4" w:space="0" w:color="auto"/>
              <w:bottom w:val="single" w:sz="4" w:space="0" w:color="auto"/>
              <w:right w:val="single" w:sz="4" w:space="0" w:color="auto"/>
            </w:tcBorders>
            <w:shd w:val="clear" w:color="auto" w:fill="FFFFFF"/>
            <w:vAlign w:val="center"/>
          </w:tcPr>
          <w:p w14:paraId="747283AD" w14:textId="77777777" w:rsidR="002415C7" w:rsidRPr="002415C7" w:rsidRDefault="002415C7">
            <w:pPr>
              <w:pStyle w:val="Telobesedila"/>
              <w:spacing w:line="256" w:lineRule="auto"/>
              <w:rPr>
                <w:sz w:val="22"/>
                <w:szCs w:val="22"/>
              </w:rPr>
            </w:pPr>
          </w:p>
        </w:tc>
      </w:tr>
      <w:tr w:rsidR="002415C7" w:rsidRPr="002415C7" w14:paraId="31F9314E" w14:textId="77777777" w:rsidTr="008B13F0">
        <w:trPr>
          <w:trHeight w:val="534"/>
        </w:trPr>
        <w:tc>
          <w:tcPr>
            <w:tcW w:w="31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DB2EA3" w14:textId="77777777" w:rsidR="002415C7" w:rsidRPr="002415C7" w:rsidRDefault="002415C7">
            <w:pPr>
              <w:pStyle w:val="Telobesedila"/>
              <w:spacing w:line="256" w:lineRule="auto"/>
              <w:rPr>
                <w:sz w:val="22"/>
                <w:szCs w:val="22"/>
              </w:rPr>
            </w:pPr>
            <w:r w:rsidRPr="002415C7">
              <w:rPr>
                <w:sz w:val="22"/>
                <w:szCs w:val="22"/>
              </w:rPr>
              <w:t>Podpis zakonitega zastopnika</w:t>
            </w:r>
          </w:p>
        </w:tc>
        <w:tc>
          <w:tcPr>
            <w:tcW w:w="5953" w:type="dxa"/>
            <w:tcBorders>
              <w:top w:val="single" w:sz="4" w:space="0" w:color="auto"/>
              <w:left w:val="single" w:sz="4" w:space="0" w:color="auto"/>
              <w:bottom w:val="single" w:sz="4" w:space="0" w:color="auto"/>
              <w:right w:val="single" w:sz="4" w:space="0" w:color="auto"/>
            </w:tcBorders>
            <w:shd w:val="clear" w:color="auto" w:fill="FFFFFF"/>
            <w:vAlign w:val="center"/>
          </w:tcPr>
          <w:p w14:paraId="749923A4" w14:textId="77777777" w:rsidR="002415C7" w:rsidRPr="002415C7" w:rsidRDefault="002415C7">
            <w:pPr>
              <w:pStyle w:val="Telobesedila"/>
              <w:spacing w:line="256" w:lineRule="auto"/>
              <w:rPr>
                <w:sz w:val="22"/>
                <w:szCs w:val="22"/>
              </w:rPr>
            </w:pPr>
          </w:p>
        </w:tc>
      </w:tr>
    </w:tbl>
    <w:p w14:paraId="3FE55860" w14:textId="77777777" w:rsidR="002415C7" w:rsidRPr="002415C7" w:rsidRDefault="002415C7" w:rsidP="002415C7">
      <w:pPr>
        <w:rPr>
          <w:sz w:val="22"/>
          <w:szCs w:val="22"/>
        </w:rPr>
      </w:pPr>
    </w:p>
    <w:p w14:paraId="5C7C28F3" w14:textId="77777777" w:rsidR="002415C7" w:rsidRPr="002415C7" w:rsidRDefault="002415C7" w:rsidP="00455BD4">
      <w:pPr>
        <w:jc w:val="both"/>
        <w:rPr>
          <w:sz w:val="22"/>
          <w:szCs w:val="22"/>
        </w:rPr>
      </w:pPr>
      <w:r w:rsidRPr="002415C7">
        <w:rPr>
          <w:sz w:val="22"/>
          <w:szCs w:val="22"/>
        </w:rPr>
        <w:t>V primeru, da zakoniti zastopnik ponudnika/partnerja/podizvajalca ne dovoljuje vpogleda v navedene uradne evidence, mora ponudnik predložiti svoji ponudbeni dokumentaciji dokazila Ministrstva za pravosodje z zgoraj navedeno vsebino, na naročnikovo zahtevo, pa mora ponudnik predložiti ustrezna dokazila za podatke iz drugih uradnih evidenc, ki niso obvezna priloga.</w:t>
      </w:r>
    </w:p>
    <w:p w14:paraId="223BD675" w14:textId="77777777" w:rsidR="002415C7" w:rsidRDefault="002415C7" w:rsidP="002415C7"/>
    <w:tbl>
      <w:tblPr>
        <w:tblW w:w="0" w:type="auto"/>
        <w:tblCellMar>
          <w:left w:w="70" w:type="dxa"/>
          <w:right w:w="70" w:type="dxa"/>
        </w:tblCellMar>
        <w:tblLook w:val="04A0" w:firstRow="1" w:lastRow="0" w:firstColumn="1" w:lastColumn="0" w:noHBand="0" w:noVBand="1"/>
      </w:tblPr>
      <w:tblGrid>
        <w:gridCol w:w="3023"/>
        <w:gridCol w:w="3017"/>
        <w:gridCol w:w="3032"/>
      </w:tblGrid>
      <w:tr w:rsidR="002415C7" w14:paraId="69943CB1" w14:textId="77777777" w:rsidTr="002415C7">
        <w:tc>
          <w:tcPr>
            <w:tcW w:w="3070" w:type="dxa"/>
          </w:tcPr>
          <w:p w14:paraId="6C9F1AB9" w14:textId="77777777" w:rsidR="002415C7" w:rsidRPr="002415C7" w:rsidRDefault="002415C7">
            <w:pPr>
              <w:spacing w:line="256" w:lineRule="auto"/>
              <w:rPr>
                <w:sz w:val="22"/>
                <w:szCs w:val="22"/>
              </w:rPr>
            </w:pPr>
            <w:bookmarkStart w:id="59" w:name="_Hlk130364079"/>
            <w:r w:rsidRPr="002415C7">
              <w:rPr>
                <w:sz w:val="22"/>
                <w:szCs w:val="22"/>
              </w:rPr>
              <w:t>Kraj in datum:</w:t>
            </w:r>
          </w:p>
          <w:p w14:paraId="2ED10B57" w14:textId="77777777" w:rsidR="002415C7" w:rsidRPr="002415C7" w:rsidRDefault="002415C7">
            <w:pPr>
              <w:spacing w:line="256" w:lineRule="auto"/>
              <w:rPr>
                <w:sz w:val="22"/>
                <w:szCs w:val="22"/>
              </w:rPr>
            </w:pPr>
          </w:p>
        </w:tc>
        <w:tc>
          <w:tcPr>
            <w:tcW w:w="3070" w:type="dxa"/>
            <w:hideMark/>
          </w:tcPr>
          <w:p w14:paraId="24ACE43F" w14:textId="77777777" w:rsidR="002415C7" w:rsidRPr="002415C7" w:rsidRDefault="002415C7">
            <w:pPr>
              <w:spacing w:line="256" w:lineRule="auto"/>
              <w:jc w:val="center"/>
              <w:rPr>
                <w:sz w:val="22"/>
                <w:szCs w:val="22"/>
              </w:rPr>
            </w:pPr>
            <w:r w:rsidRPr="002415C7">
              <w:rPr>
                <w:sz w:val="22"/>
                <w:szCs w:val="22"/>
              </w:rPr>
              <w:t>Žig:</w:t>
            </w:r>
          </w:p>
        </w:tc>
        <w:tc>
          <w:tcPr>
            <w:tcW w:w="3070" w:type="dxa"/>
          </w:tcPr>
          <w:p w14:paraId="17BCFDFC" w14:textId="77777777" w:rsidR="002415C7" w:rsidRPr="002415C7" w:rsidRDefault="002415C7">
            <w:pPr>
              <w:spacing w:line="256" w:lineRule="auto"/>
              <w:rPr>
                <w:sz w:val="22"/>
                <w:szCs w:val="22"/>
              </w:rPr>
            </w:pPr>
            <w:r w:rsidRPr="002415C7">
              <w:rPr>
                <w:sz w:val="22"/>
                <w:szCs w:val="22"/>
              </w:rPr>
              <w:t>Podpis odgovorne osebe ponudnika:</w:t>
            </w:r>
          </w:p>
          <w:p w14:paraId="48686FC2" w14:textId="77777777" w:rsidR="002415C7" w:rsidRPr="002415C7" w:rsidRDefault="002415C7">
            <w:pPr>
              <w:spacing w:line="256" w:lineRule="auto"/>
              <w:rPr>
                <w:sz w:val="22"/>
                <w:szCs w:val="22"/>
              </w:rPr>
            </w:pPr>
          </w:p>
        </w:tc>
      </w:tr>
      <w:bookmarkEnd w:id="59"/>
    </w:tbl>
    <w:p w14:paraId="46232DAC" w14:textId="4E9BFA99" w:rsidR="00D100FC" w:rsidRDefault="00D100FC" w:rsidP="0038147A">
      <w:pPr>
        <w:jc w:val="both"/>
        <w:rPr>
          <w:sz w:val="22"/>
          <w:szCs w:val="22"/>
        </w:rPr>
      </w:pPr>
    </w:p>
    <w:p w14:paraId="22CFEE46" w14:textId="163BAF34" w:rsidR="00411D49" w:rsidRPr="00D100FC" w:rsidRDefault="00411D49" w:rsidP="00263B6E">
      <w:pPr>
        <w:ind w:left="7788"/>
        <w:jc w:val="both"/>
        <w:rPr>
          <w:sz w:val="22"/>
          <w:szCs w:val="22"/>
        </w:rPr>
      </w:pPr>
      <w:bookmarkStart w:id="60" w:name="_Hlk130364158"/>
      <w:r w:rsidRPr="00D100FC">
        <w:rPr>
          <w:sz w:val="22"/>
          <w:szCs w:val="22"/>
        </w:rPr>
        <w:t xml:space="preserve">OBR - </w:t>
      </w:r>
      <w:r>
        <w:rPr>
          <w:sz w:val="22"/>
          <w:szCs w:val="22"/>
        </w:rPr>
        <w:t>7</w:t>
      </w:r>
    </w:p>
    <w:p w14:paraId="1DF4AAE1" w14:textId="77777777" w:rsidR="00411D49" w:rsidRPr="00D100FC" w:rsidRDefault="00411D49" w:rsidP="00411D49">
      <w:pPr>
        <w:jc w:val="both"/>
        <w:rPr>
          <w:sz w:val="22"/>
          <w:szCs w:val="22"/>
        </w:rPr>
      </w:pPr>
      <w:r w:rsidRPr="00D100FC">
        <w:rPr>
          <w:sz w:val="22"/>
          <w:szCs w:val="22"/>
        </w:rPr>
        <w:t>Gospodarski subjekt:_____________________</w:t>
      </w:r>
    </w:p>
    <w:p w14:paraId="4E4C3D19" w14:textId="77777777" w:rsidR="00411D49" w:rsidRPr="00D100FC" w:rsidRDefault="00411D49" w:rsidP="00411D49">
      <w:pPr>
        <w:jc w:val="both"/>
        <w:rPr>
          <w:sz w:val="22"/>
          <w:szCs w:val="22"/>
        </w:rPr>
      </w:pPr>
    </w:p>
    <w:p w14:paraId="5DD0CD3C" w14:textId="77777777" w:rsidR="00411D49" w:rsidRDefault="00411D49" w:rsidP="00411D49">
      <w:pPr>
        <w:jc w:val="both"/>
        <w:rPr>
          <w:sz w:val="22"/>
          <w:szCs w:val="22"/>
        </w:rPr>
      </w:pPr>
      <w:r w:rsidRPr="00D100FC">
        <w:rPr>
          <w:sz w:val="22"/>
          <w:szCs w:val="22"/>
        </w:rPr>
        <w:t>Naročnik: Občina Videm, Videm pri Ptuju 54, 2284 Videm pri Ptuju</w:t>
      </w:r>
      <w:r w:rsidRPr="00D100FC">
        <w:rPr>
          <w:sz w:val="22"/>
          <w:szCs w:val="22"/>
        </w:rPr>
        <w:tab/>
      </w:r>
    </w:p>
    <w:p w14:paraId="2E5E58E1" w14:textId="77777777" w:rsidR="00411D49" w:rsidRDefault="00411D49" w:rsidP="00411D49">
      <w:pPr>
        <w:jc w:val="both"/>
        <w:rPr>
          <w:sz w:val="22"/>
          <w:szCs w:val="22"/>
        </w:rPr>
      </w:pPr>
    </w:p>
    <w:p w14:paraId="748480A8" w14:textId="29140B6E" w:rsidR="00411D49" w:rsidRPr="001D1C70" w:rsidRDefault="00411D49" w:rsidP="00411D49">
      <w:pPr>
        <w:shd w:val="clear" w:color="auto" w:fill="BF8F00" w:themeFill="accent4" w:themeFillShade="BF"/>
        <w:jc w:val="center"/>
        <w:rPr>
          <w:b/>
          <w:bCs/>
          <w:sz w:val="22"/>
          <w:szCs w:val="22"/>
        </w:rPr>
      </w:pPr>
      <w:r>
        <w:rPr>
          <w:b/>
          <w:bCs/>
          <w:sz w:val="22"/>
          <w:szCs w:val="22"/>
        </w:rPr>
        <w:t>SEZNAM REFERENČNIH POSLOV</w:t>
      </w:r>
    </w:p>
    <w:p w14:paraId="070F2C42" w14:textId="010738C8" w:rsidR="00D100FC" w:rsidRDefault="00D100FC" w:rsidP="0038147A">
      <w:pPr>
        <w:jc w:val="both"/>
        <w:rPr>
          <w:sz w:val="22"/>
          <w:szCs w:val="22"/>
        </w:rPr>
      </w:pPr>
    </w:p>
    <w:p w14:paraId="0D19FE84" w14:textId="6D11CF60" w:rsidR="00411D49" w:rsidRDefault="00411D49" w:rsidP="0038147A">
      <w:pPr>
        <w:jc w:val="both"/>
        <w:rPr>
          <w:sz w:val="22"/>
          <w:szCs w:val="22"/>
        </w:rPr>
      </w:pPr>
      <w:bookmarkStart w:id="61" w:name="_Hlk130366607"/>
      <w:r>
        <w:rPr>
          <w:sz w:val="22"/>
          <w:szCs w:val="22"/>
        </w:rPr>
        <w:t xml:space="preserve">V zvezi z javnim naročilom </w:t>
      </w:r>
      <w:r w:rsidRPr="00411D49">
        <w:rPr>
          <w:sz w:val="22"/>
          <w:szCs w:val="22"/>
        </w:rPr>
        <w:t>»Projektiranje in gradnja modularnega vrtca Sela«</w:t>
      </w:r>
      <w:r>
        <w:rPr>
          <w:sz w:val="22"/>
          <w:szCs w:val="22"/>
        </w:rPr>
        <w:t>, objavljenim na portalu javnih naročil dne______________, št. objave JN_____________/2023,</w:t>
      </w:r>
    </w:p>
    <w:bookmarkEnd w:id="60"/>
    <w:bookmarkEnd w:id="61"/>
    <w:p w14:paraId="3DBCCE28" w14:textId="0F3DA9E1" w:rsidR="00D100FC" w:rsidRDefault="00D100FC" w:rsidP="0038147A">
      <w:pPr>
        <w:jc w:val="both"/>
        <w:rPr>
          <w:sz w:val="22"/>
          <w:szCs w:val="22"/>
        </w:rPr>
      </w:pPr>
    </w:p>
    <w:p w14:paraId="4BAACBF1" w14:textId="725EC705" w:rsidR="00D100FC" w:rsidRDefault="00D100FC" w:rsidP="0038147A">
      <w:pPr>
        <w:jc w:val="both"/>
        <w:rPr>
          <w:sz w:val="22"/>
          <w:szCs w:val="22"/>
        </w:rPr>
      </w:pPr>
    </w:p>
    <w:p w14:paraId="39060F4A" w14:textId="74D8521E" w:rsidR="00D100FC" w:rsidRPr="00411D49" w:rsidRDefault="00411D49" w:rsidP="00C94338">
      <w:pPr>
        <w:pStyle w:val="Odstavekseznama"/>
        <w:numPr>
          <w:ilvl w:val="0"/>
          <w:numId w:val="28"/>
        </w:numPr>
        <w:jc w:val="both"/>
        <w:rPr>
          <w:sz w:val="22"/>
          <w:szCs w:val="22"/>
        </w:rPr>
      </w:pPr>
      <w:bookmarkStart w:id="62" w:name="_Hlk130363959"/>
      <w:r w:rsidRPr="00411D49">
        <w:rPr>
          <w:sz w:val="22"/>
          <w:szCs w:val="22"/>
        </w:rPr>
        <w:t xml:space="preserve">Reference </w:t>
      </w:r>
      <w:r>
        <w:rPr>
          <w:sz w:val="22"/>
          <w:szCs w:val="22"/>
        </w:rPr>
        <w:t>ponudnika: storitev projektiranja</w:t>
      </w:r>
    </w:p>
    <w:bookmarkEnd w:id="62"/>
    <w:p w14:paraId="711E7891" w14:textId="39043642" w:rsidR="00D100FC" w:rsidRDefault="00D100FC" w:rsidP="0038147A">
      <w:pPr>
        <w:jc w:val="both"/>
        <w:rPr>
          <w:sz w:val="22"/>
          <w:szCs w:val="22"/>
        </w:rPr>
      </w:pPr>
    </w:p>
    <w:tbl>
      <w:tblPr>
        <w:tblStyle w:val="Tabelamrea"/>
        <w:tblW w:w="0" w:type="auto"/>
        <w:tblLook w:val="04A0" w:firstRow="1" w:lastRow="0" w:firstColumn="1" w:lastColumn="0" w:noHBand="0" w:noVBand="1"/>
      </w:tblPr>
      <w:tblGrid>
        <w:gridCol w:w="1812"/>
        <w:gridCol w:w="1812"/>
        <w:gridCol w:w="1812"/>
        <w:gridCol w:w="1813"/>
        <w:gridCol w:w="1813"/>
      </w:tblGrid>
      <w:tr w:rsidR="00411D49" w14:paraId="53FACA17" w14:textId="77777777" w:rsidTr="00411D49">
        <w:tc>
          <w:tcPr>
            <w:tcW w:w="1812" w:type="dxa"/>
          </w:tcPr>
          <w:p w14:paraId="46056B10" w14:textId="4B03753F" w:rsidR="00411D49" w:rsidRDefault="00411D49" w:rsidP="0038147A">
            <w:pPr>
              <w:jc w:val="both"/>
              <w:rPr>
                <w:sz w:val="22"/>
                <w:szCs w:val="22"/>
              </w:rPr>
            </w:pPr>
            <w:bookmarkStart w:id="63" w:name="_Hlk130366893"/>
            <w:bookmarkStart w:id="64" w:name="_Hlk130363982"/>
            <w:r>
              <w:rPr>
                <w:sz w:val="22"/>
                <w:szCs w:val="22"/>
              </w:rPr>
              <w:t>Št.</w:t>
            </w:r>
          </w:p>
        </w:tc>
        <w:tc>
          <w:tcPr>
            <w:tcW w:w="1812" w:type="dxa"/>
          </w:tcPr>
          <w:p w14:paraId="58E918E1" w14:textId="40E0E220" w:rsidR="00411D49" w:rsidRDefault="00411D49" w:rsidP="0038147A">
            <w:pPr>
              <w:jc w:val="both"/>
              <w:rPr>
                <w:sz w:val="22"/>
                <w:szCs w:val="22"/>
              </w:rPr>
            </w:pPr>
            <w:r>
              <w:rPr>
                <w:sz w:val="22"/>
                <w:szCs w:val="22"/>
              </w:rPr>
              <w:t>Referenčni naročnik-investitor</w:t>
            </w:r>
          </w:p>
        </w:tc>
        <w:tc>
          <w:tcPr>
            <w:tcW w:w="1812" w:type="dxa"/>
          </w:tcPr>
          <w:p w14:paraId="016C684D" w14:textId="19CA00E8" w:rsidR="00411D49" w:rsidRDefault="00411D49" w:rsidP="0038147A">
            <w:pPr>
              <w:jc w:val="both"/>
              <w:rPr>
                <w:sz w:val="22"/>
                <w:szCs w:val="22"/>
              </w:rPr>
            </w:pPr>
            <w:r>
              <w:rPr>
                <w:sz w:val="22"/>
                <w:szCs w:val="22"/>
              </w:rPr>
              <w:t>Naziv referenčnega posla</w:t>
            </w:r>
          </w:p>
        </w:tc>
        <w:tc>
          <w:tcPr>
            <w:tcW w:w="1813" w:type="dxa"/>
          </w:tcPr>
          <w:p w14:paraId="36EA0F6A" w14:textId="7D7C49AA" w:rsidR="00411D49" w:rsidRDefault="00411D49" w:rsidP="0038147A">
            <w:pPr>
              <w:jc w:val="both"/>
              <w:rPr>
                <w:sz w:val="22"/>
                <w:szCs w:val="22"/>
              </w:rPr>
            </w:pPr>
            <w:r>
              <w:rPr>
                <w:sz w:val="22"/>
                <w:szCs w:val="22"/>
              </w:rPr>
              <w:t>Uporabna površina objekta (m2)</w:t>
            </w:r>
          </w:p>
        </w:tc>
        <w:tc>
          <w:tcPr>
            <w:tcW w:w="1813" w:type="dxa"/>
          </w:tcPr>
          <w:p w14:paraId="4C5E2D40" w14:textId="37A236E7" w:rsidR="00411D49" w:rsidRDefault="00411D49" w:rsidP="0038147A">
            <w:pPr>
              <w:jc w:val="both"/>
              <w:rPr>
                <w:sz w:val="22"/>
                <w:szCs w:val="22"/>
              </w:rPr>
            </w:pPr>
            <w:r>
              <w:rPr>
                <w:sz w:val="22"/>
                <w:szCs w:val="22"/>
              </w:rPr>
              <w:t>Datum prevzema končne oblike PZI</w:t>
            </w:r>
          </w:p>
        </w:tc>
      </w:tr>
      <w:bookmarkEnd w:id="63"/>
      <w:tr w:rsidR="00411D49" w14:paraId="7576747D" w14:textId="77777777" w:rsidTr="00411D49">
        <w:trPr>
          <w:trHeight w:val="976"/>
        </w:trPr>
        <w:tc>
          <w:tcPr>
            <w:tcW w:w="1812" w:type="dxa"/>
          </w:tcPr>
          <w:p w14:paraId="5727A607" w14:textId="77777777" w:rsidR="00411D49" w:rsidRDefault="00411D49" w:rsidP="0038147A">
            <w:pPr>
              <w:jc w:val="both"/>
              <w:rPr>
                <w:sz w:val="22"/>
                <w:szCs w:val="22"/>
              </w:rPr>
            </w:pPr>
          </w:p>
        </w:tc>
        <w:tc>
          <w:tcPr>
            <w:tcW w:w="1812" w:type="dxa"/>
          </w:tcPr>
          <w:p w14:paraId="271933EF" w14:textId="77777777" w:rsidR="00411D49" w:rsidRDefault="00411D49" w:rsidP="0038147A">
            <w:pPr>
              <w:jc w:val="both"/>
              <w:rPr>
                <w:sz w:val="22"/>
                <w:szCs w:val="22"/>
              </w:rPr>
            </w:pPr>
          </w:p>
        </w:tc>
        <w:tc>
          <w:tcPr>
            <w:tcW w:w="1812" w:type="dxa"/>
          </w:tcPr>
          <w:p w14:paraId="0CEA260E" w14:textId="77777777" w:rsidR="00411D49" w:rsidRDefault="00411D49" w:rsidP="0038147A">
            <w:pPr>
              <w:jc w:val="both"/>
              <w:rPr>
                <w:sz w:val="22"/>
                <w:szCs w:val="22"/>
              </w:rPr>
            </w:pPr>
          </w:p>
        </w:tc>
        <w:tc>
          <w:tcPr>
            <w:tcW w:w="1813" w:type="dxa"/>
          </w:tcPr>
          <w:p w14:paraId="0DC28C7B" w14:textId="77777777" w:rsidR="00411D49" w:rsidRDefault="00411D49" w:rsidP="0038147A">
            <w:pPr>
              <w:jc w:val="both"/>
              <w:rPr>
                <w:sz w:val="22"/>
                <w:szCs w:val="22"/>
              </w:rPr>
            </w:pPr>
          </w:p>
        </w:tc>
        <w:tc>
          <w:tcPr>
            <w:tcW w:w="1813" w:type="dxa"/>
          </w:tcPr>
          <w:p w14:paraId="7B93F04B" w14:textId="77777777" w:rsidR="00411D49" w:rsidRDefault="00411D49" w:rsidP="0038147A">
            <w:pPr>
              <w:jc w:val="both"/>
              <w:rPr>
                <w:sz w:val="22"/>
                <w:szCs w:val="22"/>
              </w:rPr>
            </w:pPr>
          </w:p>
        </w:tc>
      </w:tr>
      <w:bookmarkEnd w:id="64"/>
    </w:tbl>
    <w:p w14:paraId="71A244E3" w14:textId="79399A2B" w:rsidR="00D100FC" w:rsidRDefault="00D100FC" w:rsidP="0038147A">
      <w:pPr>
        <w:jc w:val="both"/>
        <w:rPr>
          <w:sz w:val="22"/>
          <w:szCs w:val="22"/>
        </w:rPr>
      </w:pPr>
    </w:p>
    <w:p w14:paraId="31DC5E6E" w14:textId="6E1F70B5" w:rsidR="00D100FC" w:rsidRDefault="00D100FC" w:rsidP="0038147A">
      <w:pPr>
        <w:jc w:val="both"/>
        <w:rPr>
          <w:sz w:val="22"/>
          <w:szCs w:val="22"/>
        </w:rPr>
      </w:pPr>
    </w:p>
    <w:p w14:paraId="760191E8" w14:textId="1567AEE8" w:rsidR="00411D49" w:rsidRPr="00411D49" w:rsidRDefault="00411D49" w:rsidP="00C94338">
      <w:pPr>
        <w:pStyle w:val="Odstavekseznama"/>
        <w:numPr>
          <w:ilvl w:val="0"/>
          <w:numId w:val="28"/>
        </w:numPr>
        <w:rPr>
          <w:sz w:val="22"/>
          <w:szCs w:val="22"/>
        </w:rPr>
      </w:pPr>
      <w:r w:rsidRPr="00411D49">
        <w:rPr>
          <w:sz w:val="22"/>
          <w:szCs w:val="22"/>
        </w:rPr>
        <w:t xml:space="preserve">Reference ponudnika: </w:t>
      </w:r>
      <w:r>
        <w:rPr>
          <w:sz w:val="22"/>
          <w:szCs w:val="22"/>
        </w:rPr>
        <w:t>izvedba montažne gradnje</w:t>
      </w:r>
    </w:p>
    <w:p w14:paraId="4733CC49" w14:textId="07B453FE" w:rsidR="00D100FC" w:rsidRPr="00411D49" w:rsidRDefault="00D100FC" w:rsidP="00411D49">
      <w:pPr>
        <w:pStyle w:val="Odstavekseznama"/>
        <w:ind w:left="720"/>
        <w:jc w:val="both"/>
        <w:rPr>
          <w:sz w:val="22"/>
          <w:szCs w:val="22"/>
        </w:rPr>
      </w:pPr>
    </w:p>
    <w:tbl>
      <w:tblPr>
        <w:tblStyle w:val="Tabelamrea"/>
        <w:tblW w:w="0" w:type="auto"/>
        <w:tblLook w:val="04A0" w:firstRow="1" w:lastRow="0" w:firstColumn="1" w:lastColumn="0" w:noHBand="0" w:noVBand="1"/>
      </w:tblPr>
      <w:tblGrid>
        <w:gridCol w:w="1812"/>
        <w:gridCol w:w="1812"/>
        <w:gridCol w:w="1812"/>
        <w:gridCol w:w="1813"/>
        <w:gridCol w:w="1813"/>
      </w:tblGrid>
      <w:tr w:rsidR="00411D49" w14:paraId="4FD23FEB" w14:textId="77777777" w:rsidTr="00923194">
        <w:tc>
          <w:tcPr>
            <w:tcW w:w="1812" w:type="dxa"/>
          </w:tcPr>
          <w:p w14:paraId="453A005A" w14:textId="77777777" w:rsidR="00411D49" w:rsidRDefault="00411D49" w:rsidP="00923194">
            <w:pPr>
              <w:jc w:val="both"/>
              <w:rPr>
                <w:sz w:val="22"/>
                <w:szCs w:val="22"/>
              </w:rPr>
            </w:pPr>
            <w:r>
              <w:rPr>
                <w:sz w:val="22"/>
                <w:szCs w:val="22"/>
              </w:rPr>
              <w:t>Št.</w:t>
            </w:r>
          </w:p>
        </w:tc>
        <w:tc>
          <w:tcPr>
            <w:tcW w:w="1812" w:type="dxa"/>
          </w:tcPr>
          <w:p w14:paraId="5D2C5050" w14:textId="77777777" w:rsidR="00411D49" w:rsidRDefault="00411D49" w:rsidP="00923194">
            <w:pPr>
              <w:jc w:val="both"/>
              <w:rPr>
                <w:sz w:val="22"/>
                <w:szCs w:val="22"/>
              </w:rPr>
            </w:pPr>
            <w:r>
              <w:rPr>
                <w:sz w:val="22"/>
                <w:szCs w:val="22"/>
              </w:rPr>
              <w:t>Referenčni naročnik-investitor</w:t>
            </w:r>
          </w:p>
        </w:tc>
        <w:tc>
          <w:tcPr>
            <w:tcW w:w="1812" w:type="dxa"/>
          </w:tcPr>
          <w:p w14:paraId="0812022E" w14:textId="0ABD2CF2" w:rsidR="00411D49" w:rsidRDefault="00411D49" w:rsidP="00923194">
            <w:pPr>
              <w:jc w:val="both"/>
              <w:rPr>
                <w:sz w:val="22"/>
                <w:szCs w:val="22"/>
              </w:rPr>
            </w:pPr>
            <w:r>
              <w:rPr>
                <w:sz w:val="22"/>
                <w:szCs w:val="22"/>
              </w:rPr>
              <w:t xml:space="preserve">Naziv referenčnega posla </w:t>
            </w:r>
          </w:p>
        </w:tc>
        <w:tc>
          <w:tcPr>
            <w:tcW w:w="1813" w:type="dxa"/>
          </w:tcPr>
          <w:p w14:paraId="35EA4E84" w14:textId="4B9A377D" w:rsidR="00411D49" w:rsidRDefault="00411D49" w:rsidP="00923194">
            <w:pPr>
              <w:jc w:val="both"/>
              <w:rPr>
                <w:sz w:val="22"/>
                <w:szCs w:val="22"/>
              </w:rPr>
            </w:pPr>
            <w:r>
              <w:rPr>
                <w:sz w:val="22"/>
                <w:szCs w:val="22"/>
              </w:rPr>
              <w:t>Vrsta gradnje (montaž</w:t>
            </w:r>
            <w:r w:rsidR="008B13F0">
              <w:rPr>
                <w:sz w:val="22"/>
                <w:szCs w:val="22"/>
              </w:rPr>
              <w:t xml:space="preserve">ni </w:t>
            </w:r>
            <w:r>
              <w:rPr>
                <w:sz w:val="22"/>
                <w:szCs w:val="22"/>
              </w:rPr>
              <w:t>objekt)</w:t>
            </w:r>
          </w:p>
        </w:tc>
        <w:tc>
          <w:tcPr>
            <w:tcW w:w="1813" w:type="dxa"/>
          </w:tcPr>
          <w:p w14:paraId="78D2F371" w14:textId="48C7911E" w:rsidR="00411D49" w:rsidRDefault="00411D49" w:rsidP="00923194">
            <w:pPr>
              <w:jc w:val="both"/>
              <w:rPr>
                <w:sz w:val="22"/>
                <w:szCs w:val="22"/>
              </w:rPr>
            </w:pPr>
            <w:r>
              <w:rPr>
                <w:sz w:val="22"/>
                <w:szCs w:val="22"/>
              </w:rPr>
              <w:t>Datum uporabnega dovoljenja</w:t>
            </w:r>
          </w:p>
        </w:tc>
      </w:tr>
      <w:tr w:rsidR="00411D49" w14:paraId="44A8F885" w14:textId="77777777" w:rsidTr="00923194">
        <w:trPr>
          <w:trHeight w:val="976"/>
        </w:trPr>
        <w:tc>
          <w:tcPr>
            <w:tcW w:w="1812" w:type="dxa"/>
          </w:tcPr>
          <w:p w14:paraId="4FEAFC9A" w14:textId="77777777" w:rsidR="00411D49" w:rsidRDefault="00411D49" w:rsidP="00923194">
            <w:pPr>
              <w:jc w:val="both"/>
              <w:rPr>
                <w:sz w:val="22"/>
                <w:szCs w:val="22"/>
              </w:rPr>
            </w:pPr>
          </w:p>
        </w:tc>
        <w:tc>
          <w:tcPr>
            <w:tcW w:w="1812" w:type="dxa"/>
          </w:tcPr>
          <w:p w14:paraId="04E97ECF" w14:textId="77777777" w:rsidR="00411D49" w:rsidRDefault="00411D49" w:rsidP="00923194">
            <w:pPr>
              <w:jc w:val="both"/>
              <w:rPr>
                <w:sz w:val="22"/>
                <w:szCs w:val="22"/>
              </w:rPr>
            </w:pPr>
          </w:p>
        </w:tc>
        <w:tc>
          <w:tcPr>
            <w:tcW w:w="1812" w:type="dxa"/>
          </w:tcPr>
          <w:p w14:paraId="0CB27D08" w14:textId="77777777" w:rsidR="00411D49" w:rsidRDefault="00411D49" w:rsidP="00923194">
            <w:pPr>
              <w:jc w:val="both"/>
              <w:rPr>
                <w:sz w:val="22"/>
                <w:szCs w:val="22"/>
              </w:rPr>
            </w:pPr>
          </w:p>
        </w:tc>
        <w:tc>
          <w:tcPr>
            <w:tcW w:w="1813" w:type="dxa"/>
          </w:tcPr>
          <w:p w14:paraId="3673475E" w14:textId="77777777" w:rsidR="00411D49" w:rsidRDefault="00411D49" w:rsidP="00923194">
            <w:pPr>
              <w:jc w:val="both"/>
              <w:rPr>
                <w:sz w:val="22"/>
                <w:szCs w:val="22"/>
              </w:rPr>
            </w:pPr>
          </w:p>
        </w:tc>
        <w:tc>
          <w:tcPr>
            <w:tcW w:w="1813" w:type="dxa"/>
          </w:tcPr>
          <w:p w14:paraId="7F85A21C" w14:textId="77777777" w:rsidR="00411D49" w:rsidRDefault="00411D49" w:rsidP="00923194">
            <w:pPr>
              <w:jc w:val="both"/>
              <w:rPr>
                <w:sz w:val="22"/>
                <w:szCs w:val="22"/>
              </w:rPr>
            </w:pPr>
          </w:p>
        </w:tc>
      </w:tr>
    </w:tbl>
    <w:p w14:paraId="53613056" w14:textId="52882D3B" w:rsidR="00D100FC" w:rsidRDefault="00D100FC" w:rsidP="0038147A">
      <w:pPr>
        <w:jc w:val="both"/>
        <w:rPr>
          <w:sz w:val="22"/>
          <w:szCs w:val="22"/>
        </w:rPr>
      </w:pPr>
    </w:p>
    <w:p w14:paraId="4D3C100B" w14:textId="7033AC17" w:rsidR="00D100FC" w:rsidRDefault="00D100FC" w:rsidP="0038147A">
      <w:pPr>
        <w:jc w:val="both"/>
        <w:rPr>
          <w:sz w:val="22"/>
          <w:szCs w:val="22"/>
        </w:rPr>
      </w:pPr>
    </w:p>
    <w:tbl>
      <w:tblPr>
        <w:tblW w:w="0" w:type="auto"/>
        <w:tblCellMar>
          <w:left w:w="70" w:type="dxa"/>
          <w:right w:w="70" w:type="dxa"/>
        </w:tblCellMar>
        <w:tblLook w:val="04A0" w:firstRow="1" w:lastRow="0" w:firstColumn="1" w:lastColumn="0" w:noHBand="0" w:noVBand="1"/>
      </w:tblPr>
      <w:tblGrid>
        <w:gridCol w:w="3023"/>
        <w:gridCol w:w="3017"/>
        <w:gridCol w:w="3032"/>
      </w:tblGrid>
      <w:tr w:rsidR="00411D49" w:rsidRPr="002415C7" w14:paraId="3DA75886" w14:textId="77777777" w:rsidTr="00923194">
        <w:tc>
          <w:tcPr>
            <w:tcW w:w="3070" w:type="dxa"/>
          </w:tcPr>
          <w:p w14:paraId="3B314FFD" w14:textId="77777777" w:rsidR="00411D49" w:rsidRPr="002415C7" w:rsidRDefault="00411D49" w:rsidP="00923194">
            <w:pPr>
              <w:spacing w:line="256" w:lineRule="auto"/>
              <w:rPr>
                <w:sz w:val="22"/>
                <w:szCs w:val="22"/>
              </w:rPr>
            </w:pPr>
            <w:bookmarkStart w:id="65" w:name="_Hlk130364921"/>
            <w:r w:rsidRPr="002415C7">
              <w:rPr>
                <w:sz w:val="22"/>
                <w:szCs w:val="22"/>
              </w:rPr>
              <w:t>Kraj in datum:</w:t>
            </w:r>
          </w:p>
          <w:p w14:paraId="6DD66CA2" w14:textId="77777777" w:rsidR="00411D49" w:rsidRPr="002415C7" w:rsidRDefault="00411D49" w:rsidP="00923194">
            <w:pPr>
              <w:spacing w:line="256" w:lineRule="auto"/>
              <w:rPr>
                <w:sz w:val="22"/>
                <w:szCs w:val="22"/>
              </w:rPr>
            </w:pPr>
          </w:p>
        </w:tc>
        <w:tc>
          <w:tcPr>
            <w:tcW w:w="3070" w:type="dxa"/>
            <w:hideMark/>
          </w:tcPr>
          <w:p w14:paraId="561266E1" w14:textId="77777777" w:rsidR="00411D49" w:rsidRPr="002415C7" w:rsidRDefault="00411D49" w:rsidP="00923194">
            <w:pPr>
              <w:spacing w:line="256" w:lineRule="auto"/>
              <w:jc w:val="center"/>
              <w:rPr>
                <w:sz w:val="22"/>
                <w:szCs w:val="22"/>
              </w:rPr>
            </w:pPr>
            <w:r w:rsidRPr="002415C7">
              <w:rPr>
                <w:sz w:val="22"/>
                <w:szCs w:val="22"/>
              </w:rPr>
              <w:t>Žig:</w:t>
            </w:r>
          </w:p>
        </w:tc>
        <w:tc>
          <w:tcPr>
            <w:tcW w:w="3070" w:type="dxa"/>
          </w:tcPr>
          <w:p w14:paraId="1B01B276" w14:textId="77777777" w:rsidR="00411D49" w:rsidRPr="002415C7" w:rsidRDefault="00411D49" w:rsidP="00923194">
            <w:pPr>
              <w:spacing w:line="256" w:lineRule="auto"/>
              <w:rPr>
                <w:sz w:val="22"/>
                <w:szCs w:val="22"/>
              </w:rPr>
            </w:pPr>
            <w:r w:rsidRPr="002415C7">
              <w:rPr>
                <w:sz w:val="22"/>
                <w:szCs w:val="22"/>
              </w:rPr>
              <w:t>Podpis odgovorne osebe ponudnika:</w:t>
            </w:r>
          </w:p>
          <w:p w14:paraId="2B2821D9" w14:textId="77777777" w:rsidR="00411D49" w:rsidRPr="002415C7" w:rsidRDefault="00411D49" w:rsidP="00923194">
            <w:pPr>
              <w:spacing w:line="256" w:lineRule="auto"/>
              <w:rPr>
                <w:sz w:val="22"/>
                <w:szCs w:val="22"/>
              </w:rPr>
            </w:pPr>
          </w:p>
        </w:tc>
      </w:tr>
      <w:bookmarkEnd w:id="65"/>
    </w:tbl>
    <w:p w14:paraId="095DDF80" w14:textId="1671E53B" w:rsidR="002415C7" w:rsidRDefault="002415C7" w:rsidP="0038147A">
      <w:pPr>
        <w:jc w:val="both"/>
        <w:rPr>
          <w:sz w:val="22"/>
          <w:szCs w:val="22"/>
        </w:rPr>
      </w:pPr>
    </w:p>
    <w:p w14:paraId="2A73CD72" w14:textId="379D4D0E" w:rsidR="00263B6E" w:rsidRDefault="00263B6E" w:rsidP="0038147A">
      <w:pPr>
        <w:jc w:val="both"/>
        <w:rPr>
          <w:sz w:val="22"/>
          <w:szCs w:val="22"/>
        </w:rPr>
      </w:pPr>
    </w:p>
    <w:p w14:paraId="28A1E63B" w14:textId="660A3E99" w:rsidR="00263B6E" w:rsidRDefault="00263B6E" w:rsidP="0038147A">
      <w:pPr>
        <w:jc w:val="both"/>
        <w:rPr>
          <w:sz w:val="22"/>
          <w:szCs w:val="22"/>
        </w:rPr>
      </w:pPr>
    </w:p>
    <w:p w14:paraId="32105344" w14:textId="37572FD2" w:rsidR="00263B6E" w:rsidRDefault="00263B6E" w:rsidP="0038147A">
      <w:pPr>
        <w:jc w:val="both"/>
        <w:rPr>
          <w:sz w:val="22"/>
          <w:szCs w:val="22"/>
        </w:rPr>
      </w:pPr>
    </w:p>
    <w:p w14:paraId="26D25625" w14:textId="6E3F8E86" w:rsidR="00263B6E" w:rsidRDefault="00263B6E" w:rsidP="0038147A">
      <w:pPr>
        <w:jc w:val="both"/>
        <w:rPr>
          <w:sz w:val="22"/>
          <w:szCs w:val="22"/>
        </w:rPr>
      </w:pPr>
    </w:p>
    <w:p w14:paraId="174B96A7" w14:textId="49DF54C4" w:rsidR="00263B6E" w:rsidRDefault="00263B6E" w:rsidP="0038147A">
      <w:pPr>
        <w:jc w:val="both"/>
        <w:rPr>
          <w:sz w:val="22"/>
          <w:szCs w:val="22"/>
        </w:rPr>
      </w:pPr>
    </w:p>
    <w:p w14:paraId="17C3C3B7" w14:textId="4C37F528" w:rsidR="00263B6E" w:rsidRDefault="00263B6E" w:rsidP="0038147A">
      <w:pPr>
        <w:jc w:val="both"/>
        <w:rPr>
          <w:sz w:val="22"/>
          <w:szCs w:val="22"/>
        </w:rPr>
      </w:pPr>
    </w:p>
    <w:p w14:paraId="19C4E9C8" w14:textId="77777777" w:rsidR="00263B6E" w:rsidRDefault="00263B6E" w:rsidP="0038147A">
      <w:pPr>
        <w:jc w:val="both"/>
        <w:rPr>
          <w:sz w:val="22"/>
          <w:szCs w:val="22"/>
        </w:rPr>
      </w:pPr>
    </w:p>
    <w:p w14:paraId="3C2209DF" w14:textId="00E17793" w:rsidR="002415C7" w:rsidRDefault="002415C7" w:rsidP="0038147A">
      <w:pPr>
        <w:jc w:val="both"/>
        <w:rPr>
          <w:sz w:val="22"/>
          <w:szCs w:val="22"/>
        </w:rPr>
      </w:pPr>
    </w:p>
    <w:p w14:paraId="64B4E16C" w14:textId="764F9F15" w:rsidR="002415C7" w:rsidRDefault="002415C7" w:rsidP="0038147A">
      <w:pPr>
        <w:jc w:val="both"/>
        <w:rPr>
          <w:sz w:val="22"/>
          <w:szCs w:val="22"/>
        </w:rPr>
      </w:pPr>
    </w:p>
    <w:p w14:paraId="6796DF50" w14:textId="2201F57A" w:rsidR="008B13F0" w:rsidRDefault="008B13F0" w:rsidP="0038147A">
      <w:pPr>
        <w:jc w:val="both"/>
        <w:rPr>
          <w:sz w:val="22"/>
          <w:szCs w:val="22"/>
        </w:rPr>
      </w:pPr>
    </w:p>
    <w:p w14:paraId="40331500" w14:textId="0218BD16" w:rsidR="008B13F0" w:rsidRDefault="008B13F0" w:rsidP="0038147A">
      <w:pPr>
        <w:jc w:val="both"/>
        <w:rPr>
          <w:sz w:val="22"/>
          <w:szCs w:val="22"/>
        </w:rPr>
      </w:pPr>
    </w:p>
    <w:p w14:paraId="0A1A9870" w14:textId="18DF56D7" w:rsidR="008B13F0" w:rsidRDefault="008B13F0" w:rsidP="0038147A">
      <w:pPr>
        <w:jc w:val="both"/>
        <w:rPr>
          <w:sz w:val="22"/>
          <w:szCs w:val="22"/>
        </w:rPr>
      </w:pPr>
    </w:p>
    <w:p w14:paraId="4B1332F2" w14:textId="77777777" w:rsidR="008B13F0" w:rsidRDefault="008B13F0" w:rsidP="0038147A">
      <w:pPr>
        <w:jc w:val="both"/>
        <w:rPr>
          <w:sz w:val="22"/>
          <w:szCs w:val="22"/>
        </w:rPr>
      </w:pPr>
    </w:p>
    <w:p w14:paraId="52143399" w14:textId="6204C477" w:rsidR="00411D49" w:rsidRPr="00D100FC" w:rsidRDefault="00411D49" w:rsidP="00411D49">
      <w:pPr>
        <w:ind w:left="7788"/>
        <w:jc w:val="both"/>
        <w:rPr>
          <w:sz w:val="22"/>
          <w:szCs w:val="22"/>
        </w:rPr>
      </w:pPr>
      <w:bookmarkStart w:id="66" w:name="_Hlk130365039"/>
      <w:bookmarkStart w:id="67" w:name="_Hlk130367350"/>
      <w:r w:rsidRPr="00D100FC">
        <w:rPr>
          <w:sz w:val="22"/>
          <w:szCs w:val="22"/>
        </w:rPr>
        <w:t xml:space="preserve">OBR - </w:t>
      </w:r>
      <w:r>
        <w:rPr>
          <w:sz w:val="22"/>
          <w:szCs w:val="22"/>
        </w:rPr>
        <w:t>8</w:t>
      </w:r>
    </w:p>
    <w:p w14:paraId="6C0C4F78" w14:textId="77777777" w:rsidR="00411D49" w:rsidRPr="00D100FC" w:rsidRDefault="00411D49" w:rsidP="00411D49">
      <w:pPr>
        <w:jc w:val="both"/>
        <w:rPr>
          <w:sz w:val="22"/>
          <w:szCs w:val="22"/>
        </w:rPr>
      </w:pPr>
    </w:p>
    <w:p w14:paraId="2F519519" w14:textId="77777777" w:rsidR="00411D49" w:rsidRPr="00D100FC" w:rsidRDefault="00411D49" w:rsidP="00411D49">
      <w:pPr>
        <w:jc w:val="both"/>
        <w:rPr>
          <w:sz w:val="22"/>
          <w:szCs w:val="22"/>
        </w:rPr>
      </w:pPr>
      <w:r w:rsidRPr="00D100FC">
        <w:rPr>
          <w:sz w:val="22"/>
          <w:szCs w:val="22"/>
        </w:rPr>
        <w:t>Gospodarski subjekt:_____________________</w:t>
      </w:r>
    </w:p>
    <w:p w14:paraId="67D1A623" w14:textId="77777777" w:rsidR="00411D49" w:rsidRPr="00D100FC" w:rsidRDefault="00411D49" w:rsidP="00411D49">
      <w:pPr>
        <w:jc w:val="both"/>
        <w:rPr>
          <w:sz w:val="22"/>
          <w:szCs w:val="22"/>
        </w:rPr>
      </w:pPr>
    </w:p>
    <w:p w14:paraId="70DF868C" w14:textId="77777777" w:rsidR="00411D49" w:rsidRDefault="00411D49" w:rsidP="00411D49">
      <w:pPr>
        <w:jc w:val="both"/>
        <w:rPr>
          <w:sz w:val="22"/>
          <w:szCs w:val="22"/>
        </w:rPr>
      </w:pPr>
      <w:r w:rsidRPr="00D100FC">
        <w:rPr>
          <w:sz w:val="22"/>
          <w:szCs w:val="22"/>
        </w:rPr>
        <w:t>Naročnik: Občina Videm, Videm pri Ptuju 54, 2284 Videm pri Ptuju</w:t>
      </w:r>
      <w:r w:rsidRPr="00D100FC">
        <w:rPr>
          <w:sz w:val="22"/>
          <w:szCs w:val="22"/>
        </w:rPr>
        <w:tab/>
      </w:r>
    </w:p>
    <w:p w14:paraId="4A399009" w14:textId="77777777" w:rsidR="00411D49" w:rsidRDefault="00411D49" w:rsidP="00411D49">
      <w:pPr>
        <w:jc w:val="both"/>
        <w:rPr>
          <w:sz w:val="22"/>
          <w:szCs w:val="22"/>
        </w:rPr>
      </w:pPr>
    </w:p>
    <w:p w14:paraId="1D5787C2" w14:textId="6BDB9E63" w:rsidR="00411D49" w:rsidRPr="001D1C70" w:rsidRDefault="00411D49" w:rsidP="00411D49">
      <w:pPr>
        <w:shd w:val="clear" w:color="auto" w:fill="BF8F00" w:themeFill="accent4" w:themeFillShade="BF"/>
        <w:jc w:val="center"/>
        <w:rPr>
          <w:b/>
          <w:bCs/>
          <w:sz w:val="22"/>
          <w:szCs w:val="22"/>
        </w:rPr>
      </w:pPr>
      <w:r>
        <w:rPr>
          <w:b/>
          <w:bCs/>
          <w:sz w:val="22"/>
          <w:szCs w:val="22"/>
        </w:rPr>
        <w:t>POTRDILO O DOBRO OPRAVLJENEM DELU GOSPODARSKEGA SUBJEKTA</w:t>
      </w:r>
    </w:p>
    <w:bookmarkEnd w:id="66"/>
    <w:p w14:paraId="41FFD2D3" w14:textId="77777777" w:rsidR="00411D49" w:rsidRDefault="00411D49" w:rsidP="00411D49">
      <w:pPr>
        <w:jc w:val="both"/>
        <w:rPr>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079"/>
      </w:tblGrid>
      <w:tr w:rsidR="00EE654E" w14:paraId="1EA9EB09" w14:textId="77777777" w:rsidTr="008B13F0">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D2F306" w14:textId="77777777" w:rsidR="00EE654E" w:rsidRPr="00EE654E" w:rsidRDefault="00EE654E">
            <w:pPr>
              <w:spacing w:line="256" w:lineRule="auto"/>
              <w:rPr>
                <w:sz w:val="22"/>
                <w:szCs w:val="22"/>
              </w:rPr>
            </w:pPr>
            <w:r w:rsidRPr="00EE654E">
              <w:rPr>
                <w:sz w:val="22"/>
                <w:szCs w:val="22"/>
              </w:rPr>
              <w:t>Naziv izdajatelja potrdila</w:t>
            </w:r>
          </w:p>
        </w:tc>
        <w:tc>
          <w:tcPr>
            <w:tcW w:w="6079" w:type="dxa"/>
            <w:tcBorders>
              <w:top w:val="single" w:sz="4" w:space="0" w:color="auto"/>
              <w:left w:val="single" w:sz="4" w:space="0" w:color="auto"/>
              <w:bottom w:val="single" w:sz="4" w:space="0" w:color="auto"/>
              <w:right w:val="single" w:sz="4" w:space="0" w:color="auto"/>
            </w:tcBorders>
            <w:shd w:val="clear" w:color="auto" w:fill="F3F3F3"/>
            <w:vAlign w:val="center"/>
          </w:tcPr>
          <w:p w14:paraId="7DC2364C" w14:textId="77777777" w:rsidR="00EE654E" w:rsidRPr="00EE654E" w:rsidRDefault="00EE654E">
            <w:pPr>
              <w:spacing w:line="256" w:lineRule="auto"/>
              <w:rPr>
                <w:sz w:val="22"/>
                <w:szCs w:val="22"/>
              </w:rPr>
            </w:pPr>
          </w:p>
        </w:tc>
      </w:tr>
      <w:tr w:rsidR="00EE654E" w14:paraId="0300F111" w14:textId="77777777" w:rsidTr="008B13F0">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AA819F" w14:textId="77777777" w:rsidR="00EE654E" w:rsidRPr="00EE654E" w:rsidRDefault="00EE654E">
            <w:pPr>
              <w:spacing w:line="256" w:lineRule="auto"/>
              <w:rPr>
                <w:sz w:val="22"/>
                <w:szCs w:val="22"/>
              </w:rPr>
            </w:pPr>
            <w:r w:rsidRPr="00EE654E">
              <w:rPr>
                <w:sz w:val="22"/>
                <w:szCs w:val="22"/>
              </w:rPr>
              <w:t>Naslov</w:t>
            </w:r>
          </w:p>
        </w:tc>
        <w:tc>
          <w:tcPr>
            <w:tcW w:w="6079" w:type="dxa"/>
            <w:tcBorders>
              <w:top w:val="single" w:sz="4" w:space="0" w:color="auto"/>
              <w:left w:val="single" w:sz="4" w:space="0" w:color="auto"/>
              <w:bottom w:val="single" w:sz="4" w:space="0" w:color="auto"/>
              <w:right w:val="single" w:sz="4" w:space="0" w:color="auto"/>
            </w:tcBorders>
            <w:shd w:val="clear" w:color="auto" w:fill="F3F3F3"/>
            <w:vAlign w:val="center"/>
          </w:tcPr>
          <w:p w14:paraId="633BAA4B" w14:textId="77777777" w:rsidR="00EE654E" w:rsidRPr="00EE654E" w:rsidRDefault="00EE654E">
            <w:pPr>
              <w:spacing w:line="256" w:lineRule="auto"/>
              <w:rPr>
                <w:sz w:val="22"/>
                <w:szCs w:val="22"/>
              </w:rPr>
            </w:pPr>
          </w:p>
        </w:tc>
      </w:tr>
      <w:tr w:rsidR="00EE654E" w14:paraId="235100EC" w14:textId="77777777" w:rsidTr="008B13F0">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2CC947" w14:textId="77777777" w:rsidR="00EE654E" w:rsidRPr="00EE654E" w:rsidRDefault="00EE654E">
            <w:pPr>
              <w:spacing w:line="256" w:lineRule="auto"/>
              <w:rPr>
                <w:sz w:val="22"/>
                <w:szCs w:val="22"/>
              </w:rPr>
            </w:pPr>
            <w:r w:rsidRPr="00EE654E">
              <w:rPr>
                <w:sz w:val="22"/>
                <w:szCs w:val="22"/>
              </w:rPr>
              <w:t xml:space="preserve">Kontaktna oseba </w:t>
            </w:r>
          </w:p>
        </w:tc>
        <w:tc>
          <w:tcPr>
            <w:tcW w:w="6079" w:type="dxa"/>
            <w:tcBorders>
              <w:top w:val="single" w:sz="4" w:space="0" w:color="auto"/>
              <w:left w:val="single" w:sz="4" w:space="0" w:color="auto"/>
              <w:bottom w:val="single" w:sz="4" w:space="0" w:color="auto"/>
              <w:right w:val="single" w:sz="4" w:space="0" w:color="auto"/>
            </w:tcBorders>
            <w:shd w:val="clear" w:color="auto" w:fill="F3F3F3"/>
            <w:vAlign w:val="center"/>
          </w:tcPr>
          <w:p w14:paraId="0F329A2A" w14:textId="77777777" w:rsidR="00EE654E" w:rsidRPr="00EE654E" w:rsidRDefault="00EE654E">
            <w:pPr>
              <w:spacing w:line="256" w:lineRule="auto"/>
              <w:rPr>
                <w:sz w:val="22"/>
                <w:szCs w:val="22"/>
              </w:rPr>
            </w:pPr>
          </w:p>
        </w:tc>
      </w:tr>
      <w:tr w:rsidR="00EE654E" w14:paraId="462C7B25" w14:textId="77777777" w:rsidTr="008B13F0">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9D1208" w14:textId="77777777" w:rsidR="00EE654E" w:rsidRPr="00EE654E" w:rsidRDefault="00EE654E">
            <w:pPr>
              <w:spacing w:line="256" w:lineRule="auto"/>
              <w:rPr>
                <w:sz w:val="22"/>
                <w:szCs w:val="22"/>
              </w:rPr>
            </w:pPr>
            <w:r w:rsidRPr="00EE654E">
              <w:rPr>
                <w:sz w:val="22"/>
                <w:szCs w:val="22"/>
              </w:rPr>
              <w:t>Tel. št. kontaktne osebe</w:t>
            </w:r>
          </w:p>
        </w:tc>
        <w:tc>
          <w:tcPr>
            <w:tcW w:w="6079" w:type="dxa"/>
            <w:tcBorders>
              <w:top w:val="single" w:sz="4" w:space="0" w:color="auto"/>
              <w:left w:val="single" w:sz="4" w:space="0" w:color="auto"/>
              <w:bottom w:val="single" w:sz="4" w:space="0" w:color="auto"/>
              <w:right w:val="single" w:sz="4" w:space="0" w:color="auto"/>
            </w:tcBorders>
            <w:shd w:val="clear" w:color="auto" w:fill="F3F3F3"/>
            <w:vAlign w:val="center"/>
          </w:tcPr>
          <w:p w14:paraId="25C9B4DE" w14:textId="77777777" w:rsidR="00EE654E" w:rsidRPr="00EE654E" w:rsidRDefault="00EE654E">
            <w:pPr>
              <w:spacing w:line="256" w:lineRule="auto"/>
              <w:rPr>
                <w:sz w:val="22"/>
                <w:szCs w:val="22"/>
              </w:rPr>
            </w:pPr>
          </w:p>
        </w:tc>
      </w:tr>
      <w:tr w:rsidR="00EE654E" w14:paraId="20CDBC2C" w14:textId="77777777" w:rsidTr="008B13F0">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7D13C2" w14:textId="77777777" w:rsidR="00EE654E" w:rsidRPr="00EE654E" w:rsidRDefault="00EE654E">
            <w:pPr>
              <w:spacing w:line="256" w:lineRule="auto"/>
              <w:rPr>
                <w:sz w:val="22"/>
                <w:szCs w:val="22"/>
              </w:rPr>
            </w:pPr>
            <w:r w:rsidRPr="00EE654E">
              <w:rPr>
                <w:sz w:val="22"/>
                <w:szCs w:val="22"/>
              </w:rPr>
              <w:t>Elektronski naslov kontaktne osebe</w:t>
            </w:r>
          </w:p>
        </w:tc>
        <w:tc>
          <w:tcPr>
            <w:tcW w:w="6079" w:type="dxa"/>
            <w:tcBorders>
              <w:top w:val="single" w:sz="4" w:space="0" w:color="auto"/>
              <w:left w:val="single" w:sz="4" w:space="0" w:color="auto"/>
              <w:bottom w:val="single" w:sz="4" w:space="0" w:color="auto"/>
              <w:right w:val="single" w:sz="4" w:space="0" w:color="auto"/>
            </w:tcBorders>
            <w:shd w:val="clear" w:color="auto" w:fill="F3F3F3"/>
            <w:vAlign w:val="center"/>
          </w:tcPr>
          <w:p w14:paraId="606BC0BB" w14:textId="77777777" w:rsidR="00EE654E" w:rsidRPr="00EE654E" w:rsidRDefault="00EE654E">
            <w:pPr>
              <w:spacing w:line="256" w:lineRule="auto"/>
              <w:rPr>
                <w:sz w:val="22"/>
                <w:szCs w:val="22"/>
              </w:rPr>
            </w:pPr>
          </w:p>
        </w:tc>
      </w:tr>
    </w:tbl>
    <w:p w14:paraId="4038D6D9" w14:textId="5F9715DA" w:rsidR="002415C7" w:rsidRDefault="002415C7" w:rsidP="0038147A">
      <w:pPr>
        <w:jc w:val="both"/>
        <w:rPr>
          <w:sz w:val="22"/>
          <w:szCs w:val="22"/>
        </w:rPr>
      </w:pPr>
    </w:p>
    <w:p w14:paraId="5C57F9BE" w14:textId="77777777" w:rsidR="00EE654E" w:rsidRPr="00EE654E" w:rsidRDefault="00EE654E" w:rsidP="00EE654E">
      <w:pPr>
        <w:pStyle w:val="Telobesedila"/>
        <w:rPr>
          <w:sz w:val="22"/>
          <w:szCs w:val="22"/>
        </w:rPr>
      </w:pPr>
      <w:r>
        <w:rPr>
          <w:sz w:val="22"/>
          <w:szCs w:val="22"/>
        </w:rPr>
        <w:t xml:space="preserve"> </w:t>
      </w:r>
      <w:r w:rsidRPr="00EE654E">
        <w:rPr>
          <w:sz w:val="22"/>
          <w:szCs w:val="22"/>
        </w:rPr>
        <w:t>kot naročnik potrjujemo, da je izvajalec</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079"/>
      </w:tblGrid>
      <w:tr w:rsidR="00EE654E" w:rsidRPr="00EE654E" w14:paraId="33E4B056" w14:textId="77777777" w:rsidTr="008B13F0">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14CEC2" w14:textId="77777777" w:rsidR="00EE654E" w:rsidRPr="00EE654E" w:rsidRDefault="00EE654E">
            <w:pPr>
              <w:spacing w:line="256" w:lineRule="auto"/>
              <w:rPr>
                <w:sz w:val="22"/>
                <w:szCs w:val="22"/>
              </w:rPr>
            </w:pPr>
            <w:r w:rsidRPr="00EE654E">
              <w:rPr>
                <w:sz w:val="22"/>
                <w:szCs w:val="22"/>
              </w:rPr>
              <w:t>Naziv ponudnika</w:t>
            </w:r>
          </w:p>
        </w:tc>
        <w:tc>
          <w:tcPr>
            <w:tcW w:w="6079" w:type="dxa"/>
            <w:tcBorders>
              <w:top w:val="single" w:sz="4" w:space="0" w:color="auto"/>
              <w:left w:val="single" w:sz="4" w:space="0" w:color="auto"/>
              <w:bottom w:val="single" w:sz="4" w:space="0" w:color="auto"/>
              <w:right w:val="single" w:sz="4" w:space="0" w:color="auto"/>
            </w:tcBorders>
            <w:shd w:val="clear" w:color="auto" w:fill="F3F3F3"/>
            <w:vAlign w:val="center"/>
          </w:tcPr>
          <w:p w14:paraId="574CAF0F" w14:textId="77777777" w:rsidR="00EE654E" w:rsidRPr="00EE654E" w:rsidRDefault="00EE654E">
            <w:pPr>
              <w:spacing w:line="256" w:lineRule="auto"/>
              <w:rPr>
                <w:sz w:val="22"/>
                <w:szCs w:val="22"/>
              </w:rPr>
            </w:pPr>
          </w:p>
        </w:tc>
      </w:tr>
      <w:tr w:rsidR="00EE654E" w:rsidRPr="00EE654E" w14:paraId="2B5553FF" w14:textId="77777777" w:rsidTr="008B13F0">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4D9D92" w14:textId="77777777" w:rsidR="00EE654E" w:rsidRPr="00EE654E" w:rsidRDefault="00EE654E">
            <w:pPr>
              <w:spacing w:line="256" w:lineRule="auto"/>
              <w:rPr>
                <w:sz w:val="22"/>
                <w:szCs w:val="22"/>
              </w:rPr>
            </w:pPr>
            <w:r w:rsidRPr="00EE654E">
              <w:rPr>
                <w:sz w:val="22"/>
                <w:szCs w:val="22"/>
              </w:rPr>
              <w:t>Naslov</w:t>
            </w:r>
          </w:p>
        </w:tc>
        <w:tc>
          <w:tcPr>
            <w:tcW w:w="6079" w:type="dxa"/>
            <w:tcBorders>
              <w:top w:val="single" w:sz="4" w:space="0" w:color="auto"/>
              <w:left w:val="single" w:sz="4" w:space="0" w:color="auto"/>
              <w:bottom w:val="single" w:sz="4" w:space="0" w:color="auto"/>
              <w:right w:val="single" w:sz="4" w:space="0" w:color="auto"/>
            </w:tcBorders>
            <w:shd w:val="clear" w:color="auto" w:fill="F3F3F3"/>
            <w:vAlign w:val="center"/>
          </w:tcPr>
          <w:p w14:paraId="27A2CB13" w14:textId="77777777" w:rsidR="00EE654E" w:rsidRPr="00EE654E" w:rsidRDefault="00EE654E">
            <w:pPr>
              <w:spacing w:line="256" w:lineRule="auto"/>
              <w:rPr>
                <w:sz w:val="22"/>
                <w:szCs w:val="22"/>
              </w:rPr>
            </w:pPr>
          </w:p>
        </w:tc>
      </w:tr>
    </w:tbl>
    <w:p w14:paraId="422E2FED" w14:textId="03842B0B" w:rsidR="002415C7" w:rsidRDefault="00EE654E" w:rsidP="0038147A">
      <w:pPr>
        <w:jc w:val="both"/>
        <w:rPr>
          <w:sz w:val="22"/>
          <w:szCs w:val="22"/>
        </w:rPr>
      </w:pPr>
      <w:r>
        <w:rPr>
          <w:sz w:val="22"/>
          <w:szCs w:val="22"/>
        </w:rPr>
        <w:t xml:space="preserve">       </w:t>
      </w:r>
    </w:p>
    <w:p w14:paraId="482AA882" w14:textId="3B51D61A" w:rsidR="002415C7" w:rsidRDefault="00EE654E" w:rsidP="0038147A">
      <w:pPr>
        <w:jc w:val="both"/>
        <w:rPr>
          <w:sz w:val="22"/>
          <w:szCs w:val="22"/>
        </w:rPr>
      </w:pPr>
      <w:r>
        <w:rPr>
          <w:sz w:val="22"/>
          <w:szCs w:val="22"/>
        </w:rPr>
        <w:t>po pogodbi št. _____________z dne ______________ izvedel ____________________________________, v vrednosti</w:t>
      </w:r>
      <w:r w:rsidR="00E1575B">
        <w:rPr>
          <w:sz w:val="22"/>
          <w:szCs w:val="22"/>
        </w:rPr>
        <w:t xml:space="preserve"> </w:t>
      </w:r>
      <w:r>
        <w:rPr>
          <w:sz w:val="22"/>
          <w:szCs w:val="22"/>
        </w:rPr>
        <w:t>____________________EUR, v obdobju od</w:t>
      </w:r>
      <w:r w:rsidR="00E1575B">
        <w:rPr>
          <w:sz w:val="22"/>
          <w:szCs w:val="22"/>
        </w:rPr>
        <w:t xml:space="preserve"> </w:t>
      </w:r>
      <w:r>
        <w:rPr>
          <w:sz w:val="22"/>
          <w:szCs w:val="22"/>
        </w:rPr>
        <w:t>__________________do _________________________</w:t>
      </w:r>
    </w:p>
    <w:p w14:paraId="41DE1338" w14:textId="7F941332" w:rsidR="002415C7" w:rsidRDefault="002415C7" w:rsidP="0038147A">
      <w:pPr>
        <w:jc w:val="both"/>
        <w:rPr>
          <w:sz w:val="22"/>
          <w:szCs w:val="22"/>
        </w:rPr>
      </w:pPr>
    </w:p>
    <w:p w14:paraId="6EB16CC8" w14:textId="27A99E6F" w:rsidR="002415C7" w:rsidRDefault="00EE654E" w:rsidP="0038147A">
      <w:pPr>
        <w:pBdr>
          <w:bottom w:val="single" w:sz="12" w:space="1" w:color="auto"/>
        </w:pBdr>
        <w:jc w:val="both"/>
        <w:rPr>
          <w:sz w:val="22"/>
          <w:szCs w:val="22"/>
        </w:rPr>
      </w:pPr>
      <w:r>
        <w:rPr>
          <w:sz w:val="22"/>
          <w:szCs w:val="22"/>
        </w:rPr>
        <w:t>Obseg izvedbe del, iz katerega mora biti razvidno izpolnjevanje referenčnega pogoja:</w:t>
      </w:r>
    </w:p>
    <w:p w14:paraId="312FCB50" w14:textId="77777777" w:rsidR="00EE654E" w:rsidRDefault="00EE654E" w:rsidP="0038147A">
      <w:pPr>
        <w:pBdr>
          <w:bottom w:val="single" w:sz="12" w:space="1" w:color="auto"/>
        </w:pBdr>
        <w:jc w:val="both"/>
        <w:rPr>
          <w:sz w:val="22"/>
          <w:szCs w:val="22"/>
        </w:rPr>
      </w:pPr>
    </w:p>
    <w:p w14:paraId="0D3AE681" w14:textId="77777777" w:rsidR="00EE654E" w:rsidRDefault="00EE654E" w:rsidP="0038147A">
      <w:pPr>
        <w:jc w:val="both"/>
        <w:rPr>
          <w:sz w:val="22"/>
          <w:szCs w:val="22"/>
        </w:rPr>
      </w:pPr>
    </w:p>
    <w:p w14:paraId="53563CAB" w14:textId="43F00B89" w:rsidR="002415C7" w:rsidRDefault="00EE654E" w:rsidP="0038147A">
      <w:pPr>
        <w:jc w:val="both"/>
        <w:rPr>
          <w:sz w:val="22"/>
          <w:szCs w:val="22"/>
        </w:rPr>
      </w:pPr>
      <w:r>
        <w:rPr>
          <w:sz w:val="22"/>
          <w:szCs w:val="22"/>
        </w:rPr>
        <w:t>__________________________________________________________________________</w:t>
      </w:r>
    </w:p>
    <w:p w14:paraId="0EC33645" w14:textId="7205B3B4" w:rsidR="002415C7" w:rsidRDefault="002415C7" w:rsidP="0038147A">
      <w:pPr>
        <w:jc w:val="both"/>
        <w:rPr>
          <w:sz w:val="22"/>
          <w:szCs w:val="22"/>
        </w:rPr>
      </w:pPr>
    </w:p>
    <w:p w14:paraId="5FCBFAE6" w14:textId="2F6522CC" w:rsidR="002415C7" w:rsidRDefault="002415C7" w:rsidP="0038147A">
      <w:pPr>
        <w:jc w:val="both"/>
        <w:rPr>
          <w:sz w:val="22"/>
          <w:szCs w:val="22"/>
        </w:rPr>
      </w:pPr>
    </w:p>
    <w:p w14:paraId="55F4AC66" w14:textId="647B37DB" w:rsidR="002415C7" w:rsidRDefault="00EE654E" w:rsidP="0038147A">
      <w:pPr>
        <w:jc w:val="both"/>
        <w:rPr>
          <w:sz w:val="22"/>
          <w:szCs w:val="22"/>
        </w:rPr>
      </w:pPr>
      <w:r>
        <w:rPr>
          <w:sz w:val="22"/>
          <w:szCs w:val="22"/>
        </w:rPr>
        <w:t>Delo je bilo opravljeno pravočasno, strokovno, kvalitetno in v skladu z določili pogodbe. Obračun izvedenih del je bil izveden korektno,</w:t>
      </w:r>
    </w:p>
    <w:p w14:paraId="661ABB4D" w14:textId="2A9064A5" w:rsidR="00EE654E" w:rsidRDefault="00EE654E" w:rsidP="0038147A">
      <w:pPr>
        <w:jc w:val="both"/>
        <w:rPr>
          <w:sz w:val="22"/>
          <w:szCs w:val="22"/>
        </w:rPr>
      </w:pPr>
    </w:p>
    <w:p w14:paraId="0071E876" w14:textId="2CEF942A" w:rsidR="00EE654E" w:rsidRDefault="00EE654E" w:rsidP="0038147A">
      <w:pPr>
        <w:jc w:val="both"/>
        <w:rPr>
          <w:sz w:val="22"/>
          <w:szCs w:val="22"/>
        </w:rPr>
      </w:pPr>
    </w:p>
    <w:p w14:paraId="7E13E9EB" w14:textId="5D01DFD5" w:rsidR="00EE654E" w:rsidRDefault="00EE654E" w:rsidP="0038147A">
      <w:pPr>
        <w:jc w:val="both"/>
        <w:rPr>
          <w:sz w:val="22"/>
          <w:szCs w:val="22"/>
        </w:rPr>
      </w:pPr>
    </w:p>
    <w:p w14:paraId="2BF4CF90" w14:textId="69CB9157" w:rsidR="00EE654E" w:rsidRDefault="00EE654E" w:rsidP="0038147A">
      <w:pPr>
        <w:jc w:val="both"/>
        <w:rPr>
          <w:sz w:val="22"/>
          <w:szCs w:val="22"/>
        </w:rPr>
      </w:pPr>
    </w:p>
    <w:p w14:paraId="4193A221" w14:textId="57BF9890" w:rsidR="00EE654E" w:rsidRDefault="00EE654E" w:rsidP="0038147A">
      <w:pPr>
        <w:jc w:val="both"/>
        <w:rPr>
          <w:sz w:val="22"/>
          <w:szCs w:val="22"/>
        </w:rPr>
      </w:pPr>
    </w:p>
    <w:p w14:paraId="1C71A4DB" w14:textId="00A21E0B" w:rsidR="00EE654E" w:rsidRDefault="00EE654E" w:rsidP="0038147A">
      <w:pPr>
        <w:jc w:val="both"/>
        <w:rPr>
          <w:sz w:val="22"/>
          <w:szCs w:val="22"/>
        </w:rPr>
      </w:pPr>
      <w:r>
        <w:rPr>
          <w:sz w:val="22"/>
          <w:szCs w:val="22"/>
        </w:rPr>
        <w:t>OPOMBA:</w:t>
      </w:r>
    </w:p>
    <w:p w14:paraId="666730C9" w14:textId="20373D74" w:rsidR="00EE654E" w:rsidRDefault="00EE654E" w:rsidP="0038147A">
      <w:pPr>
        <w:jc w:val="both"/>
        <w:rPr>
          <w:sz w:val="22"/>
          <w:szCs w:val="22"/>
        </w:rPr>
      </w:pPr>
      <w:r>
        <w:rPr>
          <w:sz w:val="22"/>
          <w:szCs w:val="22"/>
        </w:rPr>
        <w:t>-Naročnik bo upošteval izključno že zaključena dela</w:t>
      </w:r>
    </w:p>
    <w:p w14:paraId="023D4584" w14:textId="2C878F55" w:rsidR="00EE654E" w:rsidRDefault="00EE654E" w:rsidP="0038147A">
      <w:pPr>
        <w:jc w:val="both"/>
        <w:rPr>
          <w:sz w:val="22"/>
          <w:szCs w:val="22"/>
        </w:rPr>
      </w:pPr>
      <w:r>
        <w:rPr>
          <w:sz w:val="22"/>
          <w:szCs w:val="22"/>
        </w:rPr>
        <w:t>-Reference, ki ne bodo vpisane v obrazec in potrjene s strani naročnikov</w:t>
      </w:r>
      <w:r w:rsidR="00D46CE3">
        <w:rPr>
          <w:sz w:val="22"/>
          <w:szCs w:val="22"/>
        </w:rPr>
        <w:t xml:space="preserve"> </w:t>
      </w:r>
      <w:r>
        <w:rPr>
          <w:sz w:val="22"/>
          <w:szCs w:val="22"/>
        </w:rPr>
        <w:t>na tem obrazcu ali na potrdilu</w:t>
      </w:r>
      <w:r w:rsidR="00D46CE3">
        <w:rPr>
          <w:sz w:val="22"/>
          <w:szCs w:val="22"/>
        </w:rPr>
        <w:t>, ki po vsebini vsebuje vse podatke iz tega obrazca, se pri ocenjevanju ponudb ne bodo upoštevale.</w:t>
      </w:r>
    </w:p>
    <w:p w14:paraId="14AA52F4" w14:textId="653D1C33" w:rsidR="002415C7" w:rsidRDefault="002415C7" w:rsidP="0038147A">
      <w:pPr>
        <w:jc w:val="both"/>
        <w:rPr>
          <w:sz w:val="22"/>
          <w:szCs w:val="22"/>
        </w:rPr>
      </w:pPr>
    </w:p>
    <w:p w14:paraId="746FCE41" w14:textId="00488BE1" w:rsidR="002415C7" w:rsidRDefault="002415C7" w:rsidP="0038147A">
      <w:pPr>
        <w:jc w:val="both"/>
        <w:rPr>
          <w:sz w:val="22"/>
          <w:szCs w:val="22"/>
        </w:rPr>
      </w:pPr>
    </w:p>
    <w:tbl>
      <w:tblPr>
        <w:tblW w:w="0" w:type="auto"/>
        <w:tblCellMar>
          <w:left w:w="70" w:type="dxa"/>
          <w:right w:w="70" w:type="dxa"/>
        </w:tblCellMar>
        <w:tblLook w:val="04A0" w:firstRow="1" w:lastRow="0" w:firstColumn="1" w:lastColumn="0" w:noHBand="0" w:noVBand="1"/>
      </w:tblPr>
      <w:tblGrid>
        <w:gridCol w:w="3017"/>
        <w:gridCol w:w="2795"/>
        <w:gridCol w:w="3260"/>
      </w:tblGrid>
      <w:tr w:rsidR="00D46CE3" w:rsidRPr="002415C7" w14:paraId="462B2E9E" w14:textId="77777777" w:rsidTr="00D46CE3">
        <w:tc>
          <w:tcPr>
            <w:tcW w:w="3017" w:type="dxa"/>
          </w:tcPr>
          <w:p w14:paraId="391F3948" w14:textId="77777777" w:rsidR="00D46CE3" w:rsidRPr="002415C7" w:rsidRDefault="00D46CE3" w:rsidP="00923194">
            <w:pPr>
              <w:spacing w:line="256" w:lineRule="auto"/>
              <w:rPr>
                <w:sz w:val="22"/>
                <w:szCs w:val="22"/>
              </w:rPr>
            </w:pPr>
            <w:r w:rsidRPr="002415C7">
              <w:rPr>
                <w:sz w:val="22"/>
                <w:szCs w:val="22"/>
              </w:rPr>
              <w:t>Kraj in datum:</w:t>
            </w:r>
          </w:p>
          <w:p w14:paraId="7DE5595E" w14:textId="77777777" w:rsidR="00D46CE3" w:rsidRPr="002415C7" w:rsidRDefault="00D46CE3" w:rsidP="00923194">
            <w:pPr>
              <w:spacing w:line="256" w:lineRule="auto"/>
              <w:rPr>
                <w:sz w:val="22"/>
                <w:szCs w:val="22"/>
              </w:rPr>
            </w:pPr>
          </w:p>
        </w:tc>
        <w:tc>
          <w:tcPr>
            <w:tcW w:w="2795" w:type="dxa"/>
            <w:hideMark/>
          </w:tcPr>
          <w:p w14:paraId="62A25FA9" w14:textId="77777777" w:rsidR="00D46CE3" w:rsidRPr="002415C7" w:rsidRDefault="00D46CE3" w:rsidP="00D46CE3">
            <w:pPr>
              <w:spacing w:line="256" w:lineRule="auto"/>
              <w:rPr>
                <w:sz w:val="22"/>
                <w:szCs w:val="22"/>
              </w:rPr>
            </w:pPr>
            <w:r w:rsidRPr="002415C7">
              <w:rPr>
                <w:sz w:val="22"/>
                <w:szCs w:val="22"/>
              </w:rPr>
              <w:t>Žig:</w:t>
            </w:r>
          </w:p>
        </w:tc>
        <w:tc>
          <w:tcPr>
            <w:tcW w:w="3260" w:type="dxa"/>
          </w:tcPr>
          <w:p w14:paraId="0A3CC19F" w14:textId="02901391" w:rsidR="00D46CE3" w:rsidRPr="002415C7" w:rsidRDefault="00D46CE3" w:rsidP="00923194">
            <w:pPr>
              <w:spacing w:line="256" w:lineRule="auto"/>
              <w:rPr>
                <w:sz w:val="22"/>
                <w:szCs w:val="22"/>
              </w:rPr>
            </w:pPr>
            <w:r>
              <w:rPr>
                <w:sz w:val="22"/>
                <w:szCs w:val="22"/>
              </w:rPr>
              <w:t>Referenčni naročnik/Investitor</w:t>
            </w:r>
            <w:r w:rsidRPr="002415C7">
              <w:rPr>
                <w:sz w:val="22"/>
                <w:szCs w:val="22"/>
              </w:rPr>
              <w:t>:</w:t>
            </w:r>
          </w:p>
          <w:p w14:paraId="57DCA177" w14:textId="4BE700EA" w:rsidR="00D46CE3" w:rsidRPr="002415C7" w:rsidRDefault="00D46CE3" w:rsidP="00923194">
            <w:pPr>
              <w:spacing w:line="256" w:lineRule="auto"/>
              <w:rPr>
                <w:sz w:val="22"/>
                <w:szCs w:val="22"/>
              </w:rPr>
            </w:pPr>
            <w:r>
              <w:rPr>
                <w:sz w:val="22"/>
                <w:szCs w:val="22"/>
              </w:rPr>
              <w:t>Ime in priimek zakonitega zastopnika in podpis</w:t>
            </w:r>
          </w:p>
        </w:tc>
      </w:tr>
      <w:bookmarkEnd w:id="67"/>
    </w:tbl>
    <w:p w14:paraId="7A2AD861" w14:textId="58BBF06F" w:rsidR="002415C7" w:rsidRDefault="002415C7" w:rsidP="0038147A">
      <w:pPr>
        <w:jc w:val="both"/>
        <w:rPr>
          <w:sz w:val="22"/>
          <w:szCs w:val="22"/>
        </w:rPr>
      </w:pPr>
    </w:p>
    <w:p w14:paraId="3740D7CA" w14:textId="4DA3211F" w:rsidR="002415C7" w:rsidRDefault="002415C7" w:rsidP="0038147A">
      <w:pPr>
        <w:jc w:val="both"/>
        <w:rPr>
          <w:sz w:val="22"/>
          <w:szCs w:val="22"/>
        </w:rPr>
      </w:pPr>
    </w:p>
    <w:p w14:paraId="4A5D195A" w14:textId="232251A9" w:rsidR="00D46CE3" w:rsidRPr="00D100FC" w:rsidRDefault="00D46CE3" w:rsidP="00D46CE3">
      <w:pPr>
        <w:ind w:left="7788"/>
        <w:jc w:val="both"/>
        <w:rPr>
          <w:sz w:val="22"/>
          <w:szCs w:val="22"/>
        </w:rPr>
      </w:pPr>
      <w:r w:rsidRPr="00D100FC">
        <w:rPr>
          <w:sz w:val="22"/>
          <w:szCs w:val="22"/>
        </w:rPr>
        <w:t xml:space="preserve">OBR - </w:t>
      </w:r>
      <w:r>
        <w:rPr>
          <w:sz w:val="22"/>
          <w:szCs w:val="22"/>
        </w:rPr>
        <w:t>9</w:t>
      </w:r>
    </w:p>
    <w:p w14:paraId="70A2817C" w14:textId="77777777" w:rsidR="00D46CE3" w:rsidRPr="00D100FC" w:rsidRDefault="00D46CE3" w:rsidP="00D46CE3">
      <w:pPr>
        <w:jc w:val="both"/>
        <w:rPr>
          <w:sz w:val="22"/>
          <w:szCs w:val="22"/>
        </w:rPr>
      </w:pPr>
    </w:p>
    <w:p w14:paraId="254E728D" w14:textId="77777777" w:rsidR="00D46CE3" w:rsidRPr="00D100FC" w:rsidRDefault="00D46CE3" w:rsidP="00D46CE3">
      <w:pPr>
        <w:jc w:val="both"/>
        <w:rPr>
          <w:sz w:val="22"/>
          <w:szCs w:val="22"/>
        </w:rPr>
      </w:pPr>
      <w:r w:rsidRPr="00D100FC">
        <w:rPr>
          <w:sz w:val="22"/>
          <w:szCs w:val="22"/>
        </w:rPr>
        <w:t>Gospodarski subjekt:_____________________</w:t>
      </w:r>
    </w:p>
    <w:p w14:paraId="4D8D527B" w14:textId="77777777" w:rsidR="00D46CE3" w:rsidRPr="00D100FC" w:rsidRDefault="00D46CE3" w:rsidP="00D46CE3">
      <w:pPr>
        <w:jc w:val="both"/>
        <w:rPr>
          <w:sz w:val="22"/>
          <w:szCs w:val="22"/>
        </w:rPr>
      </w:pPr>
    </w:p>
    <w:p w14:paraId="41A2088F" w14:textId="77777777" w:rsidR="00D46CE3" w:rsidRDefault="00D46CE3" w:rsidP="00D46CE3">
      <w:pPr>
        <w:jc w:val="both"/>
        <w:rPr>
          <w:sz w:val="22"/>
          <w:szCs w:val="22"/>
        </w:rPr>
      </w:pPr>
      <w:r w:rsidRPr="00D100FC">
        <w:rPr>
          <w:sz w:val="22"/>
          <w:szCs w:val="22"/>
        </w:rPr>
        <w:t>Naročnik: Občina Videm, Videm pri Ptuju 54, 2284 Videm pri Ptuju</w:t>
      </w:r>
      <w:r w:rsidRPr="00D100FC">
        <w:rPr>
          <w:sz w:val="22"/>
          <w:szCs w:val="22"/>
        </w:rPr>
        <w:tab/>
      </w:r>
    </w:p>
    <w:p w14:paraId="002F218E" w14:textId="77777777" w:rsidR="00D46CE3" w:rsidRDefault="00D46CE3" w:rsidP="00D46CE3">
      <w:pPr>
        <w:jc w:val="both"/>
        <w:rPr>
          <w:sz w:val="22"/>
          <w:szCs w:val="22"/>
        </w:rPr>
      </w:pPr>
    </w:p>
    <w:p w14:paraId="063A79B5" w14:textId="2436E5A7" w:rsidR="002415C7" w:rsidRDefault="00404EED" w:rsidP="00BD43BE">
      <w:pPr>
        <w:shd w:val="clear" w:color="auto" w:fill="BF8F00" w:themeFill="accent4" w:themeFillShade="BF"/>
        <w:jc w:val="center"/>
        <w:rPr>
          <w:sz w:val="22"/>
          <w:szCs w:val="22"/>
        </w:rPr>
      </w:pPr>
      <w:bookmarkStart w:id="68" w:name="_Hlk130539614"/>
      <w:r>
        <w:rPr>
          <w:b/>
          <w:bCs/>
          <w:sz w:val="22"/>
          <w:szCs w:val="22"/>
        </w:rPr>
        <w:t xml:space="preserve">SEZNAM PRIGLAŠENEGA KADRA NA PROJEKTU </w:t>
      </w:r>
      <w:r w:rsidR="00D46CE3">
        <w:rPr>
          <w:b/>
          <w:bCs/>
          <w:sz w:val="22"/>
          <w:szCs w:val="22"/>
        </w:rPr>
        <w:t xml:space="preserve"> </w:t>
      </w:r>
      <w:r w:rsidR="00BD43BE">
        <w:rPr>
          <w:b/>
          <w:bCs/>
          <w:sz w:val="22"/>
          <w:szCs w:val="22"/>
        </w:rPr>
        <w:t>S SEZNAMOM REFERENČNIH POSLOV</w:t>
      </w:r>
    </w:p>
    <w:bookmarkEnd w:id="68"/>
    <w:p w14:paraId="016B6CC4" w14:textId="77777777" w:rsidR="00E1575B" w:rsidRPr="00E1575B" w:rsidRDefault="00E1575B" w:rsidP="00E1575B">
      <w:pPr>
        <w:rPr>
          <w:sz w:val="22"/>
          <w:szCs w:val="22"/>
        </w:rPr>
      </w:pPr>
      <w:r w:rsidRPr="00E1575B">
        <w:rPr>
          <w:sz w:val="22"/>
          <w:szCs w:val="22"/>
        </w:rPr>
        <w:t>V zvezi z javnim naročilom »Projektiranje in gradnja modularnega vrtca Sela«, objavljenim na portalu javnih naročil dne______________, št. objave JN_____________/2023,</w:t>
      </w:r>
    </w:p>
    <w:p w14:paraId="37F7F2CA" w14:textId="11385679" w:rsidR="002415C7" w:rsidRDefault="002415C7" w:rsidP="0038147A">
      <w:pPr>
        <w:jc w:val="both"/>
        <w:rPr>
          <w:sz w:val="22"/>
          <w:szCs w:val="22"/>
        </w:rPr>
      </w:pPr>
    </w:p>
    <w:p w14:paraId="395A2D6F" w14:textId="7F47C9C1" w:rsidR="00E1575B" w:rsidRDefault="00E1575B" w:rsidP="00E1575B">
      <w:pPr>
        <w:jc w:val="center"/>
        <w:rPr>
          <w:b/>
          <w:bCs/>
          <w:sz w:val="22"/>
          <w:szCs w:val="22"/>
        </w:rPr>
      </w:pPr>
      <w:r w:rsidRPr="00E1575B">
        <w:rPr>
          <w:b/>
          <w:bCs/>
          <w:sz w:val="22"/>
          <w:szCs w:val="22"/>
        </w:rPr>
        <w:t>izjavljamo, da:</w:t>
      </w:r>
    </w:p>
    <w:p w14:paraId="0013F72A" w14:textId="77777777" w:rsidR="008B13F0" w:rsidRPr="00E1575B" w:rsidRDefault="008B13F0" w:rsidP="00E1575B">
      <w:pPr>
        <w:jc w:val="center"/>
        <w:rPr>
          <w:b/>
          <w:bCs/>
          <w:sz w:val="22"/>
          <w:szCs w:val="22"/>
        </w:rPr>
      </w:pPr>
    </w:p>
    <w:p w14:paraId="6A272A1D" w14:textId="43A9F873" w:rsidR="002415C7" w:rsidRPr="00E1575B" w:rsidRDefault="00E1575B" w:rsidP="0038147A">
      <w:pPr>
        <w:jc w:val="both"/>
        <w:rPr>
          <w:sz w:val="22"/>
          <w:szCs w:val="22"/>
        </w:rPr>
      </w:pPr>
      <w:bookmarkStart w:id="69" w:name="_Hlk130367136"/>
      <w:r>
        <w:rPr>
          <w:sz w:val="22"/>
          <w:szCs w:val="22"/>
        </w:rPr>
        <w:t xml:space="preserve">na funkcijo </w:t>
      </w:r>
      <w:r w:rsidRPr="00E1575B">
        <w:rPr>
          <w:b/>
          <w:bCs/>
          <w:sz w:val="22"/>
          <w:szCs w:val="22"/>
        </w:rPr>
        <w:t>vodje projekta</w:t>
      </w:r>
      <w:r>
        <w:rPr>
          <w:b/>
          <w:bCs/>
          <w:sz w:val="22"/>
          <w:szCs w:val="22"/>
        </w:rPr>
        <w:t xml:space="preserve"> </w:t>
      </w:r>
      <w:r w:rsidRPr="00E1575B">
        <w:rPr>
          <w:sz w:val="22"/>
          <w:szCs w:val="22"/>
        </w:rPr>
        <w:t>priglašamo naslednji strokovni kader:</w:t>
      </w:r>
    </w:p>
    <w:bookmarkEnd w:id="69"/>
    <w:p w14:paraId="1B4841D8" w14:textId="3E12C413" w:rsidR="002415C7" w:rsidRDefault="002415C7" w:rsidP="0038147A">
      <w:pPr>
        <w:jc w:val="both"/>
        <w:rPr>
          <w:sz w:val="22"/>
          <w:szCs w:val="22"/>
        </w:rPr>
      </w:pPr>
    </w:p>
    <w:tbl>
      <w:tblPr>
        <w:tblStyle w:val="Tabelamrea"/>
        <w:tblW w:w="0" w:type="auto"/>
        <w:tblLook w:val="04A0" w:firstRow="1" w:lastRow="0" w:firstColumn="1" w:lastColumn="0" w:noHBand="0" w:noVBand="1"/>
      </w:tblPr>
      <w:tblGrid>
        <w:gridCol w:w="4531"/>
        <w:gridCol w:w="4531"/>
      </w:tblGrid>
      <w:tr w:rsidR="00E1575B" w14:paraId="79AE175A" w14:textId="77777777" w:rsidTr="00E1575B">
        <w:tc>
          <w:tcPr>
            <w:tcW w:w="4531" w:type="dxa"/>
          </w:tcPr>
          <w:p w14:paraId="4A95DD2F" w14:textId="1B6BD4F2" w:rsidR="00E1575B" w:rsidRDefault="00E1575B" w:rsidP="0038147A">
            <w:pPr>
              <w:jc w:val="both"/>
              <w:rPr>
                <w:sz w:val="22"/>
                <w:szCs w:val="22"/>
              </w:rPr>
            </w:pPr>
            <w:bookmarkStart w:id="70" w:name="_Hlk130367178"/>
            <w:r>
              <w:rPr>
                <w:sz w:val="22"/>
                <w:szCs w:val="22"/>
              </w:rPr>
              <w:t>IME IN PRIIMEK STROKOVNEGA KADRA:</w:t>
            </w:r>
          </w:p>
        </w:tc>
        <w:tc>
          <w:tcPr>
            <w:tcW w:w="4531" w:type="dxa"/>
          </w:tcPr>
          <w:p w14:paraId="72531DE0" w14:textId="2CE927DD" w:rsidR="00E1575B" w:rsidRDefault="00E1575B" w:rsidP="0038147A">
            <w:pPr>
              <w:jc w:val="both"/>
              <w:rPr>
                <w:sz w:val="22"/>
                <w:szCs w:val="22"/>
              </w:rPr>
            </w:pPr>
            <w:r>
              <w:rPr>
                <w:sz w:val="22"/>
                <w:szCs w:val="22"/>
              </w:rPr>
              <w:t>DELODAJALEC STROKOVNEGA KADRA:</w:t>
            </w:r>
          </w:p>
        </w:tc>
      </w:tr>
      <w:tr w:rsidR="00E1575B" w14:paraId="0584C7A5" w14:textId="77777777" w:rsidTr="00E1575B">
        <w:tc>
          <w:tcPr>
            <w:tcW w:w="4531" w:type="dxa"/>
          </w:tcPr>
          <w:p w14:paraId="26C2D700" w14:textId="77777777" w:rsidR="00E1575B" w:rsidRDefault="00E1575B" w:rsidP="0038147A">
            <w:pPr>
              <w:jc w:val="both"/>
              <w:rPr>
                <w:sz w:val="22"/>
                <w:szCs w:val="22"/>
              </w:rPr>
            </w:pPr>
          </w:p>
        </w:tc>
        <w:tc>
          <w:tcPr>
            <w:tcW w:w="4531" w:type="dxa"/>
          </w:tcPr>
          <w:p w14:paraId="1BBEE5DB" w14:textId="77777777" w:rsidR="00E1575B" w:rsidRDefault="00E1575B" w:rsidP="0038147A">
            <w:pPr>
              <w:jc w:val="both"/>
              <w:rPr>
                <w:sz w:val="22"/>
                <w:szCs w:val="22"/>
              </w:rPr>
            </w:pPr>
          </w:p>
        </w:tc>
      </w:tr>
    </w:tbl>
    <w:p w14:paraId="70F8E71D" w14:textId="17C7380D" w:rsidR="002415C7" w:rsidRDefault="002415C7" w:rsidP="0038147A">
      <w:pPr>
        <w:jc w:val="both"/>
        <w:rPr>
          <w:sz w:val="22"/>
          <w:szCs w:val="22"/>
        </w:rPr>
      </w:pPr>
    </w:p>
    <w:p w14:paraId="50BE0F95" w14:textId="40E03987" w:rsidR="002415C7" w:rsidRDefault="00E1575B" w:rsidP="0038147A">
      <w:pPr>
        <w:jc w:val="both"/>
        <w:rPr>
          <w:sz w:val="22"/>
          <w:szCs w:val="22"/>
        </w:rPr>
      </w:pPr>
      <w:r>
        <w:rPr>
          <w:sz w:val="22"/>
          <w:szCs w:val="22"/>
        </w:rPr>
        <w:t>Številka vpisa v IZS:__________________________</w:t>
      </w:r>
    </w:p>
    <w:bookmarkEnd w:id="70"/>
    <w:p w14:paraId="265A88F2" w14:textId="18FDB816" w:rsidR="002415C7" w:rsidRDefault="002415C7" w:rsidP="0038147A">
      <w:pPr>
        <w:jc w:val="both"/>
        <w:rPr>
          <w:sz w:val="22"/>
          <w:szCs w:val="22"/>
        </w:rPr>
      </w:pPr>
    </w:p>
    <w:p w14:paraId="588BF5D0" w14:textId="77777777" w:rsidR="008B13F0" w:rsidRDefault="008B13F0" w:rsidP="0038147A">
      <w:pPr>
        <w:jc w:val="both"/>
        <w:rPr>
          <w:sz w:val="22"/>
          <w:szCs w:val="22"/>
        </w:rPr>
      </w:pPr>
    </w:p>
    <w:p w14:paraId="2C376F10" w14:textId="5F2E67D5" w:rsidR="002415C7" w:rsidRDefault="00E1575B" w:rsidP="00C94338">
      <w:pPr>
        <w:pStyle w:val="Odstavekseznama"/>
        <w:numPr>
          <w:ilvl w:val="0"/>
          <w:numId w:val="29"/>
        </w:numPr>
        <w:jc w:val="both"/>
        <w:rPr>
          <w:sz w:val="22"/>
          <w:szCs w:val="22"/>
        </w:rPr>
      </w:pPr>
      <w:r>
        <w:rPr>
          <w:sz w:val="22"/>
          <w:szCs w:val="22"/>
        </w:rPr>
        <w:t>Reference vodje projekta:</w:t>
      </w:r>
    </w:p>
    <w:p w14:paraId="12522F19" w14:textId="3C39D7F4" w:rsidR="00E1575B" w:rsidRDefault="00E1575B" w:rsidP="00E1575B">
      <w:pPr>
        <w:jc w:val="both"/>
        <w:rPr>
          <w:sz w:val="22"/>
          <w:szCs w:val="22"/>
        </w:rPr>
      </w:pPr>
    </w:p>
    <w:tbl>
      <w:tblPr>
        <w:tblStyle w:val="Tabelamrea"/>
        <w:tblW w:w="0" w:type="auto"/>
        <w:tblLook w:val="04A0" w:firstRow="1" w:lastRow="0" w:firstColumn="1" w:lastColumn="0" w:noHBand="0" w:noVBand="1"/>
      </w:tblPr>
      <w:tblGrid>
        <w:gridCol w:w="596"/>
        <w:gridCol w:w="1707"/>
        <w:gridCol w:w="2065"/>
        <w:gridCol w:w="1755"/>
        <w:gridCol w:w="1757"/>
        <w:gridCol w:w="1182"/>
      </w:tblGrid>
      <w:tr w:rsidR="00E1575B" w14:paraId="48F6BC36" w14:textId="1AA2D411" w:rsidTr="00E1575B">
        <w:tc>
          <w:tcPr>
            <w:tcW w:w="602" w:type="dxa"/>
          </w:tcPr>
          <w:p w14:paraId="2FDBB8B7" w14:textId="0C0B2B70" w:rsidR="00E1575B" w:rsidRDefault="00E1575B" w:rsidP="00E1575B">
            <w:pPr>
              <w:jc w:val="both"/>
              <w:rPr>
                <w:sz w:val="22"/>
                <w:szCs w:val="22"/>
              </w:rPr>
            </w:pPr>
            <w:r>
              <w:rPr>
                <w:sz w:val="22"/>
                <w:szCs w:val="22"/>
              </w:rPr>
              <w:t>Št.</w:t>
            </w:r>
          </w:p>
        </w:tc>
        <w:tc>
          <w:tcPr>
            <w:tcW w:w="1734" w:type="dxa"/>
          </w:tcPr>
          <w:p w14:paraId="1B4A19C0" w14:textId="37C2BAD3" w:rsidR="00E1575B" w:rsidRDefault="00E1575B" w:rsidP="00E1575B">
            <w:pPr>
              <w:jc w:val="both"/>
              <w:rPr>
                <w:sz w:val="22"/>
                <w:szCs w:val="22"/>
              </w:rPr>
            </w:pPr>
            <w:r>
              <w:rPr>
                <w:sz w:val="22"/>
                <w:szCs w:val="22"/>
              </w:rPr>
              <w:t>Referenčni naročnik-investitor</w:t>
            </w:r>
          </w:p>
        </w:tc>
        <w:tc>
          <w:tcPr>
            <w:tcW w:w="2099" w:type="dxa"/>
          </w:tcPr>
          <w:p w14:paraId="04CAA95B" w14:textId="57AD36F4" w:rsidR="00E1575B" w:rsidRDefault="00E1575B" w:rsidP="00E1575B">
            <w:pPr>
              <w:jc w:val="both"/>
              <w:rPr>
                <w:sz w:val="22"/>
                <w:szCs w:val="22"/>
              </w:rPr>
            </w:pPr>
            <w:r>
              <w:rPr>
                <w:sz w:val="22"/>
                <w:szCs w:val="22"/>
              </w:rPr>
              <w:t>Naziv referenčnega posla iz katerega izhaja, da gre za vrtec</w:t>
            </w:r>
          </w:p>
        </w:tc>
        <w:tc>
          <w:tcPr>
            <w:tcW w:w="1759" w:type="dxa"/>
          </w:tcPr>
          <w:p w14:paraId="6DCFA9EC" w14:textId="20EB7A56" w:rsidR="00E1575B" w:rsidRDefault="00E1575B" w:rsidP="00E1575B">
            <w:pPr>
              <w:jc w:val="both"/>
              <w:rPr>
                <w:sz w:val="22"/>
                <w:szCs w:val="22"/>
              </w:rPr>
            </w:pPr>
            <w:r>
              <w:rPr>
                <w:sz w:val="22"/>
                <w:szCs w:val="22"/>
              </w:rPr>
              <w:t>Vrsta projektne dokumentacije, ki je bila predmet referenčnega posla</w:t>
            </w:r>
          </w:p>
        </w:tc>
        <w:tc>
          <w:tcPr>
            <w:tcW w:w="1793" w:type="dxa"/>
          </w:tcPr>
          <w:p w14:paraId="52B6C6D5" w14:textId="34A92C53" w:rsidR="00E1575B" w:rsidRDefault="00E1575B" w:rsidP="00E1575B">
            <w:pPr>
              <w:jc w:val="both"/>
              <w:rPr>
                <w:sz w:val="22"/>
                <w:szCs w:val="22"/>
              </w:rPr>
            </w:pPr>
            <w:r>
              <w:rPr>
                <w:sz w:val="22"/>
                <w:szCs w:val="22"/>
              </w:rPr>
              <w:t>Uporabna površina objekta (m2)</w:t>
            </w:r>
          </w:p>
        </w:tc>
        <w:tc>
          <w:tcPr>
            <w:tcW w:w="1075" w:type="dxa"/>
          </w:tcPr>
          <w:p w14:paraId="73AE4226" w14:textId="522E7B1A" w:rsidR="00E1575B" w:rsidRDefault="00E1575B" w:rsidP="00E1575B">
            <w:pPr>
              <w:jc w:val="both"/>
              <w:rPr>
                <w:sz w:val="22"/>
                <w:szCs w:val="22"/>
              </w:rPr>
            </w:pPr>
            <w:r>
              <w:rPr>
                <w:sz w:val="22"/>
                <w:szCs w:val="22"/>
              </w:rPr>
              <w:t>Datum prevzema končne oblike PZI</w:t>
            </w:r>
          </w:p>
        </w:tc>
      </w:tr>
      <w:tr w:rsidR="00E1575B" w14:paraId="2B5A1B40" w14:textId="7F2CB1EC" w:rsidTr="00E1575B">
        <w:trPr>
          <w:trHeight w:val="967"/>
        </w:trPr>
        <w:tc>
          <w:tcPr>
            <w:tcW w:w="602" w:type="dxa"/>
          </w:tcPr>
          <w:p w14:paraId="3C9F2D7F" w14:textId="238E250E" w:rsidR="00E1575B" w:rsidRDefault="00E1575B" w:rsidP="00E1575B">
            <w:pPr>
              <w:jc w:val="both"/>
              <w:rPr>
                <w:sz w:val="22"/>
                <w:szCs w:val="22"/>
              </w:rPr>
            </w:pPr>
            <w:r>
              <w:rPr>
                <w:sz w:val="22"/>
                <w:szCs w:val="22"/>
              </w:rPr>
              <w:t>1</w:t>
            </w:r>
          </w:p>
        </w:tc>
        <w:tc>
          <w:tcPr>
            <w:tcW w:w="1734" w:type="dxa"/>
          </w:tcPr>
          <w:p w14:paraId="41A13EB9" w14:textId="77777777" w:rsidR="00E1575B" w:rsidRDefault="00E1575B" w:rsidP="00E1575B">
            <w:pPr>
              <w:jc w:val="both"/>
              <w:rPr>
                <w:sz w:val="22"/>
                <w:szCs w:val="22"/>
              </w:rPr>
            </w:pPr>
          </w:p>
        </w:tc>
        <w:tc>
          <w:tcPr>
            <w:tcW w:w="2099" w:type="dxa"/>
          </w:tcPr>
          <w:p w14:paraId="61F01406" w14:textId="77777777" w:rsidR="00E1575B" w:rsidRDefault="00E1575B" w:rsidP="00E1575B">
            <w:pPr>
              <w:jc w:val="both"/>
              <w:rPr>
                <w:sz w:val="22"/>
                <w:szCs w:val="22"/>
              </w:rPr>
            </w:pPr>
          </w:p>
        </w:tc>
        <w:tc>
          <w:tcPr>
            <w:tcW w:w="1759" w:type="dxa"/>
          </w:tcPr>
          <w:p w14:paraId="523D1BB2" w14:textId="77777777" w:rsidR="00E1575B" w:rsidRDefault="00E1575B" w:rsidP="00E1575B">
            <w:pPr>
              <w:jc w:val="both"/>
              <w:rPr>
                <w:sz w:val="22"/>
                <w:szCs w:val="22"/>
              </w:rPr>
            </w:pPr>
          </w:p>
        </w:tc>
        <w:tc>
          <w:tcPr>
            <w:tcW w:w="1793" w:type="dxa"/>
          </w:tcPr>
          <w:p w14:paraId="0D5C5CA0" w14:textId="77777777" w:rsidR="00E1575B" w:rsidRDefault="00E1575B" w:rsidP="00E1575B">
            <w:pPr>
              <w:jc w:val="both"/>
              <w:rPr>
                <w:sz w:val="22"/>
                <w:szCs w:val="22"/>
              </w:rPr>
            </w:pPr>
          </w:p>
        </w:tc>
        <w:tc>
          <w:tcPr>
            <w:tcW w:w="1075" w:type="dxa"/>
          </w:tcPr>
          <w:p w14:paraId="70B2B054" w14:textId="77777777" w:rsidR="00E1575B" w:rsidRDefault="00E1575B" w:rsidP="00E1575B">
            <w:pPr>
              <w:jc w:val="both"/>
              <w:rPr>
                <w:sz w:val="22"/>
                <w:szCs w:val="22"/>
              </w:rPr>
            </w:pPr>
          </w:p>
        </w:tc>
      </w:tr>
      <w:tr w:rsidR="00E1575B" w14:paraId="11C3FF78" w14:textId="122381A0" w:rsidTr="00E1575B">
        <w:trPr>
          <w:trHeight w:val="980"/>
        </w:trPr>
        <w:tc>
          <w:tcPr>
            <w:tcW w:w="602" w:type="dxa"/>
          </w:tcPr>
          <w:p w14:paraId="3AD437C6" w14:textId="1F305ADC" w:rsidR="00E1575B" w:rsidRDefault="00E1575B" w:rsidP="00E1575B">
            <w:pPr>
              <w:jc w:val="both"/>
              <w:rPr>
                <w:sz w:val="22"/>
                <w:szCs w:val="22"/>
              </w:rPr>
            </w:pPr>
            <w:r>
              <w:rPr>
                <w:sz w:val="22"/>
                <w:szCs w:val="22"/>
              </w:rPr>
              <w:t>2</w:t>
            </w:r>
          </w:p>
        </w:tc>
        <w:tc>
          <w:tcPr>
            <w:tcW w:w="1734" w:type="dxa"/>
          </w:tcPr>
          <w:p w14:paraId="7A6C7261" w14:textId="77777777" w:rsidR="00E1575B" w:rsidRDefault="00E1575B" w:rsidP="00E1575B">
            <w:pPr>
              <w:jc w:val="both"/>
              <w:rPr>
                <w:sz w:val="22"/>
                <w:szCs w:val="22"/>
              </w:rPr>
            </w:pPr>
          </w:p>
        </w:tc>
        <w:tc>
          <w:tcPr>
            <w:tcW w:w="2099" w:type="dxa"/>
          </w:tcPr>
          <w:p w14:paraId="2D6CF012" w14:textId="77777777" w:rsidR="00E1575B" w:rsidRDefault="00E1575B" w:rsidP="00E1575B">
            <w:pPr>
              <w:jc w:val="both"/>
              <w:rPr>
                <w:sz w:val="22"/>
                <w:szCs w:val="22"/>
              </w:rPr>
            </w:pPr>
          </w:p>
        </w:tc>
        <w:tc>
          <w:tcPr>
            <w:tcW w:w="1759" w:type="dxa"/>
          </w:tcPr>
          <w:p w14:paraId="4742ADB1" w14:textId="77777777" w:rsidR="00E1575B" w:rsidRDefault="00E1575B" w:rsidP="00E1575B">
            <w:pPr>
              <w:jc w:val="both"/>
              <w:rPr>
                <w:sz w:val="22"/>
                <w:szCs w:val="22"/>
              </w:rPr>
            </w:pPr>
          </w:p>
        </w:tc>
        <w:tc>
          <w:tcPr>
            <w:tcW w:w="1793" w:type="dxa"/>
          </w:tcPr>
          <w:p w14:paraId="640E4042" w14:textId="77777777" w:rsidR="00E1575B" w:rsidRDefault="00E1575B" w:rsidP="00E1575B">
            <w:pPr>
              <w:jc w:val="both"/>
              <w:rPr>
                <w:sz w:val="22"/>
                <w:szCs w:val="22"/>
              </w:rPr>
            </w:pPr>
          </w:p>
        </w:tc>
        <w:tc>
          <w:tcPr>
            <w:tcW w:w="1075" w:type="dxa"/>
          </w:tcPr>
          <w:p w14:paraId="77309B62" w14:textId="77777777" w:rsidR="00E1575B" w:rsidRDefault="00E1575B" w:rsidP="00E1575B">
            <w:pPr>
              <w:jc w:val="both"/>
              <w:rPr>
                <w:sz w:val="22"/>
                <w:szCs w:val="22"/>
              </w:rPr>
            </w:pPr>
          </w:p>
        </w:tc>
      </w:tr>
    </w:tbl>
    <w:p w14:paraId="121E7513" w14:textId="42813DAC" w:rsidR="00E1575B" w:rsidRDefault="00E1575B" w:rsidP="00E1575B">
      <w:pPr>
        <w:jc w:val="both"/>
        <w:rPr>
          <w:color w:val="FF0000"/>
          <w:sz w:val="22"/>
          <w:szCs w:val="22"/>
        </w:rPr>
      </w:pPr>
    </w:p>
    <w:p w14:paraId="7327B697" w14:textId="77777777" w:rsidR="008B13F0" w:rsidRPr="00CA7625" w:rsidRDefault="008B13F0" w:rsidP="00E1575B">
      <w:pPr>
        <w:jc w:val="both"/>
        <w:rPr>
          <w:color w:val="FF0000"/>
          <w:sz w:val="22"/>
          <w:szCs w:val="22"/>
        </w:rPr>
      </w:pPr>
    </w:p>
    <w:p w14:paraId="24F0CB78" w14:textId="5FB003A5" w:rsidR="002415C7" w:rsidRPr="00263B6E" w:rsidRDefault="00CA7625" w:rsidP="0038147A">
      <w:pPr>
        <w:jc w:val="both"/>
        <w:rPr>
          <w:sz w:val="22"/>
          <w:szCs w:val="22"/>
        </w:rPr>
      </w:pPr>
      <w:r w:rsidRPr="00263B6E">
        <w:rPr>
          <w:sz w:val="22"/>
          <w:szCs w:val="22"/>
        </w:rPr>
        <w:t xml:space="preserve">na funkcijo </w:t>
      </w:r>
      <w:r w:rsidRPr="00263B6E">
        <w:rPr>
          <w:b/>
          <w:bCs/>
          <w:sz w:val="22"/>
          <w:szCs w:val="22"/>
        </w:rPr>
        <w:t>vodje del</w:t>
      </w:r>
      <w:r w:rsidRPr="00263B6E">
        <w:rPr>
          <w:sz w:val="22"/>
          <w:szCs w:val="22"/>
        </w:rPr>
        <w:t xml:space="preserve"> priglašamo naslednji strokovni kader:</w:t>
      </w:r>
    </w:p>
    <w:p w14:paraId="3FF7F062" w14:textId="25CDB2B3" w:rsidR="002415C7" w:rsidRDefault="002415C7" w:rsidP="0038147A">
      <w:pPr>
        <w:jc w:val="both"/>
        <w:rPr>
          <w:sz w:val="22"/>
          <w:szCs w:val="22"/>
        </w:rPr>
      </w:pPr>
    </w:p>
    <w:tbl>
      <w:tblPr>
        <w:tblStyle w:val="Tabelamrea"/>
        <w:tblW w:w="0" w:type="auto"/>
        <w:tblLook w:val="04A0" w:firstRow="1" w:lastRow="0" w:firstColumn="1" w:lastColumn="0" w:noHBand="0" w:noVBand="1"/>
      </w:tblPr>
      <w:tblGrid>
        <w:gridCol w:w="4531"/>
        <w:gridCol w:w="4531"/>
      </w:tblGrid>
      <w:tr w:rsidR="00CA7625" w14:paraId="6793FBD2" w14:textId="77777777" w:rsidTr="00923194">
        <w:tc>
          <w:tcPr>
            <w:tcW w:w="4531" w:type="dxa"/>
          </w:tcPr>
          <w:p w14:paraId="202A37B8" w14:textId="77777777" w:rsidR="00CA7625" w:rsidRDefault="00CA7625" w:rsidP="00923194">
            <w:pPr>
              <w:jc w:val="both"/>
              <w:rPr>
                <w:sz w:val="22"/>
                <w:szCs w:val="22"/>
              </w:rPr>
            </w:pPr>
            <w:r>
              <w:rPr>
                <w:sz w:val="22"/>
                <w:szCs w:val="22"/>
              </w:rPr>
              <w:t>IME IN PRIIMEK STROKOVNEGA KADRA:</w:t>
            </w:r>
          </w:p>
        </w:tc>
        <w:tc>
          <w:tcPr>
            <w:tcW w:w="4531" w:type="dxa"/>
          </w:tcPr>
          <w:p w14:paraId="0EA83F60" w14:textId="77777777" w:rsidR="00CA7625" w:rsidRDefault="00CA7625" w:rsidP="00923194">
            <w:pPr>
              <w:jc w:val="both"/>
              <w:rPr>
                <w:sz w:val="22"/>
                <w:szCs w:val="22"/>
              </w:rPr>
            </w:pPr>
            <w:r>
              <w:rPr>
                <w:sz w:val="22"/>
                <w:szCs w:val="22"/>
              </w:rPr>
              <w:t>DELODAJALEC STROKOVNEGA KADRA:</w:t>
            </w:r>
          </w:p>
        </w:tc>
      </w:tr>
      <w:tr w:rsidR="00CA7625" w14:paraId="20E3C10D" w14:textId="77777777" w:rsidTr="00923194">
        <w:tc>
          <w:tcPr>
            <w:tcW w:w="4531" w:type="dxa"/>
          </w:tcPr>
          <w:p w14:paraId="33309F1A" w14:textId="77777777" w:rsidR="00CA7625" w:rsidRDefault="00CA7625" w:rsidP="00923194">
            <w:pPr>
              <w:jc w:val="both"/>
              <w:rPr>
                <w:sz w:val="22"/>
                <w:szCs w:val="22"/>
              </w:rPr>
            </w:pPr>
          </w:p>
        </w:tc>
        <w:tc>
          <w:tcPr>
            <w:tcW w:w="4531" w:type="dxa"/>
          </w:tcPr>
          <w:p w14:paraId="6B546CED" w14:textId="77777777" w:rsidR="00CA7625" w:rsidRDefault="00CA7625" w:rsidP="00923194">
            <w:pPr>
              <w:jc w:val="both"/>
              <w:rPr>
                <w:sz w:val="22"/>
                <w:szCs w:val="22"/>
              </w:rPr>
            </w:pPr>
          </w:p>
        </w:tc>
      </w:tr>
    </w:tbl>
    <w:p w14:paraId="5C71DA6D" w14:textId="77777777" w:rsidR="00CA7625" w:rsidRDefault="00CA7625" w:rsidP="00CA7625">
      <w:pPr>
        <w:jc w:val="both"/>
        <w:rPr>
          <w:sz w:val="22"/>
          <w:szCs w:val="22"/>
        </w:rPr>
      </w:pPr>
    </w:p>
    <w:p w14:paraId="16D5651C" w14:textId="77777777" w:rsidR="00CA7625" w:rsidRDefault="00CA7625" w:rsidP="00CA7625">
      <w:pPr>
        <w:jc w:val="both"/>
        <w:rPr>
          <w:sz w:val="22"/>
          <w:szCs w:val="22"/>
        </w:rPr>
      </w:pPr>
      <w:r>
        <w:rPr>
          <w:sz w:val="22"/>
          <w:szCs w:val="22"/>
        </w:rPr>
        <w:t>Številka vpisa v IZS:__________________________</w:t>
      </w:r>
    </w:p>
    <w:p w14:paraId="5F4D415C" w14:textId="5594A728" w:rsidR="002415C7" w:rsidRDefault="002415C7" w:rsidP="0038147A">
      <w:pPr>
        <w:jc w:val="both"/>
        <w:rPr>
          <w:sz w:val="22"/>
          <w:szCs w:val="22"/>
        </w:rPr>
      </w:pPr>
    </w:p>
    <w:p w14:paraId="42DD7D60" w14:textId="461FAF88" w:rsidR="008B13F0" w:rsidRDefault="008B13F0" w:rsidP="0038147A">
      <w:pPr>
        <w:jc w:val="both"/>
        <w:rPr>
          <w:sz w:val="22"/>
          <w:szCs w:val="22"/>
        </w:rPr>
      </w:pPr>
    </w:p>
    <w:p w14:paraId="489DBE36" w14:textId="6696F43B" w:rsidR="008B13F0" w:rsidRDefault="008B13F0" w:rsidP="0038147A">
      <w:pPr>
        <w:jc w:val="both"/>
        <w:rPr>
          <w:sz w:val="22"/>
          <w:szCs w:val="22"/>
        </w:rPr>
      </w:pPr>
    </w:p>
    <w:p w14:paraId="48247ABD" w14:textId="3A856F70" w:rsidR="008B13F0" w:rsidRDefault="008B13F0" w:rsidP="0038147A">
      <w:pPr>
        <w:jc w:val="both"/>
        <w:rPr>
          <w:sz w:val="22"/>
          <w:szCs w:val="22"/>
        </w:rPr>
      </w:pPr>
    </w:p>
    <w:p w14:paraId="2C11002B" w14:textId="23403B5A" w:rsidR="008B13F0" w:rsidRDefault="008B13F0" w:rsidP="0038147A">
      <w:pPr>
        <w:jc w:val="both"/>
        <w:rPr>
          <w:sz w:val="22"/>
          <w:szCs w:val="22"/>
        </w:rPr>
      </w:pPr>
    </w:p>
    <w:p w14:paraId="7231BB57" w14:textId="78ECFC07" w:rsidR="008B13F0" w:rsidRDefault="008B13F0" w:rsidP="0038147A">
      <w:pPr>
        <w:jc w:val="both"/>
        <w:rPr>
          <w:sz w:val="22"/>
          <w:szCs w:val="22"/>
        </w:rPr>
      </w:pPr>
    </w:p>
    <w:p w14:paraId="368D8976" w14:textId="77777777" w:rsidR="008B13F0" w:rsidRDefault="008B13F0" w:rsidP="0038147A">
      <w:pPr>
        <w:jc w:val="both"/>
        <w:rPr>
          <w:sz w:val="22"/>
          <w:szCs w:val="22"/>
        </w:rPr>
      </w:pPr>
    </w:p>
    <w:p w14:paraId="0E7610AD" w14:textId="0BB37979" w:rsidR="00CA7625" w:rsidRPr="008B13F0" w:rsidRDefault="00CA7625" w:rsidP="00CA7625">
      <w:pPr>
        <w:pStyle w:val="Odstavekseznama"/>
        <w:numPr>
          <w:ilvl w:val="0"/>
          <w:numId w:val="29"/>
        </w:numPr>
        <w:jc w:val="both"/>
        <w:rPr>
          <w:sz w:val="22"/>
          <w:szCs w:val="22"/>
        </w:rPr>
      </w:pPr>
      <w:r>
        <w:rPr>
          <w:sz w:val="22"/>
          <w:szCs w:val="22"/>
        </w:rPr>
        <w:t>Reference vodje del</w:t>
      </w:r>
    </w:p>
    <w:p w14:paraId="00CF0883" w14:textId="21864862" w:rsidR="00CA7625" w:rsidRDefault="00CA7625" w:rsidP="0038147A">
      <w:pPr>
        <w:jc w:val="both"/>
        <w:rPr>
          <w:sz w:val="22"/>
          <w:szCs w:val="22"/>
        </w:rPr>
      </w:pPr>
    </w:p>
    <w:tbl>
      <w:tblPr>
        <w:tblStyle w:val="Tabelamrea"/>
        <w:tblW w:w="0" w:type="auto"/>
        <w:tblLook w:val="04A0" w:firstRow="1" w:lastRow="0" w:firstColumn="1" w:lastColumn="0" w:noHBand="0" w:noVBand="1"/>
      </w:tblPr>
      <w:tblGrid>
        <w:gridCol w:w="1812"/>
        <w:gridCol w:w="1812"/>
        <w:gridCol w:w="1812"/>
        <w:gridCol w:w="1813"/>
        <w:gridCol w:w="1813"/>
      </w:tblGrid>
      <w:tr w:rsidR="00CA7625" w14:paraId="62D18A88" w14:textId="77777777" w:rsidTr="00923194">
        <w:tc>
          <w:tcPr>
            <w:tcW w:w="1812" w:type="dxa"/>
          </w:tcPr>
          <w:p w14:paraId="33878D37" w14:textId="77777777" w:rsidR="00CA7625" w:rsidRDefault="00CA7625" w:rsidP="00923194">
            <w:pPr>
              <w:jc w:val="both"/>
              <w:rPr>
                <w:sz w:val="22"/>
                <w:szCs w:val="22"/>
              </w:rPr>
            </w:pPr>
            <w:r>
              <w:rPr>
                <w:sz w:val="22"/>
                <w:szCs w:val="22"/>
              </w:rPr>
              <w:t>Št.</w:t>
            </w:r>
          </w:p>
        </w:tc>
        <w:tc>
          <w:tcPr>
            <w:tcW w:w="1812" w:type="dxa"/>
          </w:tcPr>
          <w:p w14:paraId="72413FA8" w14:textId="77777777" w:rsidR="00CA7625" w:rsidRDefault="00CA7625" w:rsidP="00923194">
            <w:pPr>
              <w:jc w:val="both"/>
              <w:rPr>
                <w:sz w:val="22"/>
                <w:szCs w:val="22"/>
              </w:rPr>
            </w:pPr>
            <w:r>
              <w:rPr>
                <w:sz w:val="22"/>
                <w:szCs w:val="22"/>
              </w:rPr>
              <w:t>Referenčni naročnik-investitor</w:t>
            </w:r>
          </w:p>
        </w:tc>
        <w:tc>
          <w:tcPr>
            <w:tcW w:w="1812" w:type="dxa"/>
          </w:tcPr>
          <w:p w14:paraId="4C341793" w14:textId="4C773C11" w:rsidR="00CA7625" w:rsidRDefault="00CA7625" w:rsidP="00923194">
            <w:pPr>
              <w:jc w:val="both"/>
              <w:rPr>
                <w:sz w:val="22"/>
                <w:szCs w:val="22"/>
              </w:rPr>
            </w:pPr>
            <w:r>
              <w:rPr>
                <w:sz w:val="22"/>
                <w:szCs w:val="22"/>
              </w:rPr>
              <w:t xml:space="preserve">Naziv referenčnega posla </w:t>
            </w:r>
          </w:p>
        </w:tc>
        <w:tc>
          <w:tcPr>
            <w:tcW w:w="1813" w:type="dxa"/>
          </w:tcPr>
          <w:p w14:paraId="057952E0" w14:textId="2F5EF4F9" w:rsidR="00CA7625" w:rsidRDefault="00CA7625" w:rsidP="00923194">
            <w:pPr>
              <w:jc w:val="both"/>
              <w:rPr>
                <w:sz w:val="22"/>
                <w:szCs w:val="22"/>
              </w:rPr>
            </w:pPr>
            <w:r>
              <w:rPr>
                <w:sz w:val="22"/>
                <w:szCs w:val="22"/>
              </w:rPr>
              <w:t>Uporabna površina objekta (m2)</w:t>
            </w:r>
          </w:p>
        </w:tc>
        <w:tc>
          <w:tcPr>
            <w:tcW w:w="1813" w:type="dxa"/>
          </w:tcPr>
          <w:p w14:paraId="1A6D0124" w14:textId="77777777" w:rsidR="00CA7625" w:rsidRDefault="00CA7625" w:rsidP="00923194">
            <w:pPr>
              <w:jc w:val="both"/>
              <w:rPr>
                <w:sz w:val="22"/>
                <w:szCs w:val="22"/>
              </w:rPr>
            </w:pPr>
            <w:r>
              <w:rPr>
                <w:sz w:val="22"/>
                <w:szCs w:val="22"/>
              </w:rPr>
              <w:t>Datum uporabnega dovoljenja</w:t>
            </w:r>
          </w:p>
        </w:tc>
      </w:tr>
      <w:tr w:rsidR="00CA7625" w14:paraId="5B430E5C" w14:textId="77777777" w:rsidTr="00923194">
        <w:trPr>
          <w:trHeight w:val="976"/>
        </w:trPr>
        <w:tc>
          <w:tcPr>
            <w:tcW w:w="1812" w:type="dxa"/>
          </w:tcPr>
          <w:p w14:paraId="1BBC760D" w14:textId="77777777" w:rsidR="00CA7625" w:rsidRDefault="00CA7625" w:rsidP="00923194">
            <w:pPr>
              <w:jc w:val="both"/>
              <w:rPr>
                <w:sz w:val="22"/>
                <w:szCs w:val="22"/>
              </w:rPr>
            </w:pPr>
          </w:p>
        </w:tc>
        <w:tc>
          <w:tcPr>
            <w:tcW w:w="1812" w:type="dxa"/>
          </w:tcPr>
          <w:p w14:paraId="280980C1" w14:textId="77777777" w:rsidR="00CA7625" w:rsidRDefault="00CA7625" w:rsidP="00923194">
            <w:pPr>
              <w:jc w:val="both"/>
              <w:rPr>
                <w:sz w:val="22"/>
                <w:szCs w:val="22"/>
              </w:rPr>
            </w:pPr>
          </w:p>
        </w:tc>
        <w:tc>
          <w:tcPr>
            <w:tcW w:w="1812" w:type="dxa"/>
          </w:tcPr>
          <w:p w14:paraId="0F9D3027" w14:textId="77777777" w:rsidR="00CA7625" w:rsidRDefault="00CA7625" w:rsidP="00923194">
            <w:pPr>
              <w:jc w:val="both"/>
              <w:rPr>
                <w:sz w:val="22"/>
                <w:szCs w:val="22"/>
              </w:rPr>
            </w:pPr>
          </w:p>
        </w:tc>
        <w:tc>
          <w:tcPr>
            <w:tcW w:w="1813" w:type="dxa"/>
          </w:tcPr>
          <w:p w14:paraId="1C4CF8F3" w14:textId="77777777" w:rsidR="00CA7625" w:rsidRDefault="00CA7625" w:rsidP="00923194">
            <w:pPr>
              <w:jc w:val="both"/>
              <w:rPr>
                <w:sz w:val="22"/>
                <w:szCs w:val="22"/>
              </w:rPr>
            </w:pPr>
          </w:p>
        </w:tc>
        <w:tc>
          <w:tcPr>
            <w:tcW w:w="1813" w:type="dxa"/>
          </w:tcPr>
          <w:p w14:paraId="4FF73F45" w14:textId="77777777" w:rsidR="00CA7625" w:rsidRDefault="00CA7625" w:rsidP="00923194">
            <w:pPr>
              <w:jc w:val="both"/>
              <w:rPr>
                <w:sz w:val="22"/>
                <w:szCs w:val="22"/>
              </w:rPr>
            </w:pPr>
          </w:p>
        </w:tc>
      </w:tr>
    </w:tbl>
    <w:p w14:paraId="37939352" w14:textId="77777777" w:rsidR="00CA7625" w:rsidRDefault="00CA7625" w:rsidP="0038147A">
      <w:pPr>
        <w:jc w:val="both"/>
        <w:rPr>
          <w:sz w:val="22"/>
          <w:szCs w:val="22"/>
        </w:rPr>
      </w:pPr>
    </w:p>
    <w:p w14:paraId="4760F08F" w14:textId="77777777" w:rsidR="002415C7" w:rsidRDefault="002415C7" w:rsidP="0038147A">
      <w:pPr>
        <w:jc w:val="both"/>
        <w:rPr>
          <w:sz w:val="22"/>
          <w:szCs w:val="22"/>
        </w:rPr>
      </w:pPr>
    </w:p>
    <w:p w14:paraId="00F6256C" w14:textId="7E063E94" w:rsidR="00D100FC" w:rsidRDefault="00D100FC" w:rsidP="0038147A">
      <w:pPr>
        <w:jc w:val="both"/>
        <w:rPr>
          <w:sz w:val="22"/>
          <w:szCs w:val="22"/>
        </w:rPr>
      </w:pPr>
    </w:p>
    <w:p w14:paraId="509BA342" w14:textId="7DD30B24" w:rsidR="00D100FC" w:rsidRDefault="00D100FC" w:rsidP="0038147A">
      <w:pPr>
        <w:jc w:val="both"/>
        <w:rPr>
          <w:sz w:val="22"/>
          <w:szCs w:val="22"/>
        </w:rPr>
      </w:pPr>
    </w:p>
    <w:p w14:paraId="245F610F" w14:textId="7A1B5563" w:rsidR="00D100FC" w:rsidRDefault="00D100FC" w:rsidP="0038147A">
      <w:pPr>
        <w:jc w:val="both"/>
        <w:rPr>
          <w:sz w:val="22"/>
          <w:szCs w:val="22"/>
        </w:rPr>
      </w:pPr>
    </w:p>
    <w:p w14:paraId="05A7A81C" w14:textId="0BE8F871" w:rsidR="00D100FC" w:rsidRDefault="00D100FC" w:rsidP="0038147A">
      <w:pPr>
        <w:jc w:val="both"/>
        <w:rPr>
          <w:sz w:val="22"/>
          <w:szCs w:val="22"/>
        </w:rPr>
      </w:pPr>
    </w:p>
    <w:p w14:paraId="038FB85C" w14:textId="10B7953E" w:rsidR="00D100FC" w:rsidRDefault="00D100FC" w:rsidP="0038147A">
      <w:pPr>
        <w:jc w:val="both"/>
        <w:rPr>
          <w:sz w:val="22"/>
          <w:szCs w:val="22"/>
        </w:rPr>
      </w:pPr>
    </w:p>
    <w:p w14:paraId="6DE5303B" w14:textId="0C7836EE" w:rsidR="00E1575B" w:rsidRDefault="00E1575B" w:rsidP="0038147A">
      <w:pPr>
        <w:jc w:val="both"/>
        <w:rPr>
          <w:sz w:val="22"/>
          <w:szCs w:val="22"/>
        </w:rPr>
      </w:pPr>
    </w:p>
    <w:p w14:paraId="7AE006B9" w14:textId="7F6EE53C" w:rsidR="00E1575B" w:rsidRDefault="00E1575B" w:rsidP="0038147A">
      <w:pPr>
        <w:jc w:val="both"/>
        <w:rPr>
          <w:sz w:val="22"/>
          <w:szCs w:val="22"/>
        </w:rPr>
      </w:pPr>
    </w:p>
    <w:p w14:paraId="5C5D1CB7" w14:textId="7B23844D" w:rsidR="00E1575B" w:rsidRDefault="00E1575B" w:rsidP="0038147A">
      <w:pPr>
        <w:jc w:val="both"/>
        <w:rPr>
          <w:sz w:val="22"/>
          <w:szCs w:val="22"/>
        </w:rPr>
      </w:pPr>
    </w:p>
    <w:p w14:paraId="1C97666D" w14:textId="77411F2A" w:rsidR="00E1575B" w:rsidRDefault="00E1575B" w:rsidP="0038147A">
      <w:pPr>
        <w:jc w:val="both"/>
        <w:rPr>
          <w:sz w:val="22"/>
          <w:szCs w:val="22"/>
        </w:rPr>
      </w:pPr>
    </w:p>
    <w:p w14:paraId="1855779C" w14:textId="21DA5E23" w:rsidR="00E1575B" w:rsidRDefault="00E1575B" w:rsidP="0038147A">
      <w:pPr>
        <w:jc w:val="both"/>
        <w:rPr>
          <w:sz w:val="22"/>
          <w:szCs w:val="22"/>
        </w:rPr>
      </w:pPr>
    </w:p>
    <w:p w14:paraId="515A1C9C" w14:textId="090879D9" w:rsidR="00E1575B" w:rsidRDefault="00E1575B" w:rsidP="0038147A">
      <w:pPr>
        <w:jc w:val="both"/>
        <w:rPr>
          <w:sz w:val="22"/>
          <w:szCs w:val="22"/>
        </w:rPr>
      </w:pPr>
    </w:p>
    <w:p w14:paraId="25371FE6" w14:textId="4ECF7885" w:rsidR="00E1575B" w:rsidRDefault="00E1575B" w:rsidP="0038147A">
      <w:pPr>
        <w:jc w:val="both"/>
        <w:rPr>
          <w:sz w:val="22"/>
          <w:szCs w:val="22"/>
        </w:rPr>
      </w:pPr>
    </w:p>
    <w:p w14:paraId="084F687A" w14:textId="6967C1D9" w:rsidR="00E1575B" w:rsidRDefault="00E1575B" w:rsidP="0038147A">
      <w:pPr>
        <w:jc w:val="both"/>
        <w:rPr>
          <w:sz w:val="22"/>
          <w:szCs w:val="22"/>
        </w:rPr>
      </w:pPr>
    </w:p>
    <w:p w14:paraId="4C847E25" w14:textId="11E822E4" w:rsidR="00E1575B" w:rsidRDefault="00E1575B" w:rsidP="0038147A">
      <w:pPr>
        <w:jc w:val="both"/>
        <w:rPr>
          <w:sz w:val="22"/>
          <w:szCs w:val="22"/>
        </w:rPr>
      </w:pPr>
    </w:p>
    <w:p w14:paraId="118F4951" w14:textId="40FC5CA7" w:rsidR="00E1575B" w:rsidRDefault="00E1575B" w:rsidP="0038147A">
      <w:pPr>
        <w:jc w:val="both"/>
        <w:rPr>
          <w:sz w:val="22"/>
          <w:szCs w:val="22"/>
        </w:rPr>
      </w:pPr>
    </w:p>
    <w:p w14:paraId="2C7B3D4C" w14:textId="0EEB6328" w:rsidR="00E1575B" w:rsidRDefault="00E1575B" w:rsidP="0038147A">
      <w:pPr>
        <w:jc w:val="both"/>
        <w:rPr>
          <w:sz w:val="22"/>
          <w:szCs w:val="22"/>
        </w:rPr>
      </w:pPr>
    </w:p>
    <w:p w14:paraId="7747A123" w14:textId="11FDB0FB" w:rsidR="00E1575B" w:rsidRDefault="00E1575B" w:rsidP="0038147A">
      <w:pPr>
        <w:jc w:val="both"/>
        <w:rPr>
          <w:sz w:val="22"/>
          <w:szCs w:val="22"/>
        </w:rPr>
      </w:pPr>
    </w:p>
    <w:p w14:paraId="4C7B4B00" w14:textId="30F91338" w:rsidR="00E1575B" w:rsidRDefault="00E1575B" w:rsidP="0038147A">
      <w:pPr>
        <w:jc w:val="both"/>
        <w:rPr>
          <w:sz w:val="22"/>
          <w:szCs w:val="22"/>
        </w:rPr>
      </w:pPr>
    </w:p>
    <w:p w14:paraId="5E632B7A" w14:textId="1D87C2E3" w:rsidR="00E1575B" w:rsidRDefault="00E1575B" w:rsidP="0038147A">
      <w:pPr>
        <w:jc w:val="both"/>
        <w:rPr>
          <w:sz w:val="22"/>
          <w:szCs w:val="22"/>
        </w:rPr>
      </w:pPr>
    </w:p>
    <w:p w14:paraId="7C4C3097" w14:textId="11F0FE8E" w:rsidR="00E1575B" w:rsidRDefault="00E1575B" w:rsidP="0038147A">
      <w:pPr>
        <w:jc w:val="both"/>
        <w:rPr>
          <w:sz w:val="22"/>
          <w:szCs w:val="22"/>
        </w:rPr>
      </w:pPr>
    </w:p>
    <w:p w14:paraId="65623E10" w14:textId="04F3D9A9" w:rsidR="00E1575B" w:rsidRDefault="00E1575B" w:rsidP="0038147A">
      <w:pPr>
        <w:jc w:val="both"/>
        <w:rPr>
          <w:sz w:val="22"/>
          <w:szCs w:val="22"/>
        </w:rPr>
      </w:pPr>
    </w:p>
    <w:p w14:paraId="19F1E6D0" w14:textId="703078CD" w:rsidR="00E1575B" w:rsidRDefault="00E1575B" w:rsidP="0038147A">
      <w:pPr>
        <w:jc w:val="both"/>
        <w:rPr>
          <w:sz w:val="22"/>
          <w:szCs w:val="22"/>
        </w:rPr>
      </w:pPr>
    </w:p>
    <w:p w14:paraId="0E973601" w14:textId="59FF7CA2" w:rsidR="00E1575B" w:rsidRDefault="00E1575B" w:rsidP="0038147A">
      <w:pPr>
        <w:jc w:val="both"/>
        <w:rPr>
          <w:sz w:val="22"/>
          <w:szCs w:val="22"/>
        </w:rPr>
      </w:pPr>
    </w:p>
    <w:p w14:paraId="395D3C80" w14:textId="48E6D8AF" w:rsidR="00E1575B" w:rsidRDefault="00E1575B" w:rsidP="0038147A">
      <w:pPr>
        <w:jc w:val="both"/>
        <w:rPr>
          <w:sz w:val="22"/>
          <w:szCs w:val="22"/>
        </w:rPr>
      </w:pPr>
    </w:p>
    <w:p w14:paraId="5B1397C6" w14:textId="2269E29B" w:rsidR="00E1575B" w:rsidRDefault="00E1575B" w:rsidP="0038147A">
      <w:pPr>
        <w:jc w:val="both"/>
        <w:rPr>
          <w:sz w:val="22"/>
          <w:szCs w:val="22"/>
        </w:rPr>
      </w:pPr>
    </w:p>
    <w:p w14:paraId="53272A8D" w14:textId="20983FB0" w:rsidR="00CA7625" w:rsidRDefault="00CA7625" w:rsidP="0038147A">
      <w:pPr>
        <w:jc w:val="both"/>
        <w:rPr>
          <w:sz w:val="22"/>
          <w:szCs w:val="22"/>
        </w:rPr>
      </w:pPr>
    </w:p>
    <w:p w14:paraId="0BCFFBF6" w14:textId="4501C89C" w:rsidR="00CA7625" w:rsidRDefault="00CA7625" w:rsidP="0038147A">
      <w:pPr>
        <w:jc w:val="both"/>
        <w:rPr>
          <w:sz w:val="22"/>
          <w:szCs w:val="22"/>
        </w:rPr>
      </w:pPr>
    </w:p>
    <w:p w14:paraId="7079E402" w14:textId="0F2D0AAE" w:rsidR="00CA7625" w:rsidRDefault="00CA7625" w:rsidP="0038147A">
      <w:pPr>
        <w:jc w:val="both"/>
        <w:rPr>
          <w:sz w:val="22"/>
          <w:szCs w:val="22"/>
        </w:rPr>
      </w:pPr>
    </w:p>
    <w:p w14:paraId="4DFF62B1" w14:textId="597A03F4" w:rsidR="00CA7625" w:rsidRDefault="00CA7625" w:rsidP="0038147A">
      <w:pPr>
        <w:jc w:val="both"/>
        <w:rPr>
          <w:sz w:val="22"/>
          <w:szCs w:val="22"/>
        </w:rPr>
      </w:pPr>
    </w:p>
    <w:p w14:paraId="38F697CF" w14:textId="672AB6D0" w:rsidR="00CA7625" w:rsidRDefault="00CA7625" w:rsidP="0038147A">
      <w:pPr>
        <w:jc w:val="both"/>
        <w:rPr>
          <w:sz w:val="22"/>
          <w:szCs w:val="22"/>
        </w:rPr>
      </w:pPr>
    </w:p>
    <w:p w14:paraId="6CB448DD" w14:textId="5B5C376D" w:rsidR="00CA7625" w:rsidRDefault="00CA7625" w:rsidP="0038147A">
      <w:pPr>
        <w:jc w:val="both"/>
        <w:rPr>
          <w:sz w:val="22"/>
          <w:szCs w:val="22"/>
        </w:rPr>
      </w:pPr>
    </w:p>
    <w:p w14:paraId="7BC73539" w14:textId="2451C9BD" w:rsidR="00CA7625" w:rsidRDefault="00CA7625" w:rsidP="0038147A">
      <w:pPr>
        <w:jc w:val="both"/>
        <w:rPr>
          <w:sz w:val="22"/>
          <w:szCs w:val="22"/>
        </w:rPr>
      </w:pPr>
    </w:p>
    <w:p w14:paraId="70B51F37" w14:textId="6F7B6CBA" w:rsidR="00CA7625" w:rsidRDefault="00CA7625" w:rsidP="0038147A">
      <w:pPr>
        <w:jc w:val="both"/>
        <w:rPr>
          <w:sz w:val="22"/>
          <w:szCs w:val="22"/>
        </w:rPr>
      </w:pPr>
    </w:p>
    <w:p w14:paraId="6D06FD33" w14:textId="402C8171" w:rsidR="00CA7625" w:rsidRDefault="00CA7625" w:rsidP="0038147A">
      <w:pPr>
        <w:jc w:val="both"/>
        <w:rPr>
          <w:sz w:val="22"/>
          <w:szCs w:val="22"/>
        </w:rPr>
      </w:pPr>
    </w:p>
    <w:p w14:paraId="066EA5E5" w14:textId="5DDEED80" w:rsidR="00CA7625" w:rsidRDefault="00CA7625" w:rsidP="0038147A">
      <w:pPr>
        <w:jc w:val="both"/>
        <w:rPr>
          <w:sz w:val="22"/>
          <w:szCs w:val="22"/>
        </w:rPr>
      </w:pPr>
    </w:p>
    <w:tbl>
      <w:tblPr>
        <w:tblW w:w="0" w:type="auto"/>
        <w:tblCellMar>
          <w:left w:w="70" w:type="dxa"/>
          <w:right w:w="70" w:type="dxa"/>
        </w:tblCellMar>
        <w:tblLook w:val="04A0" w:firstRow="1" w:lastRow="0" w:firstColumn="1" w:lastColumn="0" w:noHBand="0" w:noVBand="1"/>
      </w:tblPr>
      <w:tblGrid>
        <w:gridCol w:w="3023"/>
        <w:gridCol w:w="3017"/>
        <w:gridCol w:w="3032"/>
      </w:tblGrid>
      <w:tr w:rsidR="00CA7625" w:rsidRPr="002415C7" w14:paraId="6DDAA20E" w14:textId="77777777" w:rsidTr="00923194">
        <w:tc>
          <w:tcPr>
            <w:tcW w:w="3070" w:type="dxa"/>
          </w:tcPr>
          <w:p w14:paraId="11EA53F5" w14:textId="77777777" w:rsidR="00CA7625" w:rsidRPr="002415C7" w:rsidRDefault="00CA7625" w:rsidP="00923194">
            <w:pPr>
              <w:spacing w:line="256" w:lineRule="auto"/>
              <w:rPr>
                <w:sz w:val="22"/>
                <w:szCs w:val="22"/>
              </w:rPr>
            </w:pPr>
            <w:r w:rsidRPr="002415C7">
              <w:rPr>
                <w:sz w:val="22"/>
                <w:szCs w:val="22"/>
              </w:rPr>
              <w:t>Kraj in datum:</w:t>
            </w:r>
          </w:p>
          <w:p w14:paraId="65A39EAA" w14:textId="77777777" w:rsidR="00CA7625" w:rsidRPr="002415C7" w:rsidRDefault="00CA7625" w:rsidP="00923194">
            <w:pPr>
              <w:spacing w:line="256" w:lineRule="auto"/>
              <w:rPr>
                <w:sz w:val="22"/>
                <w:szCs w:val="22"/>
              </w:rPr>
            </w:pPr>
          </w:p>
        </w:tc>
        <w:tc>
          <w:tcPr>
            <w:tcW w:w="3070" w:type="dxa"/>
            <w:hideMark/>
          </w:tcPr>
          <w:p w14:paraId="510AD698" w14:textId="77777777" w:rsidR="00CA7625" w:rsidRPr="002415C7" w:rsidRDefault="00CA7625" w:rsidP="00923194">
            <w:pPr>
              <w:spacing w:line="256" w:lineRule="auto"/>
              <w:jc w:val="center"/>
              <w:rPr>
                <w:sz w:val="22"/>
                <w:szCs w:val="22"/>
              </w:rPr>
            </w:pPr>
            <w:r w:rsidRPr="002415C7">
              <w:rPr>
                <w:sz w:val="22"/>
                <w:szCs w:val="22"/>
              </w:rPr>
              <w:t>Žig:</w:t>
            </w:r>
          </w:p>
        </w:tc>
        <w:tc>
          <w:tcPr>
            <w:tcW w:w="3070" w:type="dxa"/>
          </w:tcPr>
          <w:p w14:paraId="27D76235" w14:textId="77777777" w:rsidR="00CA7625" w:rsidRPr="002415C7" w:rsidRDefault="00CA7625" w:rsidP="00923194">
            <w:pPr>
              <w:spacing w:line="256" w:lineRule="auto"/>
              <w:rPr>
                <w:sz w:val="22"/>
                <w:szCs w:val="22"/>
              </w:rPr>
            </w:pPr>
            <w:r w:rsidRPr="002415C7">
              <w:rPr>
                <w:sz w:val="22"/>
                <w:szCs w:val="22"/>
              </w:rPr>
              <w:t>Podpis odgovorne osebe ponudnika:</w:t>
            </w:r>
          </w:p>
          <w:p w14:paraId="0CDF4EB1" w14:textId="77777777" w:rsidR="00CA7625" w:rsidRPr="002415C7" w:rsidRDefault="00CA7625" w:rsidP="00923194">
            <w:pPr>
              <w:spacing w:line="256" w:lineRule="auto"/>
              <w:rPr>
                <w:sz w:val="22"/>
                <w:szCs w:val="22"/>
              </w:rPr>
            </w:pPr>
          </w:p>
        </w:tc>
      </w:tr>
    </w:tbl>
    <w:p w14:paraId="4C4A20E4" w14:textId="15483278" w:rsidR="00CA7625" w:rsidRDefault="00CA7625" w:rsidP="0038147A">
      <w:pPr>
        <w:jc w:val="both"/>
        <w:rPr>
          <w:sz w:val="22"/>
          <w:szCs w:val="22"/>
        </w:rPr>
      </w:pPr>
    </w:p>
    <w:p w14:paraId="0DC4D45A" w14:textId="5313415C" w:rsidR="00263B6E" w:rsidRDefault="00263B6E" w:rsidP="0038147A">
      <w:pPr>
        <w:jc w:val="both"/>
        <w:rPr>
          <w:sz w:val="22"/>
          <w:szCs w:val="22"/>
        </w:rPr>
      </w:pPr>
    </w:p>
    <w:p w14:paraId="3BAF94B8" w14:textId="77777777" w:rsidR="00263B6E" w:rsidRDefault="00263B6E" w:rsidP="0038147A">
      <w:pPr>
        <w:jc w:val="both"/>
        <w:rPr>
          <w:sz w:val="22"/>
          <w:szCs w:val="22"/>
        </w:rPr>
      </w:pPr>
    </w:p>
    <w:p w14:paraId="00A15EBA" w14:textId="6956649A" w:rsidR="00CA7625" w:rsidRPr="00CA7625" w:rsidRDefault="00CA7625" w:rsidP="00CA7625">
      <w:pPr>
        <w:ind w:left="7788"/>
        <w:jc w:val="both"/>
        <w:rPr>
          <w:sz w:val="22"/>
          <w:szCs w:val="22"/>
        </w:rPr>
      </w:pPr>
      <w:bookmarkStart w:id="71" w:name="_Hlk130367604"/>
      <w:r w:rsidRPr="00CA7625">
        <w:rPr>
          <w:sz w:val="22"/>
          <w:szCs w:val="22"/>
        </w:rPr>
        <w:t xml:space="preserve">OBR - </w:t>
      </w:r>
      <w:r>
        <w:rPr>
          <w:sz w:val="22"/>
          <w:szCs w:val="22"/>
        </w:rPr>
        <w:t>10</w:t>
      </w:r>
    </w:p>
    <w:bookmarkEnd w:id="71"/>
    <w:p w14:paraId="49BBABA2" w14:textId="77777777" w:rsidR="00CA7625" w:rsidRPr="00CA7625" w:rsidRDefault="00CA7625" w:rsidP="00CA7625">
      <w:pPr>
        <w:jc w:val="both"/>
        <w:rPr>
          <w:sz w:val="22"/>
          <w:szCs w:val="22"/>
        </w:rPr>
      </w:pPr>
    </w:p>
    <w:p w14:paraId="3FB44A2F" w14:textId="77777777" w:rsidR="00CA7625" w:rsidRPr="00CA7625" w:rsidRDefault="00CA7625" w:rsidP="00CA7625">
      <w:pPr>
        <w:jc w:val="both"/>
        <w:rPr>
          <w:sz w:val="22"/>
          <w:szCs w:val="22"/>
        </w:rPr>
      </w:pPr>
      <w:r w:rsidRPr="00CA7625">
        <w:rPr>
          <w:sz w:val="22"/>
          <w:szCs w:val="22"/>
        </w:rPr>
        <w:t>Gospodarski subjekt:_____________________</w:t>
      </w:r>
    </w:p>
    <w:p w14:paraId="028EB456" w14:textId="77777777" w:rsidR="00CA7625" w:rsidRPr="00CA7625" w:rsidRDefault="00CA7625" w:rsidP="00CA7625">
      <w:pPr>
        <w:jc w:val="both"/>
        <w:rPr>
          <w:sz w:val="22"/>
          <w:szCs w:val="22"/>
        </w:rPr>
      </w:pPr>
    </w:p>
    <w:p w14:paraId="37A8F0C1" w14:textId="77777777" w:rsidR="00CA7625" w:rsidRPr="00CA7625" w:rsidRDefault="00CA7625" w:rsidP="00CA7625">
      <w:pPr>
        <w:jc w:val="both"/>
        <w:rPr>
          <w:sz w:val="22"/>
          <w:szCs w:val="22"/>
        </w:rPr>
      </w:pPr>
      <w:r w:rsidRPr="00CA7625">
        <w:rPr>
          <w:sz w:val="22"/>
          <w:szCs w:val="22"/>
        </w:rPr>
        <w:t>Naročnik: Občina Videm, Videm pri Ptuju 54, 2284 Videm pri Ptuju</w:t>
      </w:r>
      <w:r w:rsidRPr="00CA7625">
        <w:rPr>
          <w:sz w:val="22"/>
          <w:szCs w:val="22"/>
        </w:rPr>
        <w:tab/>
      </w:r>
    </w:p>
    <w:p w14:paraId="6728E7B7" w14:textId="77777777" w:rsidR="00CA7625" w:rsidRPr="00CA7625" w:rsidRDefault="00CA7625" w:rsidP="00CA7625">
      <w:pPr>
        <w:jc w:val="both"/>
        <w:rPr>
          <w:sz w:val="22"/>
          <w:szCs w:val="22"/>
        </w:rPr>
      </w:pPr>
    </w:p>
    <w:p w14:paraId="274E52E4" w14:textId="38D64ED0" w:rsidR="00CA7625" w:rsidRPr="00CA7625" w:rsidRDefault="00CA7625" w:rsidP="00CA7625">
      <w:pPr>
        <w:shd w:val="clear" w:color="auto" w:fill="BF8F00" w:themeFill="accent4" w:themeFillShade="BF"/>
        <w:jc w:val="center"/>
        <w:rPr>
          <w:b/>
          <w:bCs/>
          <w:sz w:val="22"/>
          <w:szCs w:val="22"/>
        </w:rPr>
      </w:pPr>
      <w:r w:rsidRPr="00CA7625">
        <w:rPr>
          <w:b/>
          <w:bCs/>
          <w:sz w:val="22"/>
          <w:szCs w:val="22"/>
        </w:rPr>
        <w:t xml:space="preserve">POTRDILO O DOBRO OPRAVLJENEM DELU </w:t>
      </w:r>
      <w:r>
        <w:rPr>
          <w:b/>
          <w:bCs/>
          <w:sz w:val="22"/>
          <w:szCs w:val="22"/>
        </w:rPr>
        <w:t>KADRA</w:t>
      </w:r>
    </w:p>
    <w:p w14:paraId="02CEAE87" w14:textId="77777777" w:rsidR="00CA7625" w:rsidRPr="00CA7625" w:rsidRDefault="00CA7625" w:rsidP="00CA7625">
      <w:pPr>
        <w:jc w:val="both"/>
        <w:rPr>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A7625" w:rsidRPr="00CA7625" w14:paraId="49BB8CF5" w14:textId="77777777" w:rsidTr="00923194">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0A1F46" w14:textId="77777777" w:rsidR="00CA7625" w:rsidRPr="00CA7625" w:rsidRDefault="00CA7625" w:rsidP="00CA7625">
            <w:pPr>
              <w:spacing w:line="256" w:lineRule="auto"/>
              <w:rPr>
                <w:sz w:val="22"/>
                <w:szCs w:val="22"/>
              </w:rPr>
            </w:pPr>
            <w:r w:rsidRPr="00CA7625">
              <w:rPr>
                <w:sz w:val="22"/>
                <w:szCs w:val="22"/>
              </w:rPr>
              <w:t>Naziv izdajatelja potrdila</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755E9D0A" w14:textId="77777777" w:rsidR="00CA7625" w:rsidRPr="00CA7625" w:rsidRDefault="00CA7625" w:rsidP="00CA7625">
            <w:pPr>
              <w:spacing w:line="256" w:lineRule="auto"/>
              <w:rPr>
                <w:sz w:val="22"/>
                <w:szCs w:val="22"/>
              </w:rPr>
            </w:pPr>
          </w:p>
        </w:tc>
      </w:tr>
      <w:tr w:rsidR="00CA7625" w:rsidRPr="00CA7625" w14:paraId="2C1226B7" w14:textId="77777777" w:rsidTr="00923194">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1B6474" w14:textId="77777777" w:rsidR="00CA7625" w:rsidRPr="00CA7625" w:rsidRDefault="00CA7625" w:rsidP="00CA7625">
            <w:pPr>
              <w:spacing w:line="256" w:lineRule="auto"/>
              <w:rPr>
                <w:sz w:val="22"/>
                <w:szCs w:val="22"/>
              </w:rPr>
            </w:pPr>
            <w:r w:rsidRPr="00CA7625">
              <w:rPr>
                <w:sz w:val="22"/>
                <w:szCs w:val="22"/>
              </w:rPr>
              <w:t>Naslov</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24E97AA1" w14:textId="77777777" w:rsidR="00CA7625" w:rsidRPr="00CA7625" w:rsidRDefault="00CA7625" w:rsidP="00CA7625">
            <w:pPr>
              <w:spacing w:line="256" w:lineRule="auto"/>
              <w:rPr>
                <w:sz w:val="22"/>
                <w:szCs w:val="22"/>
              </w:rPr>
            </w:pPr>
          </w:p>
        </w:tc>
      </w:tr>
      <w:tr w:rsidR="00CA7625" w:rsidRPr="00CA7625" w14:paraId="5FC11373" w14:textId="77777777" w:rsidTr="00923194">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64051C" w14:textId="77777777" w:rsidR="00CA7625" w:rsidRPr="00CA7625" w:rsidRDefault="00CA7625" w:rsidP="00CA7625">
            <w:pPr>
              <w:spacing w:line="256" w:lineRule="auto"/>
              <w:rPr>
                <w:sz w:val="22"/>
                <w:szCs w:val="22"/>
              </w:rPr>
            </w:pPr>
            <w:r w:rsidRPr="00CA7625">
              <w:rPr>
                <w:sz w:val="22"/>
                <w:szCs w:val="22"/>
              </w:rPr>
              <w:t xml:space="preserve">Kontaktna oseba </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4B24D9B7" w14:textId="77777777" w:rsidR="00CA7625" w:rsidRPr="00CA7625" w:rsidRDefault="00CA7625" w:rsidP="00CA7625">
            <w:pPr>
              <w:spacing w:line="256" w:lineRule="auto"/>
              <w:rPr>
                <w:sz w:val="22"/>
                <w:szCs w:val="22"/>
              </w:rPr>
            </w:pPr>
          </w:p>
        </w:tc>
      </w:tr>
      <w:tr w:rsidR="00CA7625" w:rsidRPr="00CA7625" w14:paraId="1493EEEA" w14:textId="77777777" w:rsidTr="00923194">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14180B" w14:textId="77777777" w:rsidR="00CA7625" w:rsidRPr="00CA7625" w:rsidRDefault="00CA7625" w:rsidP="00CA7625">
            <w:pPr>
              <w:spacing w:line="256" w:lineRule="auto"/>
              <w:rPr>
                <w:sz w:val="22"/>
                <w:szCs w:val="22"/>
              </w:rPr>
            </w:pPr>
            <w:r w:rsidRPr="00CA7625">
              <w:rPr>
                <w:sz w:val="22"/>
                <w:szCs w:val="22"/>
              </w:rPr>
              <w:t>Tel. št. kontaktne osebe</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56EB1BBC" w14:textId="77777777" w:rsidR="00CA7625" w:rsidRPr="00CA7625" w:rsidRDefault="00CA7625" w:rsidP="00CA7625">
            <w:pPr>
              <w:spacing w:line="256" w:lineRule="auto"/>
              <w:rPr>
                <w:sz w:val="22"/>
                <w:szCs w:val="22"/>
              </w:rPr>
            </w:pPr>
          </w:p>
        </w:tc>
      </w:tr>
      <w:tr w:rsidR="00CA7625" w:rsidRPr="00CA7625" w14:paraId="79F88308" w14:textId="77777777" w:rsidTr="00923194">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4144E7" w14:textId="77777777" w:rsidR="00CA7625" w:rsidRPr="00CA7625" w:rsidRDefault="00CA7625" w:rsidP="00CA7625">
            <w:pPr>
              <w:spacing w:line="256" w:lineRule="auto"/>
              <w:rPr>
                <w:sz w:val="22"/>
                <w:szCs w:val="22"/>
              </w:rPr>
            </w:pPr>
            <w:r w:rsidRPr="00CA7625">
              <w:rPr>
                <w:sz w:val="22"/>
                <w:szCs w:val="22"/>
              </w:rPr>
              <w:t>Elektronski naslov kontaktne osebe</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04FD06BF" w14:textId="77777777" w:rsidR="00CA7625" w:rsidRPr="00CA7625" w:rsidRDefault="00CA7625" w:rsidP="00CA7625">
            <w:pPr>
              <w:spacing w:line="256" w:lineRule="auto"/>
              <w:rPr>
                <w:sz w:val="22"/>
                <w:szCs w:val="22"/>
              </w:rPr>
            </w:pPr>
          </w:p>
        </w:tc>
      </w:tr>
    </w:tbl>
    <w:p w14:paraId="4DC7CC35" w14:textId="77777777" w:rsidR="00CA7625" w:rsidRPr="00CA7625" w:rsidRDefault="00CA7625" w:rsidP="00CA7625">
      <w:pPr>
        <w:jc w:val="both"/>
        <w:rPr>
          <w:sz w:val="22"/>
          <w:szCs w:val="22"/>
        </w:rPr>
      </w:pPr>
    </w:p>
    <w:p w14:paraId="04F1E24D" w14:textId="77777777" w:rsidR="00CA7625" w:rsidRPr="00CA7625" w:rsidRDefault="00CA7625" w:rsidP="00CA7625">
      <w:pPr>
        <w:jc w:val="both"/>
        <w:rPr>
          <w:sz w:val="22"/>
          <w:szCs w:val="22"/>
        </w:rPr>
      </w:pPr>
      <w:r w:rsidRPr="00CA7625">
        <w:rPr>
          <w:sz w:val="22"/>
          <w:szCs w:val="22"/>
        </w:rPr>
        <w:t xml:space="preserve"> kot naročnik potrjujemo, da je izvajalec</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A7625" w:rsidRPr="00CA7625" w14:paraId="31257218" w14:textId="77777777" w:rsidTr="00923194">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835DAB" w14:textId="77777777" w:rsidR="00CA7625" w:rsidRPr="00CA7625" w:rsidRDefault="00CA7625" w:rsidP="00CA7625">
            <w:pPr>
              <w:spacing w:line="256" w:lineRule="auto"/>
              <w:rPr>
                <w:sz w:val="22"/>
                <w:szCs w:val="22"/>
              </w:rPr>
            </w:pPr>
            <w:r w:rsidRPr="00CA7625">
              <w:rPr>
                <w:sz w:val="22"/>
                <w:szCs w:val="22"/>
              </w:rPr>
              <w:t>Naziv ponudnika</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20AD3DB8" w14:textId="77777777" w:rsidR="00CA7625" w:rsidRPr="00CA7625" w:rsidRDefault="00CA7625" w:rsidP="00CA7625">
            <w:pPr>
              <w:spacing w:line="256" w:lineRule="auto"/>
              <w:rPr>
                <w:sz w:val="22"/>
                <w:szCs w:val="22"/>
              </w:rPr>
            </w:pPr>
          </w:p>
        </w:tc>
      </w:tr>
      <w:tr w:rsidR="00CA7625" w:rsidRPr="00CA7625" w14:paraId="1D7E0FB5" w14:textId="77777777" w:rsidTr="00923194">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96C9AE" w14:textId="77777777" w:rsidR="00CA7625" w:rsidRPr="00CA7625" w:rsidRDefault="00CA7625" w:rsidP="00CA7625">
            <w:pPr>
              <w:spacing w:line="256" w:lineRule="auto"/>
              <w:rPr>
                <w:sz w:val="22"/>
                <w:szCs w:val="22"/>
              </w:rPr>
            </w:pPr>
            <w:r w:rsidRPr="00CA7625">
              <w:rPr>
                <w:sz w:val="22"/>
                <w:szCs w:val="22"/>
              </w:rPr>
              <w:t>Naslov</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27C3CC37" w14:textId="77777777" w:rsidR="00CA7625" w:rsidRPr="00CA7625" w:rsidRDefault="00CA7625" w:rsidP="00CA7625">
            <w:pPr>
              <w:spacing w:line="256" w:lineRule="auto"/>
              <w:rPr>
                <w:sz w:val="22"/>
                <w:szCs w:val="22"/>
              </w:rPr>
            </w:pPr>
          </w:p>
        </w:tc>
      </w:tr>
    </w:tbl>
    <w:p w14:paraId="082D4F4D" w14:textId="77777777" w:rsidR="00CA7625" w:rsidRPr="00CA7625" w:rsidRDefault="00CA7625" w:rsidP="00CA7625">
      <w:pPr>
        <w:jc w:val="both"/>
        <w:rPr>
          <w:sz w:val="22"/>
          <w:szCs w:val="22"/>
        </w:rPr>
      </w:pPr>
      <w:r w:rsidRPr="00CA7625">
        <w:rPr>
          <w:sz w:val="22"/>
          <w:szCs w:val="22"/>
        </w:rPr>
        <w:t xml:space="preserve">       </w:t>
      </w:r>
    </w:p>
    <w:p w14:paraId="4D47E775" w14:textId="77777777" w:rsidR="00CA7625" w:rsidRPr="00CA7625" w:rsidRDefault="00CA7625" w:rsidP="00CA7625">
      <w:pPr>
        <w:jc w:val="both"/>
        <w:rPr>
          <w:sz w:val="22"/>
          <w:szCs w:val="22"/>
        </w:rPr>
      </w:pPr>
      <w:r w:rsidRPr="00CA7625">
        <w:rPr>
          <w:sz w:val="22"/>
          <w:szCs w:val="22"/>
        </w:rPr>
        <w:t>po pogodbi št. _____________z dne ______________ izvedel ____________________________________, v vrednosti ____________________EUR, v obdobju od __________________do _________________________</w:t>
      </w:r>
    </w:p>
    <w:p w14:paraId="5A874CF8" w14:textId="77777777" w:rsidR="00CA7625" w:rsidRPr="00CA7625" w:rsidRDefault="00CA7625" w:rsidP="00CA7625">
      <w:pPr>
        <w:jc w:val="both"/>
        <w:rPr>
          <w:sz w:val="22"/>
          <w:szCs w:val="22"/>
        </w:rPr>
      </w:pPr>
    </w:p>
    <w:p w14:paraId="13A09B4A" w14:textId="77777777" w:rsidR="00CA7625" w:rsidRPr="00CA7625" w:rsidRDefault="00CA7625" w:rsidP="00CA7625">
      <w:pPr>
        <w:pBdr>
          <w:bottom w:val="single" w:sz="12" w:space="1" w:color="auto"/>
        </w:pBdr>
        <w:jc w:val="both"/>
        <w:rPr>
          <w:sz w:val="22"/>
          <w:szCs w:val="22"/>
        </w:rPr>
      </w:pPr>
      <w:r w:rsidRPr="00CA7625">
        <w:rPr>
          <w:sz w:val="22"/>
          <w:szCs w:val="22"/>
        </w:rPr>
        <w:t>Obseg izvedbe del, iz katerega mora biti razvidno izpolnjevanje referenčnega pogoja:</w:t>
      </w:r>
    </w:p>
    <w:p w14:paraId="13722D84" w14:textId="77777777" w:rsidR="00CA7625" w:rsidRPr="00CA7625" w:rsidRDefault="00CA7625" w:rsidP="00CA7625">
      <w:pPr>
        <w:pBdr>
          <w:bottom w:val="single" w:sz="12" w:space="1" w:color="auto"/>
        </w:pBdr>
        <w:jc w:val="both"/>
        <w:rPr>
          <w:sz w:val="22"/>
          <w:szCs w:val="22"/>
        </w:rPr>
      </w:pPr>
    </w:p>
    <w:p w14:paraId="1E48ED4F" w14:textId="77777777" w:rsidR="00CA7625" w:rsidRPr="00CA7625" w:rsidRDefault="00CA7625" w:rsidP="00CA7625">
      <w:pPr>
        <w:jc w:val="both"/>
        <w:rPr>
          <w:sz w:val="22"/>
          <w:szCs w:val="22"/>
        </w:rPr>
      </w:pPr>
    </w:p>
    <w:p w14:paraId="6EC4A6B2" w14:textId="77777777" w:rsidR="00CA7625" w:rsidRPr="00CA7625" w:rsidRDefault="00CA7625" w:rsidP="00CA7625">
      <w:pPr>
        <w:jc w:val="both"/>
        <w:rPr>
          <w:sz w:val="22"/>
          <w:szCs w:val="22"/>
        </w:rPr>
      </w:pPr>
      <w:r w:rsidRPr="00CA7625">
        <w:rPr>
          <w:sz w:val="22"/>
          <w:szCs w:val="22"/>
        </w:rPr>
        <w:t>__________________________________________________________________________</w:t>
      </w:r>
    </w:p>
    <w:p w14:paraId="093BE0F2" w14:textId="77777777" w:rsidR="00CA7625" w:rsidRPr="00CA7625" w:rsidRDefault="00CA7625" w:rsidP="00CA7625">
      <w:pPr>
        <w:jc w:val="both"/>
        <w:rPr>
          <w:sz w:val="22"/>
          <w:szCs w:val="22"/>
        </w:rPr>
      </w:pPr>
    </w:p>
    <w:p w14:paraId="59315524" w14:textId="77777777" w:rsidR="00CA7625" w:rsidRPr="00CA7625" w:rsidRDefault="00CA7625" w:rsidP="00CA7625">
      <w:pPr>
        <w:jc w:val="both"/>
        <w:rPr>
          <w:sz w:val="22"/>
          <w:szCs w:val="22"/>
        </w:rPr>
      </w:pPr>
    </w:p>
    <w:p w14:paraId="549C2CE1" w14:textId="77777777" w:rsidR="00CA7625" w:rsidRPr="00CA7625" w:rsidRDefault="00CA7625" w:rsidP="00CA7625">
      <w:pPr>
        <w:jc w:val="both"/>
        <w:rPr>
          <w:sz w:val="22"/>
          <w:szCs w:val="22"/>
        </w:rPr>
      </w:pPr>
      <w:r w:rsidRPr="00CA7625">
        <w:rPr>
          <w:sz w:val="22"/>
          <w:szCs w:val="22"/>
        </w:rPr>
        <w:t>Delo je bilo opravljeno pravočasno, strokovno, kvalitetno in v skladu z določili pogodbe. Obračun izvedenih del je bil izveden korektno,</w:t>
      </w:r>
    </w:p>
    <w:p w14:paraId="067295AC" w14:textId="77777777" w:rsidR="00CA7625" w:rsidRPr="00CA7625" w:rsidRDefault="00CA7625" w:rsidP="00CA7625">
      <w:pPr>
        <w:jc w:val="both"/>
        <w:rPr>
          <w:sz w:val="22"/>
          <w:szCs w:val="22"/>
        </w:rPr>
      </w:pPr>
    </w:p>
    <w:p w14:paraId="74E4AA78" w14:textId="77777777" w:rsidR="00CA7625" w:rsidRPr="00CA7625" w:rsidRDefault="00CA7625" w:rsidP="00CA7625">
      <w:pPr>
        <w:jc w:val="both"/>
        <w:rPr>
          <w:sz w:val="22"/>
          <w:szCs w:val="22"/>
        </w:rPr>
      </w:pPr>
    </w:p>
    <w:p w14:paraId="036CA646" w14:textId="77777777" w:rsidR="00CA7625" w:rsidRPr="00CA7625" w:rsidRDefault="00CA7625" w:rsidP="00CA7625">
      <w:pPr>
        <w:jc w:val="both"/>
        <w:rPr>
          <w:sz w:val="22"/>
          <w:szCs w:val="22"/>
        </w:rPr>
      </w:pPr>
    </w:p>
    <w:p w14:paraId="7A337576" w14:textId="77777777" w:rsidR="00CA7625" w:rsidRPr="00CA7625" w:rsidRDefault="00CA7625" w:rsidP="00CA7625">
      <w:pPr>
        <w:jc w:val="both"/>
        <w:rPr>
          <w:sz w:val="22"/>
          <w:szCs w:val="22"/>
        </w:rPr>
      </w:pPr>
    </w:p>
    <w:p w14:paraId="232E2C40" w14:textId="77777777" w:rsidR="00CA7625" w:rsidRPr="00CA7625" w:rsidRDefault="00CA7625" w:rsidP="00CA7625">
      <w:pPr>
        <w:jc w:val="both"/>
        <w:rPr>
          <w:sz w:val="22"/>
          <w:szCs w:val="22"/>
        </w:rPr>
      </w:pPr>
    </w:p>
    <w:p w14:paraId="3D645ACF" w14:textId="77777777" w:rsidR="00CA7625" w:rsidRPr="00CA7625" w:rsidRDefault="00CA7625" w:rsidP="00CA7625">
      <w:pPr>
        <w:jc w:val="both"/>
        <w:rPr>
          <w:sz w:val="22"/>
          <w:szCs w:val="22"/>
        </w:rPr>
      </w:pPr>
      <w:r w:rsidRPr="00CA7625">
        <w:rPr>
          <w:sz w:val="22"/>
          <w:szCs w:val="22"/>
        </w:rPr>
        <w:t>OPOMBA:</w:t>
      </w:r>
    </w:p>
    <w:p w14:paraId="4DFC7C95" w14:textId="77777777" w:rsidR="00CA7625" w:rsidRPr="00CA7625" w:rsidRDefault="00CA7625" w:rsidP="00CA7625">
      <w:pPr>
        <w:jc w:val="both"/>
        <w:rPr>
          <w:sz w:val="22"/>
          <w:szCs w:val="22"/>
        </w:rPr>
      </w:pPr>
      <w:r w:rsidRPr="00CA7625">
        <w:rPr>
          <w:sz w:val="22"/>
          <w:szCs w:val="22"/>
        </w:rPr>
        <w:t>-Naročnik bo upošteval izključno že zaključena dela</w:t>
      </w:r>
    </w:p>
    <w:p w14:paraId="6A44419C" w14:textId="77777777" w:rsidR="00CA7625" w:rsidRPr="00CA7625" w:rsidRDefault="00CA7625" w:rsidP="00CA7625">
      <w:pPr>
        <w:jc w:val="both"/>
        <w:rPr>
          <w:sz w:val="22"/>
          <w:szCs w:val="22"/>
        </w:rPr>
      </w:pPr>
      <w:r w:rsidRPr="00CA7625">
        <w:rPr>
          <w:sz w:val="22"/>
          <w:szCs w:val="22"/>
        </w:rPr>
        <w:t>-Reference, ki ne bodo vpisane v obrazec in potrjene s strani naročnikov na tem obrazcu ali na potrdilu, ki po vsebini vsebuje vse podatke iz tega obrazca, se pri ocenjevanju ponudb ne bodo upoštevale.</w:t>
      </w:r>
    </w:p>
    <w:p w14:paraId="5795E393" w14:textId="77777777" w:rsidR="00CA7625" w:rsidRPr="00CA7625" w:rsidRDefault="00CA7625" w:rsidP="00CA7625">
      <w:pPr>
        <w:jc w:val="both"/>
        <w:rPr>
          <w:sz w:val="22"/>
          <w:szCs w:val="22"/>
        </w:rPr>
      </w:pPr>
    </w:p>
    <w:p w14:paraId="2C485971" w14:textId="77777777" w:rsidR="00CA7625" w:rsidRPr="00CA7625" w:rsidRDefault="00CA7625" w:rsidP="00CA7625">
      <w:pPr>
        <w:jc w:val="both"/>
        <w:rPr>
          <w:sz w:val="22"/>
          <w:szCs w:val="22"/>
        </w:rPr>
      </w:pPr>
    </w:p>
    <w:tbl>
      <w:tblPr>
        <w:tblW w:w="0" w:type="auto"/>
        <w:tblCellMar>
          <w:left w:w="70" w:type="dxa"/>
          <w:right w:w="70" w:type="dxa"/>
        </w:tblCellMar>
        <w:tblLook w:val="04A0" w:firstRow="1" w:lastRow="0" w:firstColumn="1" w:lastColumn="0" w:noHBand="0" w:noVBand="1"/>
      </w:tblPr>
      <w:tblGrid>
        <w:gridCol w:w="3017"/>
        <w:gridCol w:w="2795"/>
        <w:gridCol w:w="3260"/>
      </w:tblGrid>
      <w:tr w:rsidR="00CA7625" w:rsidRPr="00CA7625" w14:paraId="29AAC2DE" w14:textId="77777777" w:rsidTr="00923194">
        <w:tc>
          <w:tcPr>
            <w:tcW w:w="3017" w:type="dxa"/>
          </w:tcPr>
          <w:p w14:paraId="6E9C1220" w14:textId="77777777" w:rsidR="00CA7625" w:rsidRPr="00CA7625" w:rsidRDefault="00CA7625" w:rsidP="00CA7625">
            <w:pPr>
              <w:spacing w:line="256" w:lineRule="auto"/>
              <w:rPr>
                <w:sz w:val="22"/>
                <w:szCs w:val="22"/>
              </w:rPr>
            </w:pPr>
            <w:r w:rsidRPr="00CA7625">
              <w:rPr>
                <w:sz w:val="22"/>
                <w:szCs w:val="22"/>
              </w:rPr>
              <w:t>Kraj in datum:</w:t>
            </w:r>
          </w:p>
          <w:p w14:paraId="747039CD" w14:textId="77777777" w:rsidR="00CA7625" w:rsidRPr="00CA7625" w:rsidRDefault="00CA7625" w:rsidP="00CA7625">
            <w:pPr>
              <w:spacing w:line="256" w:lineRule="auto"/>
              <w:rPr>
                <w:sz w:val="22"/>
                <w:szCs w:val="22"/>
              </w:rPr>
            </w:pPr>
          </w:p>
        </w:tc>
        <w:tc>
          <w:tcPr>
            <w:tcW w:w="2795" w:type="dxa"/>
            <w:hideMark/>
          </w:tcPr>
          <w:p w14:paraId="10666822" w14:textId="77777777" w:rsidR="00CA7625" w:rsidRPr="00CA7625" w:rsidRDefault="00CA7625" w:rsidP="00CA7625">
            <w:pPr>
              <w:spacing w:line="256" w:lineRule="auto"/>
              <w:rPr>
                <w:sz w:val="22"/>
                <w:szCs w:val="22"/>
              </w:rPr>
            </w:pPr>
            <w:r w:rsidRPr="00CA7625">
              <w:rPr>
                <w:sz w:val="22"/>
                <w:szCs w:val="22"/>
              </w:rPr>
              <w:t>Žig:</w:t>
            </w:r>
          </w:p>
        </w:tc>
        <w:tc>
          <w:tcPr>
            <w:tcW w:w="3260" w:type="dxa"/>
          </w:tcPr>
          <w:p w14:paraId="43B5A12A" w14:textId="77777777" w:rsidR="00CA7625" w:rsidRPr="00CA7625" w:rsidRDefault="00CA7625" w:rsidP="00CA7625">
            <w:pPr>
              <w:spacing w:line="256" w:lineRule="auto"/>
              <w:rPr>
                <w:sz w:val="22"/>
                <w:szCs w:val="22"/>
              </w:rPr>
            </w:pPr>
            <w:r w:rsidRPr="00CA7625">
              <w:rPr>
                <w:sz w:val="22"/>
                <w:szCs w:val="22"/>
              </w:rPr>
              <w:t>Referenčni naročnik/Investitor:</w:t>
            </w:r>
          </w:p>
          <w:p w14:paraId="29F4A6AB" w14:textId="77777777" w:rsidR="00CA7625" w:rsidRPr="00CA7625" w:rsidRDefault="00CA7625" w:rsidP="00CA7625">
            <w:pPr>
              <w:spacing w:line="256" w:lineRule="auto"/>
              <w:rPr>
                <w:sz w:val="22"/>
                <w:szCs w:val="22"/>
              </w:rPr>
            </w:pPr>
            <w:r w:rsidRPr="00CA7625">
              <w:rPr>
                <w:sz w:val="22"/>
                <w:szCs w:val="22"/>
              </w:rPr>
              <w:t>Ime in priimek zakonitega zastopnika in podpis</w:t>
            </w:r>
          </w:p>
        </w:tc>
      </w:tr>
    </w:tbl>
    <w:p w14:paraId="6F92850F" w14:textId="63077620" w:rsidR="00E1575B" w:rsidRDefault="00E1575B" w:rsidP="0038147A">
      <w:pPr>
        <w:jc w:val="both"/>
        <w:rPr>
          <w:sz w:val="22"/>
          <w:szCs w:val="22"/>
        </w:rPr>
      </w:pPr>
    </w:p>
    <w:p w14:paraId="304B9633" w14:textId="0FF526FB" w:rsidR="00E1575B" w:rsidRDefault="00E1575B" w:rsidP="0038147A">
      <w:pPr>
        <w:jc w:val="both"/>
        <w:rPr>
          <w:sz w:val="22"/>
          <w:szCs w:val="22"/>
        </w:rPr>
      </w:pPr>
    </w:p>
    <w:p w14:paraId="3834FF4B" w14:textId="5805C764" w:rsidR="00CA7625" w:rsidRPr="00CA7625" w:rsidRDefault="00CA7625" w:rsidP="00CA7625">
      <w:pPr>
        <w:ind w:left="7788"/>
        <w:jc w:val="both"/>
        <w:rPr>
          <w:sz w:val="22"/>
          <w:szCs w:val="22"/>
        </w:rPr>
      </w:pPr>
      <w:r w:rsidRPr="00CA7625">
        <w:rPr>
          <w:sz w:val="22"/>
          <w:szCs w:val="22"/>
        </w:rPr>
        <w:t xml:space="preserve">OBR - </w:t>
      </w:r>
      <w:r>
        <w:rPr>
          <w:sz w:val="22"/>
          <w:szCs w:val="22"/>
        </w:rPr>
        <w:t>11</w:t>
      </w:r>
    </w:p>
    <w:p w14:paraId="742B4138" w14:textId="77777777" w:rsidR="00CA7625" w:rsidRPr="00D11394" w:rsidRDefault="00CA7625" w:rsidP="00CA7625">
      <w:pPr>
        <w:suppressAutoHyphens w:val="0"/>
        <w:jc w:val="both"/>
        <w:rPr>
          <w:sz w:val="22"/>
          <w:szCs w:val="22"/>
          <w:lang w:eastAsia="sl-SI"/>
        </w:rPr>
      </w:pPr>
    </w:p>
    <w:p w14:paraId="3A7204C5" w14:textId="77777777" w:rsidR="00CA7625" w:rsidRPr="00D11394" w:rsidRDefault="00CA7625" w:rsidP="00CA7625">
      <w:pPr>
        <w:keepNext/>
        <w:shd w:val="clear" w:color="auto" w:fill="BF8F00" w:themeFill="accent4" w:themeFillShade="BF"/>
        <w:suppressAutoHyphens w:val="0"/>
        <w:ind w:firstLine="631"/>
        <w:jc w:val="center"/>
        <w:outlineLvl w:val="6"/>
        <w:rPr>
          <w:b/>
          <w:sz w:val="22"/>
          <w:szCs w:val="22"/>
          <w:lang w:eastAsia="sl-SI"/>
        </w:rPr>
      </w:pPr>
      <w:r w:rsidRPr="00D11394">
        <w:rPr>
          <w:b/>
          <w:sz w:val="22"/>
          <w:szCs w:val="22"/>
          <w:lang w:eastAsia="sl-SI"/>
        </w:rPr>
        <w:t>I  Z  J  A  V  A</w:t>
      </w:r>
      <w:r>
        <w:rPr>
          <w:b/>
          <w:sz w:val="22"/>
          <w:szCs w:val="22"/>
          <w:lang w:eastAsia="sl-SI"/>
        </w:rPr>
        <w:t xml:space="preserve">  </w:t>
      </w:r>
      <w:r w:rsidRPr="00D11394">
        <w:rPr>
          <w:b/>
          <w:sz w:val="22"/>
          <w:szCs w:val="22"/>
          <w:lang w:eastAsia="sl-SI"/>
        </w:rPr>
        <w:t>O</w:t>
      </w:r>
      <w:r>
        <w:rPr>
          <w:b/>
          <w:sz w:val="22"/>
          <w:szCs w:val="22"/>
          <w:lang w:eastAsia="sl-SI"/>
        </w:rPr>
        <w:t xml:space="preserve"> </w:t>
      </w:r>
      <w:r w:rsidRPr="00D11394">
        <w:rPr>
          <w:b/>
          <w:sz w:val="22"/>
          <w:szCs w:val="22"/>
          <w:lang w:eastAsia="sl-SI"/>
        </w:rPr>
        <w:t xml:space="preserve"> PLAČILNIH POGOJIH</w:t>
      </w:r>
    </w:p>
    <w:p w14:paraId="432DC41F" w14:textId="77777777" w:rsidR="00CA7625" w:rsidRPr="00D11394" w:rsidRDefault="00CA7625" w:rsidP="00CA7625">
      <w:pPr>
        <w:suppressAutoHyphens w:val="0"/>
        <w:jc w:val="both"/>
        <w:rPr>
          <w:sz w:val="22"/>
          <w:szCs w:val="22"/>
          <w:lang w:eastAsia="sl-SI"/>
        </w:rPr>
      </w:pPr>
    </w:p>
    <w:p w14:paraId="4DC9A8D6" w14:textId="77777777" w:rsidR="00CA7625" w:rsidRPr="00D11394" w:rsidRDefault="00CA7625" w:rsidP="00CA7625">
      <w:pPr>
        <w:suppressAutoHyphens w:val="0"/>
        <w:jc w:val="both"/>
        <w:rPr>
          <w:sz w:val="22"/>
          <w:szCs w:val="22"/>
          <w:lang w:eastAsia="sl-SI"/>
        </w:rPr>
      </w:pPr>
    </w:p>
    <w:p w14:paraId="4C5EEFD6" w14:textId="77777777" w:rsidR="00CA7625" w:rsidRPr="00D11394" w:rsidRDefault="00CA7625" w:rsidP="00CA7625">
      <w:pPr>
        <w:suppressAutoHyphens w:val="0"/>
        <w:jc w:val="both"/>
        <w:rPr>
          <w:sz w:val="22"/>
          <w:szCs w:val="22"/>
          <w:lang w:eastAsia="sl-SI"/>
        </w:rPr>
      </w:pPr>
      <w:r w:rsidRPr="00D11394">
        <w:rPr>
          <w:sz w:val="22"/>
          <w:szCs w:val="22"/>
          <w:lang w:eastAsia="sl-SI"/>
        </w:rPr>
        <w:t>Izjavljamo, da nudimo 30 dnevni plačilni rok, ki prične teči z dnem prejema računa oz. začasne situacije.</w:t>
      </w:r>
    </w:p>
    <w:p w14:paraId="7123B344" w14:textId="77777777" w:rsidR="00CA7625" w:rsidRPr="00D11394" w:rsidRDefault="00CA7625" w:rsidP="00CA7625">
      <w:pPr>
        <w:suppressAutoHyphens w:val="0"/>
        <w:jc w:val="both"/>
        <w:rPr>
          <w:sz w:val="22"/>
          <w:szCs w:val="22"/>
          <w:lang w:eastAsia="sl-SI"/>
        </w:rPr>
      </w:pPr>
    </w:p>
    <w:p w14:paraId="01A11F55" w14:textId="77777777" w:rsidR="00CA7625" w:rsidRPr="00D11394" w:rsidRDefault="00CA7625" w:rsidP="00CA7625">
      <w:pPr>
        <w:suppressAutoHyphens w:val="0"/>
        <w:jc w:val="both"/>
        <w:rPr>
          <w:sz w:val="22"/>
          <w:szCs w:val="22"/>
          <w:lang w:eastAsia="sl-SI"/>
        </w:rPr>
      </w:pPr>
      <w:r w:rsidRPr="00D11394">
        <w:rPr>
          <w:sz w:val="22"/>
          <w:szCs w:val="22"/>
          <w:lang w:eastAsia="sl-SI"/>
        </w:rPr>
        <w:t>Pogodbeno vrednost bo naročnik plačeval po, s strani gradbenega nadzora, potrjenih začasnih mesečnih situacijah in s končno obračunsko situacijo po dokončanju vseh pogodbenih obveznosti.</w:t>
      </w:r>
    </w:p>
    <w:p w14:paraId="1D3BBB73" w14:textId="77777777" w:rsidR="00CA7625" w:rsidRPr="00D11394" w:rsidRDefault="00CA7625" w:rsidP="00CA7625">
      <w:pPr>
        <w:suppressAutoHyphens w:val="0"/>
        <w:jc w:val="both"/>
        <w:rPr>
          <w:sz w:val="22"/>
          <w:szCs w:val="22"/>
          <w:lang w:eastAsia="sl-SI"/>
        </w:rPr>
      </w:pPr>
    </w:p>
    <w:p w14:paraId="1792EDC4" w14:textId="77777777" w:rsidR="00CA7625" w:rsidRPr="00D11394" w:rsidRDefault="00CA7625" w:rsidP="00CA7625">
      <w:pPr>
        <w:suppressAutoHyphens w:val="0"/>
        <w:jc w:val="both"/>
        <w:rPr>
          <w:sz w:val="22"/>
          <w:szCs w:val="22"/>
          <w:lang w:eastAsia="sl-SI"/>
        </w:rPr>
      </w:pPr>
      <w:r w:rsidRPr="00D11394">
        <w:rPr>
          <w:sz w:val="22"/>
          <w:szCs w:val="22"/>
          <w:lang w:eastAsia="sl-SI"/>
        </w:rPr>
        <w:t>Začasne mesečne situacije mora izvajalec dostaviti zastopniku naročnika (odgovorni vodja nadzora) do 5. (petega) dne v mesecu za pretekli mesec, ta pa je dolžan, da najkasneje v roku 7 dni od prejema potrdi prejeto situacijo in jo pošlje naročniku v izplačilo.</w:t>
      </w:r>
    </w:p>
    <w:p w14:paraId="7AB84603" w14:textId="77777777" w:rsidR="00CA7625" w:rsidRPr="00D11394" w:rsidRDefault="00CA7625" w:rsidP="00CA7625">
      <w:pPr>
        <w:suppressAutoHyphens w:val="0"/>
        <w:jc w:val="both"/>
        <w:rPr>
          <w:sz w:val="22"/>
          <w:szCs w:val="22"/>
          <w:lang w:eastAsia="sl-SI"/>
        </w:rPr>
      </w:pPr>
    </w:p>
    <w:p w14:paraId="0A62E66E" w14:textId="77777777" w:rsidR="00CA7625" w:rsidRPr="00D11394" w:rsidRDefault="00CA7625" w:rsidP="00CA7625">
      <w:pPr>
        <w:suppressAutoHyphens w:val="0"/>
        <w:jc w:val="both"/>
        <w:rPr>
          <w:sz w:val="22"/>
          <w:szCs w:val="22"/>
          <w:lang w:eastAsia="sl-SI"/>
        </w:rPr>
      </w:pPr>
      <w:r w:rsidRPr="00D11394">
        <w:rPr>
          <w:sz w:val="22"/>
          <w:szCs w:val="22"/>
          <w:lang w:eastAsia="sl-SI"/>
        </w:rPr>
        <w:t>Naročnik bo nesporni del situacije plačeval 30.-ti dan od dneva uradnega prejema.</w:t>
      </w:r>
    </w:p>
    <w:p w14:paraId="0F2EB31A" w14:textId="77777777" w:rsidR="00CA7625" w:rsidRPr="00D11394" w:rsidRDefault="00CA7625" w:rsidP="00CA7625">
      <w:pPr>
        <w:suppressAutoHyphens w:val="0"/>
        <w:jc w:val="both"/>
        <w:rPr>
          <w:sz w:val="22"/>
          <w:szCs w:val="22"/>
          <w:lang w:eastAsia="sl-SI"/>
        </w:rPr>
      </w:pPr>
    </w:p>
    <w:p w14:paraId="0D999536" w14:textId="77777777" w:rsidR="00CA7625" w:rsidRPr="00D11394" w:rsidRDefault="00CA7625" w:rsidP="00CA7625">
      <w:pPr>
        <w:suppressAutoHyphens w:val="0"/>
        <w:jc w:val="both"/>
        <w:rPr>
          <w:sz w:val="22"/>
          <w:szCs w:val="22"/>
          <w:lang w:eastAsia="sl-SI"/>
        </w:rPr>
      </w:pPr>
    </w:p>
    <w:p w14:paraId="57FDE4E6" w14:textId="77777777" w:rsidR="00CA7625" w:rsidRPr="00D11394" w:rsidRDefault="00CA7625" w:rsidP="00CA7625">
      <w:pPr>
        <w:suppressAutoHyphens w:val="0"/>
        <w:jc w:val="both"/>
        <w:rPr>
          <w:sz w:val="22"/>
          <w:szCs w:val="22"/>
          <w:lang w:eastAsia="sl-SI"/>
        </w:rPr>
      </w:pPr>
      <w:r w:rsidRPr="00D11394">
        <w:rPr>
          <w:sz w:val="22"/>
          <w:szCs w:val="22"/>
          <w:lang w:eastAsia="sl-SI"/>
        </w:rPr>
        <w:t>Ta izjava je sestavni del in priloga ponudbe, s katero se prijavljamo na razpis za:</w:t>
      </w:r>
    </w:p>
    <w:p w14:paraId="424332CE" w14:textId="77777777" w:rsidR="00CA7625" w:rsidRPr="00D11394" w:rsidRDefault="00CA7625" w:rsidP="00CA7625">
      <w:pPr>
        <w:suppressAutoHyphens w:val="0"/>
        <w:jc w:val="both"/>
        <w:rPr>
          <w:sz w:val="22"/>
          <w:szCs w:val="22"/>
          <w:lang w:eastAsia="sl-SI"/>
        </w:rPr>
      </w:pPr>
      <w:r w:rsidRPr="00D11394">
        <w:rPr>
          <w:sz w:val="22"/>
          <w:szCs w:val="22"/>
          <w:lang w:eastAsia="sl-SI"/>
        </w:rPr>
        <w:t>______________________________________________________________________ ,</w:t>
      </w:r>
    </w:p>
    <w:p w14:paraId="2700EE37" w14:textId="77777777" w:rsidR="00CA7625" w:rsidRPr="00D11394" w:rsidRDefault="00CA7625" w:rsidP="00CA7625">
      <w:pPr>
        <w:suppressAutoHyphens w:val="0"/>
        <w:jc w:val="both"/>
        <w:rPr>
          <w:sz w:val="22"/>
          <w:szCs w:val="22"/>
          <w:lang w:eastAsia="sl-SI"/>
        </w:rPr>
      </w:pPr>
    </w:p>
    <w:p w14:paraId="69BF849A" w14:textId="703CF6B8" w:rsidR="00CA7625" w:rsidRPr="00D11394" w:rsidRDefault="00CA7625" w:rsidP="00CA7625">
      <w:pPr>
        <w:suppressAutoHyphens w:val="0"/>
        <w:jc w:val="both"/>
        <w:rPr>
          <w:sz w:val="22"/>
          <w:szCs w:val="22"/>
          <w:lang w:eastAsia="sl-SI"/>
        </w:rPr>
      </w:pPr>
      <w:r w:rsidRPr="00D11394">
        <w:rPr>
          <w:sz w:val="22"/>
          <w:szCs w:val="22"/>
          <w:lang w:eastAsia="sl-SI"/>
        </w:rPr>
        <w:t xml:space="preserve">objavljen na portalu javnih naročil pod št. </w:t>
      </w:r>
      <w:r>
        <w:rPr>
          <w:sz w:val="22"/>
          <w:szCs w:val="22"/>
          <w:lang w:eastAsia="sl-SI"/>
        </w:rPr>
        <w:t>JN</w:t>
      </w:r>
      <w:r w:rsidRPr="00D11394">
        <w:rPr>
          <w:sz w:val="22"/>
          <w:szCs w:val="22"/>
          <w:lang w:eastAsia="sl-SI"/>
        </w:rPr>
        <w:t>____</w:t>
      </w:r>
      <w:r>
        <w:rPr>
          <w:sz w:val="22"/>
          <w:szCs w:val="22"/>
          <w:lang w:eastAsia="sl-SI"/>
        </w:rPr>
        <w:t>/2023</w:t>
      </w:r>
      <w:r w:rsidRPr="00D11394">
        <w:rPr>
          <w:sz w:val="22"/>
          <w:szCs w:val="22"/>
          <w:lang w:eastAsia="sl-SI"/>
        </w:rPr>
        <w:t>, z dne ____________.</w:t>
      </w:r>
    </w:p>
    <w:p w14:paraId="734EF2DD" w14:textId="77777777" w:rsidR="00CA7625" w:rsidRPr="00D11394" w:rsidRDefault="00CA7625" w:rsidP="00CA7625">
      <w:pPr>
        <w:suppressAutoHyphens w:val="0"/>
        <w:jc w:val="both"/>
        <w:rPr>
          <w:sz w:val="22"/>
          <w:szCs w:val="22"/>
          <w:lang w:eastAsia="sl-SI"/>
        </w:rPr>
      </w:pPr>
    </w:p>
    <w:p w14:paraId="36C81035" w14:textId="77777777" w:rsidR="00CA7625" w:rsidRPr="00D11394" w:rsidRDefault="00CA7625" w:rsidP="00CA7625">
      <w:pPr>
        <w:suppressAutoHyphens w:val="0"/>
        <w:jc w:val="both"/>
        <w:rPr>
          <w:sz w:val="22"/>
          <w:szCs w:val="22"/>
          <w:lang w:eastAsia="sl-SI"/>
        </w:rPr>
      </w:pPr>
    </w:p>
    <w:p w14:paraId="342287EA" w14:textId="77777777" w:rsidR="00CA7625" w:rsidRPr="00D11394" w:rsidRDefault="00CA7625" w:rsidP="00CA7625">
      <w:pPr>
        <w:suppressAutoHyphens w:val="0"/>
        <w:jc w:val="both"/>
        <w:rPr>
          <w:rFonts w:ascii="Times New Roman" w:hAnsi="Times New Roman" w:cs="Times New Roman"/>
          <w:sz w:val="24"/>
          <w:lang w:eastAsia="sl-SI"/>
        </w:rPr>
      </w:pPr>
    </w:p>
    <w:p w14:paraId="2BC4DA80" w14:textId="77777777" w:rsidR="00CA7625" w:rsidRPr="00B2211B" w:rsidRDefault="00CA7625" w:rsidP="00CA7625">
      <w:pPr>
        <w:suppressAutoHyphens w:val="0"/>
        <w:jc w:val="both"/>
        <w:rPr>
          <w:sz w:val="22"/>
          <w:szCs w:val="22"/>
          <w:lang w:eastAsia="sl-SI"/>
        </w:rPr>
      </w:pPr>
      <w:r w:rsidRPr="00B2211B">
        <w:rPr>
          <w:sz w:val="22"/>
          <w:szCs w:val="22"/>
          <w:lang w:eastAsia="sl-SI"/>
        </w:rPr>
        <w:t>Datum:____________</w:t>
      </w:r>
      <w:r w:rsidRPr="00B2211B">
        <w:rPr>
          <w:sz w:val="22"/>
          <w:szCs w:val="22"/>
          <w:lang w:eastAsia="sl-SI"/>
        </w:rPr>
        <w:tab/>
      </w:r>
      <w:r w:rsidRPr="00B2211B">
        <w:rPr>
          <w:sz w:val="22"/>
          <w:szCs w:val="22"/>
          <w:lang w:eastAsia="sl-SI"/>
        </w:rPr>
        <w:tab/>
        <w:t xml:space="preserve">    Žig</w:t>
      </w:r>
      <w:r w:rsidRPr="00B2211B">
        <w:rPr>
          <w:sz w:val="22"/>
          <w:szCs w:val="22"/>
          <w:lang w:eastAsia="sl-SI"/>
        </w:rPr>
        <w:tab/>
      </w:r>
      <w:r w:rsidRPr="00B2211B">
        <w:rPr>
          <w:sz w:val="22"/>
          <w:szCs w:val="22"/>
          <w:lang w:eastAsia="sl-SI"/>
        </w:rPr>
        <w:tab/>
        <w:t xml:space="preserve">          Podpis gospodarskega subjekta</w:t>
      </w:r>
    </w:p>
    <w:p w14:paraId="39FF26B5" w14:textId="77777777" w:rsidR="00CA7625" w:rsidRPr="00D11394" w:rsidRDefault="00CA7625" w:rsidP="00CA7625">
      <w:pPr>
        <w:suppressAutoHyphens w:val="0"/>
        <w:jc w:val="both"/>
        <w:rPr>
          <w:sz w:val="22"/>
          <w:szCs w:val="22"/>
          <w:lang w:eastAsia="sl-SI"/>
        </w:rPr>
      </w:pPr>
    </w:p>
    <w:p w14:paraId="64F2077F" w14:textId="341688A0" w:rsidR="00CA7625" w:rsidRDefault="00CA7625" w:rsidP="0038147A">
      <w:pPr>
        <w:jc w:val="both"/>
        <w:rPr>
          <w:sz w:val="22"/>
          <w:szCs w:val="22"/>
        </w:rPr>
      </w:pPr>
    </w:p>
    <w:p w14:paraId="5F8434C5" w14:textId="6DE950D1" w:rsidR="00CA7625" w:rsidRDefault="00CA7625" w:rsidP="0038147A">
      <w:pPr>
        <w:jc w:val="both"/>
        <w:rPr>
          <w:sz w:val="22"/>
          <w:szCs w:val="22"/>
        </w:rPr>
      </w:pPr>
    </w:p>
    <w:p w14:paraId="2ACE474E" w14:textId="46924C09" w:rsidR="00CA7625" w:rsidRDefault="00CA7625" w:rsidP="0038147A">
      <w:pPr>
        <w:jc w:val="both"/>
        <w:rPr>
          <w:sz w:val="22"/>
          <w:szCs w:val="22"/>
        </w:rPr>
      </w:pPr>
    </w:p>
    <w:p w14:paraId="757BC0CB" w14:textId="27A02F8C" w:rsidR="00CA7625" w:rsidRDefault="00CA7625" w:rsidP="0038147A">
      <w:pPr>
        <w:jc w:val="both"/>
        <w:rPr>
          <w:sz w:val="22"/>
          <w:szCs w:val="22"/>
        </w:rPr>
      </w:pPr>
    </w:p>
    <w:p w14:paraId="474CD4D1" w14:textId="698D3049" w:rsidR="00CA7625" w:rsidRDefault="00CA7625" w:rsidP="0038147A">
      <w:pPr>
        <w:jc w:val="both"/>
        <w:rPr>
          <w:sz w:val="22"/>
          <w:szCs w:val="22"/>
        </w:rPr>
      </w:pPr>
    </w:p>
    <w:p w14:paraId="688262F8" w14:textId="6D1BA6FF" w:rsidR="00CA7625" w:rsidRDefault="00CA7625" w:rsidP="0038147A">
      <w:pPr>
        <w:jc w:val="both"/>
        <w:rPr>
          <w:sz w:val="22"/>
          <w:szCs w:val="22"/>
        </w:rPr>
      </w:pPr>
    </w:p>
    <w:p w14:paraId="58E27BD9" w14:textId="03B60D60" w:rsidR="00CA7625" w:rsidRDefault="00CA7625" w:rsidP="0038147A">
      <w:pPr>
        <w:jc w:val="both"/>
        <w:rPr>
          <w:sz w:val="22"/>
          <w:szCs w:val="22"/>
        </w:rPr>
      </w:pPr>
    </w:p>
    <w:p w14:paraId="7A2BD1AC" w14:textId="7E179D5B" w:rsidR="00CA7625" w:rsidRDefault="00CA7625" w:rsidP="0038147A">
      <w:pPr>
        <w:jc w:val="both"/>
        <w:rPr>
          <w:sz w:val="22"/>
          <w:szCs w:val="22"/>
        </w:rPr>
      </w:pPr>
    </w:p>
    <w:p w14:paraId="6AFC9F39" w14:textId="78752E96" w:rsidR="00CA7625" w:rsidRDefault="00CA7625" w:rsidP="0038147A">
      <w:pPr>
        <w:jc w:val="both"/>
        <w:rPr>
          <w:sz w:val="22"/>
          <w:szCs w:val="22"/>
        </w:rPr>
      </w:pPr>
    </w:p>
    <w:p w14:paraId="42892B73" w14:textId="2354B777" w:rsidR="00CA7625" w:rsidRDefault="00CA7625" w:rsidP="0038147A">
      <w:pPr>
        <w:jc w:val="both"/>
        <w:rPr>
          <w:sz w:val="22"/>
          <w:szCs w:val="22"/>
        </w:rPr>
      </w:pPr>
    </w:p>
    <w:p w14:paraId="040F1E29" w14:textId="5304BAC6" w:rsidR="00CA7625" w:rsidRDefault="00CA7625" w:rsidP="0038147A">
      <w:pPr>
        <w:jc w:val="both"/>
        <w:rPr>
          <w:sz w:val="22"/>
          <w:szCs w:val="22"/>
        </w:rPr>
      </w:pPr>
    </w:p>
    <w:p w14:paraId="777E1A63" w14:textId="3BC74DB6" w:rsidR="00CA7625" w:rsidRDefault="00CA7625" w:rsidP="0038147A">
      <w:pPr>
        <w:jc w:val="both"/>
        <w:rPr>
          <w:sz w:val="22"/>
          <w:szCs w:val="22"/>
        </w:rPr>
      </w:pPr>
    </w:p>
    <w:p w14:paraId="67FD21CC" w14:textId="7506716A" w:rsidR="00CA7625" w:rsidRDefault="00CA7625" w:rsidP="0038147A">
      <w:pPr>
        <w:jc w:val="both"/>
        <w:rPr>
          <w:sz w:val="22"/>
          <w:szCs w:val="22"/>
        </w:rPr>
      </w:pPr>
    </w:p>
    <w:p w14:paraId="1339D557" w14:textId="2CBA1863" w:rsidR="00CA7625" w:rsidRDefault="00CA7625" w:rsidP="0038147A">
      <w:pPr>
        <w:jc w:val="both"/>
        <w:rPr>
          <w:sz w:val="22"/>
          <w:szCs w:val="22"/>
        </w:rPr>
      </w:pPr>
    </w:p>
    <w:p w14:paraId="7A466720" w14:textId="79EF3CAB" w:rsidR="00CA7625" w:rsidRDefault="00CA7625" w:rsidP="0038147A">
      <w:pPr>
        <w:jc w:val="both"/>
        <w:rPr>
          <w:sz w:val="22"/>
          <w:szCs w:val="22"/>
        </w:rPr>
      </w:pPr>
    </w:p>
    <w:p w14:paraId="69F76AAC" w14:textId="53C440BE" w:rsidR="00CA7625" w:rsidRDefault="00CA7625" w:rsidP="0038147A">
      <w:pPr>
        <w:jc w:val="both"/>
        <w:rPr>
          <w:sz w:val="22"/>
          <w:szCs w:val="22"/>
        </w:rPr>
      </w:pPr>
    </w:p>
    <w:p w14:paraId="2AF4A752" w14:textId="06C3B6A8" w:rsidR="00CA7625" w:rsidRDefault="00CA7625" w:rsidP="0038147A">
      <w:pPr>
        <w:jc w:val="both"/>
        <w:rPr>
          <w:sz w:val="22"/>
          <w:szCs w:val="22"/>
        </w:rPr>
      </w:pPr>
    </w:p>
    <w:p w14:paraId="1D42F18C" w14:textId="2C394946" w:rsidR="00CA7625" w:rsidRDefault="00CA7625" w:rsidP="0038147A">
      <w:pPr>
        <w:jc w:val="both"/>
        <w:rPr>
          <w:sz w:val="22"/>
          <w:szCs w:val="22"/>
        </w:rPr>
      </w:pPr>
    </w:p>
    <w:p w14:paraId="2CBCCBDC" w14:textId="61E5910F" w:rsidR="00CA7625" w:rsidRDefault="00CA7625" w:rsidP="0038147A">
      <w:pPr>
        <w:jc w:val="both"/>
        <w:rPr>
          <w:sz w:val="22"/>
          <w:szCs w:val="22"/>
        </w:rPr>
      </w:pPr>
    </w:p>
    <w:p w14:paraId="3EFAD9FF" w14:textId="3889D48B" w:rsidR="00CA7625" w:rsidRDefault="00CA7625" w:rsidP="0038147A">
      <w:pPr>
        <w:jc w:val="both"/>
        <w:rPr>
          <w:sz w:val="22"/>
          <w:szCs w:val="22"/>
        </w:rPr>
      </w:pPr>
    </w:p>
    <w:p w14:paraId="1AABA839" w14:textId="4661505F" w:rsidR="00CA7625" w:rsidRDefault="00CA7625" w:rsidP="0038147A">
      <w:pPr>
        <w:jc w:val="both"/>
        <w:rPr>
          <w:sz w:val="22"/>
          <w:szCs w:val="22"/>
        </w:rPr>
      </w:pPr>
    </w:p>
    <w:p w14:paraId="1E553929" w14:textId="467E9BE8" w:rsidR="00CA7625" w:rsidRDefault="00CA7625" w:rsidP="0038147A">
      <w:pPr>
        <w:jc w:val="both"/>
        <w:rPr>
          <w:sz w:val="22"/>
          <w:szCs w:val="22"/>
        </w:rPr>
      </w:pPr>
    </w:p>
    <w:p w14:paraId="022FEE19" w14:textId="03CDEE42" w:rsidR="00CA7625" w:rsidRDefault="00CA7625" w:rsidP="0038147A">
      <w:pPr>
        <w:jc w:val="both"/>
        <w:rPr>
          <w:sz w:val="22"/>
          <w:szCs w:val="22"/>
        </w:rPr>
      </w:pPr>
    </w:p>
    <w:p w14:paraId="0E39FDCC" w14:textId="61CA3ED5" w:rsidR="00CA7625" w:rsidRDefault="00CA7625" w:rsidP="0038147A">
      <w:pPr>
        <w:jc w:val="both"/>
        <w:rPr>
          <w:sz w:val="22"/>
          <w:szCs w:val="22"/>
        </w:rPr>
      </w:pPr>
    </w:p>
    <w:p w14:paraId="410D313B" w14:textId="5E61E293" w:rsidR="00EC6CD4" w:rsidRPr="00EC6CD4" w:rsidRDefault="00EC6CD4" w:rsidP="00EC6CD4">
      <w:pPr>
        <w:ind w:left="7080" w:firstLine="708"/>
        <w:jc w:val="both"/>
        <w:rPr>
          <w:b/>
          <w:sz w:val="22"/>
          <w:szCs w:val="22"/>
        </w:rPr>
      </w:pPr>
      <w:r w:rsidRPr="00EC6CD4">
        <w:rPr>
          <w:sz w:val="22"/>
          <w:szCs w:val="22"/>
        </w:rPr>
        <w:t xml:space="preserve">OBR – </w:t>
      </w:r>
      <w:r>
        <w:rPr>
          <w:sz w:val="22"/>
          <w:szCs w:val="22"/>
        </w:rPr>
        <w:t>12</w:t>
      </w:r>
    </w:p>
    <w:p w14:paraId="083FC5E2" w14:textId="77777777" w:rsidR="007C2EAB" w:rsidRDefault="007C2EAB" w:rsidP="00EC6CD4">
      <w:pPr>
        <w:jc w:val="both"/>
        <w:rPr>
          <w:sz w:val="22"/>
          <w:szCs w:val="22"/>
        </w:rPr>
      </w:pPr>
    </w:p>
    <w:p w14:paraId="19053142" w14:textId="77777777" w:rsidR="007C2EAB" w:rsidRPr="007C2EAB" w:rsidRDefault="007C2EAB" w:rsidP="007C2EAB">
      <w:pPr>
        <w:keepNext/>
        <w:shd w:val="clear" w:color="auto" w:fill="BF8F00" w:themeFill="accent4" w:themeFillShade="BF"/>
        <w:suppressAutoHyphens w:val="0"/>
        <w:ind w:firstLine="631"/>
        <w:jc w:val="center"/>
        <w:outlineLvl w:val="6"/>
        <w:rPr>
          <w:b/>
          <w:sz w:val="22"/>
          <w:szCs w:val="22"/>
          <w:lang w:eastAsia="sl-SI"/>
        </w:rPr>
      </w:pPr>
      <w:r w:rsidRPr="007C2EAB">
        <w:rPr>
          <w:b/>
          <w:sz w:val="22"/>
          <w:szCs w:val="22"/>
          <w:lang w:eastAsia="sl-SI"/>
        </w:rPr>
        <w:t>MENIČNA IZJAVA</w:t>
      </w:r>
    </w:p>
    <w:p w14:paraId="773F66FF" w14:textId="77777777" w:rsidR="007C2EAB" w:rsidRPr="007C2EAB" w:rsidRDefault="007C2EAB" w:rsidP="007C2EAB">
      <w:pPr>
        <w:keepNext/>
        <w:shd w:val="clear" w:color="auto" w:fill="BF8F00" w:themeFill="accent4" w:themeFillShade="BF"/>
        <w:suppressAutoHyphens w:val="0"/>
        <w:ind w:firstLine="631"/>
        <w:jc w:val="center"/>
        <w:outlineLvl w:val="6"/>
        <w:rPr>
          <w:b/>
          <w:sz w:val="22"/>
          <w:szCs w:val="22"/>
          <w:lang w:eastAsia="sl-SI"/>
        </w:rPr>
      </w:pPr>
      <w:r w:rsidRPr="007C2EAB">
        <w:rPr>
          <w:b/>
          <w:sz w:val="22"/>
          <w:szCs w:val="22"/>
          <w:lang w:eastAsia="sl-SI"/>
        </w:rPr>
        <w:t>za resnost ponudbe s pooblastilom za izpolnitev in unovčenje</w:t>
      </w:r>
    </w:p>
    <w:p w14:paraId="5193FE2A" w14:textId="77777777" w:rsidR="007C2EAB" w:rsidRDefault="007C2EAB" w:rsidP="007C2EAB">
      <w:pPr>
        <w:jc w:val="both"/>
        <w:rPr>
          <w:sz w:val="22"/>
          <w:szCs w:val="22"/>
        </w:rPr>
      </w:pPr>
    </w:p>
    <w:p w14:paraId="565F436A" w14:textId="105CC23B" w:rsidR="007C2EAB" w:rsidRPr="007C2EAB" w:rsidRDefault="007C2EAB" w:rsidP="007C2EAB">
      <w:pPr>
        <w:jc w:val="both"/>
        <w:rPr>
          <w:sz w:val="22"/>
          <w:szCs w:val="22"/>
        </w:rPr>
      </w:pPr>
      <w:r w:rsidRPr="007C2EAB">
        <w:rPr>
          <w:sz w:val="22"/>
          <w:szCs w:val="22"/>
        </w:rPr>
        <w:t>Ponudnik:_________________________________________________________________</w:t>
      </w:r>
    </w:p>
    <w:p w14:paraId="1FAA203D" w14:textId="77777777" w:rsidR="007C2EAB" w:rsidRPr="007C2EAB" w:rsidRDefault="007C2EAB" w:rsidP="007C2EAB">
      <w:pPr>
        <w:jc w:val="both"/>
        <w:rPr>
          <w:sz w:val="22"/>
          <w:szCs w:val="22"/>
        </w:rPr>
      </w:pPr>
      <w:r w:rsidRPr="007C2EAB">
        <w:rPr>
          <w:sz w:val="22"/>
          <w:szCs w:val="22"/>
        </w:rPr>
        <w:t>(firma in sedež ponudnika)</w:t>
      </w:r>
    </w:p>
    <w:p w14:paraId="5CA378C2" w14:textId="77777777" w:rsidR="007C2EAB" w:rsidRPr="007C2EAB" w:rsidRDefault="007C2EAB" w:rsidP="007C2EAB">
      <w:pPr>
        <w:jc w:val="both"/>
        <w:rPr>
          <w:sz w:val="22"/>
          <w:szCs w:val="22"/>
        </w:rPr>
      </w:pPr>
    </w:p>
    <w:p w14:paraId="065C97F3" w14:textId="12236952" w:rsidR="007C2EAB" w:rsidRPr="007C2EAB" w:rsidRDefault="007C2EAB" w:rsidP="007C2EAB">
      <w:pPr>
        <w:jc w:val="both"/>
        <w:rPr>
          <w:sz w:val="22"/>
          <w:szCs w:val="22"/>
        </w:rPr>
      </w:pPr>
      <w:r w:rsidRPr="007C2EAB">
        <w:rPr>
          <w:sz w:val="22"/>
          <w:szCs w:val="22"/>
        </w:rPr>
        <w:t xml:space="preserve">naročniku, </w:t>
      </w:r>
      <w:bookmarkStart w:id="72" w:name="_Hlk131141648"/>
      <w:r>
        <w:rPr>
          <w:sz w:val="22"/>
          <w:szCs w:val="22"/>
        </w:rPr>
        <w:t>Občini Videm</w:t>
      </w:r>
      <w:r w:rsidRPr="007C2EAB">
        <w:rPr>
          <w:sz w:val="22"/>
          <w:szCs w:val="22"/>
        </w:rPr>
        <w:t xml:space="preserve">, </w:t>
      </w:r>
      <w:r>
        <w:rPr>
          <w:sz w:val="22"/>
          <w:szCs w:val="22"/>
        </w:rPr>
        <w:t>Videm pri Ptuju 54</w:t>
      </w:r>
      <w:r w:rsidRPr="007C2EAB">
        <w:rPr>
          <w:sz w:val="22"/>
          <w:szCs w:val="22"/>
        </w:rPr>
        <w:t xml:space="preserve">, </w:t>
      </w:r>
      <w:r>
        <w:rPr>
          <w:sz w:val="22"/>
          <w:szCs w:val="22"/>
        </w:rPr>
        <w:t>2284 Videm pri Ptuju</w:t>
      </w:r>
      <w:bookmarkEnd w:id="72"/>
      <w:r w:rsidRPr="007C2EAB">
        <w:rPr>
          <w:sz w:val="22"/>
          <w:szCs w:val="22"/>
        </w:rPr>
        <w:t>, kot zavarovanje za resnost naše ponudbe za pridobitev javnega naročila »Projektiranje in gradnja modularnega vrtca Sela«</w:t>
      </w:r>
      <w:r>
        <w:rPr>
          <w:sz w:val="22"/>
          <w:szCs w:val="22"/>
        </w:rPr>
        <w:t xml:space="preserve"> </w:t>
      </w:r>
      <w:r w:rsidRPr="007C2EAB">
        <w:rPr>
          <w:sz w:val="22"/>
          <w:szCs w:val="22"/>
        </w:rPr>
        <w:t>objava na Portalu javnih naročil JN00_________/2023</w:t>
      </w:r>
      <w:r>
        <w:rPr>
          <w:sz w:val="22"/>
          <w:szCs w:val="22"/>
        </w:rPr>
        <w:t xml:space="preserve">    </w:t>
      </w:r>
      <w:r w:rsidRPr="007C2EAB">
        <w:rPr>
          <w:sz w:val="22"/>
          <w:szCs w:val="22"/>
        </w:rPr>
        <w:t>, izročamo bianco menico ter to menično izjavo s pooblastilom za izpolnitev in unovčenje menice.</w:t>
      </w:r>
    </w:p>
    <w:p w14:paraId="293E0737" w14:textId="02011D92" w:rsidR="007C2EAB" w:rsidRPr="007C2EAB" w:rsidRDefault="007C2EAB" w:rsidP="007C2EAB">
      <w:pPr>
        <w:jc w:val="both"/>
        <w:rPr>
          <w:sz w:val="22"/>
          <w:szCs w:val="22"/>
        </w:rPr>
      </w:pPr>
      <w:r w:rsidRPr="007C2EAB">
        <w:rPr>
          <w:sz w:val="22"/>
          <w:szCs w:val="22"/>
        </w:rPr>
        <w:t>Naročnika Občin</w:t>
      </w:r>
      <w:r>
        <w:rPr>
          <w:sz w:val="22"/>
          <w:szCs w:val="22"/>
        </w:rPr>
        <w:t>a</w:t>
      </w:r>
      <w:r w:rsidRPr="007C2EAB">
        <w:rPr>
          <w:sz w:val="22"/>
          <w:szCs w:val="22"/>
        </w:rPr>
        <w:t xml:space="preserve"> Videm, Videm pri Ptuju 54, 2284 Videm pri Ptuju, nepreklicno pooblaščamo, da izpolni priloženo menico z zneskom v višini </w:t>
      </w:r>
      <w:r w:rsidR="00BC2DBC" w:rsidRPr="00BC2DBC">
        <w:rPr>
          <w:sz w:val="22"/>
          <w:szCs w:val="22"/>
        </w:rPr>
        <w:t xml:space="preserve">4.600,00 </w:t>
      </w:r>
      <w:r w:rsidRPr="007C2EAB">
        <w:rPr>
          <w:sz w:val="22"/>
          <w:szCs w:val="22"/>
        </w:rPr>
        <w:t>EUR</w:t>
      </w:r>
    </w:p>
    <w:p w14:paraId="4BA79CD3" w14:textId="77777777" w:rsidR="007C2EAB" w:rsidRPr="007C2EAB" w:rsidRDefault="007C2EAB" w:rsidP="007C2EAB">
      <w:pPr>
        <w:jc w:val="both"/>
        <w:rPr>
          <w:sz w:val="22"/>
          <w:szCs w:val="22"/>
        </w:rPr>
      </w:pPr>
      <w:r w:rsidRPr="007C2EAB">
        <w:rPr>
          <w:sz w:val="22"/>
          <w:szCs w:val="22"/>
        </w:rPr>
        <w:t>in z vsemi ostalimi podatki ter jo na naš račun unovči v primeru če:</w:t>
      </w:r>
    </w:p>
    <w:p w14:paraId="78382E4E" w14:textId="77777777" w:rsidR="007C2EAB" w:rsidRPr="007C2EAB" w:rsidRDefault="007C2EAB" w:rsidP="007C2EAB">
      <w:pPr>
        <w:jc w:val="both"/>
        <w:rPr>
          <w:sz w:val="22"/>
          <w:szCs w:val="22"/>
        </w:rPr>
      </w:pPr>
      <w:r w:rsidRPr="007C2EAB">
        <w:rPr>
          <w:sz w:val="22"/>
          <w:szCs w:val="22"/>
        </w:rPr>
        <w:t xml:space="preserve">- če  ponudnik  umakne  ali spremeni  ponudbo po roku za oddajo ponudb v času njene veljavnosti; </w:t>
      </w:r>
    </w:p>
    <w:p w14:paraId="1E555682" w14:textId="77777777" w:rsidR="007C2EAB" w:rsidRPr="007C2EAB" w:rsidRDefault="007C2EAB" w:rsidP="007C2EAB">
      <w:pPr>
        <w:jc w:val="both"/>
        <w:rPr>
          <w:sz w:val="22"/>
          <w:szCs w:val="22"/>
        </w:rPr>
      </w:pPr>
      <w:r w:rsidRPr="007C2EAB">
        <w:rPr>
          <w:sz w:val="22"/>
          <w:szCs w:val="22"/>
        </w:rPr>
        <w:t>- v določenem roku ne predloži zahtevanih stvarnih dokazil za navedbe v ponudbi;</w:t>
      </w:r>
    </w:p>
    <w:p w14:paraId="4AE4698E" w14:textId="77777777" w:rsidR="007C2EAB" w:rsidRPr="007C2EAB" w:rsidRDefault="007C2EAB" w:rsidP="007C2EAB">
      <w:pPr>
        <w:jc w:val="both"/>
        <w:rPr>
          <w:sz w:val="22"/>
          <w:szCs w:val="22"/>
        </w:rPr>
      </w:pPr>
      <w:r w:rsidRPr="007C2EAB">
        <w:rPr>
          <w:sz w:val="22"/>
          <w:szCs w:val="22"/>
        </w:rPr>
        <w:t xml:space="preserve">- ne soglaša z odpravo računskih napak v ponudbi; </w:t>
      </w:r>
    </w:p>
    <w:p w14:paraId="37B24C7F" w14:textId="77777777" w:rsidR="007C2EAB" w:rsidRPr="007C2EAB" w:rsidRDefault="007C2EAB" w:rsidP="007C2EAB">
      <w:pPr>
        <w:jc w:val="both"/>
        <w:rPr>
          <w:sz w:val="22"/>
          <w:szCs w:val="22"/>
        </w:rPr>
      </w:pPr>
      <w:r w:rsidRPr="007C2EAB">
        <w:rPr>
          <w:sz w:val="22"/>
          <w:szCs w:val="22"/>
        </w:rPr>
        <w:t xml:space="preserve">- če izbrani ponudnik v zahtevanem času ne podpiše okvirnega sporazuma ali pogodbe; </w:t>
      </w:r>
    </w:p>
    <w:p w14:paraId="4E2D6ACB" w14:textId="77777777" w:rsidR="007C2EAB" w:rsidRPr="007C2EAB" w:rsidRDefault="007C2EAB" w:rsidP="007C2EAB">
      <w:pPr>
        <w:jc w:val="both"/>
        <w:rPr>
          <w:sz w:val="22"/>
          <w:szCs w:val="22"/>
        </w:rPr>
      </w:pPr>
      <w:r w:rsidRPr="007C2EAB">
        <w:rPr>
          <w:sz w:val="22"/>
          <w:szCs w:val="22"/>
        </w:rPr>
        <w:t xml:space="preserve">- v roku, navedenem v pogodbi, ne predloži garancije za dobro izvedbo pogodbenih obveznosti. </w:t>
      </w:r>
    </w:p>
    <w:p w14:paraId="3F66D29A" w14:textId="77777777" w:rsidR="007C2EAB" w:rsidRPr="007C2EAB" w:rsidRDefault="007C2EAB" w:rsidP="007C2EAB">
      <w:pPr>
        <w:jc w:val="both"/>
        <w:rPr>
          <w:sz w:val="22"/>
          <w:szCs w:val="22"/>
        </w:rPr>
      </w:pPr>
      <w:r w:rsidRPr="007C2EAB">
        <w:rPr>
          <w:sz w:val="22"/>
          <w:szCs w:val="22"/>
        </w:rPr>
        <w:t xml:space="preserve"> Menica je unovčljiva pri: __________________________________________</w:t>
      </w:r>
    </w:p>
    <w:p w14:paraId="66AA2427" w14:textId="77777777" w:rsidR="007C2EAB" w:rsidRPr="007C2EAB" w:rsidRDefault="007C2EAB" w:rsidP="007C2EAB">
      <w:pPr>
        <w:jc w:val="both"/>
        <w:rPr>
          <w:sz w:val="22"/>
          <w:szCs w:val="22"/>
        </w:rPr>
      </w:pPr>
      <w:r w:rsidRPr="007C2EAB">
        <w:rPr>
          <w:sz w:val="22"/>
          <w:szCs w:val="22"/>
        </w:rPr>
        <w:t xml:space="preserve">                    </w:t>
      </w:r>
      <w:proofErr w:type="spellStart"/>
      <w:r w:rsidRPr="007C2EAB">
        <w:rPr>
          <w:sz w:val="22"/>
          <w:szCs w:val="22"/>
        </w:rPr>
        <w:t>domiciliat</w:t>
      </w:r>
      <w:proofErr w:type="spellEnd"/>
      <w:r w:rsidRPr="007C2EAB">
        <w:rPr>
          <w:sz w:val="22"/>
          <w:szCs w:val="22"/>
        </w:rPr>
        <w:t xml:space="preserve"> (naziv in naslov banke)                                                             </w:t>
      </w:r>
    </w:p>
    <w:p w14:paraId="2839CD94" w14:textId="77777777" w:rsidR="007C2EAB" w:rsidRPr="007C2EAB" w:rsidRDefault="007C2EAB" w:rsidP="007C2EAB">
      <w:pPr>
        <w:jc w:val="both"/>
        <w:rPr>
          <w:sz w:val="22"/>
          <w:szCs w:val="22"/>
        </w:rPr>
      </w:pPr>
      <w:r w:rsidRPr="007C2EAB">
        <w:rPr>
          <w:sz w:val="22"/>
          <w:szCs w:val="22"/>
        </w:rPr>
        <w:t>s transakcijskega računa (TRR): __________________________________________</w:t>
      </w:r>
    </w:p>
    <w:p w14:paraId="4C905F56" w14:textId="77777777" w:rsidR="007C2EAB" w:rsidRPr="007C2EAB" w:rsidRDefault="007C2EAB" w:rsidP="007C2EAB">
      <w:pPr>
        <w:jc w:val="both"/>
        <w:rPr>
          <w:sz w:val="22"/>
          <w:szCs w:val="22"/>
        </w:rPr>
      </w:pPr>
      <w:r w:rsidRPr="007C2EAB">
        <w:rPr>
          <w:sz w:val="22"/>
          <w:szCs w:val="22"/>
        </w:rPr>
        <w:t xml:space="preserve">                    (številka transakcijskega računa)                                                           </w:t>
      </w:r>
    </w:p>
    <w:p w14:paraId="59A64566" w14:textId="77777777" w:rsidR="007C2EAB" w:rsidRPr="007C2EAB" w:rsidRDefault="007C2EAB" w:rsidP="007C2EAB">
      <w:pPr>
        <w:jc w:val="both"/>
        <w:rPr>
          <w:sz w:val="22"/>
          <w:szCs w:val="22"/>
        </w:rPr>
      </w:pPr>
      <w:r w:rsidRPr="007C2EAB">
        <w:rPr>
          <w:sz w:val="22"/>
          <w:szCs w:val="22"/>
        </w:rPr>
        <w:t>Menica je neprenosljiva, unovčljiva na prvi poziv, brez protesta in je podpisana s strani pooblaščene osebe:</w:t>
      </w:r>
    </w:p>
    <w:p w14:paraId="5AC14E1E" w14:textId="77777777" w:rsidR="007C2EAB" w:rsidRPr="007C2EAB" w:rsidRDefault="007C2EAB" w:rsidP="007C2EAB">
      <w:pPr>
        <w:jc w:val="both"/>
        <w:rPr>
          <w:sz w:val="22"/>
          <w:szCs w:val="22"/>
        </w:rPr>
      </w:pPr>
      <w:r w:rsidRPr="007C2EAB">
        <w:rPr>
          <w:sz w:val="22"/>
          <w:szCs w:val="22"/>
        </w:rPr>
        <w:t>………………………………………..,    kot ……………………………                    ……………………………..</w:t>
      </w:r>
    </w:p>
    <w:p w14:paraId="44DEBC99" w14:textId="77777777" w:rsidR="007C2EAB" w:rsidRPr="007C2EAB" w:rsidRDefault="007C2EAB" w:rsidP="007C2EAB">
      <w:pPr>
        <w:jc w:val="both"/>
        <w:rPr>
          <w:sz w:val="22"/>
          <w:szCs w:val="22"/>
        </w:rPr>
      </w:pPr>
      <w:r w:rsidRPr="007C2EAB">
        <w:rPr>
          <w:sz w:val="22"/>
          <w:szCs w:val="22"/>
        </w:rPr>
        <w:t>(ime in priimek pooblaščene osebe)       (funkcija)                         (podpis)</w:t>
      </w:r>
    </w:p>
    <w:p w14:paraId="2FF62268" w14:textId="77777777" w:rsidR="007C2EAB" w:rsidRPr="007C2EAB" w:rsidRDefault="007C2EAB" w:rsidP="007C2EAB">
      <w:pPr>
        <w:jc w:val="both"/>
        <w:rPr>
          <w:sz w:val="22"/>
          <w:szCs w:val="22"/>
        </w:rPr>
      </w:pPr>
      <w:r w:rsidRPr="007C2EAB">
        <w:rPr>
          <w:sz w:val="22"/>
          <w:szCs w:val="22"/>
        </w:rPr>
        <w:t xml:space="preserve">Menice naj bodo izpolnjene s klavzulo »brez protesta«. </w:t>
      </w:r>
    </w:p>
    <w:p w14:paraId="1092CE0B" w14:textId="53F49096" w:rsidR="007C2EAB" w:rsidRPr="007C2EAB" w:rsidRDefault="007C2EAB" w:rsidP="007C2EAB">
      <w:pPr>
        <w:jc w:val="both"/>
        <w:rPr>
          <w:sz w:val="22"/>
          <w:szCs w:val="22"/>
        </w:rPr>
      </w:pPr>
      <w:r w:rsidRPr="007C2EAB">
        <w:rPr>
          <w:sz w:val="22"/>
          <w:szCs w:val="22"/>
        </w:rPr>
        <w:t xml:space="preserve">S podpisom te menične izjave pooblaščamo poslovno banko ________________________________________ (vse banke), pri kateri ima naša družba odprt transakcijski račun št. _________________________(vse račune), da naročniku </w:t>
      </w:r>
      <w:r w:rsidR="00322187">
        <w:rPr>
          <w:sz w:val="22"/>
          <w:szCs w:val="22"/>
        </w:rPr>
        <w:t>Občini Videm</w:t>
      </w:r>
      <w:r w:rsidRPr="007C2EAB">
        <w:rPr>
          <w:sz w:val="22"/>
          <w:szCs w:val="22"/>
        </w:rPr>
        <w:t xml:space="preserve"> pri predložitvi menice na unovčenje izplača znesek naveden na menici. </w:t>
      </w:r>
    </w:p>
    <w:p w14:paraId="6AF742CD" w14:textId="77777777" w:rsidR="007C2EAB" w:rsidRPr="007C2EAB" w:rsidRDefault="007C2EAB" w:rsidP="007C2EAB">
      <w:pPr>
        <w:jc w:val="both"/>
        <w:rPr>
          <w:sz w:val="22"/>
          <w:szCs w:val="22"/>
        </w:rPr>
      </w:pPr>
      <w:r w:rsidRPr="007C2EAB">
        <w:rPr>
          <w:sz w:val="22"/>
          <w:szCs w:val="22"/>
        </w:rPr>
        <w:t>Menico se lahko unovči najkasneje ………….. (</w:t>
      </w:r>
      <w:r w:rsidRPr="00BC2DBC">
        <w:rPr>
          <w:b/>
          <w:bCs/>
          <w:sz w:val="22"/>
          <w:szCs w:val="22"/>
        </w:rPr>
        <w:t>najmanj 4 mesece po roku za oddajo ponudb</w:t>
      </w:r>
      <w:r w:rsidRPr="007C2EAB">
        <w:rPr>
          <w:sz w:val="22"/>
          <w:szCs w:val="22"/>
        </w:rPr>
        <w:t xml:space="preserve">). </w:t>
      </w:r>
    </w:p>
    <w:p w14:paraId="2ACAA544" w14:textId="77777777" w:rsidR="007C2EAB" w:rsidRPr="007C2EAB" w:rsidRDefault="007C2EAB" w:rsidP="007C2EAB">
      <w:pPr>
        <w:jc w:val="both"/>
        <w:rPr>
          <w:sz w:val="22"/>
          <w:szCs w:val="22"/>
        </w:rPr>
      </w:pPr>
      <w:r w:rsidRPr="007C2EAB">
        <w:rPr>
          <w:sz w:val="22"/>
          <w:szCs w:val="22"/>
        </w:rPr>
        <w:t>V primeru menično pravnega uveljavljanja menic proti nam se vnaprej odrekamo vsem ugovorom proti meničnim plačilnim nalogom. Naročnik je zavezan, da nam vrne menice, ki jih ne bo uporabil v zgoraj navedene namene, po izteku roka.</w:t>
      </w:r>
    </w:p>
    <w:p w14:paraId="3B32DFAB" w14:textId="7FD8290D" w:rsidR="007C2EAB" w:rsidRDefault="007C2EAB" w:rsidP="007C2EAB">
      <w:pPr>
        <w:jc w:val="both"/>
        <w:rPr>
          <w:sz w:val="22"/>
          <w:szCs w:val="22"/>
        </w:rPr>
      </w:pPr>
      <w:r w:rsidRPr="007C2EAB">
        <w:rPr>
          <w:sz w:val="22"/>
          <w:szCs w:val="22"/>
        </w:rPr>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 </w:t>
      </w:r>
    </w:p>
    <w:p w14:paraId="22ABCEB7" w14:textId="77777777" w:rsidR="00BC2DBC" w:rsidRPr="007C2EAB" w:rsidRDefault="00BC2DBC" w:rsidP="007C2EAB">
      <w:pPr>
        <w:jc w:val="both"/>
        <w:rPr>
          <w:sz w:val="22"/>
          <w:szCs w:val="22"/>
        </w:rPr>
      </w:pPr>
    </w:p>
    <w:p w14:paraId="29BB8547" w14:textId="3425F7C1" w:rsidR="007C2EAB" w:rsidRDefault="007C2EAB" w:rsidP="007C2EAB">
      <w:pPr>
        <w:jc w:val="both"/>
        <w:rPr>
          <w:sz w:val="22"/>
          <w:szCs w:val="22"/>
        </w:rPr>
      </w:pPr>
      <w:r w:rsidRPr="007C2EAB">
        <w:rPr>
          <w:sz w:val="22"/>
          <w:szCs w:val="22"/>
        </w:rPr>
        <w:t xml:space="preserve">Za obveznosti po zgoraj omenjeni pogodbi in po menici jamči družba z vsem svojim sedanjim in bodočim premoženjem. </w:t>
      </w:r>
    </w:p>
    <w:p w14:paraId="2F9E8693" w14:textId="6F9D789C" w:rsidR="00BC2DBC" w:rsidRDefault="00BC2DBC" w:rsidP="007C2EAB">
      <w:pPr>
        <w:jc w:val="both"/>
        <w:rPr>
          <w:sz w:val="22"/>
          <w:szCs w:val="22"/>
        </w:rPr>
      </w:pPr>
    </w:p>
    <w:p w14:paraId="0728F641" w14:textId="497BDF93" w:rsidR="00BC2DBC" w:rsidRDefault="00BC2DBC" w:rsidP="007C2EAB">
      <w:pPr>
        <w:jc w:val="both"/>
        <w:rPr>
          <w:sz w:val="22"/>
          <w:szCs w:val="22"/>
        </w:rPr>
      </w:pPr>
    </w:p>
    <w:p w14:paraId="303CDA94" w14:textId="299A20E1" w:rsidR="00BC2DBC" w:rsidRDefault="00BC2DBC" w:rsidP="007C2EAB">
      <w:pPr>
        <w:jc w:val="both"/>
        <w:rPr>
          <w:sz w:val="22"/>
          <w:szCs w:val="22"/>
        </w:rPr>
      </w:pPr>
    </w:p>
    <w:p w14:paraId="18EC2BA9" w14:textId="77777777" w:rsidR="00BC2DBC" w:rsidRPr="007C2EAB" w:rsidRDefault="00BC2DBC" w:rsidP="007C2EAB">
      <w:pPr>
        <w:jc w:val="both"/>
        <w:rPr>
          <w:sz w:val="22"/>
          <w:szCs w:val="22"/>
        </w:rPr>
      </w:pPr>
    </w:p>
    <w:p w14:paraId="19F4CCB0" w14:textId="77777777" w:rsidR="007C2EAB" w:rsidRPr="007C2EAB" w:rsidRDefault="007C2EAB" w:rsidP="007C2EAB">
      <w:pPr>
        <w:jc w:val="both"/>
        <w:rPr>
          <w:sz w:val="22"/>
          <w:szCs w:val="22"/>
        </w:rPr>
      </w:pPr>
      <w:r w:rsidRPr="007C2EAB">
        <w:rPr>
          <w:sz w:val="22"/>
          <w:szCs w:val="22"/>
        </w:rPr>
        <w:t>Kraj:      ________________             Izdajatelj menice:         __________________________</w:t>
      </w:r>
    </w:p>
    <w:p w14:paraId="5F5D31E2" w14:textId="77777777" w:rsidR="007C2EAB" w:rsidRPr="007C2EAB" w:rsidRDefault="007C2EAB" w:rsidP="007C2EAB">
      <w:pPr>
        <w:jc w:val="both"/>
        <w:rPr>
          <w:sz w:val="22"/>
          <w:szCs w:val="22"/>
        </w:rPr>
      </w:pPr>
      <w:r w:rsidRPr="007C2EAB">
        <w:rPr>
          <w:sz w:val="22"/>
          <w:szCs w:val="22"/>
        </w:rPr>
        <w:t xml:space="preserve">Datum:  ________________                                                               (ponudnik)                                                             </w:t>
      </w:r>
    </w:p>
    <w:p w14:paraId="51F8DE60" w14:textId="77777777" w:rsidR="00BC2DBC" w:rsidRDefault="007C2EAB" w:rsidP="007C2EAB">
      <w:pPr>
        <w:jc w:val="both"/>
        <w:rPr>
          <w:sz w:val="22"/>
          <w:szCs w:val="22"/>
        </w:rPr>
      </w:pPr>
      <w:r w:rsidRPr="007C2EAB">
        <w:rPr>
          <w:sz w:val="22"/>
          <w:szCs w:val="22"/>
        </w:rPr>
        <w:t xml:space="preserve">                                                                </w:t>
      </w:r>
    </w:p>
    <w:p w14:paraId="2B29AF7E" w14:textId="21F51379" w:rsidR="007C2EAB" w:rsidRPr="007C2EAB" w:rsidRDefault="007C2EAB" w:rsidP="00BC2DBC">
      <w:pPr>
        <w:ind w:left="2832" w:firstLine="708"/>
        <w:jc w:val="both"/>
        <w:rPr>
          <w:sz w:val="22"/>
          <w:szCs w:val="22"/>
        </w:rPr>
      </w:pPr>
      <w:r w:rsidRPr="007C2EAB">
        <w:rPr>
          <w:sz w:val="22"/>
          <w:szCs w:val="22"/>
        </w:rPr>
        <w:t xml:space="preserve">(ime in priimek zakonitega zastopnika)     (funkcija)                                                     </w:t>
      </w:r>
    </w:p>
    <w:p w14:paraId="793E4F5C" w14:textId="77777777" w:rsidR="007C2EAB" w:rsidRPr="007C2EAB" w:rsidRDefault="007C2EAB" w:rsidP="007C2EAB">
      <w:pPr>
        <w:jc w:val="both"/>
        <w:rPr>
          <w:sz w:val="22"/>
          <w:szCs w:val="22"/>
        </w:rPr>
      </w:pPr>
      <w:r w:rsidRPr="007C2EAB">
        <w:rPr>
          <w:sz w:val="22"/>
          <w:szCs w:val="22"/>
        </w:rPr>
        <w:t xml:space="preserve">                                                                                          ____________________  </w:t>
      </w:r>
    </w:p>
    <w:p w14:paraId="66776D69" w14:textId="3351F5F0" w:rsidR="007C2EAB" w:rsidRPr="007C2EAB" w:rsidRDefault="007C2EAB" w:rsidP="007C2EAB">
      <w:pPr>
        <w:jc w:val="both"/>
        <w:rPr>
          <w:sz w:val="22"/>
          <w:szCs w:val="22"/>
        </w:rPr>
      </w:pPr>
      <w:r w:rsidRPr="007C2EAB">
        <w:rPr>
          <w:sz w:val="22"/>
          <w:szCs w:val="22"/>
        </w:rPr>
        <w:t xml:space="preserve"> </w:t>
      </w:r>
      <w:r w:rsidR="006E1598">
        <w:rPr>
          <w:sz w:val="22"/>
          <w:szCs w:val="22"/>
        </w:rPr>
        <w:tab/>
      </w:r>
      <w:r w:rsidR="006E1598">
        <w:rPr>
          <w:sz w:val="22"/>
          <w:szCs w:val="22"/>
        </w:rPr>
        <w:tab/>
      </w:r>
      <w:r w:rsidR="006E1598">
        <w:rPr>
          <w:sz w:val="22"/>
          <w:szCs w:val="22"/>
        </w:rPr>
        <w:tab/>
      </w:r>
      <w:r w:rsidR="006E1598">
        <w:rPr>
          <w:sz w:val="22"/>
          <w:szCs w:val="22"/>
        </w:rPr>
        <w:tab/>
      </w:r>
      <w:r w:rsidR="006E1598">
        <w:rPr>
          <w:sz w:val="22"/>
          <w:szCs w:val="22"/>
        </w:rPr>
        <w:tab/>
      </w:r>
      <w:r w:rsidR="006E1598">
        <w:rPr>
          <w:sz w:val="22"/>
          <w:szCs w:val="22"/>
        </w:rPr>
        <w:tab/>
      </w:r>
      <w:r w:rsidR="006E1598">
        <w:rPr>
          <w:sz w:val="22"/>
          <w:szCs w:val="22"/>
        </w:rPr>
        <w:tab/>
      </w:r>
      <w:r w:rsidR="006E1598">
        <w:rPr>
          <w:sz w:val="22"/>
          <w:szCs w:val="22"/>
        </w:rPr>
        <w:tab/>
      </w:r>
      <w:r w:rsidR="006E1598">
        <w:rPr>
          <w:sz w:val="22"/>
          <w:szCs w:val="22"/>
        </w:rPr>
        <w:tab/>
      </w:r>
      <w:r w:rsidRPr="007C2EAB">
        <w:rPr>
          <w:sz w:val="22"/>
          <w:szCs w:val="22"/>
        </w:rPr>
        <w:t xml:space="preserve"> (podpis)       </w:t>
      </w:r>
    </w:p>
    <w:p w14:paraId="4A6A5062" w14:textId="77777777" w:rsidR="00BC2DBC" w:rsidRDefault="00BC2DBC" w:rsidP="007C2EAB">
      <w:pPr>
        <w:jc w:val="both"/>
        <w:rPr>
          <w:sz w:val="22"/>
          <w:szCs w:val="22"/>
        </w:rPr>
      </w:pPr>
    </w:p>
    <w:p w14:paraId="4FA32F66" w14:textId="77777777" w:rsidR="006E1598" w:rsidRDefault="006E1598" w:rsidP="007C2EAB">
      <w:pPr>
        <w:jc w:val="both"/>
        <w:rPr>
          <w:sz w:val="22"/>
          <w:szCs w:val="22"/>
        </w:rPr>
      </w:pPr>
    </w:p>
    <w:p w14:paraId="365CE04D" w14:textId="77777777" w:rsidR="006E1598" w:rsidRDefault="006E1598" w:rsidP="007C2EAB">
      <w:pPr>
        <w:jc w:val="both"/>
        <w:rPr>
          <w:sz w:val="22"/>
          <w:szCs w:val="22"/>
        </w:rPr>
      </w:pPr>
    </w:p>
    <w:p w14:paraId="6ED858D5" w14:textId="77777777" w:rsidR="006E1598" w:rsidRDefault="006E1598" w:rsidP="007C2EAB">
      <w:pPr>
        <w:jc w:val="both"/>
        <w:rPr>
          <w:sz w:val="22"/>
          <w:szCs w:val="22"/>
        </w:rPr>
      </w:pPr>
    </w:p>
    <w:p w14:paraId="0AA7E56F" w14:textId="77777777" w:rsidR="006E1598" w:rsidRDefault="006E1598" w:rsidP="007C2EAB">
      <w:pPr>
        <w:jc w:val="both"/>
        <w:rPr>
          <w:sz w:val="22"/>
          <w:szCs w:val="22"/>
        </w:rPr>
      </w:pPr>
    </w:p>
    <w:p w14:paraId="7C32B9B1" w14:textId="77777777" w:rsidR="006E1598" w:rsidRDefault="006E1598" w:rsidP="007C2EAB">
      <w:pPr>
        <w:jc w:val="both"/>
        <w:rPr>
          <w:sz w:val="22"/>
          <w:szCs w:val="22"/>
        </w:rPr>
      </w:pPr>
    </w:p>
    <w:p w14:paraId="5560433F" w14:textId="77777777" w:rsidR="006E1598" w:rsidRDefault="006E1598" w:rsidP="007C2EAB">
      <w:pPr>
        <w:jc w:val="both"/>
        <w:rPr>
          <w:sz w:val="22"/>
          <w:szCs w:val="22"/>
        </w:rPr>
      </w:pPr>
    </w:p>
    <w:p w14:paraId="57CD93CD" w14:textId="77777777" w:rsidR="006E1598" w:rsidRDefault="006E1598" w:rsidP="007C2EAB">
      <w:pPr>
        <w:jc w:val="both"/>
        <w:rPr>
          <w:sz w:val="22"/>
          <w:szCs w:val="22"/>
        </w:rPr>
      </w:pPr>
    </w:p>
    <w:p w14:paraId="58063B83" w14:textId="77777777" w:rsidR="006E1598" w:rsidRDefault="006E1598" w:rsidP="007C2EAB">
      <w:pPr>
        <w:jc w:val="both"/>
        <w:rPr>
          <w:sz w:val="22"/>
          <w:szCs w:val="22"/>
        </w:rPr>
      </w:pPr>
    </w:p>
    <w:p w14:paraId="06F5093A" w14:textId="77777777" w:rsidR="006E1598" w:rsidRDefault="006E1598" w:rsidP="007C2EAB">
      <w:pPr>
        <w:jc w:val="both"/>
        <w:rPr>
          <w:sz w:val="22"/>
          <w:szCs w:val="22"/>
        </w:rPr>
      </w:pPr>
    </w:p>
    <w:p w14:paraId="3443E2F7" w14:textId="77777777" w:rsidR="006E1598" w:rsidRDefault="006E1598" w:rsidP="007C2EAB">
      <w:pPr>
        <w:jc w:val="both"/>
        <w:rPr>
          <w:sz w:val="22"/>
          <w:szCs w:val="22"/>
        </w:rPr>
      </w:pPr>
    </w:p>
    <w:p w14:paraId="26AE9EC3" w14:textId="77777777" w:rsidR="006E1598" w:rsidRDefault="006E1598" w:rsidP="007C2EAB">
      <w:pPr>
        <w:jc w:val="both"/>
        <w:rPr>
          <w:sz w:val="22"/>
          <w:szCs w:val="22"/>
        </w:rPr>
      </w:pPr>
    </w:p>
    <w:p w14:paraId="63A36F67" w14:textId="77777777" w:rsidR="006E1598" w:rsidRDefault="006E1598" w:rsidP="007C2EAB">
      <w:pPr>
        <w:jc w:val="both"/>
        <w:rPr>
          <w:sz w:val="22"/>
          <w:szCs w:val="22"/>
        </w:rPr>
      </w:pPr>
    </w:p>
    <w:p w14:paraId="5FD26B01" w14:textId="77777777" w:rsidR="006E1598" w:rsidRDefault="006E1598" w:rsidP="007C2EAB">
      <w:pPr>
        <w:jc w:val="both"/>
        <w:rPr>
          <w:sz w:val="22"/>
          <w:szCs w:val="22"/>
        </w:rPr>
      </w:pPr>
    </w:p>
    <w:p w14:paraId="4BCB2878" w14:textId="77777777" w:rsidR="006E1598" w:rsidRDefault="006E1598" w:rsidP="007C2EAB">
      <w:pPr>
        <w:jc w:val="both"/>
        <w:rPr>
          <w:sz w:val="22"/>
          <w:szCs w:val="22"/>
        </w:rPr>
      </w:pPr>
    </w:p>
    <w:p w14:paraId="6146ADFE" w14:textId="77777777" w:rsidR="006E1598" w:rsidRDefault="006E1598" w:rsidP="007C2EAB">
      <w:pPr>
        <w:jc w:val="both"/>
        <w:rPr>
          <w:sz w:val="22"/>
          <w:szCs w:val="22"/>
        </w:rPr>
      </w:pPr>
    </w:p>
    <w:p w14:paraId="2F8B1E4A" w14:textId="77777777" w:rsidR="006E1598" w:rsidRDefault="006E1598" w:rsidP="007C2EAB">
      <w:pPr>
        <w:jc w:val="both"/>
        <w:rPr>
          <w:sz w:val="22"/>
          <w:szCs w:val="22"/>
        </w:rPr>
      </w:pPr>
    </w:p>
    <w:p w14:paraId="6BC449E9" w14:textId="77777777" w:rsidR="006E1598" w:rsidRDefault="006E1598" w:rsidP="007C2EAB">
      <w:pPr>
        <w:jc w:val="both"/>
        <w:rPr>
          <w:sz w:val="22"/>
          <w:szCs w:val="22"/>
        </w:rPr>
      </w:pPr>
    </w:p>
    <w:p w14:paraId="157373AB" w14:textId="77777777" w:rsidR="006E1598" w:rsidRDefault="006E1598" w:rsidP="007C2EAB">
      <w:pPr>
        <w:jc w:val="both"/>
        <w:rPr>
          <w:sz w:val="22"/>
          <w:szCs w:val="22"/>
        </w:rPr>
      </w:pPr>
    </w:p>
    <w:p w14:paraId="0C15ECEB" w14:textId="77777777" w:rsidR="006E1598" w:rsidRDefault="006E1598" w:rsidP="007C2EAB">
      <w:pPr>
        <w:jc w:val="both"/>
        <w:rPr>
          <w:sz w:val="22"/>
          <w:szCs w:val="22"/>
        </w:rPr>
      </w:pPr>
    </w:p>
    <w:p w14:paraId="57A15191" w14:textId="77777777" w:rsidR="006E1598" w:rsidRDefault="006E1598" w:rsidP="007C2EAB">
      <w:pPr>
        <w:jc w:val="both"/>
        <w:rPr>
          <w:sz w:val="22"/>
          <w:szCs w:val="22"/>
        </w:rPr>
      </w:pPr>
    </w:p>
    <w:p w14:paraId="6D2F615B" w14:textId="77777777" w:rsidR="006E1598" w:rsidRDefault="006E1598" w:rsidP="007C2EAB">
      <w:pPr>
        <w:jc w:val="both"/>
        <w:rPr>
          <w:sz w:val="22"/>
          <w:szCs w:val="22"/>
        </w:rPr>
      </w:pPr>
    </w:p>
    <w:p w14:paraId="7B39627F" w14:textId="77777777" w:rsidR="006E1598" w:rsidRDefault="006E1598" w:rsidP="007C2EAB">
      <w:pPr>
        <w:jc w:val="both"/>
        <w:rPr>
          <w:sz w:val="22"/>
          <w:szCs w:val="22"/>
        </w:rPr>
      </w:pPr>
    </w:p>
    <w:p w14:paraId="701E6EE7" w14:textId="77777777" w:rsidR="006E1598" w:rsidRDefault="006E1598" w:rsidP="007C2EAB">
      <w:pPr>
        <w:jc w:val="both"/>
        <w:rPr>
          <w:sz w:val="22"/>
          <w:szCs w:val="22"/>
        </w:rPr>
      </w:pPr>
    </w:p>
    <w:p w14:paraId="1B207B4A" w14:textId="77777777" w:rsidR="006E1598" w:rsidRDefault="006E1598" w:rsidP="007C2EAB">
      <w:pPr>
        <w:jc w:val="both"/>
        <w:rPr>
          <w:sz w:val="22"/>
          <w:szCs w:val="22"/>
        </w:rPr>
      </w:pPr>
    </w:p>
    <w:p w14:paraId="079D2980" w14:textId="77777777" w:rsidR="006E1598" w:rsidRDefault="006E1598" w:rsidP="007C2EAB">
      <w:pPr>
        <w:jc w:val="both"/>
        <w:rPr>
          <w:sz w:val="22"/>
          <w:szCs w:val="22"/>
        </w:rPr>
      </w:pPr>
    </w:p>
    <w:p w14:paraId="4CC574BD" w14:textId="77777777" w:rsidR="006E1598" w:rsidRDefault="006E1598" w:rsidP="007C2EAB">
      <w:pPr>
        <w:jc w:val="both"/>
        <w:rPr>
          <w:sz w:val="22"/>
          <w:szCs w:val="22"/>
        </w:rPr>
      </w:pPr>
    </w:p>
    <w:p w14:paraId="2F013368" w14:textId="77777777" w:rsidR="006E1598" w:rsidRDefault="006E1598" w:rsidP="007C2EAB">
      <w:pPr>
        <w:jc w:val="both"/>
        <w:rPr>
          <w:sz w:val="22"/>
          <w:szCs w:val="22"/>
        </w:rPr>
      </w:pPr>
    </w:p>
    <w:p w14:paraId="02AAF909" w14:textId="77777777" w:rsidR="006E1598" w:rsidRDefault="006E1598" w:rsidP="007C2EAB">
      <w:pPr>
        <w:jc w:val="both"/>
        <w:rPr>
          <w:sz w:val="22"/>
          <w:szCs w:val="22"/>
        </w:rPr>
      </w:pPr>
    </w:p>
    <w:p w14:paraId="1DB3F2D9" w14:textId="77777777" w:rsidR="006E1598" w:rsidRDefault="006E1598" w:rsidP="007C2EAB">
      <w:pPr>
        <w:jc w:val="both"/>
        <w:rPr>
          <w:sz w:val="22"/>
          <w:szCs w:val="22"/>
        </w:rPr>
      </w:pPr>
    </w:p>
    <w:p w14:paraId="6E04DD1F" w14:textId="77777777" w:rsidR="006E1598" w:rsidRDefault="006E1598" w:rsidP="007C2EAB">
      <w:pPr>
        <w:jc w:val="both"/>
        <w:rPr>
          <w:sz w:val="22"/>
          <w:szCs w:val="22"/>
        </w:rPr>
      </w:pPr>
    </w:p>
    <w:p w14:paraId="6B4AD99D" w14:textId="77777777" w:rsidR="006E1598" w:rsidRDefault="006E1598" w:rsidP="007C2EAB">
      <w:pPr>
        <w:jc w:val="both"/>
        <w:rPr>
          <w:sz w:val="22"/>
          <w:szCs w:val="22"/>
        </w:rPr>
      </w:pPr>
    </w:p>
    <w:p w14:paraId="46C96B16" w14:textId="77777777" w:rsidR="006E1598" w:rsidRDefault="006E1598" w:rsidP="007C2EAB">
      <w:pPr>
        <w:jc w:val="both"/>
        <w:rPr>
          <w:sz w:val="22"/>
          <w:szCs w:val="22"/>
        </w:rPr>
      </w:pPr>
    </w:p>
    <w:p w14:paraId="7424C01B" w14:textId="77777777" w:rsidR="006E1598" w:rsidRDefault="006E1598" w:rsidP="007C2EAB">
      <w:pPr>
        <w:jc w:val="both"/>
        <w:rPr>
          <w:sz w:val="22"/>
          <w:szCs w:val="22"/>
        </w:rPr>
      </w:pPr>
    </w:p>
    <w:p w14:paraId="0A25C654" w14:textId="77777777" w:rsidR="006E1598" w:rsidRDefault="006E1598" w:rsidP="007C2EAB">
      <w:pPr>
        <w:jc w:val="both"/>
        <w:rPr>
          <w:sz w:val="22"/>
          <w:szCs w:val="22"/>
        </w:rPr>
      </w:pPr>
    </w:p>
    <w:p w14:paraId="46CD16F1" w14:textId="77777777" w:rsidR="006E1598" w:rsidRDefault="006E1598" w:rsidP="007C2EAB">
      <w:pPr>
        <w:jc w:val="both"/>
        <w:rPr>
          <w:sz w:val="22"/>
          <w:szCs w:val="22"/>
        </w:rPr>
      </w:pPr>
    </w:p>
    <w:p w14:paraId="2869CACF" w14:textId="77777777" w:rsidR="006E1598" w:rsidRDefault="006E1598" w:rsidP="007C2EAB">
      <w:pPr>
        <w:jc w:val="both"/>
        <w:rPr>
          <w:sz w:val="22"/>
          <w:szCs w:val="22"/>
        </w:rPr>
      </w:pPr>
    </w:p>
    <w:p w14:paraId="0305CAF6" w14:textId="77777777" w:rsidR="006E1598" w:rsidRDefault="006E1598" w:rsidP="007C2EAB">
      <w:pPr>
        <w:jc w:val="both"/>
        <w:rPr>
          <w:sz w:val="22"/>
          <w:szCs w:val="22"/>
        </w:rPr>
      </w:pPr>
    </w:p>
    <w:p w14:paraId="355E4192" w14:textId="77777777" w:rsidR="006E1598" w:rsidRDefault="006E1598" w:rsidP="007C2EAB">
      <w:pPr>
        <w:jc w:val="both"/>
        <w:rPr>
          <w:sz w:val="22"/>
          <w:szCs w:val="22"/>
        </w:rPr>
      </w:pPr>
    </w:p>
    <w:p w14:paraId="704F7FD4" w14:textId="10480115" w:rsidR="007C2EAB" w:rsidRDefault="007C2EAB" w:rsidP="007C2EAB">
      <w:pPr>
        <w:jc w:val="both"/>
        <w:rPr>
          <w:sz w:val="22"/>
          <w:szCs w:val="22"/>
        </w:rPr>
      </w:pPr>
      <w:r w:rsidRPr="007C2EAB">
        <w:rPr>
          <w:sz w:val="22"/>
          <w:szCs w:val="22"/>
        </w:rPr>
        <w:t>Opomba: Ponudnik mora ponudbi priložiti kopije podpisnih kartonov vseh bank, 3 originalov meničnih izjav in 3 kom bianco menic, na katerih  morajo biti navedeni le ime, priimek in funkcija podpisnika menice ter njegov podpis in žig ponudnika.</w:t>
      </w:r>
    </w:p>
    <w:p w14:paraId="3E2690B7" w14:textId="77777777" w:rsidR="007C2EAB" w:rsidRDefault="007C2EAB" w:rsidP="00EC6CD4">
      <w:pPr>
        <w:jc w:val="both"/>
        <w:rPr>
          <w:sz w:val="22"/>
          <w:szCs w:val="22"/>
        </w:rPr>
      </w:pPr>
    </w:p>
    <w:p w14:paraId="25A1D163" w14:textId="77777777" w:rsidR="007C2EAB" w:rsidRDefault="007C2EAB" w:rsidP="00EC6CD4">
      <w:pPr>
        <w:jc w:val="both"/>
        <w:rPr>
          <w:sz w:val="22"/>
          <w:szCs w:val="22"/>
        </w:rPr>
      </w:pPr>
    </w:p>
    <w:p w14:paraId="119AEC6C" w14:textId="2C9CAFA1" w:rsidR="007C2EAB" w:rsidRPr="006E1598" w:rsidRDefault="006E1598" w:rsidP="00EC6CD4">
      <w:pPr>
        <w:jc w:val="both"/>
        <w:rPr>
          <w:sz w:val="22"/>
          <w:szCs w:val="22"/>
        </w:rPr>
      </w:pPr>
      <w:r>
        <w:rPr>
          <w:sz w:val="22"/>
          <w:szCs w:val="22"/>
        </w:rPr>
        <w:lastRenderedPageBreak/>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6E1598">
        <w:rPr>
          <w:sz w:val="22"/>
          <w:szCs w:val="22"/>
        </w:rPr>
        <w:t>OBR-13</w:t>
      </w:r>
    </w:p>
    <w:p w14:paraId="0600130F" w14:textId="77777777" w:rsidR="007C2EAB" w:rsidRDefault="007C2EAB" w:rsidP="00EC6CD4">
      <w:pPr>
        <w:jc w:val="both"/>
        <w:rPr>
          <w:sz w:val="22"/>
          <w:szCs w:val="22"/>
        </w:rPr>
      </w:pPr>
    </w:p>
    <w:p w14:paraId="32268D8F" w14:textId="7F6CA4ED" w:rsidR="00EC6CD4" w:rsidRPr="00EC6CD4" w:rsidRDefault="00EC6CD4" w:rsidP="00EC6CD4">
      <w:pPr>
        <w:jc w:val="both"/>
        <w:rPr>
          <w:sz w:val="22"/>
          <w:szCs w:val="22"/>
        </w:rPr>
      </w:pPr>
      <w:r w:rsidRPr="00EC6CD4">
        <w:rPr>
          <w:sz w:val="22"/>
          <w:szCs w:val="22"/>
        </w:rPr>
        <w:t>Gospodarski subjekt: __________________________</w:t>
      </w:r>
    </w:p>
    <w:p w14:paraId="0C117AB9" w14:textId="77777777" w:rsidR="00EC6CD4" w:rsidRPr="00EC6CD4" w:rsidRDefault="00EC6CD4" w:rsidP="00EC6CD4">
      <w:pPr>
        <w:jc w:val="both"/>
        <w:rPr>
          <w:sz w:val="22"/>
          <w:szCs w:val="22"/>
        </w:rPr>
      </w:pPr>
    </w:p>
    <w:p w14:paraId="159DC188" w14:textId="77777777" w:rsidR="00EC6CD4" w:rsidRPr="00EC6CD4" w:rsidRDefault="00EC6CD4" w:rsidP="00EC6CD4">
      <w:pPr>
        <w:jc w:val="both"/>
        <w:rPr>
          <w:sz w:val="22"/>
          <w:szCs w:val="22"/>
        </w:rPr>
      </w:pPr>
      <w:r w:rsidRPr="00EC6CD4">
        <w:rPr>
          <w:sz w:val="22"/>
          <w:szCs w:val="22"/>
        </w:rPr>
        <w:t>Naročnik: Občina Videm, Videm pri Ptuju 54, 2284 Videm pri Ptuju</w:t>
      </w:r>
    </w:p>
    <w:p w14:paraId="60164C54" w14:textId="77777777" w:rsidR="00EC6CD4" w:rsidRPr="00EC6CD4" w:rsidRDefault="00EC6CD4" w:rsidP="00EC6CD4">
      <w:pPr>
        <w:jc w:val="both"/>
        <w:rPr>
          <w:sz w:val="22"/>
          <w:szCs w:val="22"/>
        </w:rPr>
      </w:pPr>
    </w:p>
    <w:p w14:paraId="018DEF77" w14:textId="638AFB6B" w:rsidR="00EC6CD4" w:rsidRPr="00EC6CD4" w:rsidRDefault="00EC6CD4" w:rsidP="00EC6CD4">
      <w:pPr>
        <w:jc w:val="both"/>
        <w:rPr>
          <w:b/>
          <w:sz w:val="22"/>
          <w:szCs w:val="22"/>
        </w:rPr>
      </w:pPr>
      <w:r w:rsidRPr="00EC6CD4">
        <w:rPr>
          <w:b/>
          <w:sz w:val="22"/>
          <w:szCs w:val="22"/>
        </w:rPr>
        <w:tab/>
      </w:r>
      <w:r w:rsidRPr="00EC6CD4">
        <w:rPr>
          <w:b/>
          <w:sz w:val="22"/>
          <w:szCs w:val="22"/>
        </w:rPr>
        <w:tab/>
      </w:r>
      <w:r w:rsidRPr="00EC6CD4">
        <w:rPr>
          <w:b/>
          <w:sz w:val="22"/>
          <w:szCs w:val="22"/>
        </w:rPr>
        <w:tab/>
      </w:r>
      <w:r w:rsidRPr="00EC6CD4">
        <w:rPr>
          <w:b/>
          <w:sz w:val="22"/>
          <w:szCs w:val="22"/>
        </w:rPr>
        <w:tab/>
      </w:r>
    </w:p>
    <w:p w14:paraId="3D285D35" w14:textId="77777777" w:rsidR="00EC6CD4" w:rsidRPr="00EC6CD4" w:rsidRDefault="00EC6CD4" w:rsidP="007C2EAB">
      <w:pPr>
        <w:keepNext/>
        <w:shd w:val="clear" w:color="auto" w:fill="BF8F00" w:themeFill="accent4" w:themeFillShade="BF"/>
        <w:suppressAutoHyphens w:val="0"/>
        <w:ind w:firstLine="631"/>
        <w:jc w:val="center"/>
        <w:outlineLvl w:val="6"/>
        <w:rPr>
          <w:b/>
          <w:sz w:val="22"/>
          <w:szCs w:val="22"/>
          <w:lang w:eastAsia="sl-SI"/>
        </w:rPr>
      </w:pPr>
      <w:r w:rsidRPr="007C2EAB">
        <w:rPr>
          <w:b/>
          <w:sz w:val="22"/>
          <w:szCs w:val="22"/>
          <w:lang w:eastAsia="sl-SI"/>
        </w:rPr>
        <w:t>I  Z  J  A  V  A</w:t>
      </w:r>
      <w:r w:rsidRPr="00EC6CD4">
        <w:rPr>
          <w:b/>
          <w:sz w:val="22"/>
          <w:szCs w:val="22"/>
          <w:lang w:eastAsia="sl-SI"/>
        </w:rPr>
        <w:t xml:space="preserve">  PONUDNIKA</w:t>
      </w:r>
    </w:p>
    <w:p w14:paraId="508C7DD7" w14:textId="77777777" w:rsidR="00EC6CD4" w:rsidRPr="007C2EAB" w:rsidRDefault="00EC6CD4" w:rsidP="007C2EAB">
      <w:pPr>
        <w:keepNext/>
        <w:shd w:val="clear" w:color="auto" w:fill="BF8F00" w:themeFill="accent4" w:themeFillShade="BF"/>
        <w:suppressAutoHyphens w:val="0"/>
        <w:ind w:firstLine="631"/>
        <w:jc w:val="center"/>
        <w:outlineLvl w:val="6"/>
        <w:rPr>
          <w:b/>
          <w:sz w:val="22"/>
          <w:szCs w:val="22"/>
          <w:lang w:eastAsia="sl-SI"/>
        </w:rPr>
      </w:pPr>
      <w:r w:rsidRPr="007C2EAB">
        <w:rPr>
          <w:b/>
          <w:sz w:val="22"/>
          <w:szCs w:val="22"/>
          <w:lang w:eastAsia="sl-SI"/>
        </w:rPr>
        <w:t>O ZAGOTAVLJANJU USTREZNE OBLIKE FINANČNEGA ZAVAROVANJA ZA DOBRO IZVEDBO POGODBENIH OBVEZNOSTI</w:t>
      </w:r>
    </w:p>
    <w:p w14:paraId="38C48044" w14:textId="77777777" w:rsidR="00EC6CD4" w:rsidRPr="00EC6CD4" w:rsidRDefault="00EC6CD4" w:rsidP="00EC6CD4">
      <w:pPr>
        <w:jc w:val="both"/>
        <w:rPr>
          <w:b/>
          <w:sz w:val="22"/>
          <w:szCs w:val="22"/>
        </w:rPr>
      </w:pPr>
    </w:p>
    <w:p w14:paraId="65797E67" w14:textId="2B58869C" w:rsidR="00EC6CD4" w:rsidRPr="00EC6CD4" w:rsidRDefault="00EC6CD4" w:rsidP="00EC6CD4">
      <w:pPr>
        <w:jc w:val="both"/>
        <w:rPr>
          <w:bCs/>
          <w:sz w:val="22"/>
          <w:szCs w:val="22"/>
        </w:rPr>
      </w:pPr>
      <w:r w:rsidRPr="00EC6CD4">
        <w:rPr>
          <w:bCs/>
          <w:sz w:val="22"/>
          <w:szCs w:val="22"/>
        </w:rPr>
        <w:t xml:space="preserve">skladu z javnim naročilom  </w:t>
      </w:r>
      <w:bookmarkStart w:id="73" w:name="_Hlk130368768"/>
      <w:r w:rsidRPr="00EC6CD4">
        <w:rPr>
          <w:bCs/>
          <w:sz w:val="22"/>
          <w:szCs w:val="22"/>
        </w:rPr>
        <w:t>»Projektiranje in gradnja modularnega vrtca Sela«</w:t>
      </w:r>
      <w:bookmarkEnd w:id="73"/>
      <w:r w:rsidRPr="00EC6CD4">
        <w:rPr>
          <w:bCs/>
          <w:sz w:val="22"/>
          <w:szCs w:val="22"/>
        </w:rPr>
        <w:t xml:space="preserve">                                                                                                                              objavljenim na Portalu javnih naročil pod št. JN__________/202</w:t>
      </w:r>
      <w:r>
        <w:rPr>
          <w:bCs/>
          <w:sz w:val="22"/>
          <w:szCs w:val="22"/>
        </w:rPr>
        <w:t>3</w:t>
      </w:r>
      <w:r w:rsidRPr="00EC6CD4">
        <w:rPr>
          <w:bCs/>
          <w:sz w:val="22"/>
          <w:szCs w:val="22"/>
        </w:rPr>
        <w:t xml:space="preserve"> z dne__________ 202</w:t>
      </w:r>
      <w:r>
        <w:rPr>
          <w:bCs/>
          <w:sz w:val="22"/>
          <w:szCs w:val="22"/>
        </w:rPr>
        <w:t>3</w:t>
      </w:r>
      <w:r w:rsidRPr="00EC6CD4">
        <w:rPr>
          <w:bCs/>
          <w:sz w:val="22"/>
          <w:szCs w:val="22"/>
        </w:rPr>
        <w:t xml:space="preserve"> </w:t>
      </w:r>
    </w:p>
    <w:p w14:paraId="00F31D1F" w14:textId="77777777" w:rsidR="00EC6CD4" w:rsidRPr="00EC6CD4" w:rsidRDefault="00EC6CD4" w:rsidP="00EC6CD4">
      <w:pPr>
        <w:jc w:val="both"/>
        <w:rPr>
          <w:bCs/>
          <w:sz w:val="22"/>
          <w:szCs w:val="22"/>
        </w:rPr>
      </w:pPr>
    </w:p>
    <w:p w14:paraId="09B0F0BA" w14:textId="77777777" w:rsidR="00EC6CD4" w:rsidRPr="00EC6CD4" w:rsidRDefault="00EC6CD4" w:rsidP="00EC6CD4">
      <w:pPr>
        <w:jc w:val="both"/>
        <w:rPr>
          <w:bCs/>
          <w:sz w:val="22"/>
          <w:szCs w:val="22"/>
        </w:rPr>
      </w:pPr>
      <w:r w:rsidRPr="00EC6CD4">
        <w:rPr>
          <w:bCs/>
          <w:sz w:val="22"/>
          <w:szCs w:val="22"/>
        </w:rPr>
        <w:t>izjavljamo,</w:t>
      </w:r>
    </w:p>
    <w:p w14:paraId="640FC777" w14:textId="77777777" w:rsidR="00EC6CD4" w:rsidRPr="00EC6CD4" w:rsidRDefault="00EC6CD4" w:rsidP="00EC6CD4">
      <w:pPr>
        <w:jc w:val="both"/>
        <w:rPr>
          <w:bCs/>
          <w:sz w:val="22"/>
          <w:szCs w:val="22"/>
        </w:rPr>
      </w:pPr>
      <w:r w:rsidRPr="00EC6CD4">
        <w:rPr>
          <w:bCs/>
          <w:sz w:val="22"/>
          <w:szCs w:val="22"/>
        </w:rPr>
        <w:tab/>
      </w:r>
    </w:p>
    <w:p w14:paraId="4C6418E7" w14:textId="5610648D" w:rsidR="00EC6CD4" w:rsidRPr="00EC6CD4" w:rsidRDefault="00EC6CD4" w:rsidP="00EC6CD4">
      <w:pPr>
        <w:jc w:val="both"/>
        <w:rPr>
          <w:bCs/>
          <w:sz w:val="22"/>
          <w:szCs w:val="22"/>
        </w:rPr>
      </w:pPr>
      <w:r w:rsidRPr="00EC6CD4">
        <w:rPr>
          <w:bCs/>
          <w:sz w:val="22"/>
          <w:szCs w:val="22"/>
        </w:rPr>
        <w:t xml:space="preserve">da bomo, v primeru, da bo naša ponudba izbrana za izvedbo predmetnega naročila, </w:t>
      </w:r>
      <w:r w:rsidRPr="00032556">
        <w:rPr>
          <w:bCs/>
          <w:sz w:val="22"/>
          <w:szCs w:val="22"/>
        </w:rPr>
        <w:t xml:space="preserve">v 20 dneh od podpisa pogodbe </w:t>
      </w:r>
      <w:r w:rsidRPr="00EC6CD4">
        <w:rPr>
          <w:bCs/>
          <w:sz w:val="22"/>
          <w:szCs w:val="22"/>
        </w:rPr>
        <w:t xml:space="preserve">pridobili za naročnika javnega naročila, nepreklicno in brezpogojno garancijo banke/zavarovalnice za dobro izvedbo pogodbenih obveznosti v višini 10% pogodbene vrednosti (z DDV) in da bo garancija banke oz. zavarovalnice izdana skladno z vzorcem garancije iz razpisne dokumentacije, ki je priloga te izjave ter izročena naročniku v skladu z določili pogodbe. </w:t>
      </w:r>
    </w:p>
    <w:p w14:paraId="371C3108" w14:textId="77777777" w:rsidR="00EC6CD4" w:rsidRPr="00EC6CD4" w:rsidRDefault="00EC6CD4" w:rsidP="00EC6CD4">
      <w:pPr>
        <w:jc w:val="both"/>
        <w:rPr>
          <w:sz w:val="22"/>
          <w:szCs w:val="22"/>
        </w:rPr>
      </w:pPr>
      <w:r w:rsidRPr="00EC6CD4">
        <w:rPr>
          <w:b/>
          <w:sz w:val="22"/>
          <w:szCs w:val="22"/>
        </w:rPr>
        <w:tab/>
      </w:r>
      <w:r w:rsidRPr="00EC6CD4">
        <w:rPr>
          <w:b/>
          <w:sz w:val="22"/>
          <w:szCs w:val="22"/>
        </w:rPr>
        <w:tab/>
      </w:r>
      <w:r w:rsidRPr="00EC6CD4">
        <w:rPr>
          <w:b/>
          <w:sz w:val="22"/>
          <w:szCs w:val="22"/>
        </w:rPr>
        <w:tab/>
      </w:r>
      <w:r w:rsidRPr="00EC6CD4">
        <w:rPr>
          <w:b/>
          <w:sz w:val="22"/>
          <w:szCs w:val="22"/>
        </w:rPr>
        <w:tab/>
      </w:r>
      <w:r w:rsidRPr="00EC6CD4">
        <w:rPr>
          <w:b/>
          <w:sz w:val="22"/>
          <w:szCs w:val="22"/>
        </w:rPr>
        <w:tab/>
      </w:r>
      <w:r w:rsidRPr="00EC6CD4">
        <w:rPr>
          <w:b/>
          <w:sz w:val="22"/>
          <w:szCs w:val="22"/>
        </w:rPr>
        <w:tab/>
      </w:r>
      <w:r w:rsidRPr="00EC6CD4">
        <w:rPr>
          <w:b/>
          <w:sz w:val="22"/>
          <w:szCs w:val="22"/>
        </w:rPr>
        <w:tab/>
      </w:r>
      <w:r w:rsidRPr="00EC6CD4">
        <w:rPr>
          <w:b/>
          <w:sz w:val="22"/>
          <w:szCs w:val="22"/>
        </w:rPr>
        <w:tab/>
      </w:r>
      <w:r w:rsidRPr="00EC6CD4">
        <w:rPr>
          <w:b/>
          <w:sz w:val="22"/>
          <w:szCs w:val="22"/>
        </w:rPr>
        <w:tab/>
      </w:r>
    </w:p>
    <w:p w14:paraId="4F91D4F3" w14:textId="77777777" w:rsidR="00EC6CD4" w:rsidRPr="00EC6CD4" w:rsidRDefault="00EC6CD4" w:rsidP="00EC6CD4">
      <w:pPr>
        <w:jc w:val="both"/>
        <w:rPr>
          <w:b/>
          <w:sz w:val="22"/>
          <w:szCs w:val="22"/>
        </w:rPr>
      </w:pPr>
    </w:p>
    <w:p w14:paraId="28A34E56" w14:textId="77777777" w:rsidR="00EC6CD4" w:rsidRPr="00EC6CD4" w:rsidRDefault="00EC6CD4" w:rsidP="00EC6CD4">
      <w:pPr>
        <w:jc w:val="both"/>
        <w:rPr>
          <w:sz w:val="22"/>
          <w:szCs w:val="22"/>
        </w:rPr>
      </w:pPr>
    </w:p>
    <w:p w14:paraId="1C010DD7" w14:textId="77777777" w:rsidR="00EC6CD4" w:rsidRPr="00EC6CD4" w:rsidRDefault="00EC6CD4" w:rsidP="00EC6CD4">
      <w:pPr>
        <w:jc w:val="both"/>
        <w:rPr>
          <w:sz w:val="22"/>
          <w:szCs w:val="22"/>
        </w:rPr>
      </w:pPr>
    </w:p>
    <w:p w14:paraId="6F7CA75A" w14:textId="77777777" w:rsidR="00EC6CD4" w:rsidRPr="00EC6CD4" w:rsidRDefault="00EC6CD4" w:rsidP="00EC6CD4">
      <w:pPr>
        <w:jc w:val="both"/>
        <w:rPr>
          <w:sz w:val="22"/>
          <w:szCs w:val="22"/>
        </w:rPr>
      </w:pPr>
    </w:p>
    <w:p w14:paraId="1C2D1505" w14:textId="77777777" w:rsidR="00EC6CD4" w:rsidRPr="00EC6CD4" w:rsidRDefault="00EC6CD4" w:rsidP="00EC6CD4">
      <w:pPr>
        <w:jc w:val="both"/>
        <w:rPr>
          <w:sz w:val="22"/>
          <w:szCs w:val="22"/>
        </w:rPr>
      </w:pPr>
    </w:p>
    <w:p w14:paraId="088C14E5" w14:textId="77777777" w:rsidR="00EC6CD4" w:rsidRPr="00EC6CD4" w:rsidRDefault="00EC6CD4" w:rsidP="00EC6CD4">
      <w:pPr>
        <w:jc w:val="both"/>
        <w:rPr>
          <w:sz w:val="22"/>
          <w:szCs w:val="22"/>
        </w:rPr>
      </w:pPr>
    </w:p>
    <w:p w14:paraId="010A51E3" w14:textId="77777777" w:rsidR="00EC6CD4" w:rsidRPr="00EC6CD4" w:rsidRDefault="00EC6CD4" w:rsidP="00EC6CD4">
      <w:pPr>
        <w:jc w:val="both"/>
        <w:rPr>
          <w:sz w:val="22"/>
          <w:szCs w:val="22"/>
        </w:rPr>
      </w:pPr>
    </w:p>
    <w:p w14:paraId="03F429E4" w14:textId="77777777" w:rsidR="00EC6CD4" w:rsidRPr="00EC6CD4" w:rsidRDefault="00EC6CD4" w:rsidP="00EC6CD4">
      <w:pPr>
        <w:jc w:val="both"/>
        <w:rPr>
          <w:sz w:val="22"/>
          <w:szCs w:val="22"/>
        </w:rPr>
      </w:pPr>
    </w:p>
    <w:p w14:paraId="48F7BAB0" w14:textId="77777777" w:rsidR="00EC6CD4" w:rsidRPr="00EC6CD4" w:rsidRDefault="00EC6CD4" w:rsidP="00EC6CD4">
      <w:pPr>
        <w:jc w:val="both"/>
        <w:rPr>
          <w:b/>
          <w:sz w:val="22"/>
          <w:szCs w:val="22"/>
        </w:rPr>
      </w:pPr>
    </w:p>
    <w:p w14:paraId="62C1D360" w14:textId="77777777" w:rsidR="00EC6CD4" w:rsidRPr="00EC6CD4" w:rsidRDefault="00EC6CD4" w:rsidP="00EC6CD4">
      <w:pPr>
        <w:jc w:val="both"/>
        <w:rPr>
          <w:b/>
          <w:sz w:val="22"/>
          <w:szCs w:val="22"/>
        </w:rPr>
      </w:pPr>
    </w:p>
    <w:p w14:paraId="40D6F7DF" w14:textId="77777777" w:rsidR="00EC6CD4" w:rsidRPr="00EC6CD4" w:rsidRDefault="00EC6CD4" w:rsidP="00EC6CD4">
      <w:pPr>
        <w:jc w:val="both"/>
        <w:rPr>
          <w:b/>
          <w:sz w:val="22"/>
          <w:szCs w:val="22"/>
        </w:rPr>
      </w:pPr>
    </w:p>
    <w:p w14:paraId="11EFF25E" w14:textId="77777777" w:rsidR="00EC6CD4" w:rsidRPr="00EC6CD4" w:rsidRDefault="00EC6CD4" w:rsidP="00EC6CD4">
      <w:pPr>
        <w:jc w:val="both"/>
        <w:rPr>
          <w:sz w:val="22"/>
          <w:szCs w:val="22"/>
        </w:rPr>
      </w:pPr>
      <w:r w:rsidRPr="00EC6CD4">
        <w:rPr>
          <w:sz w:val="22"/>
          <w:szCs w:val="22"/>
        </w:rPr>
        <w:t>Datum:_____________</w:t>
      </w:r>
      <w:r w:rsidRPr="00EC6CD4">
        <w:rPr>
          <w:sz w:val="22"/>
          <w:szCs w:val="22"/>
        </w:rPr>
        <w:tab/>
        <w:t xml:space="preserve">                   Žig</w:t>
      </w:r>
      <w:r w:rsidRPr="00EC6CD4">
        <w:rPr>
          <w:sz w:val="22"/>
          <w:szCs w:val="22"/>
        </w:rPr>
        <w:tab/>
        <w:t xml:space="preserve">               Podpis gospodarskega subjekta:</w:t>
      </w:r>
    </w:p>
    <w:p w14:paraId="3D31B725" w14:textId="77777777" w:rsidR="00EC6CD4" w:rsidRPr="00EC6CD4" w:rsidRDefault="00EC6CD4" w:rsidP="00EC6CD4">
      <w:pPr>
        <w:jc w:val="both"/>
        <w:rPr>
          <w:sz w:val="22"/>
          <w:szCs w:val="22"/>
        </w:rPr>
      </w:pPr>
    </w:p>
    <w:p w14:paraId="374BECB8" w14:textId="77777777" w:rsidR="00EC6CD4" w:rsidRPr="00EC6CD4" w:rsidRDefault="00EC6CD4" w:rsidP="00EC6CD4">
      <w:pPr>
        <w:jc w:val="both"/>
        <w:rPr>
          <w:sz w:val="22"/>
          <w:szCs w:val="22"/>
        </w:rPr>
      </w:pPr>
      <w:r w:rsidRPr="00EC6CD4">
        <w:rPr>
          <w:sz w:val="22"/>
          <w:szCs w:val="22"/>
        </w:rPr>
        <w:tab/>
      </w:r>
      <w:r w:rsidRPr="00EC6CD4">
        <w:rPr>
          <w:sz w:val="22"/>
          <w:szCs w:val="22"/>
        </w:rPr>
        <w:tab/>
      </w:r>
      <w:r w:rsidRPr="00EC6CD4">
        <w:rPr>
          <w:sz w:val="22"/>
          <w:szCs w:val="22"/>
        </w:rPr>
        <w:tab/>
      </w:r>
      <w:r w:rsidRPr="00EC6CD4">
        <w:rPr>
          <w:sz w:val="22"/>
          <w:szCs w:val="22"/>
        </w:rPr>
        <w:tab/>
      </w:r>
      <w:r w:rsidRPr="00EC6CD4">
        <w:rPr>
          <w:sz w:val="22"/>
          <w:szCs w:val="22"/>
        </w:rPr>
        <w:tab/>
      </w:r>
      <w:r w:rsidRPr="00EC6CD4">
        <w:rPr>
          <w:sz w:val="22"/>
          <w:szCs w:val="22"/>
        </w:rPr>
        <w:tab/>
      </w:r>
      <w:r w:rsidRPr="00EC6CD4">
        <w:rPr>
          <w:sz w:val="22"/>
          <w:szCs w:val="22"/>
        </w:rPr>
        <w:tab/>
      </w:r>
      <w:r w:rsidRPr="00EC6CD4">
        <w:rPr>
          <w:sz w:val="22"/>
          <w:szCs w:val="22"/>
        </w:rPr>
        <w:tab/>
      </w:r>
    </w:p>
    <w:p w14:paraId="76C5265B" w14:textId="77777777" w:rsidR="00EC6CD4" w:rsidRPr="00EC6CD4" w:rsidRDefault="00EC6CD4" w:rsidP="00EC6CD4">
      <w:pPr>
        <w:jc w:val="both"/>
        <w:rPr>
          <w:sz w:val="22"/>
          <w:szCs w:val="22"/>
        </w:rPr>
      </w:pPr>
    </w:p>
    <w:p w14:paraId="045D7742" w14:textId="77777777" w:rsidR="00EC6CD4" w:rsidRPr="00EC6CD4" w:rsidRDefault="00EC6CD4" w:rsidP="00EC6CD4">
      <w:pPr>
        <w:jc w:val="both"/>
        <w:rPr>
          <w:sz w:val="22"/>
          <w:szCs w:val="22"/>
        </w:rPr>
      </w:pPr>
    </w:p>
    <w:p w14:paraId="10B4DEBE" w14:textId="77777777" w:rsidR="00EC6CD4" w:rsidRPr="00EC6CD4" w:rsidRDefault="00EC6CD4" w:rsidP="00EC6CD4">
      <w:pPr>
        <w:jc w:val="both"/>
        <w:rPr>
          <w:sz w:val="22"/>
          <w:szCs w:val="22"/>
        </w:rPr>
      </w:pPr>
    </w:p>
    <w:p w14:paraId="05D1E89B" w14:textId="77777777" w:rsidR="00EC6CD4" w:rsidRPr="00EC6CD4" w:rsidRDefault="00EC6CD4" w:rsidP="00EC6CD4">
      <w:pPr>
        <w:jc w:val="both"/>
        <w:rPr>
          <w:sz w:val="22"/>
          <w:szCs w:val="22"/>
        </w:rPr>
      </w:pPr>
    </w:p>
    <w:p w14:paraId="60D54405" w14:textId="77777777" w:rsidR="00EC6CD4" w:rsidRPr="00EC6CD4" w:rsidRDefault="00EC6CD4" w:rsidP="00EC6CD4">
      <w:pPr>
        <w:jc w:val="both"/>
        <w:rPr>
          <w:sz w:val="22"/>
          <w:szCs w:val="22"/>
        </w:rPr>
      </w:pPr>
    </w:p>
    <w:p w14:paraId="709F591E" w14:textId="77777777" w:rsidR="00EC6CD4" w:rsidRPr="00EC6CD4" w:rsidRDefault="00EC6CD4" w:rsidP="00EC6CD4">
      <w:pPr>
        <w:jc w:val="both"/>
        <w:rPr>
          <w:sz w:val="22"/>
          <w:szCs w:val="22"/>
        </w:rPr>
      </w:pPr>
    </w:p>
    <w:p w14:paraId="2C2AC3EB" w14:textId="77777777" w:rsidR="00EC6CD4" w:rsidRPr="00EC6CD4" w:rsidRDefault="00EC6CD4" w:rsidP="00EC6CD4">
      <w:pPr>
        <w:jc w:val="both"/>
        <w:rPr>
          <w:sz w:val="22"/>
          <w:szCs w:val="22"/>
        </w:rPr>
      </w:pPr>
    </w:p>
    <w:p w14:paraId="7FAAD71F" w14:textId="77777777" w:rsidR="00EC6CD4" w:rsidRPr="00EC6CD4" w:rsidRDefault="00EC6CD4" w:rsidP="00EC6CD4">
      <w:pPr>
        <w:jc w:val="both"/>
        <w:rPr>
          <w:sz w:val="22"/>
          <w:szCs w:val="22"/>
        </w:rPr>
      </w:pPr>
    </w:p>
    <w:p w14:paraId="580BCEC6" w14:textId="77777777" w:rsidR="00EC6CD4" w:rsidRPr="00EC6CD4" w:rsidRDefault="00EC6CD4" w:rsidP="00EC6CD4">
      <w:pPr>
        <w:jc w:val="both"/>
        <w:rPr>
          <w:sz w:val="22"/>
          <w:szCs w:val="22"/>
        </w:rPr>
      </w:pPr>
    </w:p>
    <w:p w14:paraId="58086E5A" w14:textId="77777777" w:rsidR="00EC6CD4" w:rsidRPr="00EC6CD4" w:rsidRDefault="00EC6CD4" w:rsidP="00EC6CD4">
      <w:pPr>
        <w:jc w:val="both"/>
        <w:rPr>
          <w:sz w:val="22"/>
          <w:szCs w:val="22"/>
        </w:rPr>
      </w:pPr>
    </w:p>
    <w:p w14:paraId="567E462A" w14:textId="77777777" w:rsidR="00EC6CD4" w:rsidRPr="00EC6CD4" w:rsidRDefault="00EC6CD4" w:rsidP="00EC6CD4">
      <w:pPr>
        <w:jc w:val="both"/>
        <w:rPr>
          <w:sz w:val="22"/>
          <w:szCs w:val="22"/>
        </w:rPr>
      </w:pPr>
    </w:p>
    <w:p w14:paraId="4556A06F" w14:textId="69EB9E30" w:rsidR="00EC6CD4" w:rsidRDefault="00EC6CD4" w:rsidP="00EC6CD4">
      <w:pPr>
        <w:jc w:val="both"/>
        <w:rPr>
          <w:sz w:val="22"/>
          <w:szCs w:val="22"/>
        </w:rPr>
      </w:pPr>
    </w:p>
    <w:p w14:paraId="0F208F40" w14:textId="6F244EBB" w:rsidR="00EC6CD4" w:rsidRDefault="00EC6CD4" w:rsidP="00EC6CD4">
      <w:pPr>
        <w:jc w:val="both"/>
        <w:rPr>
          <w:sz w:val="22"/>
          <w:szCs w:val="22"/>
        </w:rPr>
      </w:pPr>
    </w:p>
    <w:p w14:paraId="5EED5CE2" w14:textId="53113B2B" w:rsidR="00EC6CD4" w:rsidRDefault="00EC6CD4" w:rsidP="00EC6CD4">
      <w:pPr>
        <w:jc w:val="both"/>
        <w:rPr>
          <w:sz w:val="22"/>
          <w:szCs w:val="22"/>
        </w:rPr>
      </w:pPr>
    </w:p>
    <w:p w14:paraId="5717BE21" w14:textId="44E5EC34" w:rsidR="00EC6CD4" w:rsidRDefault="00EC6CD4" w:rsidP="00EC6CD4">
      <w:pPr>
        <w:jc w:val="both"/>
        <w:rPr>
          <w:sz w:val="22"/>
          <w:szCs w:val="22"/>
        </w:rPr>
      </w:pPr>
    </w:p>
    <w:p w14:paraId="2755A0BC" w14:textId="77777777" w:rsidR="00EC6CD4" w:rsidRPr="00EC6CD4" w:rsidRDefault="00EC6CD4" w:rsidP="00EC6CD4">
      <w:pPr>
        <w:jc w:val="both"/>
        <w:rPr>
          <w:sz w:val="22"/>
          <w:szCs w:val="22"/>
        </w:rPr>
      </w:pPr>
    </w:p>
    <w:p w14:paraId="1B04210B" w14:textId="3A4CBC25" w:rsidR="00EC6CD4" w:rsidRPr="00EC6CD4" w:rsidRDefault="00EC6CD4" w:rsidP="00EC6CD4">
      <w:pPr>
        <w:jc w:val="both"/>
        <w:rPr>
          <w:bCs/>
          <w:sz w:val="22"/>
          <w:szCs w:val="22"/>
        </w:rPr>
      </w:pPr>
      <w:r w:rsidRPr="00EC6CD4">
        <w:rPr>
          <w:sz w:val="22"/>
          <w:szCs w:val="22"/>
        </w:rPr>
        <w:t xml:space="preserve">                                                                                                       </w:t>
      </w:r>
      <w:r>
        <w:rPr>
          <w:sz w:val="22"/>
          <w:szCs w:val="22"/>
        </w:rPr>
        <w:tab/>
      </w:r>
      <w:r>
        <w:rPr>
          <w:sz w:val="22"/>
          <w:szCs w:val="22"/>
        </w:rPr>
        <w:tab/>
      </w:r>
      <w:r>
        <w:rPr>
          <w:sz w:val="22"/>
          <w:szCs w:val="22"/>
        </w:rPr>
        <w:tab/>
      </w:r>
      <w:r w:rsidRPr="00EC6CD4">
        <w:rPr>
          <w:bCs/>
          <w:sz w:val="22"/>
          <w:szCs w:val="22"/>
        </w:rPr>
        <w:t>OBR - 1</w:t>
      </w:r>
      <w:r w:rsidR="006E1598">
        <w:rPr>
          <w:bCs/>
          <w:sz w:val="22"/>
          <w:szCs w:val="22"/>
        </w:rPr>
        <w:t>3</w:t>
      </w:r>
      <w:r w:rsidRPr="00EC6CD4">
        <w:rPr>
          <w:bCs/>
          <w:sz w:val="22"/>
          <w:szCs w:val="22"/>
        </w:rPr>
        <w:t xml:space="preserve"> a</w:t>
      </w:r>
    </w:p>
    <w:p w14:paraId="0874672F" w14:textId="77777777" w:rsidR="00EC6CD4" w:rsidRPr="00EC6CD4" w:rsidRDefault="00EC6CD4" w:rsidP="00EC6CD4">
      <w:pPr>
        <w:jc w:val="both"/>
        <w:rPr>
          <w:b/>
          <w:bCs/>
          <w:sz w:val="22"/>
          <w:szCs w:val="22"/>
        </w:rPr>
      </w:pPr>
    </w:p>
    <w:p w14:paraId="74A734C9" w14:textId="77777777" w:rsidR="00EC6CD4" w:rsidRPr="00EC6CD4" w:rsidRDefault="00EC6CD4" w:rsidP="00EC6CD4">
      <w:pPr>
        <w:jc w:val="both"/>
        <w:rPr>
          <w:b/>
          <w:bCs/>
          <w:sz w:val="22"/>
          <w:szCs w:val="22"/>
        </w:rPr>
      </w:pPr>
      <w:r w:rsidRPr="00EC6CD4">
        <w:rPr>
          <w:b/>
          <w:bCs/>
          <w:sz w:val="22"/>
          <w:szCs w:val="22"/>
        </w:rPr>
        <w:t>VZOREC 2:  GARANCIJA  ZA DOBRO IZVEDBO POGODBENIH OBVEZNOSTI</w:t>
      </w:r>
    </w:p>
    <w:p w14:paraId="4DA1047F" w14:textId="77777777" w:rsidR="00EC6CD4" w:rsidRPr="00EC6CD4" w:rsidRDefault="00EC6CD4" w:rsidP="00EC6CD4">
      <w:pPr>
        <w:jc w:val="both"/>
        <w:rPr>
          <w:sz w:val="22"/>
          <w:szCs w:val="22"/>
        </w:rPr>
      </w:pPr>
    </w:p>
    <w:p w14:paraId="3536512E" w14:textId="77777777" w:rsidR="00EC6CD4" w:rsidRPr="00EC6CD4" w:rsidRDefault="00EC6CD4" w:rsidP="00EC6CD4">
      <w:pPr>
        <w:jc w:val="both"/>
        <w:rPr>
          <w:i/>
          <w:sz w:val="22"/>
          <w:szCs w:val="22"/>
        </w:rPr>
      </w:pPr>
      <w:r w:rsidRPr="00EC6CD4">
        <w:rPr>
          <w:i/>
          <w:sz w:val="22"/>
          <w:szCs w:val="22"/>
        </w:rPr>
        <w:t>Glava s podatki o garantu (zavarovalnici/banki) ali SWIFT ključ</w:t>
      </w:r>
    </w:p>
    <w:p w14:paraId="7FD531C4" w14:textId="77777777" w:rsidR="00EC6CD4" w:rsidRPr="00EC6CD4" w:rsidRDefault="00EC6CD4" w:rsidP="00EC6CD4">
      <w:pPr>
        <w:jc w:val="both"/>
        <w:rPr>
          <w:b/>
          <w:sz w:val="22"/>
          <w:szCs w:val="22"/>
        </w:rPr>
      </w:pPr>
    </w:p>
    <w:p w14:paraId="30E32729" w14:textId="77777777" w:rsidR="00EC6CD4" w:rsidRPr="00EC6CD4" w:rsidRDefault="00EC6CD4" w:rsidP="00EC6CD4">
      <w:pPr>
        <w:jc w:val="both"/>
        <w:rPr>
          <w:sz w:val="22"/>
          <w:szCs w:val="22"/>
        </w:rPr>
      </w:pPr>
      <w:r w:rsidRPr="00EC6CD4">
        <w:rPr>
          <w:sz w:val="22"/>
          <w:szCs w:val="22"/>
        </w:rPr>
        <w:t xml:space="preserve">Za: Občina Videm, Videm pri Ptuju 54, 2284 Videm </w:t>
      </w:r>
    </w:p>
    <w:p w14:paraId="15622C95" w14:textId="77777777" w:rsidR="00EC6CD4" w:rsidRPr="00EC6CD4" w:rsidRDefault="00EC6CD4" w:rsidP="00EC6CD4">
      <w:pPr>
        <w:jc w:val="both"/>
        <w:rPr>
          <w:i/>
          <w:sz w:val="22"/>
          <w:szCs w:val="22"/>
        </w:rPr>
      </w:pPr>
      <w:r w:rsidRPr="00EC6CD4">
        <w:rPr>
          <w:sz w:val="22"/>
          <w:szCs w:val="22"/>
        </w:rPr>
        <w:t xml:space="preserve">Datum: ........ </w:t>
      </w:r>
      <w:r w:rsidRPr="00EC6CD4">
        <w:rPr>
          <w:i/>
          <w:sz w:val="22"/>
          <w:szCs w:val="22"/>
        </w:rPr>
        <w:t>(vpiše se datum izdaje)</w:t>
      </w:r>
    </w:p>
    <w:p w14:paraId="72551E0D" w14:textId="77777777" w:rsidR="00EC6CD4" w:rsidRPr="00EC6CD4" w:rsidRDefault="00EC6CD4" w:rsidP="00EC6CD4">
      <w:pPr>
        <w:jc w:val="both"/>
        <w:rPr>
          <w:sz w:val="22"/>
          <w:szCs w:val="22"/>
        </w:rPr>
      </w:pPr>
    </w:p>
    <w:p w14:paraId="466ED554" w14:textId="77777777" w:rsidR="00EC6CD4" w:rsidRPr="00EC6CD4" w:rsidRDefault="00EC6CD4" w:rsidP="00EC6CD4">
      <w:pPr>
        <w:jc w:val="both"/>
        <w:rPr>
          <w:i/>
          <w:sz w:val="22"/>
          <w:szCs w:val="22"/>
        </w:rPr>
      </w:pPr>
      <w:r w:rsidRPr="00EC6CD4">
        <w:rPr>
          <w:b/>
          <w:sz w:val="22"/>
          <w:szCs w:val="22"/>
        </w:rPr>
        <w:t>VRSTA ZAVAROVANJA:</w:t>
      </w:r>
      <w:r w:rsidRPr="00EC6CD4">
        <w:rPr>
          <w:sz w:val="22"/>
          <w:szCs w:val="22"/>
        </w:rPr>
        <w:t xml:space="preserve"> ........... </w:t>
      </w:r>
      <w:r w:rsidRPr="00EC6CD4">
        <w:rPr>
          <w:i/>
          <w:sz w:val="22"/>
          <w:szCs w:val="22"/>
        </w:rPr>
        <w:t>(vpiše se vrsta zavarovanja: kavcijsko zavarovanje/bančna garancija)</w:t>
      </w:r>
    </w:p>
    <w:p w14:paraId="24FAD40E" w14:textId="77777777" w:rsidR="00EC6CD4" w:rsidRPr="00EC6CD4" w:rsidRDefault="00EC6CD4" w:rsidP="00EC6CD4">
      <w:pPr>
        <w:jc w:val="both"/>
        <w:rPr>
          <w:sz w:val="22"/>
          <w:szCs w:val="22"/>
        </w:rPr>
      </w:pPr>
    </w:p>
    <w:p w14:paraId="45A5DD13" w14:textId="77777777" w:rsidR="00EC6CD4" w:rsidRPr="00EC6CD4" w:rsidRDefault="00EC6CD4" w:rsidP="00EC6CD4">
      <w:pPr>
        <w:jc w:val="both"/>
        <w:rPr>
          <w:sz w:val="22"/>
          <w:szCs w:val="22"/>
        </w:rPr>
      </w:pPr>
      <w:r w:rsidRPr="00EC6CD4">
        <w:rPr>
          <w:b/>
          <w:sz w:val="22"/>
          <w:szCs w:val="22"/>
        </w:rPr>
        <w:t xml:space="preserve">ŠTEVILKA: </w:t>
      </w:r>
      <w:r w:rsidRPr="00EC6CD4">
        <w:rPr>
          <w:sz w:val="22"/>
          <w:szCs w:val="22"/>
        </w:rPr>
        <w:t xml:space="preserve">.... </w:t>
      </w:r>
      <w:r w:rsidRPr="00EC6CD4">
        <w:rPr>
          <w:i/>
          <w:sz w:val="22"/>
          <w:szCs w:val="22"/>
        </w:rPr>
        <w:t>(vpiše se številka zavarovanja)</w:t>
      </w:r>
    </w:p>
    <w:p w14:paraId="071F0064" w14:textId="77777777" w:rsidR="00EC6CD4" w:rsidRPr="00EC6CD4" w:rsidRDefault="00EC6CD4" w:rsidP="00EC6CD4">
      <w:pPr>
        <w:jc w:val="both"/>
        <w:rPr>
          <w:sz w:val="22"/>
          <w:szCs w:val="22"/>
        </w:rPr>
      </w:pPr>
    </w:p>
    <w:p w14:paraId="4B5EB1AD" w14:textId="77777777" w:rsidR="00EC6CD4" w:rsidRPr="00EC6CD4" w:rsidRDefault="00EC6CD4" w:rsidP="00EC6CD4">
      <w:pPr>
        <w:jc w:val="both"/>
        <w:rPr>
          <w:sz w:val="22"/>
          <w:szCs w:val="22"/>
        </w:rPr>
      </w:pPr>
      <w:r w:rsidRPr="00EC6CD4">
        <w:rPr>
          <w:b/>
          <w:sz w:val="22"/>
          <w:szCs w:val="22"/>
        </w:rPr>
        <w:t>GARANT:</w:t>
      </w:r>
      <w:r w:rsidRPr="00EC6CD4">
        <w:rPr>
          <w:sz w:val="22"/>
          <w:szCs w:val="22"/>
        </w:rPr>
        <w:t xml:space="preserve"> ..... </w:t>
      </w:r>
      <w:r w:rsidRPr="00EC6CD4">
        <w:rPr>
          <w:i/>
          <w:sz w:val="22"/>
          <w:szCs w:val="22"/>
        </w:rPr>
        <w:t>(vpiše se ime in naslov zavarovalnice/banke v kraju izdaje)</w:t>
      </w:r>
    </w:p>
    <w:p w14:paraId="0AD32047" w14:textId="77777777" w:rsidR="00EC6CD4" w:rsidRPr="00EC6CD4" w:rsidRDefault="00EC6CD4" w:rsidP="00EC6CD4">
      <w:pPr>
        <w:jc w:val="both"/>
        <w:rPr>
          <w:sz w:val="22"/>
          <w:szCs w:val="22"/>
        </w:rPr>
      </w:pPr>
    </w:p>
    <w:p w14:paraId="608A02E2" w14:textId="77777777" w:rsidR="00EC6CD4" w:rsidRPr="00EC6CD4" w:rsidRDefault="00EC6CD4" w:rsidP="00EC6CD4">
      <w:pPr>
        <w:jc w:val="both"/>
        <w:rPr>
          <w:sz w:val="22"/>
          <w:szCs w:val="22"/>
        </w:rPr>
      </w:pPr>
      <w:r w:rsidRPr="00EC6CD4">
        <w:rPr>
          <w:b/>
          <w:sz w:val="22"/>
          <w:szCs w:val="22"/>
        </w:rPr>
        <w:t xml:space="preserve">NAROČNIK: </w:t>
      </w:r>
      <w:r w:rsidRPr="00EC6CD4">
        <w:rPr>
          <w:sz w:val="22"/>
          <w:szCs w:val="22"/>
        </w:rPr>
        <w:t xml:space="preserve">...... </w:t>
      </w:r>
      <w:r w:rsidRPr="00EC6CD4">
        <w:rPr>
          <w:i/>
          <w:sz w:val="22"/>
          <w:szCs w:val="22"/>
        </w:rPr>
        <w:t>(vpiše se ime in naslov naročnika zavarovanja, tj. v postopku javnega naročanja izbranega ponudnika)</w:t>
      </w:r>
    </w:p>
    <w:p w14:paraId="299D6FB2" w14:textId="77777777" w:rsidR="00EC6CD4" w:rsidRPr="00EC6CD4" w:rsidRDefault="00EC6CD4" w:rsidP="00EC6CD4">
      <w:pPr>
        <w:jc w:val="both"/>
        <w:rPr>
          <w:sz w:val="22"/>
          <w:szCs w:val="22"/>
        </w:rPr>
      </w:pPr>
    </w:p>
    <w:p w14:paraId="17D2C01B" w14:textId="77777777" w:rsidR="00EC6CD4" w:rsidRPr="00EC6CD4" w:rsidRDefault="00EC6CD4" w:rsidP="00EC6CD4">
      <w:pPr>
        <w:jc w:val="both"/>
        <w:rPr>
          <w:sz w:val="22"/>
          <w:szCs w:val="22"/>
        </w:rPr>
      </w:pPr>
      <w:r w:rsidRPr="00EC6CD4">
        <w:rPr>
          <w:b/>
          <w:sz w:val="22"/>
          <w:szCs w:val="22"/>
        </w:rPr>
        <w:t>UPRAVIČENEC:</w:t>
      </w:r>
      <w:r w:rsidRPr="00EC6CD4">
        <w:rPr>
          <w:sz w:val="22"/>
          <w:szCs w:val="22"/>
        </w:rPr>
        <w:t xml:space="preserve"> Občina Videm, Videm pri Ptuju 54, 2284 Videm</w:t>
      </w:r>
    </w:p>
    <w:p w14:paraId="0B208761" w14:textId="77777777" w:rsidR="00EC6CD4" w:rsidRPr="00EC6CD4" w:rsidRDefault="00EC6CD4" w:rsidP="00EC6CD4">
      <w:pPr>
        <w:jc w:val="both"/>
        <w:rPr>
          <w:sz w:val="22"/>
          <w:szCs w:val="22"/>
        </w:rPr>
      </w:pPr>
    </w:p>
    <w:p w14:paraId="79F65739" w14:textId="6F51FC7E" w:rsidR="00EC6CD4" w:rsidRPr="00EC6CD4" w:rsidRDefault="00EC6CD4" w:rsidP="00EC6CD4">
      <w:pPr>
        <w:jc w:val="both"/>
        <w:rPr>
          <w:i/>
          <w:sz w:val="22"/>
          <w:szCs w:val="22"/>
        </w:rPr>
      </w:pPr>
      <w:r w:rsidRPr="00EC6CD4">
        <w:rPr>
          <w:b/>
          <w:sz w:val="22"/>
          <w:szCs w:val="22"/>
        </w:rPr>
        <w:t xml:space="preserve">OSNOVNI POSEL: </w:t>
      </w:r>
      <w:r w:rsidRPr="00EC6CD4">
        <w:rPr>
          <w:sz w:val="22"/>
          <w:szCs w:val="22"/>
        </w:rPr>
        <w:t xml:space="preserve">obveznost naročnika zavarovanja iz pogodbe št. ... z dne ..... </w:t>
      </w:r>
      <w:r w:rsidRPr="00EC6CD4">
        <w:rPr>
          <w:i/>
          <w:sz w:val="22"/>
          <w:szCs w:val="22"/>
        </w:rPr>
        <w:t>(vpiše se številko in datum pogodbe o izvedbi javnega naročila sklenjene na podlagi postopka z oznako JN.....)</w:t>
      </w:r>
      <w:r w:rsidRPr="00EC6CD4">
        <w:rPr>
          <w:sz w:val="22"/>
          <w:szCs w:val="22"/>
        </w:rPr>
        <w:t xml:space="preserve"> </w:t>
      </w:r>
      <w:r w:rsidRPr="00EC6CD4">
        <w:rPr>
          <w:i/>
          <w:sz w:val="22"/>
          <w:szCs w:val="22"/>
        </w:rPr>
        <w:t xml:space="preserve">za </w:t>
      </w:r>
      <w:bookmarkStart w:id="74" w:name="_Hlk130818025"/>
      <w:r w:rsidRPr="00EC6CD4">
        <w:rPr>
          <w:b/>
          <w:bCs/>
          <w:i/>
          <w:sz w:val="22"/>
          <w:szCs w:val="22"/>
        </w:rPr>
        <w:t xml:space="preserve">»Projektiranje in gradnja modularnega vrtca Sela«  </w:t>
      </w:r>
      <w:bookmarkEnd w:id="74"/>
      <w:r w:rsidRPr="00EC6CD4">
        <w:rPr>
          <w:b/>
          <w:bCs/>
          <w:sz w:val="22"/>
          <w:szCs w:val="22"/>
        </w:rPr>
        <w:t>v</w:t>
      </w:r>
      <w:r w:rsidRPr="00EC6CD4">
        <w:rPr>
          <w:sz w:val="22"/>
          <w:szCs w:val="22"/>
        </w:rPr>
        <w:t xml:space="preserve"> vrednosti ……….. EUR (z DDV)</w:t>
      </w:r>
    </w:p>
    <w:p w14:paraId="7A7D0E61" w14:textId="77777777" w:rsidR="00EC6CD4" w:rsidRPr="00EC6CD4" w:rsidRDefault="00EC6CD4" w:rsidP="00EC6CD4">
      <w:pPr>
        <w:jc w:val="both"/>
        <w:rPr>
          <w:sz w:val="22"/>
          <w:szCs w:val="22"/>
        </w:rPr>
      </w:pPr>
      <w:r w:rsidRPr="00EC6CD4">
        <w:rPr>
          <w:i/>
          <w:sz w:val="22"/>
          <w:szCs w:val="22"/>
        </w:rPr>
        <w:t xml:space="preserve"> </w:t>
      </w:r>
    </w:p>
    <w:p w14:paraId="2A9D9600" w14:textId="77777777" w:rsidR="00EC6CD4" w:rsidRPr="00EC6CD4" w:rsidRDefault="00EC6CD4" w:rsidP="00EC6CD4">
      <w:pPr>
        <w:jc w:val="both"/>
        <w:rPr>
          <w:sz w:val="22"/>
          <w:szCs w:val="22"/>
        </w:rPr>
      </w:pPr>
      <w:r w:rsidRPr="00EC6CD4">
        <w:rPr>
          <w:b/>
          <w:sz w:val="22"/>
          <w:szCs w:val="22"/>
        </w:rPr>
        <w:t xml:space="preserve">ZNESEK IN VALUTA: </w:t>
      </w:r>
      <w:r w:rsidRPr="00EC6CD4">
        <w:rPr>
          <w:sz w:val="22"/>
          <w:szCs w:val="22"/>
        </w:rPr>
        <w:t xml:space="preserve">.... </w:t>
      </w:r>
      <w:r w:rsidRPr="00EC6CD4">
        <w:rPr>
          <w:i/>
          <w:sz w:val="22"/>
          <w:szCs w:val="22"/>
        </w:rPr>
        <w:t>(vpiše se najvišji znesek (10% pogodbene vrednosti z DDV) s številko in besedo ter valuta)</w:t>
      </w:r>
    </w:p>
    <w:p w14:paraId="7A905417" w14:textId="77777777" w:rsidR="00EC6CD4" w:rsidRPr="00EC6CD4" w:rsidRDefault="00EC6CD4" w:rsidP="00EC6CD4">
      <w:pPr>
        <w:jc w:val="both"/>
        <w:rPr>
          <w:sz w:val="22"/>
          <w:szCs w:val="22"/>
        </w:rPr>
      </w:pPr>
    </w:p>
    <w:p w14:paraId="0DF6EB3F" w14:textId="77777777" w:rsidR="00EC6CD4" w:rsidRPr="00EC6CD4" w:rsidRDefault="00EC6CD4" w:rsidP="00EC6CD4">
      <w:pPr>
        <w:jc w:val="both"/>
        <w:rPr>
          <w:sz w:val="22"/>
          <w:szCs w:val="22"/>
        </w:rPr>
      </w:pPr>
      <w:r w:rsidRPr="00EC6CD4">
        <w:rPr>
          <w:b/>
          <w:sz w:val="22"/>
          <w:szCs w:val="22"/>
        </w:rPr>
        <w:t xml:space="preserve">LISTINE, KI JIH JE POLEG IZJAVE TREBA PRILOŽITI ZAHTEVI ZA PLAČILO IN SE IZRECNO ZAHTEVAJO V SPODNJEM BESEDILU: </w:t>
      </w:r>
      <w:r w:rsidRPr="00EC6CD4">
        <w:rPr>
          <w:sz w:val="22"/>
          <w:szCs w:val="22"/>
        </w:rPr>
        <w:t>nobena</w:t>
      </w:r>
    </w:p>
    <w:p w14:paraId="54AB9126" w14:textId="77777777" w:rsidR="00EC6CD4" w:rsidRPr="00EC6CD4" w:rsidRDefault="00EC6CD4" w:rsidP="00EC6CD4">
      <w:pPr>
        <w:jc w:val="both"/>
        <w:rPr>
          <w:sz w:val="22"/>
          <w:szCs w:val="22"/>
        </w:rPr>
      </w:pPr>
    </w:p>
    <w:p w14:paraId="54EC40A9" w14:textId="77777777" w:rsidR="00EC6CD4" w:rsidRPr="00EC6CD4" w:rsidRDefault="00EC6CD4" w:rsidP="00EC6CD4">
      <w:pPr>
        <w:jc w:val="both"/>
        <w:rPr>
          <w:sz w:val="22"/>
          <w:szCs w:val="22"/>
        </w:rPr>
      </w:pPr>
      <w:r w:rsidRPr="00EC6CD4">
        <w:rPr>
          <w:b/>
          <w:sz w:val="22"/>
          <w:szCs w:val="22"/>
        </w:rPr>
        <w:t>JEZIK V ZAHTEVANIH LISTINAH:</w:t>
      </w:r>
      <w:r w:rsidRPr="00EC6CD4">
        <w:rPr>
          <w:sz w:val="22"/>
          <w:szCs w:val="22"/>
        </w:rPr>
        <w:t xml:space="preserve"> slovenski</w:t>
      </w:r>
    </w:p>
    <w:p w14:paraId="067975C7" w14:textId="77777777" w:rsidR="00EC6CD4" w:rsidRPr="00EC6CD4" w:rsidRDefault="00EC6CD4" w:rsidP="00EC6CD4">
      <w:pPr>
        <w:jc w:val="both"/>
        <w:rPr>
          <w:sz w:val="22"/>
          <w:szCs w:val="22"/>
        </w:rPr>
      </w:pPr>
    </w:p>
    <w:p w14:paraId="7CA819B9" w14:textId="77777777" w:rsidR="00EC6CD4" w:rsidRPr="00EC6CD4" w:rsidRDefault="00EC6CD4" w:rsidP="00EC6CD4">
      <w:pPr>
        <w:jc w:val="both"/>
        <w:rPr>
          <w:sz w:val="22"/>
          <w:szCs w:val="22"/>
        </w:rPr>
      </w:pPr>
      <w:r w:rsidRPr="00EC6CD4">
        <w:rPr>
          <w:b/>
          <w:sz w:val="22"/>
          <w:szCs w:val="22"/>
        </w:rPr>
        <w:t>OBLIKA PREDLOŽITVE:</w:t>
      </w:r>
      <w:r w:rsidRPr="00EC6CD4">
        <w:rPr>
          <w:sz w:val="22"/>
          <w:szCs w:val="22"/>
        </w:rPr>
        <w:t xml:space="preserve"> v papirni obliki s priporočeno pošto ali katerokoli obliko hitre pošte ali v elektronski obliki po SWIFT sistemu na naslov ...... </w:t>
      </w:r>
      <w:r w:rsidRPr="00EC6CD4">
        <w:rPr>
          <w:i/>
          <w:sz w:val="22"/>
          <w:szCs w:val="22"/>
        </w:rPr>
        <w:t>(navede se SWIFT naslova garanta)</w:t>
      </w:r>
    </w:p>
    <w:p w14:paraId="57EFC485" w14:textId="77777777" w:rsidR="00EC6CD4" w:rsidRPr="00EC6CD4" w:rsidRDefault="00EC6CD4" w:rsidP="00EC6CD4">
      <w:pPr>
        <w:jc w:val="both"/>
        <w:rPr>
          <w:sz w:val="22"/>
          <w:szCs w:val="22"/>
        </w:rPr>
      </w:pPr>
    </w:p>
    <w:p w14:paraId="2452F4F7" w14:textId="77777777" w:rsidR="00EC6CD4" w:rsidRPr="00EC6CD4" w:rsidRDefault="00EC6CD4" w:rsidP="00EC6CD4">
      <w:pPr>
        <w:jc w:val="both"/>
        <w:rPr>
          <w:sz w:val="22"/>
          <w:szCs w:val="22"/>
        </w:rPr>
      </w:pPr>
      <w:r w:rsidRPr="00EC6CD4">
        <w:rPr>
          <w:b/>
          <w:sz w:val="22"/>
          <w:szCs w:val="22"/>
        </w:rPr>
        <w:t>KRAJ PREDLOŽITVE:</w:t>
      </w:r>
      <w:r w:rsidRPr="00EC6CD4">
        <w:rPr>
          <w:sz w:val="22"/>
          <w:szCs w:val="22"/>
        </w:rPr>
        <w:t xml:space="preserve"> ..... </w:t>
      </w:r>
      <w:r w:rsidRPr="00EC6CD4">
        <w:rPr>
          <w:i/>
          <w:sz w:val="22"/>
          <w:szCs w:val="22"/>
        </w:rPr>
        <w:t>(garant vpiše naslov podružnice, kjer se opravi predložitev papirnih listin, ali elektronski naslov za predložitev v elektronski obliki, kot na primer garantov SWIFT naslov)</w:t>
      </w:r>
      <w:r w:rsidRPr="00EC6CD4">
        <w:rPr>
          <w:sz w:val="22"/>
          <w:szCs w:val="22"/>
        </w:rPr>
        <w:t xml:space="preserve"> </w:t>
      </w:r>
    </w:p>
    <w:p w14:paraId="1D8C689F" w14:textId="77777777" w:rsidR="00EC6CD4" w:rsidRPr="00EC6CD4" w:rsidRDefault="00EC6CD4" w:rsidP="00EC6CD4">
      <w:pPr>
        <w:jc w:val="both"/>
        <w:rPr>
          <w:sz w:val="22"/>
          <w:szCs w:val="22"/>
        </w:rPr>
      </w:pPr>
      <w:r w:rsidRPr="00EC6CD4">
        <w:rPr>
          <w:sz w:val="22"/>
          <w:szCs w:val="22"/>
        </w:rPr>
        <w:t>Ne glede na navedeno, se predložitev papirnih listin lahko opravi v katerikoli podružnici garanta na območju Republike Slovenije.</w:t>
      </w:r>
      <w:r w:rsidRPr="00EC6CD4" w:rsidDel="00D4087F">
        <w:rPr>
          <w:sz w:val="22"/>
          <w:szCs w:val="22"/>
        </w:rPr>
        <w:t xml:space="preserve"> </w:t>
      </w:r>
    </w:p>
    <w:p w14:paraId="2E965AC7" w14:textId="77777777" w:rsidR="00EC6CD4" w:rsidRPr="00EC6CD4" w:rsidRDefault="00EC6CD4" w:rsidP="00EC6CD4">
      <w:pPr>
        <w:jc w:val="both"/>
        <w:rPr>
          <w:sz w:val="22"/>
          <w:szCs w:val="22"/>
        </w:rPr>
      </w:pPr>
      <w:r w:rsidRPr="00EC6CD4">
        <w:rPr>
          <w:sz w:val="22"/>
          <w:szCs w:val="22"/>
        </w:rPr>
        <w:t xml:space="preserve"> </w:t>
      </w:r>
    </w:p>
    <w:p w14:paraId="592554EA" w14:textId="77777777" w:rsidR="00EC6CD4" w:rsidRPr="00EC6CD4" w:rsidRDefault="00EC6CD4" w:rsidP="00EC6CD4">
      <w:pPr>
        <w:jc w:val="both"/>
        <w:rPr>
          <w:sz w:val="22"/>
          <w:szCs w:val="22"/>
        </w:rPr>
      </w:pPr>
      <w:r w:rsidRPr="00EC6CD4">
        <w:rPr>
          <w:b/>
          <w:sz w:val="22"/>
          <w:szCs w:val="22"/>
        </w:rPr>
        <w:t xml:space="preserve">DATUM VELJAVNOSTI: </w:t>
      </w:r>
      <w:r w:rsidRPr="00EC6CD4">
        <w:rPr>
          <w:sz w:val="22"/>
          <w:szCs w:val="22"/>
        </w:rPr>
        <w:t xml:space="preserve">........ </w:t>
      </w:r>
      <w:r w:rsidRPr="00EC6CD4">
        <w:rPr>
          <w:i/>
          <w:sz w:val="22"/>
          <w:szCs w:val="22"/>
        </w:rPr>
        <w:t>(vpiše se datum zapadlosti zavarovanja (najmanj 30 dni po zaključku pogodbenih obveznosti))</w:t>
      </w:r>
    </w:p>
    <w:p w14:paraId="08377FEF" w14:textId="77777777" w:rsidR="00EC6CD4" w:rsidRPr="00EC6CD4" w:rsidRDefault="00EC6CD4" w:rsidP="00EC6CD4">
      <w:pPr>
        <w:jc w:val="both"/>
        <w:rPr>
          <w:sz w:val="22"/>
          <w:szCs w:val="22"/>
        </w:rPr>
      </w:pPr>
    </w:p>
    <w:p w14:paraId="5433AF04" w14:textId="77777777" w:rsidR="00EC6CD4" w:rsidRPr="00EC6CD4" w:rsidRDefault="00EC6CD4" w:rsidP="00EC6CD4">
      <w:pPr>
        <w:jc w:val="both"/>
        <w:rPr>
          <w:sz w:val="22"/>
          <w:szCs w:val="22"/>
        </w:rPr>
      </w:pPr>
      <w:r w:rsidRPr="00EC6CD4">
        <w:rPr>
          <w:b/>
          <w:sz w:val="22"/>
          <w:szCs w:val="22"/>
        </w:rPr>
        <w:t>STRANKA, KI JE DOLŽNA PLAČATI STROŠKE:</w:t>
      </w:r>
      <w:r w:rsidRPr="00EC6CD4">
        <w:rPr>
          <w:sz w:val="22"/>
          <w:szCs w:val="22"/>
        </w:rPr>
        <w:t xml:space="preserve"> ..... </w:t>
      </w:r>
      <w:r w:rsidRPr="00EC6CD4">
        <w:rPr>
          <w:i/>
          <w:sz w:val="22"/>
          <w:szCs w:val="22"/>
        </w:rPr>
        <w:t>(vpiše se ime naročnika zavarovanja, tj. v postopku javnega naročanja izbranega ponudnika)</w:t>
      </w:r>
    </w:p>
    <w:p w14:paraId="5DCE1953" w14:textId="77777777" w:rsidR="00EC6CD4" w:rsidRPr="00EC6CD4" w:rsidRDefault="00EC6CD4" w:rsidP="00EC6CD4">
      <w:pPr>
        <w:jc w:val="both"/>
        <w:rPr>
          <w:b/>
          <w:sz w:val="22"/>
          <w:szCs w:val="22"/>
        </w:rPr>
      </w:pPr>
    </w:p>
    <w:p w14:paraId="46AE5C12" w14:textId="27D584E8" w:rsidR="00EC6CD4" w:rsidRPr="00EC6CD4" w:rsidRDefault="00EC6CD4" w:rsidP="00EC6CD4">
      <w:pPr>
        <w:jc w:val="both"/>
        <w:rPr>
          <w:sz w:val="22"/>
          <w:szCs w:val="22"/>
        </w:rPr>
      </w:pPr>
      <w:r w:rsidRPr="00EC6CD4">
        <w:rPr>
          <w:sz w:val="22"/>
          <w:szCs w:val="22"/>
        </w:rPr>
        <w:t>Kot garant se s tem zavarovanjem nepreklicno</w:t>
      </w:r>
      <w:r w:rsidR="003B0E14">
        <w:rPr>
          <w:sz w:val="22"/>
          <w:szCs w:val="22"/>
        </w:rPr>
        <w:t xml:space="preserve"> in brezpogojno</w:t>
      </w:r>
      <w:r w:rsidRPr="00EC6CD4">
        <w:rPr>
          <w:sz w:val="22"/>
          <w:szCs w:val="22"/>
        </w:rPr>
        <w:t xml:space="preserve"> zavezujemo, da bomo upravičencu izplačali katerikoli znesek do višine zneska zavarovanja, ko upravičenec predloži </w:t>
      </w:r>
      <w:r w:rsidRPr="00EC6CD4">
        <w:rPr>
          <w:sz w:val="22"/>
          <w:szCs w:val="22"/>
        </w:rPr>
        <w:lastRenderedPageBreak/>
        <w:t>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A0EECFE" w14:textId="77777777" w:rsidR="00EC6CD4" w:rsidRPr="00EC6CD4" w:rsidRDefault="00EC6CD4" w:rsidP="00EC6CD4">
      <w:pPr>
        <w:jc w:val="both"/>
        <w:rPr>
          <w:sz w:val="22"/>
          <w:szCs w:val="22"/>
        </w:rPr>
      </w:pPr>
      <w:r w:rsidRPr="00EC6CD4">
        <w:rPr>
          <w:sz w:val="22"/>
          <w:szCs w:val="22"/>
        </w:rPr>
        <w:t>Katerokoli zahtevo za plačilo po tem zavarovanju moramo prejeti na datum veljavnosti zavarovanja ali pred njim v zgoraj navedenem kraju predložitve.</w:t>
      </w:r>
    </w:p>
    <w:p w14:paraId="19A68692" w14:textId="77777777" w:rsidR="00EC6CD4" w:rsidRPr="00EC6CD4" w:rsidRDefault="00EC6CD4" w:rsidP="00EC6CD4">
      <w:pPr>
        <w:jc w:val="both"/>
        <w:rPr>
          <w:sz w:val="22"/>
          <w:szCs w:val="22"/>
        </w:rPr>
      </w:pPr>
      <w:r w:rsidRPr="00EC6CD4">
        <w:rPr>
          <w:sz w:val="22"/>
          <w:szCs w:val="22"/>
        </w:rPr>
        <w:t>Morebitne spore v zvezi s tem zavarovanjem rešuje stvarno pristojno sodišče v Ljubljani po slovenskem pravu.</w:t>
      </w:r>
    </w:p>
    <w:p w14:paraId="24854EA8" w14:textId="77777777" w:rsidR="00EC6CD4" w:rsidRPr="00EC6CD4" w:rsidRDefault="00EC6CD4" w:rsidP="00EC6CD4">
      <w:pPr>
        <w:jc w:val="both"/>
        <w:rPr>
          <w:sz w:val="22"/>
          <w:szCs w:val="22"/>
        </w:rPr>
      </w:pPr>
      <w:r w:rsidRPr="00EC6CD4">
        <w:rPr>
          <w:sz w:val="22"/>
          <w:szCs w:val="22"/>
        </w:rPr>
        <w:t>Za to zavarovanje veljajo Enotna pravila za garancije na poziv (EPGP) revizija iz leta 2010, izdana pri MTZ pod št. 758.</w:t>
      </w:r>
    </w:p>
    <w:p w14:paraId="29273EAD" w14:textId="77777777" w:rsidR="00EC6CD4" w:rsidRPr="00EC6CD4" w:rsidRDefault="00EC6CD4" w:rsidP="00EC6CD4">
      <w:pPr>
        <w:jc w:val="both"/>
        <w:rPr>
          <w:sz w:val="22"/>
          <w:szCs w:val="22"/>
        </w:rPr>
      </w:pPr>
    </w:p>
    <w:p w14:paraId="619C3CCD" w14:textId="77777777" w:rsidR="00EC6CD4" w:rsidRPr="00EC6CD4" w:rsidRDefault="00EC6CD4" w:rsidP="00EC6CD4">
      <w:pPr>
        <w:jc w:val="right"/>
        <w:rPr>
          <w:sz w:val="22"/>
          <w:szCs w:val="22"/>
        </w:rPr>
      </w:pPr>
      <w:r w:rsidRPr="00EC6CD4">
        <w:rPr>
          <w:sz w:val="22"/>
          <w:szCs w:val="22"/>
        </w:rPr>
        <w:t>Garant</w:t>
      </w:r>
    </w:p>
    <w:p w14:paraId="41D56907" w14:textId="77777777" w:rsidR="00EC6CD4" w:rsidRPr="00EC6CD4" w:rsidRDefault="00EC6CD4" w:rsidP="00EC6CD4">
      <w:pPr>
        <w:jc w:val="right"/>
        <w:rPr>
          <w:sz w:val="22"/>
          <w:szCs w:val="22"/>
        </w:rPr>
      </w:pPr>
      <w:r w:rsidRPr="00EC6CD4">
        <w:rPr>
          <w:sz w:val="22"/>
          <w:szCs w:val="22"/>
        </w:rPr>
        <w:t>(žig in podpis)</w:t>
      </w:r>
    </w:p>
    <w:p w14:paraId="332B023E" w14:textId="77777777" w:rsidR="00EC6CD4" w:rsidRPr="00EC6CD4" w:rsidRDefault="00EC6CD4" w:rsidP="00EC6CD4">
      <w:pPr>
        <w:jc w:val="both"/>
        <w:rPr>
          <w:sz w:val="22"/>
          <w:szCs w:val="22"/>
        </w:rPr>
      </w:pPr>
    </w:p>
    <w:p w14:paraId="1401D00E" w14:textId="77777777" w:rsidR="00EC6CD4" w:rsidRPr="00EC6CD4" w:rsidRDefault="00EC6CD4" w:rsidP="00EC6CD4">
      <w:pPr>
        <w:jc w:val="both"/>
        <w:rPr>
          <w:sz w:val="22"/>
          <w:szCs w:val="22"/>
        </w:rPr>
      </w:pPr>
    </w:p>
    <w:p w14:paraId="26D96A21" w14:textId="7DC92FA1" w:rsidR="00CA7625" w:rsidRDefault="00CA7625" w:rsidP="0038147A">
      <w:pPr>
        <w:jc w:val="both"/>
        <w:rPr>
          <w:sz w:val="22"/>
          <w:szCs w:val="22"/>
        </w:rPr>
      </w:pPr>
    </w:p>
    <w:p w14:paraId="2A3523CF" w14:textId="53AB7A77" w:rsidR="00CA7625" w:rsidRDefault="00CA7625" w:rsidP="0038147A">
      <w:pPr>
        <w:jc w:val="both"/>
        <w:rPr>
          <w:sz w:val="22"/>
          <w:szCs w:val="22"/>
        </w:rPr>
      </w:pPr>
    </w:p>
    <w:p w14:paraId="7485FEE5" w14:textId="539084F6" w:rsidR="00CA7625" w:rsidRDefault="00CA7625" w:rsidP="0038147A">
      <w:pPr>
        <w:jc w:val="both"/>
        <w:rPr>
          <w:sz w:val="22"/>
          <w:szCs w:val="22"/>
        </w:rPr>
      </w:pPr>
    </w:p>
    <w:p w14:paraId="6A49AF40" w14:textId="27D51AF2" w:rsidR="00CA7625" w:rsidRDefault="00CA7625" w:rsidP="0038147A">
      <w:pPr>
        <w:jc w:val="both"/>
        <w:rPr>
          <w:sz w:val="22"/>
          <w:szCs w:val="22"/>
        </w:rPr>
      </w:pPr>
    </w:p>
    <w:p w14:paraId="35777095" w14:textId="4226E696" w:rsidR="00CA7625" w:rsidRDefault="00CA7625" w:rsidP="0038147A">
      <w:pPr>
        <w:jc w:val="both"/>
        <w:rPr>
          <w:sz w:val="22"/>
          <w:szCs w:val="22"/>
        </w:rPr>
      </w:pPr>
    </w:p>
    <w:p w14:paraId="6968D5E4" w14:textId="75E27E04" w:rsidR="00CA7625" w:rsidRDefault="00CA7625" w:rsidP="0038147A">
      <w:pPr>
        <w:jc w:val="both"/>
        <w:rPr>
          <w:sz w:val="22"/>
          <w:szCs w:val="22"/>
        </w:rPr>
      </w:pPr>
    </w:p>
    <w:p w14:paraId="0D0958C4" w14:textId="3A9F0DAD" w:rsidR="00CA7625" w:rsidRDefault="00CA7625" w:rsidP="0038147A">
      <w:pPr>
        <w:jc w:val="both"/>
        <w:rPr>
          <w:sz w:val="22"/>
          <w:szCs w:val="22"/>
        </w:rPr>
      </w:pPr>
    </w:p>
    <w:p w14:paraId="02DC81B7" w14:textId="6068F11E" w:rsidR="00CA7625" w:rsidRDefault="00CA7625" w:rsidP="0038147A">
      <w:pPr>
        <w:jc w:val="both"/>
        <w:rPr>
          <w:sz w:val="22"/>
          <w:szCs w:val="22"/>
        </w:rPr>
      </w:pPr>
    </w:p>
    <w:p w14:paraId="34F6E91D" w14:textId="7F59C683" w:rsidR="00CA7625" w:rsidRDefault="00CA7625" w:rsidP="0038147A">
      <w:pPr>
        <w:jc w:val="both"/>
        <w:rPr>
          <w:sz w:val="22"/>
          <w:szCs w:val="22"/>
        </w:rPr>
      </w:pPr>
    </w:p>
    <w:p w14:paraId="32218CA5" w14:textId="4C1D75ED" w:rsidR="00CA7625" w:rsidRDefault="00CA7625" w:rsidP="0038147A">
      <w:pPr>
        <w:jc w:val="both"/>
        <w:rPr>
          <w:sz w:val="22"/>
          <w:szCs w:val="22"/>
        </w:rPr>
      </w:pPr>
    </w:p>
    <w:p w14:paraId="2141D2BA" w14:textId="753DE3F0" w:rsidR="00CA7625" w:rsidRDefault="00CA7625" w:rsidP="0038147A">
      <w:pPr>
        <w:jc w:val="both"/>
        <w:rPr>
          <w:sz w:val="22"/>
          <w:szCs w:val="22"/>
        </w:rPr>
      </w:pPr>
    </w:p>
    <w:p w14:paraId="625E5B22" w14:textId="58DB0563" w:rsidR="00CA7625" w:rsidRDefault="00CA7625" w:rsidP="0038147A">
      <w:pPr>
        <w:jc w:val="both"/>
        <w:rPr>
          <w:sz w:val="22"/>
          <w:szCs w:val="22"/>
        </w:rPr>
      </w:pPr>
    </w:p>
    <w:p w14:paraId="656A7F3A" w14:textId="419FD339" w:rsidR="00CA7625" w:rsidRDefault="00CA7625" w:rsidP="0038147A">
      <w:pPr>
        <w:jc w:val="both"/>
        <w:rPr>
          <w:sz w:val="22"/>
          <w:szCs w:val="22"/>
        </w:rPr>
      </w:pPr>
    </w:p>
    <w:p w14:paraId="2B7714EA" w14:textId="109A64B2" w:rsidR="00CA7625" w:rsidRDefault="00CA7625" w:rsidP="0038147A">
      <w:pPr>
        <w:jc w:val="both"/>
        <w:rPr>
          <w:sz w:val="22"/>
          <w:szCs w:val="22"/>
        </w:rPr>
      </w:pPr>
    </w:p>
    <w:p w14:paraId="0E15C00F" w14:textId="7375A62F" w:rsidR="00CA7625" w:rsidRDefault="00CA7625" w:rsidP="0038147A">
      <w:pPr>
        <w:jc w:val="both"/>
        <w:rPr>
          <w:sz w:val="22"/>
          <w:szCs w:val="22"/>
        </w:rPr>
      </w:pPr>
    </w:p>
    <w:p w14:paraId="037555C2" w14:textId="4767B08B" w:rsidR="00CA7625" w:rsidRDefault="00CA7625" w:rsidP="0038147A">
      <w:pPr>
        <w:jc w:val="both"/>
        <w:rPr>
          <w:sz w:val="22"/>
          <w:szCs w:val="22"/>
        </w:rPr>
      </w:pPr>
    </w:p>
    <w:p w14:paraId="6FEC9FC2" w14:textId="63B9B874" w:rsidR="00CA7625" w:rsidRDefault="00CA7625" w:rsidP="0038147A">
      <w:pPr>
        <w:jc w:val="both"/>
        <w:rPr>
          <w:sz w:val="22"/>
          <w:szCs w:val="22"/>
        </w:rPr>
      </w:pPr>
    </w:p>
    <w:p w14:paraId="66E63865" w14:textId="290E5701" w:rsidR="00CA7625" w:rsidRDefault="00CA7625" w:rsidP="0038147A">
      <w:pPr>
        <w:jc w:val="both"/>
        <w:rPr>
          <w:sz w:val="22"/>
          <w:szCs w:val="22"/>
        </w:rPr>
      </w:pPr>
    </w:p>
    <w:p w14:paraId="262C92D0" w14:textId="1708FA0D" w:rsidR="00CA7625" w:rsidRDefault="00CA7625" w:rsidP="0038147A">
      <w:pPr>
        <w:jc w:val="both"/>
        <w:rPr>
          <w:sz w:val="22"/>
          <w:szCs w:val="22"/>
        </w:rPr>
      </w:pPr>
    </w:p>
    <w:p w14:paraId="4E6D78F2" w14:textId="58C5CCE8" w:rsidR="00CA7625" w:rsidRDefault="00CA7625" w:rsidP="0038147A">
      <w:pPr>
        <w:jc w:val="both"/>
        <w:rPr>
          <w:sz w:val="22"/>
          <w:szCs w:val="22"/>
        </w:rPr>
      </w:pPr>
    </w:p>
    <w:p w14:paraId="3752B6D3" w14:textId="7B3C8E9F" w:rsidR="00CA7625" w:rsidRDefault="00CA7625" w:rsidP="0038147A">
      <w:pPr>
        <w:jc w:val="both"/>
        <w:rPr>
          <w:sz w:val="22"/>
          <w:szCs w:val="22"/>
        </w:rPr>
      </w:pPr>
    </w:p>
    <w:p w14:paraId="5D385F06" w14:textId="56A24D5C" w:rsidR="00CA7625" w:rsidRDefault="00CA7625" w:rsidP="0038147A">
      <w:pPr>
        <w:jc w:val="both"/>
        <w:rPr>
          <w:sz w:val="22"/>
          <w:szCs w:val="22"/>
        </w:rPr>
      </w:pPr>
    </w:p>
    <w:p w14:paraId="2B7E96A5" w14:textId="3265F1B6" w:rsidR="00CA7625" w:rsidRDefault="00CA7625" w:rsidP="0038147A">
      <w:pPr>
        <w:jc w:val="both"/>
        <w:rPr>
          <w:sz w:val="22"/>
          <w:szCs w:val="22"/>
        </w:rPr>
      </w:pPr>
    </w:p>
    <w:p w14:paraId="0BF6AEAF" w14:textId="77777777" w:rsidR="00CA7625" w:rsidRDefault="00CA7625" w:rsidP="0038147A">
      <w:pPr>
        <w:jc w:val="both"/>
        <w:rPr>
          <w:sz w:val="22"/>
          <w:szCs w:val="22"/>
        </w:rPr>
      </w:pPr>
    </w:p>
    <w:p w14:paraId="0BA8AE22" w14:textId="77777777" w:rsidR="00CA7625" w:rsidRDefault="00CA7625" w:rsidP="0038147A">
      <w:pPr>
        <w:jc w:val="both"/>
        <w:rPr>
          <w:sz w:val="22"/>
          <w:szCs w:val="22"/>
        </w:rPr>
      </w:pPr>
    </w:p>
    <w:p w14:paraId="1ABA08FA" w14:textId="77777777" w:rsidR="00E1575B" w:rsidRDefault="00E1575B" w:rsidP="0038147A">
      <w:pPr>
        <w:jc w:val="both"/>
        <w:rPr>
          <w:sz w:val="22"/>
          <w:szCs w:val="22"/>
        </w:rPr>
      </w:pPr>
    </w:p>
    <w:p w14:paraId="6CFF51B2" w14:textId="77777777" w:rsidR="00BE09DB" w:rsidRDefault="00BE09DB" w:rsidP="0038147A">
      <w:pPr>
        <w:jc w:val="both"/>
        <w:rPr>
          <w:sz w:val="22"/>
          <w:szCs w:val="22"/>
        </w:rPr>
      </w:pPr>
    </w:p>
    <w:p w14:paraId="2114E2C6" w14:textId="77777777" w:rsidR="00CA7625" w:rsidRDefault="00CA7625" w:rsidP="0038147A">
      <w:pPr>
        <w:jc w:val="both"/>
        <w:rPr>
          <w:sz w:val="22"/>
          <w:szCs w:val="22"/>
        </w:rPr>
      </w:pPr>
    </w:p>
    <w:p w14:paraId="48895D8B" w14:textId="77777777" w:rsidR="00CA7625" w:rsidRDefault="00CA7625" w:rsidP="0038147A">
      <w:pPr>
        <w:jc w:val="both"/>
        <w:rPr>
          <w:sz w:val="22"/>
          <w:szCs w:val="22"/>
        </w:rPr>
      </w:pPr>
    </w:p>
    <w:p w14:paraId="387BBB18" w14:textId="77777777" w:rsidR="00CA7625" w:rsidRDefault="00CA7625" w:rsidP="0038147A">
      <w:pPr>
        <w:jc w:val="both"/>
        <w:rPr>
          <w:sz w:val="22"/>
          <w:szCs w:val="22"/>
        </w:rPr>
      </w:pPr>
    </w:p>
    <w:p w14:paraId="167930EE" w14:textId="77777777" w:rsidR="00CA7625" w:rsidRDefault="00CA7625" w:rsidP="0038147A">
      <w:pPr>
        <w:jc w:val="both"/>
        <w:rPr>
          <w:sz w:val="22"/>
          <w:szCs w:val="22"/>
        </w:rPr>
      </w:pPr>
    </w:p>
    <w:p w14:paraId="16528B6F" w14:textId="77777777" w:rsidR="00CA7625" w:rsidRDefault="00CA7625" w:rsidP="0038147A">
      <w:pPr>
        <w:jc w:val="both"/>
        <w:rPr>
          <w:sz w:val="22"/>
          <w:szCs w:val="22"/>
        </w:rPr>
      </w:pPr>
    </w:p>
    <w:p w14:paraId="7B839248" w14:textId="77777777" w:rsidR="00CA7625" w:rsidRDefault="00CA7625" w:rsidP="0038147A">
      <w:pPr>
        <w:jc w:val="both"/>
        <w:rPr>
          <w:sz w:val="22"/>
          <w:szCs w:val="22"/>
        </w:rPr>
      </w:pPr>
    </w:p>
    <w:p w14:paraId="028B44F0" w14:textId="77777777" w:rsidR="00CA7625" w:rsidRDefault="00CA7625" w:rsidP="0038147A">
      <w:pPr>
        <w:jc w:val="both"/>
        <w:rPr>
          <w:sz w:val="22"/>
          <w:szCs w:val="22"/>
        </w:rPr>
      </w:pPr>
    </w:p>
    <w:p w14:paraId="3EF33B94" w14:textId="77777777" w:rsidR="00CA7625" w:rsidRDefault="00CA7625" w:rsidP="0038147A">
      <w:pPr>
        <w:jc w:val="both"/>
        <w:rPr>
          <w:sz w:val="22"/>
          <w:szCs w:val="22"/>
        </w:rPr>
      </w:pPr>
    </w:p>
    <w:p w14:paraId="2FC1AAD3" w14:textId="77777777" w:rsidR="00CA7625" w:rsidRDefault="00CA7625" w:rsidP="0038147A">
      <w:pPr>
        <w:jc w:val="both"/>
        <w:rPr>
          <w:sz w:val="22"/>
          <w:szCs w:val="22"/>
        </w:rPr>
      </w:pPr>
    </w:p>
    <w:p w14:paraId="6088A965" w14:textId="77777777" w:rsidR="00CA7625" w:rsidRDefault="00CA7625" w:rsidP="0038147A">
      <w:pPr>
        <w:jc w:val="both"/>
        <w:rPr>
          <w:sz w:val="22"/>
          <w:szCs w:val="22"/>
        </w:rPr>
      </w:pPr>
    </w:p>
    <w:p w14:paraId="04AA6902" w14:textId="5BA7D626" w:rsidR="0052077C" w:rsidRPr="00765C69" w:rsidRDefault="0052077C" w:rsidP="0052077C">
      <w:pPr>
        <w:suppressAutoHyphens w:val="0"/>
        <w:jc w:val="right"/>
        <w:rPr>
          <w:sz w:val="22"/>
          <w:szCs w:val="22"/>
          <w:lang w:eastAsia="sl-SI"/>
        </w:rPr>
      </w:pPr>
      <w:bookmarkStart w:id="75" w:name="_Hlk93559892"/>
      <w:bookmarkStart w:id="76" w:name="_Hlk130382158"/>
      <w:r w:rsidRPr="00765C69">
        <w:rPr>
          <w:sz w:val="22"/>
          <w:szCs w:val="22"/>
          <w:lang w:eastAsia="sl-SI"/>
        </w:rPr>
        <w:t>OBR – 1</w:t>
      </w:r>
      <w:r w:rsidR="006E1598">
        <w:rPr>
          <w:sz w:val="22"/>
          <w:szCs w:val="22"/>
          <w:lang w:eastAsia="sl-SI"/>
        </w:rPr>
        <w:t>4</w:t>
      </w:r>
    </w:p>
    <w:p w14:paraId="188B2102" w14:textId="77777777" w:rsidR="0052077C" w:rsidRPr="00765C69" w:rsidRDefault="0052077C" w:rsidP="0052077C">
      <w:pPr>
        <w:suppressAutoHyphens w:val="0"/>
        <w:jc w:val="both"/>
        <w:rPr>
          <w:sz w:val="22"/>
          <w:szCs w:val="22"/>
          <w:lang w:eastAsia="sl-SI"/>
        </w:rPr>
      </w:pPr>
      <w:r w:rsidRPr="00765C69">
        <w:rPr>
          <w:sz w:val="22"/>
          <w:szCs w:val="22"/>
          <w:lang w:eastAsia="sl-SI"/>
        </w:rPr>
        <w:t>Gospodarski subjekt: __________________________</w:t>
      </w:r>
    </w:p>
    <w:bookmarkEnd w:id="75"/>
    <w:p w14:paraId="2C7E14CE" w14:textId="77777777" w:rsidR="0052077C" w:rsidRPr="00765C69" w:rsidRDefault="0052077C" w:rsidP="0052077C">
      <w:pPr>
        <w:suppressAutoHyphens w:val="0"/>
        <w:jc w:val="both"/>
        <w:rPr>
          <w:sz w:val="22"/>
          <w:szCs w:val="22"/>
          <w:lang w:eastAsia="sl-SI"/>
        </w:rPr>
      </w:pPr>
    </w:p>
    <w:p w14:paraId="7BF0FCD2" w14:textId="77777777" w:rsidR="0052077C" w:rsidRPr="00765C69" w:rsidRDefault="0052077C" w:rsidP="0052077C">
      <w:pPr>
        <w:suppressAutoHyphens w:val="0"/>
        <w:jc w:val="both"/>
        <w:rPr>
          <w:sz w:val="22"/>
          <w:szCs w:val="22"/>
          <w:lang w:eastAsia="sl-SI"/>
        </w:rPr>
      </w:pPr>
      <w:r w:rsidRPr="00765C69">
        <w:rPr>
          <w:sz w:val="22"/>
          <w:szCs w:val="22"/>
          <w:lang w:eastAsia="sl-SI"/>
        </w:rPr>
        <w:t>Naročnik: ______________________________</w:t>
      </w:r>
    </w:p>
    <w:p w14:paraId="67200A42" w14:textId="77777777" w:rsidR="0052077C" w:rsidRPr="00765C69" w:rsidRDefault="0052077C" w:rsidP="0052077C">
      <w:pPr>
        <w:suppressAutoHyphens w:val="0"/>
        <w:jc w:val="both"/>
        <w:rPr>
          <w:sz w:val="22"/>
          <w:szCs w:val="22"/>
          <w:lang w:eastAsia="sl-SI"/>
        </w:rPr>
      </w:pPr>
    </w:p>
    <w:p w14:paraId="53367D7D" w14:textId="77777777" w:rsidR="0052077C" w:rsidRPr="00765C69" w:rsidRDefault="0052077C" w:rsidP="0052077C">
      <w:pPr>
        <w:suppressAutoHyphens w:val="0"/>
        <w:jc w:val="both"/>
        <w:rPr>
          <w:sz w:val="22"/>
          <w:szCs w:val="22"/>
          <w:lang w:eastAsia="sl-SI"/>
        </w:rPr>
      </w:pPr>
    </w:p>
    <w:p w14:paraId="6C78F362" w14:textId="77777777" w:rsidR="0052077C" w:rsidRPr="00765C69" w:rsidRDefault="0052077C" w:rsidP="0052077C">
      <w:pPr>
        <w:suppressAutoHyphens w:val="0"/>
        <w:jc w:val="both"/>
        <w:rPr>
          <w:sz w:val="22"/>
          <w:szCs w:val="22"/>
          <w:lang w:eastAsia="sl-SI"/>
        </w:rPr>
      </w:pPr>
    </w:p>
    <w:p w14:paraId="771DE1AC" w14:textId="77777777" w:rsidR="0052077C" w:rsidRPr="00765C69" w:rsidRDefault="0052077C" w:rsidP="0052077C">
      <w:pPr>
        <w:suppressAutoHyphens w:val="0"/>
        <w:jc w:val="both"/>
        <w:rPr>
          <w:b/>
          <w:sz w:val="22"/>
          <w:szCs w:val="22"/>
          <w:lang w:eastAsia="sl-SI"/>
        </w:rPr>
      </w:pPr>
      <w:r w:rsidRPr="00765C69">
        <w:rPr>
          <w:b/>
          <w:sz w:val="22"/>
          <w:szCs w:val="22"/>
          <w:lang w:eastAsia="sl-SI"/>
        </w:rPr>
        <w:tab/>
      </w:r>
      <w:r w:rsidRPr="00765C69">
        <w:rPr>
          <w:b/>
          <w:sz w:val="22"/>
          <w:szCs w:val="22"/>
          <w:lang w:eastAsia="sl-SI"/>
        </w:rPr>
        <w:tab/>
      </w:r>
      <w:r w:rsidRPr="00765C69">
        <w:rPr>
          <w:b/>
          <w:sz w:val="22"/>
          <w:szCs w:val="22"/>
          <w:lang w:eastAsia="sl-SI"/>
        </w:rPr>
        <w:tab/>
      </w:r>
      <w:r w:rsidRPr="00765C69">
        <w:rPr>
          <w:b/>
          <w:sz w:val="22"/>
          <w:szCs w:val="22"/>
          <w:lang w:eastAsia="sl-SI"/>
        </w:rPr>
        <w:tab/>
      </w:r>
      <w:r w:rsidRPr="00765C69">
        <w:rPr>
          <w:b/>
          <w:sz w:val="22"/>
          <w:szCs w:val="22"/>
          <w:lang w:eastAsia="sl-SI"/>
        </w:rPr>
        <w:tab/>
      </w:r>
      <w:r w:rsidRPr="00765C69">
        <w:rPr>
          <w:b/>
          <w:sz w:val="22"/>
          <w:szCs w:val="22"/>
          <w:lang w:eastAsia="sl-SI"/>
        </w:rPr>
        <w:tab/>
      </w:r>
      <w:r w:rsidRPr="00765C69">
        <w:rPr>
          <w:b/>
          <w:sz w:val="22"/>
          <w:szCs w:val="22"/>
          <w:lang w:eastAsia="sl-SI"/>
        </w:rPr>
        <w:tab/>
      </w:r>
      <w:r w:rsidRPr="00765C69">
        <w:rPr>
          <w:b/>
          <w:sz w:val="22"/>
          <w:szCs w:val="22"/>
          <w:lang w:eastAsia="sl-SI"/>
        </w:rPr>
        <w:tab/>
      </w:r>
    </w:p>
    <w:p w14:paraId="5067730D" w14:textId="77777777" w:rsidR="0052077C" w:rsidRPr="00765C69" w:rsidRDefault="0052077C" w:rsidP="0052077C">
      <w:pPr>
        <w:shd w:val="clear" w:color="auto" w:fill="BF8F00" w:themeFill="accent4" w:themeFillShade="BF"/>
        <w:suppressAutoHyphens w:val="0"/>
        <w:jc w:val="center"/>
        <w:rPr>
          <w:b/>
          <w:sz w:val="22"/>
          <w:szCs w:val="22"/>
          <w:lang w:val="x-none" w:eastAsia="x-none"/>
        </w:rPr>
      </w:pPr>
      <w:r w:rsidRPr="00765C69">
        <w:rPr>
          <w:b/>
          <w:sz w:val="22"/>
          <w:szCs w:val="22"/>
          <w:lang w:val="x-none" w:eastAsia="x-none"/>
        </w:rPr>
        <w:t>I  Z  J  A  V  A</w:t>
      </w:r>
    </w:p>
    <w:p w14:paraId="2BB5A565" w14:textId="77777777" w:rsidR="0052077C" w:rsidRPr="00765C69" w:rsidRDefault="0052077C" w:rsidP="0052077C">
      <w:pPr>
        <w:shd w:val="clear" w:color="auto" w:fill="BF8F00" w:themeFill="accent4" w:themeFillShade="BF"/>
        <w:suppressAutoHyphens w:val="0"/>
        <w:jc w:val="center"/>
        <w:rPr>
          <w:b/>
          <w:sz w:val="22"/>
          <w:szCs w:val="22"/>
          <w:lang w:eastAsia="sl-SI"/>
        </w:rPr>
      </w:pPr>
      <w:r w:rsidRPr="00765C69">
        <w:rPr>
          <w:b/>
          <w:sz w:val="22"/>
          <w:szCs w:val="22"/>
          <w:lang w:eastAsia="sl-SI"/>
        </w:rPr>
        <w:t>O ZAGOTAVLJANJU USTREZNE OBLIKE FINANČNEGA ZAVAROVANJA</w:t>
      </w:r>
    </w:p>
    <w:p w14:paraId="7296EE34" w14:textId="77777777" w:rsidR="0052077C" w:rsidRPr="00765C69" w:rsidRDefault="0052077C" w:rsidP="0052077C">
      <w:pPr>
        <w:shd w:val="clear" w:color="auto" w:fill="BF8F00" w:themeFill="accent4" w:themeFillShade="BF"/>
        <w:suppressAutoHyphens w:val="0"/>
        <w:jc w:val="center"/>
        <w:rPr>
          <w:b/>
          <w:sz w:val="22"/>
          <w:szCs w:val="22"/>
          <w:lang w:eastAsia="sl-SI"/>
        </w:rPr>
      </w:pPr>
      <w:r w:rsidRPr="00765C69">
        <w:rPr>
          <w:b/>
          <w:sz w:val="22"/>
          <w:szCs w:val="22"/>
          <w:lang w:eastAsia="sl-SI"/>
        </w:rPr>
        <w:t>ZA ODPRAVO NAPAK V GARANCIJSKEM ROKU</w:t>
      </w:r>
    </w:p>
    <w:bookmarkEnd w:id="76"/>
    <w:p w14:paraId="233D2AEB" w14:textId="77777777" w:rsidR="0052077C" w:rsidRPr="00765C69" w:rsidRDefault="0052077C" w:rsidP="0052077C">
      <w:pPr>
        <w:suppressAutoHyphens w:val="0"/>
        <w:jc w:val="both"/>
        <w:rPr>
          <w:sz w:val="22"/>
          <w:szCs w:val="22"/>
          <w:lang w:eastAsia="sl-SI"/>
        </w:rPr>
      </w:pPr>
    </w:p>
    <w:p w14:paraId="7CA42DBE" w14:textId="6F7D9CDE" w:rsidR="0052077C" w:rsidRPr="00E136DC" w:rsidRDefault="0052077C" w:rsidP="0052077C">
      <w:pPr>
        <w:suppressAutoHyphens w:val="0"/>
        <w:jc w:val="both"/>
        <w:rPr>
          <w:sz w:val="22"/>
          <w:szCs w:val="22"/>
          <w:lang w:eastAsia="sl-SI"/>
        </w:rPr>
      </w:pPr>
      <w:r w:rsidRPr="00E136DC">
        <w:rPr>
          <w:sz w:val="22"/>
          <w:szCs w:val="22"/>
          <w:lang w:eastAsia="sl-SI"/>
        </w:rPr>
        <w:t xml:space="preserve">V skladu z javnim naročilom </w:t>
      </w:r>
      <w:r w:rsidRPr="0052077C">
        <w:rPr>
          <w:sz w:val="22"/>
          <w:szCs w:val="22"/>
          <w:lang w:eastAsia="sl-SI"/>
        </w:rPr>
        <w:t>»Projektiranje in gradnja modularnega vrtca Sela«</w:t>
      </w:r>
      <w:r>
        <w:rPr>
          <w:sz w:val="22"/>
          <w:szCs w:val="22"/>
          <w:lang w:eastAsia="sl-SI"/>
        </w:rPr>
        <w:t xml:space="preserve"> </w:t>
      </w:r>
      <w:r w:rsidRPr="00E136DC">
        <w:rPr>
          <w:sz w:val="22"/>
          <w:szCs w:val="22"/>
          <w:lang w:eastAsia="sl-SI"/>
        </w:rPr>
        <w:t>objavljenim na Portalu javnih naročil pod št. JN</w:t>
      </w:r>
      <w:r>
        <w:rPr>
          <w:sz w:val="22"/>
          <w:szCs w:val="22"/>
          <w:lang w:eastAsia="sl-SI"/>
        </w:rPr>
        <w:t>____________/2023</w:t>
      </w:r>
      <w:r w:rsidR="003B0E14">
        <w:rPr>
          <w:sz w:val="22"/>
          <w:szCs w:val="22"/>
          <w:lang w:eastAsia="sl-SI"/>
        </w:rPr>
        <w:t xml:space="preserve"> z</w:t>
      </w:r>
      <w:r w:rsidRPr="00E136DC">
        <w:rPr>
          <w:sz w:val="22"/>
          <w:szCs w:val="22"/>
          <w:lang w:eastAsia="sl-SI"/>
        </w:rPr>
        <w:t xml:space="preserve"> dne</w:t>
      </w:r>
      <w:r>
        <w:rPr>
          <w:sz w:val="22"/>
          <w:szCs w:val="22"/>
          <w:lang w:eastAsia="sl-SI"/>
        </w:rPr>
        <w:t xml:space="preserve"> __________</w:t>
      </w:r>
      <w:r w:rsidRPr="00E136DC">
        <w:rPr>
          <w:sz w:val="22"/>
          <w:szCs w:val="22"/>
          <w:lang w:eastAsia="sl-SI"/>
        </w:rPr>
        <w:t>202</w:t>
      </w:r>
      <w:r>
        <w:rPr>
          <w:sz w:val="22"/>
          <w:szCs w:val="22"/>
          <w:lang w:eastAsia="sl-SI"/>
        </w:rPr>
        <w:t>3</w:t>
      </w:r>
    </w:p>
    <w:p w14:paraId="417BD0F4" w14:textId="77777777" w:rsidR="0052077C" w:rsidRPr="00E136DC" w:rsidRDefault="0052077C" w:rsidP="0052077C">
      <w:pPr>
        <w:suppressAutoHyphens w:val="0"/>
        <w:jc w:val="both"/>
        <w:rPr>
          <w:sz w:val="22"/>
          <w:szCs w:val="22"/>
          <w:lang w:eastAsia="sl-SI"/>
        </w:rPr>
      </w:pPr>
    </w:p>
    <w:p w14:paraId="460BEF17" w14:textId="77777777" w:rsidR="0052077C" w:rsidRPr="00765C69" w:rsidRDefault="0052077C" w:rsidP="0052077C">
      <w:pPr>
        <w:suppressAutoHyphens w:val="0"/>
        <w:jc w:val="both"/>
        <w:rPr>
          <w:sz w:val="22"/>
          <w:szCs w:val="22"/>
          <w:lang w:eastAsia="sl-SI"/>
        </w:rPr>
      </w:pPr>
      <w:r w:rsidRPr="00E136DC">
        <w:rPr>
          <w:sz w:val="22"/>
          <w:szCs w:val="22"/>
          <w:lang w:eastAsia="sl-SI"/>
        </w:rPr>
        <w:t>izjavljamo,</w:t>
      </w:r>
      <w:r w:rsidRPr="00765C69">
        <w:rPr>
          <w:sz w:val="22"/>
          <w:szCs w:val="22"/>
          <w:lang w:eastAsia="sl-SI"/>
        </w:rPr>
        <w:tab/>
      </w:r>
      <w:r w:rsidRPr="00765C69">
        <w:rPr>
          <w:sz w:val="22"/>
          <w:szCs w:val="22"/>
          <w:lang w:eastAsia="sl-SI"/>
        </w:rPr>
        <w:tab/>
      </w:r>
      <w:r w:rsidRPr="00765C69">
        <w:rPr>
          <w:sz w:val="22"/>
          <w:szCs w:val="22"/>
          <w:lang w:eastAsia="sl-SI"/>
        </w:rPr>
        <w:tab/>
      </w:r>
      <w:r w:rsidRPr="00765C69">
        <w:rPr>
          <w:sz w:val="22"/>
          <w:szCs w:val="22"/>
          <w:lang w:eastAsia="sl-SI"/>
        </w:rPr>
        <w:tab/>
      </w:r>
      <w:r w:rsidRPr="00765C69">
        <w:rPr>
          <w:sz w:val="22"/>
          <w:szCs w:val="22"/>
          <w:lang w:eastAsia="sl-SI"/>
        </w:rPr>
        <w:tab/>
      </w:r>
      <w:r w:rsidRPr="00765C69">
        <w:rPr>
          <w:sz w:val="22"/>
          <w:szCs w:val="22"/>
          <w:lang w:eastAsia="sl-SI"/>
        </w:rPr>
        <w:tab/>
      </w:r>
      <w:r w:rsidRPr="00765C69">
        <w:rPr>
          <w:sz w:val="22"/>
          <w:szCs w:val="22"/>
          <w:lang w:eastAsia="sl-SI"/>
        </w:rPr>
        <w:tab/>
      </w:r>
      <w:r w:rsidRPr="00765C69">
        <w:rPr>
          <w:sz w:val="22"/>
          <w:szCs w:val="22"/>
          <w:lang w:eastAsia="sl-SI"/>
        </w:rPr>
        <w:tab/>
      </w:r>
      <w:r w:rsidRPr="00765C69">
        <w:rPr>
          <w:sz w:val="22"/>
          <w:szCs w:val="22"/>
          <w:lang w:eastAsia="sl-SI"/>
        </w:rPr>
        <w:tab/>
      </w:r>
    </w:p>
    <w:p w14:paraId="52E02603" w14:textId="77777777" w:rsidR="0052077C" w:rsidRPr="00765C69" w:rsidRDefault="0052077C" w:rsidP="0052077C">
      <w:pPr>
        <w:suppressAutoHyphens w:val="0"/>
        <w:jc w:val="both"/>
        <w:rPr>
          <w:sz w:val="22"/>
          <w:szCs w:val="22"/>
          <w:lang w:eastAsia="sl-SI"/>
        </w:rPr>
      </w:pPr>
    </w:p>
    <w:p w14:paraId="7C1F2710" w14:textId="77777777" w:rsidR="0052077C" w:rsidRPr="00765C69" w:rsidRDefault="0052077C" w:rsidP="0052077C">
      <w:pPr>
        <w:suppressAutoHyphens w:val="0"/>
        <w:jc w:val="both"/>
        <w:rPr>
          <w:sz w:val="22"/>
          <w:szCs w:val="22"/>
          <w:lang w:eastAsia="sl-SI"/>
        </w:rPr>
      </w:pPr>
      <w:r w:rsidRPr="00E136DC">
        <w:rPr>
          <w:sz w:val="22"/>
          <w:szCs w:val="22"/>
          <w:lang w:eastAsia="sl-SI"/>
        </w:rPr>
        <w:t>da bomo, v primeru, da bo naša ponudba izbrana za izvedbo predmetnega naročila, pridobili za naročnika javnega naročila, nepreklicno in brezpogojno garancijo banke/zavarovalnice za odpravo napak v garancijski dobi v višini 5% pogodbene vrednosti (z DDV) in da bo garancija banke oz. zavarovalnice izdana skladno z vzorcem garancije iz razpisne dokumentacije, ki je priloga te izjave ter izročena naročniku v skladu z določili pogodbe.</w:t>
      </w:r>
    </w:p>
    <w:p w14:paraId="522A992E" w14:textId="77777777" w:rsidR="0052077C" w:rsidRPr="00765C69" w:rsidRDefault="0052077C" w:rsidP="0052077C">
      <w:pPr>
        <w:suppressAutoHyphens w:val="0"/>
        <w:jc w:val="both"/>
        <w:rPr>
          <w:sz w:val="22"/>
          <w:szCs w:val="22"/>
          <w:lang w:eastAsia="sl-SI"/>
        </w:rPr>
      </w:pPr>
    </w:p>
    <w:p w14:paraId="47436A07" w14:textId="77777777" w:rsidR="0052077C" w:rsidRPr="00765C69" w:rsidRDefault="0052077C" w:rsidP="0052077C">
      <w:pPr>
        <w:suppressAutoHyphens w:val="0"/>
        <w:jc w:val="both"/>
        <w:rPr>
          <w:sz w:val="22"/>
          <w:szCs w:val="22"/>
          <w:lang w:eastAsia="sl-SI"/>
        </w:rPr>
      </w:pPr>
    </w:p>
    <w:p w14:paraId="0047731A" w14:textId="77777777" w:rsidR="0052077C" w:rsidRDefault="0052077C" w:rsidP="0052077C">
      <w:pPr>
        <w:suppressAutoHyphens w:val="0"/>
        <w:jc w:val="both"/>
        <w:rPr>
          <w:sz w:val="22"/>
          <w:szCs w:val="22"/>
          <w:lang w:eastAsia="sl-SI"/>
        </w:rPr>
      </w:pPr>
    </w:p>
    <w:p w14:paraId="501756C7" w14:textId="77777777" w:rsidR="0052077C" w:rsidRPr="00765C69" w:rsidRDefault="0052077C" w:rsidP="0052077C">
      <w:pPr>
        <w:suppressAutoHyphens w:val="0"/>
        <w:jc w:val="both"/>
        <w:rPr>
          <w:sz w:val="22"/>
          <w:szCs w:val="22"/>
          <w:lang w:eastAsia="sl-SI"/>
        </w:rPr>
      </w:pPr>
    </w:p>
    <w:p w14:paraId="2A690230" w14:textId="77777777" w:rsidR="0052077C" w:rsidRPr="00765C69" w:rsidRDefault="0052077C" w:rsidP="0052077C">
      <w:pPr>
        <w:suppressAutoHyphens w:val="0"/>
        <w:jc w:val="both"/>
        <w:rPr>
          <w:sz w:val="22"/>
          <w:szCs w:val="22"/>
          <w:lang w:eastAsia="sl-SI"/>
        </w:rPr>
      </w:pPr>
    </w:p>
    <w:p w14:paraId="1985B0E6" w14:textId="77777777" w:rsidR="0052077C" w:rsidRPr="00765C69" w:rsidRDefault="0052077C" w:rsidP="0052077C">
      <w:pPr>
        <w:suppressAutoHyphens w:val="0"/>
        <w:jc w:val="both"/>
        <w:rPr>
          <w:sz w:val="22"/>
          <w:szCs w:val="22"/>
          <w:lang w:eastAsia="sl-SI"/>
        </w:rPr>
      </w:pPr>
    </w:p>
    <w:p w14:paraId="38E029A4" w14:textId="77777777" w:rsidR="0052077C" w:rsidRPr="00765C69" w:rsidRDefault="0052077C" w:rsidP="0052077C">
      <w:pPr>
        <w:suppressAutoHyphens w:val="0"/>
        <w:jc w:val="both"/>
        <w:rPr>
          <w:rFonts w:ascii="Times New Roman" w:hAnsi="Times New Roman" w:cs="Times New Roman"/>
          <w:sz w:val="24"/>
          <w:lang w:eastAsia="sl-SI"/>
        </w:rPr>
      </w:pPr>
      <w:r w:rsidRPr="00765C69">
        <w:rPr>
          <w:sz w:val="22"/>
          <w:szCs w:val="22"/>
          <w:lang w:eastAsia="sl-SI"/>
        </w:rPr>
        <w:t>Datum:_____________</w:t>
      </w:r>
      <w:r w:rsidRPr="00765C69">
        <w:rPr>
          <w:sz w:val="22"/>
          <w:szCs w:val="22"/>
          <w:lang w:eastAsia="sl-SI"/>
        </w:rPr>
        <w:tab/>
        <w:t xml:space="preserve">                    Žig</w:t>
      </w:r>
      <w:r w:rsidRPr="00765C69">
        <w:rPr>
          <w:sz w:val="22"/>
          <w:szCs w:val="22"/>
          <w:lang w:eastAsia="sl-SI"/>
        </w:rPr>
        <w:tab/>
        <w:t xml:space="preserve">               Podpis gospodarskega subjekta</w:t>
      </w:r>
      <w:r w:rsidRPr="00765C69">
        <w:rPr>
          <w:rFonts w:ascii="Times New Roman" w:hAnsi="Times New Roman" w:cs="Times New Roman"/>
          <w:sz w:val="24"/>
          <w:lang w:eastAsia="sl-SI"/>
        </w:rPr>
        <w:t>:</w:t>
      </w:r>
    </w:p>
    <w:p w14:paraId="0AAA5A5D" w14:textId="77777777" w:rsidR="0052077C" w:rsidRDefault="0052077C" w:rsidP="0052077C">
      <w:pPr>
        <w:suppressAutoHyphens w:val="0"/>
        <w:jc w:val="both"/>
        <w:rPr>
          <w:rFonts w:ascii="Times New Roman" w:hAnsi="Times New Roman" w:cs="Times New Roman"/>
          <w:sz w:val="24"/>
          <w:lang w:eastAsia="sl-SI"/>
        </w:rPr>
      </w:pPr>
    </w:p>
    <w:p w14:paraId="445956D6" w14:textId="77777777" w:rsidR="0052077C" w:rsidRDefault="0052077C" w:rsidP="0052077C">
      <w:pPr>
        <w:suppressAutoHyphens w:val="0"/>
        <w:jc w:val="both"/>
        <w:rPr>
          <w:rFonts w:ascii="Times New Roman" w:hAnsi="Times New Roman" w:cs="Times New Roman"/>
          <w:sz w:val="24"/>
          <w:lang w:eastAsia="sl-SI"/>
        </w:rPr>
      </w:pPr>
    </w:p>
    <w:p w14:paraId="32651A4C" w14:textId="77777777" w:rsidR="0052077C" w:rsidRDefault="0052077C" w:rsidP="0052077C">
      <w:pPr>
        <w:suppressAutoHyphens w:val="0"/>
        <w:jc w:val="both"/>
        <w:rPr>
          <w:rFonts w:ascii="Times New Roman" w:hAnsi="Times New Roman" w:cs="Times New Roman"/>
          <w:sz w:val="24"/>
          <w:lang w:eastAsia="sl-SI"/>
        </w:rPr>
      </w:pPr>
    </w:p>
    <w:p w14:paraId="6BAEA52E" w14:textId="77777777" w:rsidR="0052077C" w:rsidRDefault="0052077C" w:rsidP="0052077C">
      <w:pPr>
        <w:suppressAutoHyphens w:val="0"/>
        <w:jc w:val="both"/>
        <w:rPr>
          <w:rFonts w:ascii="Times New Roman" w:hAnsi="Times New Roman" w:cs="Times New Roman"/>
          <w:sz w:val="24"/>
          <w:lang w:eastAsia="sl-SI"/>
        </w:rPr>
      </w:pPr>
    </w:p>
    <w:p w14:paraId="2603D22B" w14:textId="77777777" w:rsidR="0052077C" w:rsidRDefault="0052077C" w:rsidP="0052077C">
      <w:pPr>
        <w:suppressAutoHyphens w:val="0"/>
        <w:jc w:val="both"/>
        <w:rPr>
          <w:rFonts w:ascii="Times New Roman" w:hAnsi="Times New Roman" w:cs="Times New Roman"/>
          <w:sz w:val="24"/>
          <w:lang w:eastAsia="sl-SI"/>
        </w:rPr>
      </w:pPr>
    </w:p>
    <w:p w14:paraId="7BA28A38" w14:textId="77777777" w:rsidR="0052077C" w:rsidRDefault="0052077C" w:rsidP="0052077C">
      <w:pPr>
        <w:suppressAutoHyphens w:val="0"/>
        <w:jc w:val="both"/>
        <w:rPr>
          <w:rFonts w:ascii="Times New Roman" w:hAnsi="Times New Roman" w:cs="Times New Roman"/>
          <w:sz w:val="24"/>
          <w:lang w:eastAsia="sl-SI"/>
        </w:rPr>
      </w:pPr>
    </w:p>
    <w:p w14:paraId="259D74F1" w14:textId="77777777" w:rsidR="0052077C" w:rsidRDefault="0052077C" w:rsidP="0052077C">
      <w:pPr>
        <w:suppressAutoHyphens w:val="0"/>
        <w:jc w:val="both"/>
        <w:rPr>
          <w:rFonts w:ascii="Times New Roman" w:hAnsi="Times New Roman" w:cs="Times New Roman"/>
          <w:sz w:val="24"/>
          <w:lang w:eastAsia="sl-SI"/>
        </w:rPr>
      </w:pPr>
    </w:p>
    <w:p w14:paraId="249BF8ED" w14:textId="77777777" w:rsidR="0052077C" w:rsidRDefault="0052077C" w:rsidP="0052077C">
      <w:pPr>
        <w:suppressAutoHyphens w:val="0"/>
        <w:jc w:val="both"/>
        <w:rPr>
          <w:rFonts w:ascii="Times New Roman" w:hAnsi="Times New Roman" w:cs="Times New Roman"/>
          <w:sz w:val="24"/>
          <w:lang w:eastAsia="sl-SI"/>
        </w:rPr>
      </w:pPr>
    </w:p>
    <w:p w14:paraId="0EA9587E" w14:textId="77777777" w:rsidR="0052077C" w:rsidRDefault="0052077C" w:rsidP="0052077C">
      <w:pPr>
        <w:suppressAutoHyphens w:val="0"/>
        <w:jc w:val="both"/>
        <w:rPr>
          <w:rFonts w:ascii="Times New Roman" w:hAnsi="Times New Roman" w:cs="Times New Roman"/>
          <w:sz w:val="24"/>
          <w:lang w:eastAsia="sl-SI"/>
        </w:rPr>
      </w:pPr>
    </w:p>
    <w:p w14:paraId="11B49CB0" w14:textId="77777777" w:rsidR="0052077C" w:rsidRDefault="0052077C" w:rsidP="0052077C">
      <w:pPr>
        <w:suppressAutoHyphens w:val="0"/>
        <w:jc w:val="both"/>
        <w:rPr>
          <w:rFonts w:ascii="Times New Roman" w:hAnsi="Times New Roman" w:cs="Times New Roman"/>
          <w:sz w:val="24"/>
          <w:lang w:eastAsia="sl-SI"/>
        </w:rPr>
      </w:pPr>
    </w:p>
    <w:p w14:paraId="58EBC748" w14:textId="77777777" w:rsidR="0052077C" w:rsidRDefault="0052077C" w:rsidP="0052077C">
      <w:pPr>
        <w:suppressAutoHyphens w:val="0"/>
        <w:jc w:val="both"/>
        <w:rPr>
          <w:rFonts w:ascii="Times New Roman" w:hAnsi="Times New Roman" w:cs="Times New Roman"/>
          <w:sz w:val="24"/>
          <w:lang w:eastAsia="sl-SI"/>
        </w:rPr>
      </w:pPr>
    </w:p>
    <w:p w14:paraId="6848E999" w14:textId="77777777" w:rsidR="0052077C" w:rsidRDefault="0052077C" w:rsidP="0052077C">
      <w:pPr>
        <w:suppressAutoHyphens w:val="0"/>
        <w:jc w:val="both"/>
        <w:rPr>
          <w:rFonts w:ascii="Times New Roman" w:hAnsi="Times New Roman" w:cs="Times New Roman"/>
          <w:sz w:val="24"/>
          <w:lang w:eastAsia="sl-SI"/>
        </w:rPr>
      </w:pPr>
    </w:p>
    <w:p w14:paraId="5036879F" w14:textId="77777777" w:rsidR="0052077C" w:rsidRDefault="0052077C" w:rsidP="0052077C">
      <w:pPr>
        <w:suppressAutoHyphens w:val="0"/>
        <w:jc w:val="both"/>
        <w:rPr>
          <w:rFonts w:ascii="Times New Roman" w:hAnsi="Times New Roman" w:cs="Times New Roman"/>
          <w:sz w:val="24"/>
          <w:lang w:eastAsia="sl-SI"/>
        </w:rPr>
      </w:pPr>
    </w:p>
    <w:p w14:paraId="56FDADF6" w14:textId="77777777" w:rsidR="0052077C" w:rsidRDefault="0052077C" w:rsidP="0052077C">
      <w:pPr>
        <w:suppressAutoHyphens w:val="0"/>
        <w:jc w:val="both"/>
        <w:rPr>
          <w:rFonts w:ascii="Times New Roman" w:hAnsi="Times New Roman" w:cs="Times New Roman"/>
          <w:sz w:val="24"/>
          <w:lang w:eastAsia="sl-SI"/>
        </w:rPr>
      </w:pPr>
    </w:p>
    <w:p w14:paraId="5D078FFB" w14:textId="77777777" w:rsidR="0052077C" w:rsidRDefault="0052077C" w:rsidP="0052077C">
      <w:pPr>
        <w:suppressAutoHyphens w:val="0"/>
        <w:jc w:val="both"/>
        <w:rPr>
          <w:rFonts w:ascii="Times New Roman" w:hAnsi="Times New Roman" w:cs="Times New Roman"/>
          <w:sz w:val="24"/>
          <w:lang w:eastAsia="sl-SI"/>
        </w:rPr>
      </w:pPr>
    </w:p>
    <w:p w14:paraId="062B7351" w14:textId="77777777" w:rsidR="0052077C" w:rsidRDefault="0052077C" w:rsidP="0052077C">
      <w:pPr>
        <w:suppressAutoHyphens w:val="0"/>
        <w:jc w:val="both"/>
        <w:rPr>
          <w:rFonts w:ascii="Times New Roman" w:hAnsi="Times New Roman" w:cs="Times New Roman"/>
          <w:sz w:val="24"/>
          <w:lang w:eastAsia="sl-SI"/>
        </w:rPr>
      </w:pPr>
    </w:p>
    <w:p w14:paraId="4BF3A9D1" w14:textId="77777777" w:rsidR="0052077C" w:rsidRDefault="0052077C" w:rsidP="0052077C">
      <w:pPr>
        <w:suppressAutoHyphens w:val="0"/>
        <w:jc w:val="both"/>
        <w:rPr>
          <w:rFonts w:ascii="Times New Roman" w:hAnsi="Times New Roman" w:cs="Times New Roman"/>
          <w:sz w:val="24"/>
          <w:lang w:eastAsia="sl-SI"/>
        </w:rPr>
      </w:pPr>
    </w:p>
    <w:p w14:paraId="5DC68407" w14:textId="77777777" w:rsidR="0052077C" w:rsidRDefault="0052077C" w:rsidP="0052077C">
      <w:pPr>
        <w:suppressAutoHyphens w:val="0"/>
        <w:jc w:val="both"/>
        <w:rPr>
          <w:rFonts w:ascii="Times New Roman" w:hAnsi="Times New Roman" w:cs="Times New Roman"/>
          <w:sz w:val="24"/>
          <w:lang w:eastAsia="sl-SI"/>
        </w:rPr>
      </w:pPr>
    </w:p>
    <w:p w14:paraId="2B16995A" w14:textId="40F7D1D5" w:rsidR="0052077C" w:rsidRDefault="0052077C" w:rsidP="0052077C">
      <w:pPr>
        <w:suppressAutoHyphens w:val="0"/>
        <w:jc w:val="both"/>
        <w:rPr>
          <w:rFonts w:ascii="Times New Roman" w:hAnsi="Times New Roman" w:cs="Times New Roman"/>
          <w:sz w:val="24"/>
          <w:lang w:eastAsia="sl-SI"/>
        </w:rPr>
      </w:pPr>
    </w:p>
    <w:p w14:paraId="7E39A27B" w14:textId="77777777" w:rsidR="003B0E14" w:rsidRDefault="003B0E14" w:rsidP="0052077C">
      <w:pPr>
        <w:suppressAutoHyphens w:val="0"/>
        <w:jc w:val="both"/>
        <w:rPr>
          <w:rFonts w:ascii="Times New Roman" w:hAnsi="Times New Roman" w:cs="Times New Roman"/>
          <w:sz w:val="24"/>
          <w:lang w:eastAsia="sl-SI"/>
        </w:rPr>
      </w:pPr>
    </w:p>
    <w:p w14:paraId="1D05ECF6" w14:textId="3B96AD1F" w:rsidR="0052077C" w:rsidRPr="00204E0A" w:rsidRDefault="0052077C" w:rsidP="0052077C">
      <w:pPr>
        <w:suppressAutoHyphens w:val="0"/>
        <w:jc w:val="right"/>
        <w:rPr>
          <w:sz w:val="22"/>
          <w:szCs w:val="22"/>
          <w:lang w:eastAsia="sl-SI"/>
        </w:rPr>
      </w:pPr>
      <w:r w:rsidRPr="00204E0A">
        <w:rPr>
          <w:sz w:val="22"/>
          <w:szCs w:val="22"/>
          <w:lang w:eastAsia="sl-SI"/>
        </w:rPr>
        <w:t>OBR - 1</w:t>
      </w:r>
      <w:r w:rsidR="006E1598">
        <w:rPr>
          <w:sz w:val="22"/>
          <w:szCs w:val="22"/>
          <w:lang w:eastAsia="sl-SI"/>
        </w:rPr>
        <w:t>4</w:t>
      </w:r>
      <w:r w:rsidRPr="00204E0A">
        <w:rPr>
          <w:sz w:val="22"/>
          <w:szCs w:val="22"/>
          <w:lang w:eastAsia="sl-SI"/>
        </w:rPr>
        <w:t xml:space="preserve"> </w:t>
      </w:r>
      <w:r>
        <w:rPr>
          <w:sz w:val="22"/>
          <w:szCs w:val="22"/>
          <w:lang w:eastAsia="sl-SI"/>
        </w:rPr>
        <w:t>a</w:t>
      </w:r>
    </w:p>
    <w:p w14:paraId="076055FD" w14:textId="77777777" w:rsidR="0052077C" w:rsidRPr="00204E0A" w:rsidRDefault="0052077C" w:rsidP="0052077C">
      <w:pPr>
        <w:suppressAutoHyphens w:val="0"/>
        <w:rPr>
          <w:sz w:val="22"/>
          <w:szCs w:val="22"/>
          <w:lang w:eastAsia="sl-SI"/>
        </w:rPr>
      </w:pPr>
    </w:p>
    <w:p w14:paraId="15CF7C5E" w14:textId="77777777" w:rsidR="0052077C" w:rsidRPr="00204E0A" w:rsidRDefault="0052077C" w:rsidP="0052077C">
      <w:pPr>
        <w:shd w:val="clear" w:color="auto" w:fill="BF8F00" w:themeFill="accent4" w:themeFillShade="BF"/>
        <w:suppressAutoHyphens w:val="0"/>
        <w:rPr>
          <w:b/>
          <w:bCs/>
          <w:sz w:val="22"/>
          <w:szCs w:val="22"/>
          <w:lang w:eastAsia="sl-SI"/>
        </w:rPr>
      </w:pPr>
      <w:r w:rsidRPr="00204E0A">
        <w:rPr>
          <w:b/>
          <w:bCs/>
          <w:sz w:val="22"/>
          <w:szCs w:val="22"/>
          <w:lang w:eastAsia="sl-SI"/>
        </w:rPr>
        <w:t>VZOREC 3: GARANCIJA ZA ODPRAVO NAPAK V GARANCIJSKEM ROKU</w:t>
      </w:r>
    </w:p>
    <w:p w14:paraId="53E2D121" w14:textId="77777777" w:rsidR="0052077C" w:rsidRPr="00204E0A" w:rsidRDefault="0052077C" w:rsidP="0052077C">
      <w:pPr>
        <w:suppressAutoHyphens w:val="0"/>
        <w:ind w:left="6372"/>
        <w:rPr>
          <w:sz w:val="22"/>
          <w:szCs w:val="22"/>
          <w:lang w:eastAsia="sl-SI"/>
        </w:rPr>
      </w:pPr>
    </w:p>
    <w:p w14:paraId="3F7DB48F" w14:textId="77777777" w:rsidR="0052077C" w:rsidRPr="008C0E77" w:rsidRDefault="0052077C" w:rsidP="0052077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i/>
          <w:lang w:eastAsia="en-US"/>
        </w:rPr>
      </w:pPr>
      <w:r w:rsidRPr="008C0E77">
        <w:rPr>
          <w:i/>
          <w:lang w:eastAsia="en-US"/>
        </w:rPr>
        <w:t>Glava s podatki o garantu (zavarovalnici/banki) ali SWIFT ključ</w:t>
      </w:r>
    </w:p>
    <w:p w14:paraId="5484960F" w14:textId="77777777" w:rsidR="0052077C" w:rsidRPr="008C0E77" w:rsidRDefault="0052077C" w:rsidP="0052077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b/>
          <w:sz w:val="22"/>
          <w:szCs w:val="22"/>
          <w:lang w:eastAsia="en-US"/>
        </w:rPr>
      </w:pPr>
    </w:p>
    <w:p w14:paraId="7D7D9B8E" w14:textId="77777777" w:rsidR="0052077C" w:rsidRPr="008C0E77" w:rsidRDefault="0052077C" w:rsidP="0052077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sz w:val="22"/>
          <w:szCs w:val="22"/>
          <w:lang w:eastAsia="en-US"/>
        </w:rPr>
      </w:pPr>
      <w:r w:rsidRPr="008C0E77">
        <w:rPr>
          <w:sz w:val="22"/>
          <w:szCs w:val="22"/>
          <w:lang w:eastAsia="en-US"/>
        </w:rPr>
        <w:t xml:space="preserve">Za: </w:t>
      </w:r>
      <w:bookmarkStart w:id="77" w:name="_Hlk94865033"/>
      <w:r w:rsidRPr="008C0E77">
        <w:rPr>
          <w:sz w:val="22"/>
          <w:szCs w:val="22"/>
          <w:lang w:eastAsia="en-US"/>
        </w:rPr>
        <w:t>Občina Videm, Videm pri Ptuju 54, 2284 Videm</w:t>
      </w:r>
    </w:p>
    <w:bookmarkEnd w:id="77"/>
    <w:p w14:paraId="56C59C2F" w14:textId="77777777" w:rsidR="0052077C" w:rsidRPr="008C0E77" w:rsidRDefault="0052077C" w:rsidP="0052077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i/>
          <w:sz w:val="22"/>
          <w:szCs w:val="22"/>
          <w:lang w:eastAsia="en-US"/>
        </w:rPr>
      </w:pPr>
      <w:r w:rsidRPr="008C0E77">
        <w:rPr>
          <w:sz w:val="22"/>
          <w:szCs w:val="22"/>
          <w:lang w:eastAsia="en-US"/>
        </w:rPr>
        <w:t xml:space="preserve">Datum: .... </w:t>
      </w:r>
      <w:r w:rsidRPr="008C0E77">
        <w:rPr>
          <w:i/>
          <w:sz w:val="22"/>
          <w:szCs w:val="22"/>
          <w:lang w:eastAsia="en-US"/>
        </w:rPr>
        <w:t>(vpiše se datum izdaje)</w:t>
      </w:r>
    </w:p>
    <w:p w14:paraId="76058BD1" w14:textId="77777777" w:rsidR="0052077C" w:rsidRPr="008C0E77" w:rsidRDefault="0052077C" w:rsidP="0052077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sz w:val="22"/>
          <w:szCs w:val="22"/>
          <w:lang w:eastAsia="en-US"/>
        </w:rPr>
      </w:pPr>
    </w:p>
    <w:p w14:paraId="4DD1BB79" w14:textId="77777777" w:rsidR="0052077C" w:rsidRPr="008C0E77" w:rsidRDefault="0052077C" w:rsidP="0052077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i/>
          <w:sz w:val="22"/>
          <w:szCs w:val="22"/>
          <w:lang w:eastAsia="en-US"/>
        </w:rPr>
      </w:pPr>
      <w:r w:rsidRPr="008C0E77">
        <w:rPr>
          <w:b/>
          <w:sz w:val="22"/>
          <w:szCs w:val="22"/>
          <w:lang w:eastAsia="en-US"/>
        </w:rPr>
        <w:t>VRSTA ZAVAROVANJA:</w:t>
      </w:r>
      <w:r w:rsidRPr="008C0E77">
        <w:rPr>
          <w:sz w:val="22"/>
          <w:szCs w:val="22"/>
          <w:lang w:eastAsia="en-US"/>
        </w:rPr>
        <w:t xml:space="preserve"> ........ </w:t>
      </w:r>
      <w:r w:rsidRPr="008C0E77">
        <w:rPr>
          <w:i/>
          <w:sz w:val="22"/>
          <w:szCs w:val="22"/>
          <w:lang w:eastAsia="en-US"/>
        </w:rPr>
        <w:t>(vpiše se vrsta zavarovanja: kavcijsko zavarovanje/bančna garancija)</w:t>
      </w:r>
    </w:p>
    <w:p w14:paraId="0211F630" w14:textId="77777777" w:rsidR="0052077C" w:rsidRPr="008C0E77" w:rsidRDefault="0052077C" w:rsidP="0052077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sz w:val="22"/>
          <w:szCs w:val="22"/>
          <w:lang w:eastAsia="en-US"/>
        </w:rPr>
      </w:pPr>
    </w:p>
    <w:p w14:paraId="061E5221" w14:textId="77777777" w:rsidR="0052077C" w:rsidRPr="008C0E77" w:rsidRDefault="0052077C" w:rsidP="0052077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sz w:val="22"/>
          <w:szCs w:val="22"/>
          <w:lang w:eastAsia="en-US"/>
        </w:rPr>
      </w:pPr>
      <w:r w:rsidRPr="008C0E77">
        <w:rPr>
          <w:b/>
          <w:sz w:val="22"/>
          <w:szCs w:val="22"/>
          <w:lang w:eastAsia="en-US"/>
        </w:rPr>
        <w:t xml:space="preserve">ŠTEVILKA: </w:t>
      </w:r>
      <w:r w:rsidRPr="008C0E77">
        <w:rPr>
          <w:sz w:val="22"/>
          <w:szCs w:val="22"/>
          <w:lang w:eastAsia="en-US"/>
        </w:rPr>
        <w:t xml:space="preserve">......... </w:t>
      </w:r>
      <w:r w:rsidRPr="008C0E77">
        <w:rPr>
          <w:i/>
          <w:sz w:val="22"/>
          <w:szCs w:val="22"/>
          <w:lang w:eastAsia="en-US"/>
        </w:rPr>
        <w:t>(vpiše se številka zavarovanja)</w:t>
      </w:r>
    </w:p>
    <w:p w14:paraId="5441626E" w14:textId="77777777" w:rsidR="0052077C" w:rsidRPr="008C0E77" w:rsidRDefault="0052077C" w:rsidP="0052077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sz w:val="22"/>
          <w:szCs w:val="22"/>
          <w:lang w:eastAsia="en-US"/>
        </w:rPr>
      </w:pPr>
    </w:p>
    <w:p w14:paraId="6B69E765" w14:textId="77777777" w:rsidR="0052077C" w:rsidRPr="008C0E77" w:rsidRDefault="0052077C" w:rsidP="0052077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sz w:val="22"/>
          <w:szCs w:val="22"/>
          <w:lang w:eastAsia="en-US"/>
        </w:rPr>
      </w:pPr>
      <w:r w:rsidRPr="008C0E77">
        <w:rPr>
          <w:b/>
          <w:sz w:val="22"/>
          <w:szCs w:val="22"/>
          <w:lang w:eastAsia="en-US"/>
        </w:rPr>
        <w:t>GARANT:</w:t>
      </w:r>
      <w:r w:rsidRPr="008C0E77">
        <w:rPr>
          <w:sz w:val="22"/>
          <w:szCs w:val="22"/>
          <w:lang w:eastAsia="en-US"/>
        </w:rPr>
        <w:t xml:space="preserve"> ...... </w:t>
      </w:r>
      <w:r w:rsidRPr="008C0E77">
        <w:rPr>
          <w:i/>
          <w:sz w:val="22"/>
          <w:szCs w:val="22"/>
          <w:lang w:eastAsia="en-US"/>
        </w:rPr>
        <w:t>(vpiše se ime in naslov zavarovalnice/banke v kraju izdaje)</w:t>
      </w:r>
    </w:p>
    <w:p w14:paraId="58DF0F9E" w14:textId="77777777" w:rsidR="0052077C" w:rsidRPr="008C0E77" w:rsidRDefault="0052077C" w:rsidP="0052077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sz w:val="22"/>
          <w:szCs w:val="22"/>
          <w:lang w:eastAsia="en-US"/>
        </w:rPr>
      </w:pPr>
    </w:p>
    <w:p w14:paraId="0066F90B" w14:textId="77777777" w:rsidR="0052077C" w:rsidRPr="008C0E77" w:rsidRDefault="0052077C" w:rsidP="0052077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sz w:val="22"/>
          <w:szCs w:val="22"/>
          <w:lang w:eastAsia="en-US"/>
        </w:rPr>
      </w:pPr>
      <w:r w:rsidRPr="008C0E77">
        <w:rPr>
          <w:b/>
          <w:sz w:val="22"/>
          <w:szCs w:val="22"/>
          <w:lang w:eastAsia="en-US"/>
        </w:rPr>
        <w:t xml:space="preserve">NAROČNIK: </w:t>
      </w:r>
      <w:r w:rsidRPr="008C0E77">
        <w:rPr>
          <w:sz w:val="22"/>
          <w:szCs w:val="22"/>
          <w:lang w:eastAsia="en-US"/>
        </w:rPr>
        <w:t xml:space="preserve">........ </w:t>
      </w:r>
      <w:r w:rsidRPr="008C0E77">
        <w:rPr>
          <w:i/>
          <w:sz w:val="22"/>
          <w:szCs w:val="22"/>
          <w:lang w:eastAsia="en-US"/>
        </w:rPr>
        <w:t>(vpiše se ime in naslov naročnika zavarovanja, tj. v postopku javnega naročanja izbranega ponudnika)</w:t>
      </w:r>
    </w:p>
    <w:p w14:paraId="096CC9E8" w14:textId="77777777" w:rsidR="0052077C" w:rsidRPr="008C0E77" w:rsidRDefault="0052077C" w:rsidP="0052077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sz w:val="22"/>
          <w:szCs w:val="22"/>
          <w:lang w:eastAsia="en-US"/>
        </w:rPr>
      </w:pPr>
    </w:p>
    <w:p w14:paraId="2D8A7185" w14:textId="77777777" w:rsidR="0052077C" w:rsidRPr="008C0E77" w:rsidRDefault="0052077C" w:rsidP="0052077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sz w:val="22"/>
          <w:szCs w:val="22"/>
          <w:lang w:eastAsia="en-US"/>
        </w:rPr>
      </w:pPr>
      <w:r w:rsidRPr="008C0E77">
        <w:rPr>
          <w:b/>
          <w:sz w:val="22"/>
          <w:szCs w:val="22"/>
          <w:lang w:eastAsia="en-US"/>
        </w:rPr>
        <w:t>UPRAVIČENEC:</w:t>
      </w:r>
      <w:r w:rsidRPr="008C0E77">
        <w:rPr>
          <w:sz w:val="22"/>
          <w:szCs w:val="22"/>
          <w:lang w:eastAsia="en-US"/>
        </w:rPr>
        <w:t xml:space="preserve"> Občina Videm, Videm pri Ptuju 54, 2284 Videm</w:t>
      </w:r>
    </w:p>
    <w:p w14:paraId="3331D1ED" w14:textId="77777777" w:rsidR="0052077C" w:rsidRPr="008C0E77" w:rsidRDefault="0052077C" w:rsidP="0052077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sz w:val="22"/>
          <w:szCs w:val="22"/>
          <w:lang w:eastAsia="en-US"/>
        </w:rPr>
      </w:pPr>
    </w:p>
    <w:p w14:paraId="194F3ACB" w14:textId="728C65EC" w:rsidR="0052077C" w:rsidRPr="008C0E77" w:rsidRDefault="0052077C" w:rsidP="0052077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i/>
          <w:sz w:val="22"/>
          <w:szCs w:val="22"/>
          <w:lang w:eastAsia="en-US"/>
        </w:rPr>
      </w:pPr>
      <w:r w:rsidRPr="008C0E77">
        <w:rPr>
          <w:b/>
          <w:sz w:val="22"/>
          <w:szCs w:val="22"/>
          <w:lang w:eastAsia="en-US"/>
        </w:rPr>
        <w:t xml:space="preserve">OSNOVNI POSEL: </w:t>
      </w:r>
      <w:r w:rsidRPr="008C0E77">
        <w:rPr>
          <w:sz w:val="22"/>
          <w:szCs w:val="22"/>
          <w:lang w:eastAsia="en-US"/>
        </w:rPr>
        <w:t xml:space="preserve">obveznost naročnika zavarovanja za odpravo napak v garancijskem roku, ki izhaja iz pogodbe št. .... z dne ...... </w:t>
      </w:r>
      <w:r w:rsidRPr="008C0E77">
        <w:rPr>
          <w:i/>
          <w:sz w:val="22"/>
          <w:szCs w:val="22"/>
          <w:lang w:eastAsia="en-US"/>
        </w:rPr>
        <w:t>(vpiše se številko in datum pogodbe o izvedbi javnega naročila sklenjene na podlagi postopka z oznako JN......)</w:t>
      </w:r>
      <w:r w:rsidRPr="008C0E77">
        <w:rPr>
          <w:sz w:val="22"/>
          <w:szCs w:val="22"/>
          <w:lang w:eastAsia="en-US"/>
        </w:rPr>
        <w:t xml:space="preserve"> za</w:t>
      </w:r>
      <w:r w:rsidRPr="008C0E77">
        <w:rPr>
          <w:i/>
          <w:sz w:val="22"/>
          <w:szCs w:val="22"/>
          <w:lang w:eastAsia="en-US"/>
        </w:rPr>
        <w:t xml:space="preserve"> </w:t>
      </w:r>
      <w:r w:rsidR="00937F5A" w:rsidRPr="00937F5A">
        <w:rPr>
          <w:b/>
          <w:bCs/>
          <w:iCs/>
          <w:sz w:val="22"/>
          <w:szCs w:val="22"/>
          <w:lang w:eastAsia="sl-SI"/>
        </w:rPr>
        <w:t xml:space="preserve">»Projektiranje in gradnja modularnega vrtca Sela«  </w:t>
      </w:r>
      <w:r w:rsidRPr="008C0E77">
        <w:rPr>
          <w:sz w:val="22"/>
          <w:szCs w:val="22"/>
          <w:lang w:eastAsia="en-US"/>
        </w:rPr>
        <w:t>v vrednosti ……….. EUR (z DDV)</w:t>
      </w:r>
    </w:p>
    <w:p w14:paraId="0F8F36BB" w14:textId="77777777" w:rsidR="0052077C" w:rsidRPr="008C0E77" w:rsidRDefault="0052077C" w:rsidP="0052077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sz w:val="22"/>
          <w:szCs w:val="22"/>
          <w:lang w:eastAsia="en-US"/>
        </w:rPr>
      </w:pPr>
      <w:r w:rsidRPr="008C0E77">
        <w:rPr>
          <w:i/>
          <w:sz w:val="22"/>
          <w:szCs w:val="22"/>
          <w:lang w:eastAsia="en-US"/>
        </w:rPr>
        <w:t xml:space="preserve"> </w:t>
      </w:r>
    </w:p>
    <w:p w14:paraId="04336FE1" w14:textId="77777777" w:rsidR="0052077C" w:rsidRPr="008C0E77" w:rsidRDefault="0052077C" w:rsidP="0052077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sz w:val="22"/>
          <w:szCs w:val="22"/>
          <w:lang w:eastAsia="en-US"/>
        </w:rPr>
      </w:pPr>
      <w:r w:rsidRPr="008C0E77">
        <w:rPr>
          <w:b/>
          <w:sz w:val="22"/>
          <w:szCs w:val="22"/>
          <w:lang w:eastAsia="en-US"/>
        </w:rPr>
        <w:t xml:space="preserve">ZNESEK IN VALUTA: </w:t>
      </w:r>
      <w:r w:rsidRPr="008C0E77">
        <w:rPr>
          <w:sz w:val="22"/>
          <w:szCs w:val="22"/>
          <w:lang w:eastAsia="en-US"/>
        </w:rPr>
        <w:t xml:space="preserve">..... </w:t>
      </w:r>
      <w:r w:rsidRPr="008C0E77">
        <w:rPr>
          <w:i/>
          <w:sz w:val="22"/>
          <w:szCs w:val="22"/>
          <w:lang w:eastAsia="en-US"/>
        </w:rPr>
        <w:t>(vpiše se najvišji znesek (5% pogodbene vrednosti z DDV) s številko in besedo ter valuta)</w:t>
      </w:r>
    </w:p>
    <w:p w14:paraId="4457AE97" w14:textId="77777777" w:rsidR="0052077C" w:rsidRPr="008C0E77" w:rsidRDefault="0052077C" w:rsidP="0052077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sz w:val="22"/>
          <w:szCs w:val="22"/>
          <w:lang w:eastAsia="en-US"/>
        </w:rPr>
      </w:pPr>
    </w:p>
    <w:p w14:paraId="72D1C09D" w14:textId="77777777" w:rsidR="0052077C" w:rsidRPr="008C0E77" w:rsidRDefault="0052077C" w:rsidP="0052077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sz w:val="22"/>
          <w:szCs w:val="22"/>
          <w:lang w:eastAsia="en-US"/>
        </w:rPr>
      </w:pPr>
      <w:r w:rsidRPr="008C0E77">
        <w:rPr>
          <w:b/>
          <w:sz w:val="22"/>
          <w:szCs w:val="22"/>
          <w:lang w:eastAsia="en-US"/>
        </w:rPr>
        <w:t xml:space="preserve">LISTINE, KI JIH JE POLEG IZJAVE TREBA PRILOŽITI ZAHTEVI ZA PLAČILO IN SE IZRECNO ZAHTEVAJO V SPODNJEM BESEDILU: </w:t>
      </w:r>
      <w:r w:rsidRPr="008C0E77">
        <w:rPr>
          <w:sz w:val="22"/>
          <w:szCs w:val="22"/>
          <w:lang w:eastAsia="en-US"/>
        </w:rPr>
        <w:t>nobena</w:t>
      </w:r>
    </w:p>
    <w:p w14:paraId="73D742D0" w14:textId="77777777" w:rsidR="0052077C" w:rsidRPr="008C0E77" w:rsidRDefault="0052077C" w:rsidP="0052077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sz w:val="22"/>
          <w:szCs w:val="22"/>
          <w:lang w:eastAsia="en-US"/>
        </w:rPr>
      </w:pPr>
    </w:p>
    <w:p w14:paraId="242B2877" w14:textId="77777777" w:rsidR="0052077C" w:rsidRPr="008C0E77" w:rsidRDefault="0052077C" w:rsidP="0052077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sz w:val="22"/>
          <w:szCs w:val="22"/>
          <w:lang w:eastAsia="en-US"/>
        </w:rPr>
      </w:pPr>
      <w:r w:rsidRPr="008C0E77">
        <w:rPr>
          <w:b/>
          <w:sz w:val="22"/>
          <w:szCs w:val="22"/>
          <w:lang w:eastAsia="en-US"/>
        </w:rPr>
        <w:t>JEZIK V ZAHTEVANIH LISTINAH:</w:t>
      </w:r>
      <w:r w:rsidRPr="008C0E77">
        <w:rPr>
          <w:sz w:val="22"/>
          <w:szCs w:val="22"/>
          <w:lang w:eastAsia="en-US"/>
        </w:rPr>
        <w:t xml:space="preserve"> slovenski</w:t>
      </w:r>
    </w:p>
    <w:p w14:paraId="26BC1D4C" w14:textId="77777777" w:rsidR="0052077C" w:rsidRPr="008C0E77" w:rsidRDefault="0052077C" w:rsidP="0052077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sz w:val="22"/>
          <w:szCs w:val="22"/>
          <w:lang w:eastAsia="en-US"/>
        </w:rPr>
      </w:pPr>
    </w:p>
    <w:p w14:paraId="19BCABB4" w14:textId="77777777" w:rsidR="0052077C" w:rsidRPr="008C0E77" w:rsidRDefault="0052077C" w:rsidP="0052077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sz w:val="22"/>
          <w:szCs w:val="22"/>
          <w:lang w:eastAsia="en-US"/>
        </w:rPr>
      </w:pPr>
      <w:r w:rsidRPr="008C0E77">
        <w:rPr>
          <w:b/>
          <w:sz w:val="22"/>
          <w:szCs w:val="22"/>
          <w:lang w:eastAsia="en-US"/>
        </w:rPr>
        <w:t>OBLIKA PREDLOŽITVE:</w:t>
      </w:r>
      <w:r w:rsidRPr="008C0E77">
        <w:rPr>
          <w:sz w:val="22"/>
          <w:szCs w:val="22"/>
          <w:lang w:eastAsia="en-US"/>
        </w:rPr>
        <w:t xml:space="preserve"> v papirni obliki s priporočeno pošto ali katerokoli obliko hitre pošte ali v elektronski obliki po SWIFT sistemu na naslov ..... </w:t>
      </w:r>
      <w:r w:rsidRPr="008C0E77">
        <w:rPr>
          <w:i/>
          <w:sz w:val="22"/>
          <w:szCs w:val="22"/>
          <w:lang w:eastAsia="en-US"/>
        </w:rPr>
        <w:t>(navede se SWIFT naslova garanta)</w:t>
      </w:r>
    </w:p>
    <w:p w14:paraId="7613C99E" w14:textId="77777777" w:rsidR="0052077C" w:rsidRPr="008C0E77" w:rsidRDefault="0052077C" w:rsidP="0052077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sz w:val="22"/>
          <w:szCs w:val="22"/>
          <w:lang w:eastAsia="en-US"/>
        </w:rPr>
      </w:pPr>
    </w:p>
    <w:p w14:paraId="702A9933" w14:textId="77777777" w:rsidR="0052077C" w:rsidRPr="008C0E77" w:rsidRDefault="0052077C" w:rsidP="0052077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sz w:val="22"/>
          <w:szCs w:val="22"/>
          <w:lang w:eastAsia="en-US"/>
        </w:rPr>
      </w:pPr>
      <w:r w:rsidRPr="008C0E77">
        <w:rPr>
          <w:b/>
          <w:sz w:val="22"/>
          <w:szCs w:val="22"/>
          <w:lang w:eastAsia="en-US"/>
        </w:rPr>
        <w:t>KRAJ PREDLOŽITVE:</w:t>
      </w:r>
      <w:r w:rsidRPr="008C0E77">
        <w:rPr>
          <w:sz w:val="22"/>
          <w:szCs w:val="22"/>
          <w:lang w:eastAsia="en-US"/>
        </w:rPr>
        <w:t xml:space="preserve"> ..... </w:t>
      </w:r>
      <w:r w:rsidRPr="008C0E77">
        <w:rPr>
          <w:i/>
          <w:sz w:val="22"/>
          <w:szCs w:val="22"/>
          <w:lang w:eastAsia="en-US"/>
        </w:rPr>
        <w:t>(garant vpiše naslov podružnice, kjer se opravi predložitev papirnih listin, ali elektronski naslov za predložitev v elektronski obliki, kot na primer garantov SWIFT naslov)</w:t>
      </w:r>
      <w:r w:rsidRPr="008C0E77">
        <w:rPr>
          <w:sz w:val="22"/>
          <w:szCs w:val="22"/>
          <w:lang w:eastAsia="en-US"/>
        </w:rPr>
        <w:t xml:space="preserve"> </w:t>
      </w:r>
    </w:p>
    <w:p w14:paraId="2D441B76" w14:textId="77777777" w:rsidR="0052077C" w:rsidRPr="008C0E77" w:rsidRDefault="0052077C" w:rsidP="0052077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sz w:val="22"/>
          <w:szCs w:val="22"/>
          <w:lang w:eastAsia="en-US"/>
        </w:rPr>
      </w:pPr>
      <w:r w:rsidRPr="008C0E77">
        <w:rPr>
          <w:sz w:val="22"/>
          <w:szCs w:val="22"/>
          <w:lang w:eastAsia="en-US"/>
        </w:rPr>
        <w:t>Ne glede na navedeno, se predložitev papirnih listin lahko opravi v katerikoli podružnici garanta na območju Republike Slovenije.</w:t>
      </w:r>
      <w:r w:rsidRPr="008C0E77" w:rsidDel="00D4087F">
        <w:rPr>
          <w:sz w:val="22"/>
          <w:szCs w:val="22"/>
          <w:lang w:eastAsia="en-US"/>
        </w:rPr>
        <w:t xml:space="preserve"> </w:t>
      </w:r>
    </w:p>
    <w:p w14:paraId="28DE40EE" w14:textId="77777777" w:rsidR="0052077C" w:rsidRPr="008C0E77" w:rsidRDefault="0052077C" w:rsidP="0052077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sz w:val="22"/>
          <w:szCs w:val="22"/>
          <w:lang w:eastAsia="en-US"/>
        </w:rPr>
      </w:pPr>
      <w:r w:rsidRPr="008C0E77">
        <w:rPr>
          <w:sz w:val="22"/>
          <w:szCs w:val="22"/>
          <w:lang w:eastAsia="en-US"/>
        </w:rPr>
        <w:t xml:space="preserve"> </w:t>
      </w:r>
    </w:p>
    <w:p w14:paraId="716DB3BD" w14:textId="77777777" w:rsidR="0052077C" w:rsidRPr="008C0E77" w:rsidRDefault="0052077C" w:rsidP="0052077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sz w:val="22"/>
          <w:szCs w:val="22"/>
          <w:lang w:eastAsia="en-US"/>
        </w:rPr>
      </w:pPr>
      <w:r w:rsidRPr="008C0E77">
        <w:rPr>
          <w:b/>
          <w:sz w:val="22"/>
          <w:szCs w:val="22"/>
          <w:lang w:eastAsia="en-US"/>
        </w:rPr>
        <w:t xml:space="preserve">DATUM VELJAVNOSTI: </w:t>
      </w:r>
      <w:r w:rsidRPr="008C0E77">
        <w:rPr>
          <w:sz w:val="22"/>
          <w:szCs w:val="22"/>
          <w:lang w:eastAsia="en-US"/>
        </w:rPr>
        <w:t xml:space="preserve">......... </w:t>
      </w:r>
      <w:r w:rsidRPr="008C0E77">
        <w:rPr>
          <w:i/>
          <w:sz w:val="22"/>
          <w:szCs w:val="22"/>
          <w:lang w:eastAsia="en-US"/>
        </w:rPr>
        <w:t>(vpiše se datum zapadlosti zavarovanja (najmanj 30 dni po poteku garancijskega roka določenega v pogodbi))</w:t>
      </w:r>
    </w:p>
    <w:p w14:paraId="18954C3A" w14:textId="77777777" w:rsidR="0052077C" w:rsidRPr="008C0E77" w:rsidRDefault="0052077C" w:rsidP="0052077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sz w:val="22"/>
          <w:szCs w:val="22"/>
          <w:lang w:eastAsia="en-US"/>
        </w:rPr>
      </w:pPr>
    </w:p>
    <w:p w14:paraId="329A1C92" w14:textId="77777777" w:rsidR="0052077C" w:rsidRPr="008C0E77" w:rsidRDefault="0052077C" w:rsidP="0052077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sz w:val="22"/>
          <w:szCs w:val="22"/>
          <w:lang w:eastAsia="en-US"/>
        </w:rPr>
      </w:pPr>
      <w:r w:rsidRPr="008C0E77">
        <w:rPr>
          <w:b/>
          <w:sz w:val="22"/>
          <w:szCs w:val="22"/>
          <w:lang w:eastAsia="en-US"/>
        </w:rPr>
        <w:t>STRANKA, KI JE DOLŽNA PLAČATI STROŠKE:</w:t>
      </w:r>
      <w:r w:rsidRPr="008C0E77">
        <w:rPr>
          <w:sz w:val="22"/>
          <w:szCs w:val="22"/>
          <w:lang w:eastAsia="en-US"/>
        </w:rPr>
        <w:t xml:space="preserve"> ..... </w:t>
      </w:r>
      <w:r w:rsidRPr="008C0E77">
        <w:rPr>
          <w:i/>
          <w:sz w:val="22"/>
          <w:szCs w:val="22"/>
          <w:lang w:eastAsia="en-US"/>
        </w:rPr>
        <w:t>(vpiše se ime naročnika zavarovanja, tj. v postopku javnega naročanja izbranega ponudnika)</w:t>
      </w:r>
    </w:p>
    <w:p w14:paraId="5D46DC29" w14:textId="77777777" w:rsidR="0052077C" w:rsidRPr="008C0E77" w:rsidRDefault="0052077C" w:rsidP="0052077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b/>
          <w:sz w:val="22"/>
          <w:szCs w:val="22"/>
          <w:lang w:eastAsia="en-US"/>
        </w:rPr>
      </w:pPr>
    </w:p>
    <w:p w14:paraId="027909E8" w14:textId="40C799F4" w:rsidR="0052077C" w:rsidRPr="008C0E77" w:rsidRDefault="0052077C" w:rsidP="0052077C">
      <w:pPr>
        <w:suppressAutoHyphens w:val="0"/>
        <w:jc w:val="both"/>
        <w:rPr>
          <w:sz w:val="22"/>
          <w:szCs w:val="22"/>
          <w:lang w:eastAsia="en-US"/>
        </w:rPr>
      </w:pPr>
      <w:r w:rsidRPr="008C0E77">
        <w:rPr>
          <w:sz w:val="22"/>
          <w:szCs w:val="22"/>
          <w:lang w:eastAsia="en-US"/>
        </w:rPr>
        <w:t xml:space="preserve">Kot garant se s tem zavarovanjem nepreklicno </w:t>
      </w:r>
      <w:r w:rsidR="003B0E14">
        <w:rPr>
          <w:sz w:val="22"/>
          <w:szCs w:val="22"/>
          <w:lang w:eastAsia="en-US"/>
        </w:rPr>
        <w:t xml:space="preserve">in brezpogojno </w:t>
      </w:r>
      <w:r w:rsidRPr="008C0E77">
        <w:rPr>
          <w:sz w:val="22"/>
          <w:szCs w:val="22"/>
          <w:lang w:eastAsia="en-US"/>
        </w:rPr>
        <w:t xml:space="preserve">zavezujemo, da bomo upravičencu izplačali katerikoli znesek do višine zneska zavarovanja, ko upravičenec predloži </w:t>
      </w:r>
      <w:r w:rsidRPr="008C0E77">
        <w:rPr>
          <w:sz w:val="22"/>
          <w:szCs w:val="22"/>
          <w:lang w:eastAsia="en-US"/>
        </w:rPr>
        <w:lastRenderedPageBreak/>
        <w:t>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787DCA2B" w14:textId="77777777" w:rsidR="0052077C" w:rsidRPr="008C0E77" w:rsidRDefault="0052077C" w:rsidP="0052077C">
      <w:pPr>
        <w:suppressAutoHyphens w:val="0"/>
        <w:jc w:val="both"/>
        <w:rPr>
          <w:sz w:val="22"/>
          <w:szCs w:val="22"/>
          <w:lang w:eastAsia="en-US"/>
        </w:rPr>
      </w:pPr>
    </w:p>
    <w:p w14:paraId="0CC1B901" w14:textId="77777777" w:rsidR="0052077C" w:rsidRPr="008C0E77" w:rsidRDefault="0052077C" w:rsidP="0052077C">
      <w:pPr>
        <w:suppressAutoHyphens w:val="0"/>
        <w:spacing w:after="120"/>
        <w:jc w:val="both"/>
        <w:rPr>
          <w:sz w:val="22"/>
          <w:szCs w:val="22"/>
          <w:lang w:eastAsia="en-US"/>
        </w:rPr>
      </w:pPr>
      <w:r w:rsidRPr="008C0E77">
        <w:rPr>
          <w:sz w:val="22"/>
          <w:szCs w:val="22"/>
          <w:lang w:eastAsia="en-US"/>
        </w:rPr>
        <w:t>Katerokoli zahtevo za plačilo po tem zavarovanju moramo prejeti na datum veljavnosti zavarovanja ali pred njim v zgoraj navedenem kraju predložitve.</w:t>
      </w:r>
    </w:p>
    <w:p w14:paraId="7EE31C9F" w14:textId="77777777" w:rsidR="0052077C" w:rsidRPr="008C0E77" w:rsidRDefault="0052077C" w:rsidP="0052077C">
      <w:pPr>
        <w:suppressAutoHyphens w:val="0"/>
        <w:spacing w:after="120"/>
        <w:jc w:val="both"/>
        <w:rPr>
          <w:sz w:val="22"/>
          <w:szCs w:val="22"/>
          <w:lang w:eastAsia="en-US"/>
        </w:rPr>
      </w:pPr>
      <w:r w:rsidRPr="008C0E77">
        <w:rPr>
          <w:sz w:val="22"/>
          <w:szCs w:val="22"/>
          <w:lang w:eastAsia="en-US"/>
        </w:rPr>
        <w:t>Morebitne spore v zvezi s tem zavarovanjem rešuje stvarno pristojno sodišče v Ljubljani po slovenskem pravu.</w:t>
      </w:r>
    </w:p>
    <w:p w14:paraId="69CE07FB" w14:textId="446A0ACB" w:rsidR="0052077C" w:rsidRDefault="0052077C" w:rsidP="0052077C">
      <w:pPr>
        <w:suppressAutoHyphens w:val="0"/>
        <w:jc w:val="both"/>
        <w:rPr>
          <w:sz w:val="22"/>
          <w:szCs w:val="22"/>
          <w:lang w:eastAsia="en-US"/>
        </w:rPr>
      </w:pPr>
      <w:r w:rsidRPr="008C0E77">
        <w:rPr>
          <w:sz w:val="22"/>
          <w:szCs w:val="22"/>
          <w:lang w:eastAsia="en-US"/>
        </w:rPr>
        <w:t>Za to zavarovanje veljajo Enotna pravila za garancije na poziv (EPGP) revizija iz leta 2010, izdana pri MTZ pod št. 758.</w:t>
      </w:r>
    </w:p>
    <w:p w14:paraId="332CEFD4" w14:textId="5DF968F0" w:rsidR="003B0E14" w:rsidRDefault="003B0E14" w:rsidP="0052077C">
      <w:pPr>
        <w:suppressAutoHyphens w:val="0"/>
        <w:jc w:val="both"/>
        <w:rPr>
          <w:sz w:val="22"/>
          <w:szCs w:val="22"/>
          <w:lang w:eastAsia="en-US"/>
        </w:rPr>
      </w:pPr>
    </w:p>
    <w:p w14:paraId="443B9F9F" w14:textId="3E6767D6" w:rsidR="003B0E14" w:rsidRDefault="003B0E14" w:rsidP="0052077C">
      <w:pPr>
        <w:suppressAutoHyphens w:val="0"/>
        <w:jc w:val="both"/>
        <w:rPr>
          <w:sz w:val="22"/>
          <w:szCs w:val="22"/>
          <w:lang w:eastAsia="en-US"/>
        </w:rPr>
      </w:pPr>
    </w:p>
    <w:p w14:paraId="200744C0" w14:textId="51E54294" w:rsidR="003B0E14" w:rsidRPr="008C0E77" w:rsidRDefault="003B0E14" w:rsidP="0052077C">
      <w:pPr>
        <w:suppressAutoHyphens w:val="0"/>
        <w:jc w:val="both"/>
        <w:rPr>
          <w:sz w:val="22"/>
          <w:szCs w:val="22"/>
          <w:lang w:eastAsia="sl-SI"/>
        </w:rPr>
      </w:pPr>
      <w:r>
        <w:rPr>
          <w:sz w:val="22"/>
          <w:szCs w:val="22"/>
          <w:lang w:eastAsia="sl-SI"/>
        </w:rPr>
        <w:tab/>
      </w:r>
    </w:p>
    <w:p w14:paraId="20150AB7" w14:textId="77777777" w:rsidR="0052077C" w:rsidRPr="008C0E77" w:rsidRDefault="0052077C" w:rsidP="0052077C">
      <w:pPr>
        <w:suppressAutoHyphens w:val="0"/>
        <w:jc w:val="center"/>
        <w:rPr>
          <w:sz w:val="22"/>
          <w:szCs w:val="22"/>
          <w:lang w:eastAsia="sl-SI"/>
        </w:rPr>
      </w:pPr>
      <w:r w:rsidRPr="008C0E77">
        <w:rPr>
          <w:sz w:val="22"/>
          <w:szCs w:val="22"/>
          <w:lang w:eastAsia="sl-SI"/>
        </w:rPr>
        <w:t>Banka/Zavarovalnica</w:t>
      </w:r>
    </w:p>
    <w:p w14:paraId="6248E2D9" w14:textId="77777777" w:rsidR="0052077C" w:rsidRPr="008C0E77" w:rsidRDefault="0052077C" w:rsidP="0052077C">
      <w:pPr>
        <w:suppressAutoHyphens w:val="0"/>
        <w:jc w:val="center"/>
        <w:rPr>
          <w:sz w:val="22"/>
          <w:szCs w:val="22"/>
          <w:lang w:eastAsia="sl-SI"/>
        </w:rPr>
      </w:pPr>
      <w:r w:rsidRPr="008C0E77">
        <w:rPr>
          <w:sz w:val="22"/>
          <w:szCs w:val="22"/>
          <w:lang w:eastAsia="sl-SI"/>
        </w:rPr>
        <w:t>(žig in podpis)</w:t>
      </w:r>
    </w:p>
    <w:p w14:paraId="67AAB7B1" w14:textId="77777777" w:rsidR="00CA7625" w:rsidRDefault="00CA7625" w:rsidP="0038147A">
      <w:pPr>
        <w:jc w:val="both"/>
        <w:rPr>
          <w:sz w:val="22"/>
          <w:szCs w:val="22"/>
        </w:rPr>
      </w:pPr>
    </w:p>
    <w:p w14:paraId="48AABB67" w14:textId="77777777" w:rsidR="00CA7625" w:rsidRDefault="00CA7625" w:rsidP="0038147A">
      <w:pPr>
        <w:jc w:val="both"/>
        <w:rPr>
          <w:sz w:val="22"/>
          <w:szCs w:val="22"/>
        </w:rPr>
      </w:pPr>
    </w:p>
    <w:p w14:paraId="4893B386" w14:textId="77777777" w:rsidR="00CA7625" w:rsidRDefault="00CA7625" w:rsidP="0038147A">
      <w:pPr>
        <w:jc w:val="both"/>
        <w:rPr>
          <w:sz w:val="22"/>
          <w:szCs w:val="22"/>
        </w:rPr>
      </w:pPr>
    </w:p>
    <w:p w14:paraId="6F332DD8" w14:textId="77777777" w:rsidR="00CA7625" w:rsidRDefault="00CA7625" w:rsidP="0038147A">
      <w:pPr>
        <w:jc w:val="both"/>
        <w:rPr>
          <w:sz w:val="22"/>
          <w:szCs w:val="22"/>
        </w:rPr>
      </w:pPr>
    </w:p>
    <w:p w14:paraId="61814D48" w14:textId="77777777" w:rsidR="00CA7625" w:rsidRDefault="00CA7625" w:rsidP="0038147A">
      <w:pPr>
        <w:jc w:val="both"/>
        <w:rPr>
          <w:sz w:val="22"/>
          <w:szCs w:val="22"/>
        </w:rPr>
      </w:pPr>
    </w:p>
    <w:p w14:paraId="6DAA052D" w14:textId="77777777" w:rsidR="00CA7625" w:rsidRDefault="00CA7625" w:rsidP="0038147A">
      <w:pPr>
        <w:jc w:val="both"/>
        <w:rPr>
          <w:sz w:val="22"/>
          <w:szCs w:val="22"/>
        </w:rPr>
      </w:pPr>
    </w:p>
    <w:p w14:paraId="375B2C74" w14:textId="77777777" w:rsidR="00CA7625" w:rsidRDefault="00CA7625" w:rsidP="0038147A">
      <w:pPr>
        <w:jc w:val="both"/>
        <w:rPr>
          <w:sz w:val="22"/>
          <w:szCs w:val="22"/>
        </w:rPr>
      </w:pPr>
    </w:p>
    <w:p w14:paraId="0D79F8EB" w14:textId="77777777" w:rsidR="00CA7625" w:rsidRDefault="00CA7625" w:rsidP="0038147A">
      <w:pPr>
        <w:jc w:val="both"/>
        <w:rPr>
          <w:sz w:val="22"/>
          <w:szCs w:val="22"/>
        </w:rPr>
      </w:pPr>
    </w:p>
    <w:p w14:paraId="40B17611" w14:textId="77777777" w:rsidR="00CA7625" w:rsidRDefault="00CA7625" w:rsidP="0038147A">
      <w:pPr>
        <w:jc w:val="both"/>
        <w:rPr>
          <w:sz w:val="22"/>
          <w:szCs w:val="22"/>
        </w:rPr>
      </w:pPr>
    </w:p>
    <w:p w14:paraId="0FFB591F" w14:textId="77777777" w:rsidR="00CA7625" w:rsidRDefault="00CA7625" w:rsidP="0038147A">
      <w:pPr>
        <w:jc w:val="both"/>
        <w:rPr>
          <w:sz w:val="22"/>
          <w:szCs w:val="22"/>
        </w:rPr>
      </w:pPr>
    </w:p>
    <w:p w14:paraId="0AEC96CC" w14:textId="77777777" w:rsidR="00CA7625" w:rsidRDefault="00CA7625" w:rsidP="0038147A">
      <w:pPr>
        <w:jc w:val="both"/>
        <w:rPr>
          <w:sz w:val="22"/>
          <w:szCs w:val="22"/>
        </w:rPr>
      </w:pPr>
    </w:p>
    <w:p w14:paraId="0E76A4B8" w14:textId="77777777" w:rsidR="00CA7625" w:rsidRDefault="00CA7625" w:rsidP="0038147A">
      <w:pPr>
        <w:jc w:val="both"/>
        <w:rPr>
          <w:sz w:val="22"/>
          <w:szCs w:val="22"/>
        </w:rPr>
      </w:pPr>
    </w:p>
    <w:p w14:paraId="42F17B19" w14:textId="77777777" w:rsidR="00CA7625" w:rsidRDefault="00CA7625" w:rsidP="0038147A">
      <w:pPr>
        <w:jc w:val="both"/>
        <w:rPr>
          <w:sz w:val="22"/>
          <w:szCs w:val="22"/>
        </w:rPr>
      </w:pPr>
    </w:p>
    <w:p w14:paraId="01A90C00" w14:textId="77777777" w:rsidR="00CA7625" w:rsidRDefault="00CA7625" w:rsidP="0038147A">
      <w:pPr>
        <w:jc w:val="both"/>
        <w:rPr>
          <w:sz w:val="22"/>
          <w:szCs w:val="22"/>
        </w:rPr>
      </w:pPr>
    </w:p>
    <w:p w14:paraId="5E9467A2" w14:textId="77777777" w:rsidR="00CA7625" w:rsidRDefault="00CA7625" w:rsidP="0038147A">
      <w:pPr>
        <w:jc w:val="both"/>
        <w:rPr>
          <w:sz w:val="22"/>
          <w:szCs w:val="22"/>
        </w:rPr>
      </w:pPr>
    </w:p>
    <w:p w14:paraId="28581B6E" w14:textId="77777777" w:rsidR="00CA7625" w:rsidRDefault="00CA7625" w:rsidP="0038147A">
      <w:pPr>
        <w:jc w:val="both"/>
        <w:rPr>
          <w:sz w:val="22"/>
          <w:szCs w:val="22"/>
        </w:rPr>
      </w:pPr>
    </w:p>
    <w:p w14:paraId="286ED91E" w14:textId="412A1DC6" w:rsidR="00CA7625" w:rsidRDefault="00CA7625" w:rsidP="0038147A">
      <w:pPr>
        <w:jc w:val="both"/>
        <w:rPr>
          <w:sz w:val="22"/>
          <w:szCs w:val="22"/>
        </w:rPr>
      </w:pPr>
    </w:p>
    <w:p w14:paraId="07C51105" w14:textId="2E2AA95C" w:rsidR="0052077C" w:rsidRDefault="0052077C" w:rsidP="0038147A">
      <w:pPr>
        <w:jc w:val="both"/>
        <w:rPr>
          <w:sz w:val="22"/>
          <w:szCs w:val="22"/>
        </w:rPr>
      </w:pPr>
    </w:p>
    <w:p w14:paraId="35AFFF45" w14:textId="3BE0D388" w:rsidR="0052077C" w:rsidRDefault="0052077C" w:rsidP="0038147A">
      <w:pPr>
        <w:jc w:val="both"/>
        <w:rPr>
          <w:sz w:val="22"/>
          <w:szCs w:val="22"/>
        </w:rPr>
      </w:pPr>
    </w:p>
    <w:p w14:paraId="3B1FDD9A" w14:textId="50852493" w:rsidR="0052077C" w:rsidRDefault="0052077C" w:rsidP="0038147A">
      <w:pPr>
        <w:jc w:val="both"/>
        <w:rPr>
          <w:sz w:val="22"/>
          <w:szCs w:val="22"/>
        </w:rPr>
      </w:pPr>
    </w:p>
    <w:p w14:paraId="1ED90E1F" w14:textId="07FF7243" w:rsidR="0052077C" w:rsidRDefault="0052077C" w:rsidP="0038147A">
      <w:pPr>
        <w:jc w:val="both"/>
        <w:rPr>
          <w:sz w:val="22"/>
          <w:szCs w:val="22"/>
        </w:rPr>
      </w:pPr>
    </w:p>
    <w:p w14:paraId="6DCF3440" w14:textId="41147921" w:rsidR="0052077C" w:rsidRDefault="0052077C" w:rsidP="0038147A">
      <w:pPr>
        <w:jc w:val="both"/>
        <w:rPr>
          <w:sz w:val="22"/>
          <w:szCs w:val="22"/>
        </w:rPr>
      </w:pPr>
    </w:p>
    <w:p w14:paraId="4977C6D2" w14:textId="13134C58" w:rsidR="0052077C" w:rsidRDefault="0052077C" w:rsidP="0038147A">
      <w:pPr>
        <w:jc w:val="both"/>
        <w:rPr>
          <w:sz w:val="22"/>
          <w:szCs w:val="22"/>
        </w:rPr>
      </w:pPr>
    </w:p>
    <w:p w14:paraId="66648E94" w14:textId="3ABEAFF6" w:rsidR="0052077C" w:rsidRDefault="0052077C" w:rsidP="0038147A">
      <w:pPr>
        <w:jc w:val="both"/>
        <w:rPr>
          <w:sz w:val="22"/>
          <w:szCs w:val="22"/>
        </w:rPr>
      </w:pPr>
    </w:p>
    <w:p w14:paraId="4071554C" w14:textId="56E211C9" w:rsidR="0052077C" w:rsidRDefault="0052077C" w:rsidP="0038147A">
      <w:pPr>
        <w:jc w:val="both"/>
        <w:rPr>
          <w:sz w:val="22"/>
          <w:szCs w:val="22"/>
        </w:rPr>
      </w:pPr>
    </w:p>
    <w:p w14:paraId="39D1294E" w14:textId="282A74A6" w:rsidR="0052077C" w:rsidRDefault="0052077C" w:rsidP="0038147A">
      <w:pPr>
        <w:jc w:val="both"/>
        <w:rPr>
          <w:sz w:val="22"/>
          <w:szCs w:val="22"/>
        </w:rPr>
      </w:pPr>
    </w:p>
    <w:p w14:paraId="7FC9B993" w14:textId="78E14239" w:rsidR="0052077C" w:rsidRDefault="0052077C" w:rsidP="0038147A">
      <w:pPr>
        <w:jc w:val="both"/>
        <w:rPr>
          <w:sz w:val="22"/>
          <w:szCs w:val="22"/>
        </w:rPr>
      </w:pPr>
    </w:p>
    <w:p w14:paraId="74B66E6E" w14:textId="15B75731" w:rsidR="0052077C" w:rsidRDefault="0052077C" w:rsidP="0038147A">
      <w:pPr>
        <w:jc w:val="both"/>
        <w:rPr>
          <w:sz w:val="22"/>
          <w:szCs w:val="22"/>
        </w:rPr>
      </w:pPr>
    </w:p>
    <w:p w14:paraId="3598B590" w14:textId="3E7A2915" w:rsidR="0052077C" w:rsidRDefault="0052077C" w:rsidP="0038147A">
      <w:pPr>
        <w:jc w:val="both"/>
        <w:rPr>
          <w:sz w:val="22"/>
          <w:szCs w:val="22"/>
        </w:rPr>
      </w:pPr>
    </w:p>
    <w:p w14:paraId="6F86E750" w14:textId="2564DC5A" w:rsidR="0052077C" w:rsidRDefault="0052077C" w:rsidP="0038147A">
      <w:pPr>
        <w:jc w:val="both"/>
        <w:rPr>
          <w:sz w:val="22"/>
          <w:szCs w:val="22"/>
        </w:rPr>
      </w:pPr>
    </w:p>
    <w:p w14:paraId="29663EF1" w14:textId="39D0FF08" w:rsidR="0052077C" w:rsidRDefault="0052077C" w:rsidP="0038147A">
      <w:pPr>
        <w:jc w:val="both"/>
        <w:rPr>
          <w:sz w:val="22"/>
          <w:szCs w:val="22"/>
        </w:rPr>
      </w:pPr>
    </w:p>
    <w:p w14:paraId="21D4ABED" w14:textId="77777777" w:rsidR="00E55063" w:rsidRDefault="00E55063" w:rsidP="0038147A">
      <w:pPr>
        <w:jc w:val="both"/>
        <w:rPr>
          <w:sz w:val="22"/>
          <w:szCs w:val="22"/>
        </w:rPr>
      </w:pPr>
    </w:p>
    <w:p w14:paraId="66B41E49" w14:textId="26FAD2D4" w:rsidR="0052077C" w:rsidRDefault="0052077C" w:rsidP="0038147A">
      <w:pPr>
        <w:jc w:val="both"/>
        <w:rPr>
          <w:sz w:val="22"/>
          <w:szCs w:val="22"/>
        </w:rPr>
      </w:pPr>
    </w:p>
    <w:p w14:paraId="19041A0A" w14:textId="77777777" w:rsidR="00937F5A" w:rsidRDefault="00937F5A" w:rsidP="003B0E14">
      <w:pPr>
        <w:suppressAutoHyphens w:val="0"/>
        <w:rPr>
          <w:sz w:val="22"/>
          <w:szCs w:val="22"/>
          <w:lang w:eastAsia="sl-SI"/>
        </w:rPr>
      </w:pPr>
    </w:p>
    <w:p w14:paraId="5C790486" w14:textId="23CE094D" w:rsidR="00B077DB" w:rsidRPr="00765C69" w:rsidRDefault="00B077DB" w:rsidP="00032556">
      <w:pPr>
        <w:suppressAutoHyphens w:val="0"/>
        <w:jc w:val="right"/>
        <w:rPr>
          <w:sz w:val="22"/>
          <w:szCs w:val="22"/>
          <w:lang w:eastAsia="sl-SI"/>
        </w:rPr>
      </w:pPr>
      <w:r w:rsidRPr="00765C69">
        <w:rPr>
          <w:sz w:val="22"/>
          <w:szCs w:val="22"/>
          <w:lang w:eastAsia="sl-SI"/>
        </w:rPr>
        <w:t>OBR – 1</w:t>
      </w:r>
      <w:r w:rsidR="006E1598">
        <w:rPr>
          <w:sz w:val="22"/>
          <w:szCs w:val="22"/>
          <w:lang w:eastAsia="sl-SI"/>
        </w:rPr>
        <w:t>5</w:t>
      </w:r>
    </w:p>
    <w:p w14:paraId="29AF818A" w14:textId="77777777" w:rsidR="00B077DB" w:rsidRPr="00765C69" w:rsidRDefault="00B077DB" w:rsidP="00B077DB">
      <w:pPr>
        <w:suppressAutoHyphens w:val="0"/>
        <w:jc w:val="both"/>
        <w:rPr>
          <w:b/>
          <w:sz w:val="22"/>
          <w:szCs w:val="22"/>
          <w:lang w:eastAsia="sl-SI"/>
        </w:rPr>
      </w:pPr>
      <w:r w:rsidRPr="00765C69">
        <w:rPr>
          <w:b/>
          <w:sz w:val="22"/>
          <w:szCs w:val="22"/>
          <w:lang w:eastAsia="sl-SI"/>
        </w:rPr>
        <w:tab/>
      </w:r>
      <w:r w:rsidRPr="00765C69">
        <w:rPr>
          <w:b/>
          <w:sz w:val="22"/>
          <w:szCs w:val="22"/>
          <w:lang w:eastAsia="sl-SI"/>
        </w:rPr>
        <w:tab/>
      </w:r>
      <w:r w:rsidRPr="00765C69">
        <w:rPr>
          <w:b/>
          <w:sz w:val="22"/>
          <w:szCs w:val="22"/>
          <w:lang w:eastAsia="sl-SI"/>
        </w:rPr>
        <w:tab/>
      </w:r>
      <w:r w:rsidRPr="00765C69">
        <w:rPr>
          <w:b/>
          <w:sz w:val="22"/>
          <w:szCs w:val="22"/>
          <w:lang w:eastAsia="sl-SI"/>
        </w:rPr>
        <w:tab/>
      </w:r>
      <w:r w:rsidRPr="00765C69">
        <w:rPr>
          <w:b/>
          <w:sz w:val="22"/>
          <w:szCs w:val="22"/>
          <w:lang w:eastAsia="sl-SI"/>
        </w:rPr>
        <w:tab/>
      </w:r>
      <w:r w:rsidRPr="00765C69">
        <w:rPr>
          <w:b/>
          <w:sz w:val="22"/>
          <w:szCs w:val="22"/>
          <w:lang w:eastAsia="sl-SI"/>
        </w:rPr>
        <w:tab/>
      </w:r>
      <w:r w:rsidRPr="00765C69">
        <w:rPr>
          <w:b/>
          <w:sz w:val="22"/>
          <w:szCs w:val="22"/>
          <w:lang w:eastAsia="sl-SI"/>
        </w:rPr>
        <w:tab/>
      </w:r>
      <w:r w:rsidRPr="00765C69">
        <w:rPr>
          <w:b/>
          <w:sz w:val="22"/>
          <w:szCs w:val="22"/>
          <w:lang w:eastAsia="sl-SI"/>
        </w:rPr>
        <w:tab/>
      </w:r>
    </w:p>
    <w:p w14:paraId="709AC424" w14:textId="7ABA7BE9" w:rsidR="00B077DB" w:rsidRPr="00B077DB" w:rsidRDefault="00B077DB" w:rsidP="00B077DB">
      <w:pPr>
        <w:shd w:val="clear" w:color="auto" w:fill="BF8F00" w:themeFill="accent4" w:themeFillShade="BF"/>
        <w:suppressAutoHyphens w:val="0"/>
        <w:jc w:val="center"/>
        <w:rPr>
          <w:b/>
          <w:sz w:val="22"/>
          <w:szCs w:val="22"/>
          <w:lang w:eastAsia="sl-SI"/>
        </w:rPr>
      </w:pPr>
      <w:r>
        <w:rPr>
          <w:b/>
          <w:sz w:val="22"/>
          <w:szCs w:val="22"/>
          <w:lang w:eastAsia="x-none"/>
        </w:rPr>
        <w:t>VZOREC POGOGBE</w:t>
      </w:r>
    </w:p>
    <w:p w14:paraId="54BA190C" w14:textId="025FC8EA" w:rsidR="0052077C" w:rsidRDefault="0052077C" w:rsidP="0038147A">
      <w:pPr>
        <w:jc w:val="both"/>
        <w:rPr>
          <w:sz w:val="22"/>
          <w:szCs w:val="22"/>
        </w:rPr>
      </w:pPr>
    </w:p>
    <w:p w14:paraId="2FAB6D89" w14:textId="77777777" w:rsidR="0052077C" w:rsidRDefault="0052077C" w:rsidP="0038147A">
      <w:pPr>
        <w:jc w:val="both"/>
        <w:rPr>
          <w:sz w:val="22"/>
          <w:szCs w:val="22"/>
        </w:rPr>
      </w:pPr>
    </w:p>
    <w:p w14:paraId="10A48222" w14:textId="572102A2" w:rsidR="00031149" w:rsidRPr="00031149" w:rsidRDefault="00031149" w:rsidP="0038147A">
      <w:pPr>
        <w:jc w:val="both"/>
        <w:rPr>
          <w:sz w:val="22"/>
          <w:szCs w:val="22"/>
        </w:rPr>
      </w:pPr>
      <w:r w:rsidRPr="00031149">
        <w:rPr>
          <w:sz w:val="22"/>
          <w:szCs w:val="22"/>
        </w:rPr>
        <w:t>GRADBENA POGODBA</w:t>
      </w:r>
    </w:p>
    <w:p w14:paraId="1220FBB7" w14:textId="77777777" w:rsidR="00031149" w:rsidRPr="00031149" w:rsidRDefault="00031149" w:rsidP="0038147A">
      <w:pPr>
        <w:jc w:val="both"/>
        <w:rPr>
          <w:sz w:val="22"/>
          <w:szCs w:val="22"/>
        </w:rPr>
      </w:pPr>
    </w:p>
    <w:p w14:paraId="16655926" w14:textId="77777777" w:rsidR="00031149" w:rsidRPr="00031149" w:rsidRDefault="00031149" w:rsidP="0038147A">
      <w:pPr>
        <w:jc w:val="both"/>
        <w:rPr>
          <w:sz w:val="22"/>
          <w:szCs w:val="22"/>
        </w:rPr>
      </w:pPr>
      <w:r w:rsidRPr="00031149">
        <w:rPr>
          <w:sz w:val="22"/>
          <w:szCs w:val="22"/>
        </w:rPr>
        <w:t>ki sta jo sklenila:</w:t>
      </w:r>
    </w:p>
    <w:p w14:paraId="4919CD16" w14:textId="77777777" w:rsidR="00031149" w:rsidRPr="00031149" w:rsidRDefault="00031149" w:rsidP="0038147A">
      <w:pPr>
        <w:jc w:val="both"/>
        <w:rPr>
          <w:sz w:val="22"/>
          <w:szCs w:val="22"/>
        </w:rPr>
      </w:pPr>
    </w:p>
    <w:p w14:paraId="7DDDAD5D" w14:textId="77777777" w:rsidR="00031149" w:rsidRPr="00031149" w:rsidRDefault="00031149" w:rsidP="0038147A">
      <w:pPr>
        <w:jc w:val="both"/>
        <w:rPr>
          <w:sz w:val="22"/>
          <w:szCs w:val="22"/>
        </w:rPr>
      </w:pPr>
      <w:r w:rsidRPr="00031149">
        <w:rPr>
          <w:sz w:val="22"/>
          <w:szCs w:val="22"/>
        </w:rPr>
        <w:t>OBČINA VIDEM</w:t>
      </w:r>
    </w:p>
    <w:p w14:paraId="3C50C9F6" w14:textId="77777777" w:rsidR="00031149" w:rsidRPr="00031149" w:rsidRDefault="00031149" w:rsidP="0038147A">
      <w:pPr>
        <w:jc w:val="both"/>
        <w:rPr>
          <w:sz w:val="22"/>
          <w:szCs w:val="22"/>
        </w:rPr>
      </w:pPr>
      <w:r w:rsidRPr="00031149">
        <w:rPr>
          <w:sz w:val="22"/>
          <w:szCs w:val="22"/>
        </w:rPr>
        <w:t>Videm pri Ptuju 54</w:t>
      </w:r>
    </w:p>
    <w:p w14:paraId="0260C1E8" w14:textId="77777777" w:rsidR="00031149" w:rsidRPr="00031149" w:rsidRDefault="00031149" w:rsidP="0038147A">
      <w:pPr>
        <w:jc w:val="both"/>
        <w:rPr>
          <w:sz w:val="22"/>
          <w:szCs w:val="22"/>
        </w:rPr>
      </w:pPr>
      <w:r w:rsidRPr="00031149">
        <w:rPr>
          <w:sz w:val="22"/>
          <w:szCs w:val="22"/>
        </w:rPr>
        <w:t>2284 Videm pri Ptuju</w:t>
      </w:r>
    </w:p>
    <w:p w14:paraId="54FB8519" w14:textId="62414391" w:rsidR="00031149" w:rsidRPr="00031149" w:rsidRDefault="00031149" w:rsidP="0038147A">
      <w:pPr>
        <w:jc w:val="both"/>
        <w:rPr>
          <w:sz w:val="22"/>
          <w:szCs w:val="22"/>
        </w:rPr>
      </w:pPr>
      <w:r w:rsidRPr="00031149">
        <w:rPr>
          <w:sz w:val="22"/>
          <w:szCs w:val="22"/>
        </w:rPr>
        <w:t xml:space="preserve">ki jo zastopa župan </w:t>
      </w:r>
      <w:r w:rsidR="00032556">
        <w:rPr>
          <w:sz w:val="22"/>
          <w:szCs w:val="22"/>
        </w:rPr>
        <w:t>Brane Kolednik</w:t>
      </w:r>
    </w:p>
    <w:p w14:paraId="502DE32E" w14:textId="77777777" w:rsidR="00031149" w:rsidRPr="00031149" w:rsidRDefault="00031149" w:rsidP="0038147A">
      <w:pPr>
        <w:jc w:val="both"/>
        <w:rPr>
          <w:sz w:val="22"/>
          <w:szCs w:val="22"/>
        </w:rPr>
      </w:pPr>
      <w:r w:rsidRPr="00031149">
        <w:rPr>
          <w:sz w:val="22"/>
          <w:szCs w:val="22"/>
        </w:rPr>
        <w:t xml:space="preserve">(v nadaljevanju: naročnik) </w:t>
      </w:r>
    </w:p>
    <w:p w14:paraId="0B71370D" w14:textId="77777777" w:rsidR="00031149" w:rsidRPr="00031149" w:rsidRDefault="00031149" w:rsidP="0038147A">
      <w:pPr>
        <w:jc w:val="both"/>
        <w:rPr>
          <w:sz w:val="22"/>
          <w:szCs w:val="22"/>
        </w:rPr>
      </w:pPr>
      <w:r w:rsidRPr="00031149">
        <w:rPr>
          <w:sz w:val="22"/>
          <w:szCs w:val="22"/>
        </w:rPr>
        <w:t>matična številka: 5883423000</w:t>
      </w:r>
    </w:p>
    <w:p w14:paraId="1159B150" w14:textId="77777777" w:rsidR="00031149" w:rsidRPr="00031149" w:rsidRDefault="00031149" w:rsidP="0038147A">
      <w:pPr>
        <w:jc w:val="both"/>
        <w:rPr>
          <w:sz w:val="22"/>
          <w:szCs w:val="22"/>
        </w:rPr>
      </w:pPr>
      <w:r w:rsidRPr="00031149">
        <w:rPr>
          <w:sz w:val="22"/>
          <w:szCs w:val="22"/>
        </w:rPr>
        <w:t>identifikacijska številka za DDV: SI 21061742</w:t>
      </w:r>
    </w:p>
    <w:p w14:paraId="38F3F765" w14:textId="77777777" w:rsidR="00031149" w:rsidRPr="00031149" w:rsidRDefault="00031149" w:rsidP="0038147A">
      <w:pPr>
        <w:jc w:val="both"/>
        <w:rPr>
          <w:sz w:val="22"/>
          <w:szCs w:val="22"/>
        </w:rPr>
      </w:pPr>
    </w:p>
    <w:p w14:paraId="0266B36A" w14:textId="77777777" w:rsidR="00031149" w:rsidRPr="00031149" w:rsidRDefault="00031149" w:rsidP="0038147A">
      <w:pPr>
        <w:jc w:val="both"/>
        <w:rPr>
          <w:sz w:val="22"/>
          <w:szCs w:val="22"/>
        </w:rPr>
      </w:pPr>
      <w:r w:rsidRPr="00031149">
        <w:rPr>
          <w:sz w:val="22"/>
          <w:szCs w:val="22"/>
        </w:rPr>
        <w:t>In</w:t>
      </w:r>
      <w:r w:rsidRPr="00031149">
        <w:rPr>
          <w:sz w:val="22"/>
          <w:szCs w:val="22"/>
        </w:rPr>
        <w:tab/>
      </w:r>
      <w:r w:rsidRPr="00031149">
        <w:rPr>
          <w:sz w:val="22"/>
          <w:szCs w:val="22"/>
        </w:rPr>
        <w:tab/>
      </w:r>
      <w:r w:rsidRPr="00031149">
        <w:rPr>
          <w:sz w:val="22"/>
          <w:szCs w:val="22"/>
        </w:rPr>
        <w:tab/>
      </w:r>
      <w:r w:rsidRPr="00031149">
        <w:rPr>
          <w:sz w:val="22"/>
          <w:szCs w:val="22"/>
        </w:rPr>
        <w:tab/>
      </w:r>
      <w:r w:rsidRPr="00031149">
        <w:rPr>
          <w:sz w:val="22"/>
          <w:szCs w:val="22"/>
        </w:rPr>
        <w:tab/>
      </w:r>
      <w:r w:rsidRPr="00031149">
        <w:rPr>
          <w:sz w:val="22"/>
          <w:szCs w:val="22"/>
        </w:rPr>
        <w:tab/>
      </w:r>
      <w:r w:rsidRPr="00031149">
        <w:rPr>
          <w:sz w:val="22"/>
          <w:szCs w:val="22"/>
        </w:rPr>
        <w:tab/>
      </w:r>
      <w:r w:rsidRPr="00031149">
        <w:rPr>
          <w:sz w:val="22"/>
          <w:szCs w:val="22"/>
        </w:rPr>
        <w:tab/>
      </w:r>
      <w:r w:rsidRPr="00031149">
        <w:rPr>
          <w:sz w:val="22"/>
          <w:szCs w:val="22"/>
        </w:rPr>
        <w:tab/>
      </w:r>
      <w:r w:rsidRPr="00031149">
        <w:rPr>
          <w:sz w:val="22"/>
          <w:szCs w:val="22"/>
        </w:rPr>
        <w:tab/>
      </w:r>
      <w:r w:rsidRPr="00031149">
        <w:rPr>
          <w:sz w:val="22"/>
          <w:szCs w:val="22"/>
        </w:rPr>
        <w:tab/>
        <w:t xml:space="preserve">          </w:t>
      </w:r>
    </w:p>
    <w:p w14:paraId="38FD9531" w14:textId="77777777" w:rsidR="00031149" w:rsidRPr="00031149" w:rsidRDefault="00031149" w:rsidP="0038147A">
      <w:pPr>
        <w:jc w:val="both"/>
        <w:rPr>
          <w:sz w:val="22"/>
          <w:szCs w:val="22"/>
        </w:rPr>
      </w:pPr>
    </w:p>
    <w:p w14:paraId="73514EAB" w14:textId="77777777" w:rsidR="00031149" w:rsidRPr="00031149" w:rsidRDefault="00031149" w:rsidP="0038147A">
      <w:pPr>
        <w:jc w:val="both"/>
        <w:rPr>
          <w:sz w:val="22"/>
          <w:szCs w:val="22"/>
        </w:rPr>
      </w:pPr>
      <w:r w:rsidRPr="00031149">
        <w:rPr>
          <w:sz w:val="22"/>
          <w:szCs w:val="22"/>
        </w:rPr>
        <w:t>[POLNI NAZIV IZVAJALCA, polni naslov]</w:t>
      </w:r>
    </w:p>
    <w:p w14:paraId="1143ED1C" w14:textId="77777777" w:rsidR="00031149" w:rsidRPr="00031149" w:rsidRDefault="00031149" w:rsidP="0038147A">
      <w:pPr>
        <w:jc w:val="both"/>
        <w:rPr>
          <w:sz w:val="22"/>
          <w:szCs w:val="22"/>
        </w:rPr>
      </w:pPr>
    </w:p>
    <w:p w14:paraId="75EC0FBA" w14:textId="77777777" w:rsidR="00031149" w:rsidRPr="00031149" w:rsidRDefault="00031149" w:rsidP="0038147A">
      <w:pPr>
        <w:jc w:val="both"/>
        <w:rPr>
          <w:sz w:val="22"/>
          <w:szCs w:val="22"/>
        </w:rPr>
      </w:pPr>
      <w:r w:rsidRPr="00031149">
        <w:rPr>
          <w:sz w:val="22"/>
          <w:szCs w:val="22"/>
        </w:rPr>
        <w:t>ki jo/ga zastopa [ime in priimek zakonitega zastopnika]</w:t>
      </w:r>
    </w:p>
    <w:p w14:paraId="7C245A7D" w14:textId="77777777" w:rsidR="00031149" w:rsidRPr="00031149" w:rsidRDefault="00031149" w:rsidP="0038147A">
      <w:pPr>
        <w:jc w:val="both"/>
        <w:rPr>
          <w:sz w:val="22"/>
          <w:szCs w:val="22"/>
        </w:rPr>
      </w:pPr>
      <w:r w:rsidRPr="00031149">
        <w:rPr>
          <w:sz w:val="22"/>
          <w:szCs w:val="22"/>
        </w:rPr>
        <w:t>(v nadaljevanju: izvajalec)</w:t>
      </w:r>
    </w:p>
    <w:p w14:paraId="19B05A6F" w14:textId="77777777" w:rsidR="00031149" w:rsidRPr="00031149" w:rsidRDefault="00031149" w:rsidP="0038147A">
      <w:pPr>
        <w:jc w:val="both"/>
        <w:rPr>
          <w:sz w:val="22"/>
          <w:szCs w:val="22"/>
        </w:rPr>
      </w:pPr>
      <w:r w:rsidRPr="00031149">
        <w:rPr>
          <w:sz w:val="22"/>
          <w:szCs w:val="22"/>
        </w:rPr>
        <w:t>matična številka:                               ________________</w:t>
      </w:r>
    </w:p>
    <w:p w14:paraId="1D8A12E4" w14:textId="77777777" w:rsidR="00031149" w:rsidRPr="00031149" w:rsidRDefault="00031149" w:rsidP="0038147A">
      <w:pPr>
        <w:jc w:val="both"/>
        <w:rPr>
          <w:sz w:val="22"/>
          <w:szCs w:val="22"/>
        </w:rPr>
      </w:pPr>
      <w:r w:rsidRPr="00031149">
        <w:rPr>
          <w:sz w:val="22"/>
          <w:szCs w:val="22"/>
        </w:rPr>
        <w:t>identifikacijska številka za DDV: SI ________________</w:t>
      </w:r>
    </w:p>
    <w:p w14:paraId="55038201" w14:textId="77777777" w:rsidR="00031149" w:rsidRPr="00031149" w:rsidRDefault="00031149" w:rsidP="0038147A">
      <w:pPr>
        <w:jc w:val="both"/>
        <w:rPr>
          <w:sz w:val="22"/>
          <w:szCs w:val="22"/>
        </w:rPr>
      </w:pPr>
      <w:r w:rsidRPr="00031149">
        <w:rPr>
          <w:sz w:val="22"/>
          <w:szCs w:val="22"/>
        </w:rPr>
        <w:t xml:space="preserve">bančni račun številka: _____________________________, odprt pri [naziv banke] </w:t>
      </w:r>
    </w:p>
    <w:p w14:paraId="029F3DA7" w14:textId="77777777" w:rsidR="00031149" w:rsidRPr="00031149" w:rsidRDefault="00031149" w:rsidP="0038147A">
      <w:pPr>
        <w:jc w:val="both"/>
        <w:rPr>
          <w:sz w:val="22"/>
          <w:szCs w:val="22"/>
        </w:rPr>
      </w:pPr>
    </w:p>
    <w:p w14:paraId="320CE89D" w14:textId="77777777" w:rsidR="00031149" w:rsidRPr="00031149" w:rsidRDefault="00031149" w:rsidP="0038147A">
      <w:pPr>
        <w:jc w:val="both"/>
        <w:rPr>
          <w:sz w:val="22"/>
          <w:szCs w:val="22"/>
        </w:rPr>
      </w:pPr>
      <w:r w:rsidRPr="00031149">
        <w:rPr>
          <w:sz w:val="22"/>
          <w:szCs w:val="22"/>
        </w:rPr>
        <w:t>kakor sledi:</w:t>
      </w:r>
    </w:p>
    <w:p w14:paraId="3444AAAD" w14:textId="77777777" w:rsidR="00031149" w:rsidRPr="00031149" w:rsidRDefault="00031149" w:rsidP="0038147A">
      <w:pPr>
        <w:jc w:val="both"/>
        <w:rPr>
          <w:sz w:val="22"/>
          <w:szCs w:val="22"/>
        </w:rPr>
      </w:pPr>
    </w:p>
    <w:p w14:paraId="3DAC0947" w14:textId="77777777" w:rsidR="00031149" w:rsidRPr="00031149" w:rsidRDefault="00031149" w:rsidP="0038147A">
      <w:pPr>
        <w:jc w:val="both"/>
        <w:rPr>
          <w:sz w:val="22"/>
          <w:szCs w:val="22"/>
        </w:rPr>
      </w:pPr>
    </w:p>
    <w:p w14:paraId="0BECACAE" w14:textId="77777777" w:rsidR="00031149" w:rsidRPr="00031149" w:rsidRDefault="00031149" w:rsidP="0038147A">
      <w:pPr>
        <w:jc w:val="both"/>
        <w:rPr>
          <w:sz w:val="22"/>
          <w:szCs w:val="22"/>
        </w:rPr>
      </w:pPr>
    </w:p>
    <w:p w14:paraId="11A9586B" w14:textId="503C3901" w:rsidR="00031149" w:rsidRPr="00E55063" w:rsidRDefault="00031149" w:rsidP="0038147A">
      <w:pPr>
        <w:jc w:val="both"/>
        <w:rPr>
          <w:b/>
          <w:bCs/>
          <w:sz w:val="22"/>
          <w:szCs w:val="22"/>
        </w:rPr>
      </w:pPr>
      <w:r w:rsidRPr="00E55063">
        <w:rPr>
          <w:b/>
          <w:bCs/>
          <w:sz w:val="22"/>
          <w:szCs w:val="22"/>
        </w:rPr>
        <w:t>PREDMET POGODBE</w:t>
      </w:r>
    </w:p>
    <w:p w14:paraId="28B1C61B" w14:textId="77777777" w:rsidR="00031149" w:rsidRPr="00031149" w:rsidRDefault="00031149" w:rsidP="0038147A">
      <w:pPr>
        <w:jc w:val="center"/>
        <w:rPr>
          <w:sz w:val="22"/>
          <w:szCs w:val="22"/>
        </w:rPr>
      </w:pPr>
      <w:r w:rsidRPr="00031149">
        <w:rPr>
          <w:sz w:val="22"/>
          <w:szCs w:val="22"/>
        </w:rPr>
        <w:t>1. člen</w:t>
      </w:r>
    </w:p>
    <w:p w14:paraId="4709CD5B" w14:textId="77777777" w:rsidR="00031149" w:rsidRPr="00031149" w:rsidRDefault="00031149" w:rsidP="0038147A">
      <w:pPr>
        <w:jc w:val="both"/>
        <w:rPr>
          <w:sz w:val="22"/>
          <w:szCs w:val="22"/>
        </w:rPr>
      </w:pPr>
    </w:p>
    <w:p w14:paraId="3A1824DF" w14:textId="3ED48CE3" w:rsidR="00031149" w:rsidRDefault="00031149" w:rsidP="00B077DB">
      <w:pPr>
        <w:shd w:val="clear" w:color="auto" w:fill="FFFFFF" w:themeFill="background1"/>
        <w:jc w:val="both"/>
        <w:rPr>
          <w:sz w:val="22"/>
          <w:szCs w:val="22"/>
        </w:rPr>
      </w:pPr>
      <w:r w:rsidRPr="00031149">
        <w:rPr>
          <w:sz w:val="22"/>
          <w:szCs w:val="22"/>
        </w:rPr>
        <w:t>Na osnovi razpisa za oddajo javnega naročila (</w:t>
      </w:r>
      <w:r w:rsidR="00575834">
        <w:rPr>
          <w:sz w:val="22"/>
          <w:szCs w:val="22"/>
        </w:rPr>
        <w:t xml:space="preserve">objava na </w:t>
      </w:r>
      <w:r w:rsidRPr="00031149">
        <w:rPr>
          <w:sz w:val="22"/>
          <w:szCs w:val="22"/>
        </w:rPr>
        <w:t>Portal</w:t>
      </w:r>
      <w:r w:rsidR="00575834">
        <w:rPr>
          <w:sz w:val="22"/>
          <w:szCs w:val="22"/>
        </w:rPr>
        <w:t>u</w:t>
      </w:r>
      <w:r w:rsidRPr="00031149">
        <w:rPr>
          <w:sz w:val="22"/>
          <w:szCs w:val="22"/>
        </w:rPr>
        <w:t xml:space="preserve"> javnih naročil, št. </w:t>
      </w:r>
      <w:r w:rsidR="00575834">
        <w:rPr>
          <w:sz w:val="22"/>
          <w:szCs w:val="22"/>
          <w:u w:val="single"/>
        </w:rPr>
        <w:t>_____________</w:t>
      </w:r>
      <w:r w:rsidR="00575834" w:rsidRPr="00575834">
        <w:rPr>
          <w:sz w:val="22"/>
          <w:szCs w:val="22"/>
        </w:rPr>
        <w:t xml:space="preserve">, </w:t>
      </w:r>
      <w:r w:rsidR="00E55063">
        <w:rPr>
          <w:sz w:val="22"/>
          <w:szCs w:val="22"/>
        </w:rPr>
        <w:t xml:space="preserve">z </w:t>
      </w:r>
      <w:r w:rsidR="00575834" w:rsidRPr="00575834">
        <w:rPr>
          <w:sz w:val="22"/>
          <w:szCs w:val="22"/>
        </w:rPr>
        <w:t xml:space="preserve">dne </w:t>
      </w:r>
      <w:r w:rsidR="00575834">
        <w:rPr>
          <w:sz w:val="22"/>
          <w:szCs w:val="22"/>
          <w:u w:val="single"/>
        </w:rPr>
        <w:t>__________</w:t>
      </w:r>
      <w:r w:rsidR="00575834" w:rsidRPr="00575834">
        <w:rPr>
          <w:sz w:val="22"/>
          <w:szCs w:val="22"/>
        </w:rPr>
        <w:t>202</w:t>
      </w:r>
      <w:r w:rsidR="00B077DB">
        <w:rPr>
          <w:sz w:val="22"/>
          <w:szCs w:val="22"/>
        </w:rPr>
        <w:t>3</w:t>
      </w:r>
      <w:r w:rsidR="00575834">
        <w:rPr>
          <w:sz w:val="22"/>
          <w:szCs w:val="22"/>
        </w:rPr>
        <w:t xml:space="preserve"> je bil za </w:t>
      </w:r>
      <w:r w:rsidR="00B0207B">
        <w:rPr>
          <w:sz w:val="22"/>
          <w:szCs w:val="22"/>
        </w:rPr>
        <w:t xml:space="preserve">izvedbo projekta </w:t>
      </w:r>
      <w:r w:rsidR="00B077DB" w:rsidRPr="00B077DB">
        <w:rPr>
          <w:b/>
          <w:bCs/>
          <w:sz w:val="22"/>
          <w:szCs w:val="22"/>
        </w:rPr>
        <w:t>»Projektiranje in gradnja modularnega vrtca Sela«</w:t>
      </w:r>
      <w:r w:rsidR="00B077DB">
        <w:rPr>
          <w:b/>
          <w:bCs/>
          <w:sz w:val="22"/>
          <w:szCs w:val="22"/>
        </w:rPr>
        <w:t xml:space="preserve"> </w:t>
      </w:r>
      <w:r w:rsidRPr="00031149">
        <w:rPr>
          <w:sz w:val="22"/>
          <w:szCs w:val="22"/>
        </w:rPr>
        <w:t>k</w:t>
      </w:r>
      <w:r w:rsidR="00B0207B">
        <w:rPr>
          <w:sz w:val="22"/>
          <w:szCs w:val="22"/>
        </w:rPr>
        <w:t>o</w:t>
      </w:r>
      <w:r w:rsidRPr="00031149">
        <w:rPr>
          <w:sz w:val="22"/>
          <w:szCs w:val="22"/>
        </w:rPr>
        <w:t>t najugodnejši ponudnik izbran izvajalec po tej pogodbi, zato s to pogodbo naročnik naroča, izvajalec pa prevzame v izvedbo dela razpisanega javnega naročila</w:t>
      </w:r>
      <w:r w:rsidR="00B077DB">
        <w:rPr>
          <w:sz w:val="22"/>
          <w:szCs w:val="22"/>
        </w:rPr>
        <w:t xml:space="preserve"> in sicer izdelavo projektne dokumentacije izvedbe gradnje (PZI)  in projektne dokumentacije izvedenih del (PID) in ter vsa potrebna GOI dela za izgradnjo montažnega objekta- vrtca Sela ter pridobi</w:t>
      </w:r>
      <w:r w:rsidR="00E55063">
        <w:rPr>
          <w:sz w:val="22"/>
          <w:szCs w:val="22"/>
        </w:rPr>
        <w:t>tev</w:t>
      </w:r>
      <w:r w:rsidR="00B077DB">
        <w:rPr>
          <w:sz w:val="22"/>
          <w:szCs w:val="22"/>
        </w:rPr>
        <w:t xml:space="preserve"> vs</w:t>
      </w:r>
      <w:r w:rsidR="00E55063">
        <w:rPr>
          <w:sz w:val="22"/>
          <w:szCs w:val="22"/>
        </w:rPr>
        <w:t>eh</w:t>
      </w:r>
      <w:r w:rsidR="00B077DB">
        <w:rPr>
          <w:sz w:val="22"/>
          <w:szCs w:val="22"/>
        </w:rPr>
        <w:t xml:space="preserve"> potrebn</w:t>
      </w:r>
      <w:r w:rsidR="00E55063">
        <w:rPr>
          <w:sz w:val="22"/>
          <w:szCs w:val="22"/>
        </w:rPr>
        <w:t>ih</w:t>
      </w:r>
      <w:r w:rsidR="00B077DB">
        <w:rPr>
          <w:sz w:val="22"/>
          <w:szCs w:val="22"/>
        </w:rPr>
        <w:t xml:space="preserve"> upravn</w:t>
      </w:r>
      <w:r w:rsidR="00E55063">
        <w:rPr>
          <w:sz w:val="22"/>
          <w:szCs w:val="22"/>
        </w:rPr>
        <w:t>ih</w:t>
      </w:r>
      <w:r w:rsidR="00B077DB">
        <w:rPr>
          <w:sz w:val="22"/>
          <w:szCs w:val="22"/>
        </w:rPr>
        <w:t xml:space="preserve"> dovoljenj za predajo objekta naročniku ter </w:t>
      </w:r>
      <w:r w:rsidR="00E55063">
        <w:rPr>
          <w:sz w:val="22"/>
          <w:szCs w:val="22"/>
        </w:rPr>
        <w:t>gradnjo</w:t>
      </w:r>
      <w:r w:rsidR="00B077DB">
        <w:rPr>
          <w:sz w:val="22"/>
          <w:szCs w:val="22"/>
        </w:rPr>
        <w:t xml:space="preserve"> komunaln</w:t>
      </w:r>
      <w:r w:rsidR="00E55063">
        <w:rPr>
          <w:sz w:val="22"/>
          <w:szCs w:val="22"/>
        </w:rPr>
        <w:t>e</w:t>
      </w:r>
      <w:r w:rsidR="00B077DB">
        <w:rPr>
          <w:sz w:val="22"/>
          <w:szCs w:val="22"/>
        </w:rPr>
        <w:t xml:space="preserve"> infrastrukturo v skladu z projektno dokumentacijo in gradbenim dovoljenjem </w:t>
      </w:r>
      <w:bookmarkStart w:id="78" w:name="_Hlk130383883"/>
      <w:r w:rsidR="00B077DB">
        <w:rPr>
          <w:sz w:val="22"/>
          <w:szCs w:val="22"/>
        </w:rPr>
        <w:t xml:space="preserve">št. </w:t>
      </w:r>
      <w:r w:rsidR="00B077DB" w:rsidRPr="00B077DB">
        <w:rPr>
          <w:sz w:val="22"/>
          <w:szCs w:val="22"/>
        </w:rPr>
        <w:t>351-2237/2022-6237-6</w:t>
      </w:r>
      <w:r w:rsidR="00B077DB">
        <w:rPr>
          <w:sz w:val="22"/>
          <w:szCs w:val="22"/>
        </w:rPr>
        <w:t xml:space="preserve"> z dne 26.01.2023</w:t>
      </w:r>
      <w:bookmarkEnd w:id="78"/>
      <w:r w:rsidR="00CC58AD">
        <w:rPr>
          <w:sz w:val="22"/>
          <w:szCs w:val="22"/>
        </w:rPr>
        <w:t>, ki ga je pridobil naročnik pred sklenitvijo te pogodbe.</w:t>
      </w:r>
    </w:p>
    <w:p w14:paraId="1CD2642B" w14:textId="4E599425" w:rsidR="00CC58AD" w:rsidRDefault="00CC58AD" w:rsidP="00B077DB">
      <w:pPr>
        <w:shd w:val="clear" w:color="auto" w:fill="FFFFFF" w:themeFill="background1"/>
        <w:jc w:val="both"/>
        <w:rPr>
          <w:sz w:val="22"/>
          <w:szCs w:val="22"/>
        </w:rPr>
      </w:pPr>
    </w:p>
    <w:p w14:paraId="5D953711" w14:textId="6890F47D" w:rsidR="00CC58AD" w:rsidRPr="00CC58AD" w:rsidRDefault="00CC58AD" w:rsidP="00B077DB">
      <w:pPr>
        <w:shd w:val="clear" w:color="auto" w:fill="FFFFFF" w:themeFill="background1"/>
        <w:jc w:val="both"/>
        <w:rPr>
          <w:sz w:val="22"/>
          <w:szCs w:val="22"/>
        </w:rPr>
      </w:pPr>
      <w:r>
        <w:rPr>
          <w:sz w:val="22"/>
          <w:szCs w:val="22"/>
        </w:rPr>
        <w:t xml:space="preserve">Vsa projektna in tehnična dokumentacija  bo izdelana v skladu z </w:t>
      </w:r>
      <w:r w:rsidRPr="00CC58AD">
        <w:rPr>
          <w:sz w:val="22"/>
          <w:szCs w:val="22"/>
        </w:rPr>
        <w:tab/>
        <w:t>Pravilnik</w:t>
      </w:r>
      <w:r>
        <w:rPr>
          <w:sz w:val="22"/>
          <w:szCs w:val="22"/>
        </w:rPr>
        <w:t>om</w:t>
      </w:r>
      <w:r w:rsidRPr="00CC58AD">
        <w:rPr>
          <w:sz w:val="22"/>
          <w:szCs w:val="22"/>
        </w:rPr>
        <w:t xml:space="preserve"> o podrobnejši vsebini dokumentacije in obrazcih, povezanih z graditvijo objektov (Uradni list RS, št. 36/18, 51/18 – </w:t>
      </w:r>
      <w:proofErr w:type="spellStart"/>
      <w:r w:rsidRPr="00CC58AD">
        <w:rPr>
          <w:sz w:val="22"/>
          <w:szCs w:val="22"/>
        </w:rPr>
        <w:t>popr</w:t>
      </w:r>
      <w:proofErr w:type="spellEnd"/>
      <w:r w:rsidRPr="00CC58AD">
        <w:rPr>
          <w:sz w:val="22"/>
          <w:szCs w:val="22"/>
        </w:rPr>
        <w:t>., 197/20 in 199/21 – GZ-1)</w:t>
      </w:r>
      <w:r>
        <w:rPr>
          <w:sz w:val="22"/>
          <w:szCs w:val="22"/>
        </w:rPr>
        <w:t>, Gradbenim zakonom (</w:t>
      </w:r>
      <w:r w:rsidRPr="00CC58AD">
        <w:rPr>
          <w:sz w:val="22"/>
          <w:szCs w:val="22"/>
        </w:rPr>
        <w:t>Uradni list RS, št. </w:t>
      </w:r>
      <w:hyperlink r:id="rId12" w:tgtFrame="_blank" w:tooltip="Gradbeni zakon (GZ-1)" w:history="1">
        <w:r w:rsidRPr="00CC58AD">
          <w:rPr>
            <w:sz w:val="22"/>
            <w:szCs w:val="22"/>
          </w:rPr>
          <w:t>199/21</w:t>
        </w:r>
      </w:hyperlink>
      <w:r w:rsidRPr="00CC58AD">
        <w:rPr>
          <w:sz w:val="22"/>
          <w:szCs w:val="22"/>
        </w:rPr>
        <w:t> in </w:t>
      </w:r>
      <w:hyperlink r:id="rId13" w:tgtFrame="_blank" w:tooltip="Zakon za zmanjšanje neenakosti in škodljivih posegov politike ter zagotavljanje spoštovanja pravne države" w:history="1">
        <w:r w:rsidRPr="00CC58AD">
          <w:rPr>
            <w:sz w:val="22"/>
            <w:szCs w:val="22"/>
          </w:rPr>
          <w:t>105/22</w:t>
        </w:r>
      </w:hyperlink>
      <w:r w:rsidRPr="00CC58AD">
        <w:rPr>
          <w:sz w:val="22"/>
          <w:szCs w:val="22"/>
        </w:rPr>
        <w:t> – ZZNŠPP)</w:t>
      </w:r>
      <w:r>
        <w:rPr>
          <w:sz w:val="22"/>
          <w:szCs w:val="22"/>
        </w:rPr>
        <w:t xml:space="preserve">, </w:t>
      </w:r>
      <w:r w:rsidRPr="00CC58AD">
        <w:rPr>
          <w:sz w:val="22"/>
          <w:szCs w:val="22"/>
        </w:rPr>
        <w:t>Zakon</w:t>
      </w:r>
      <w:r>
        <w:rPr>
          <w:sz w:val="22"/>
          <w:szCs w:val="22"/>
        </w:rPr>
        <w:t>om</w:t>
      </w:r>
      <w:r w:rsidRPr="00CC58AD">
        <w:rPr>
          <w:sz w:val="22"/>
          <w:szCs w:val="22"/>
        </w:rPr>
        <w:t xml:space="preserve"> o arhitekturni in inženirski dejavnosti (Uradni list RS, št. 61/17 in 133/22 – </w:t>
      </w:r>
      <w:proofErr w:type="spellStart"/>
      <w:r w:rsidRPr="00CC58AD">
        <w:rPr>
          <w:sz w:val="22"/>
          <w:szCs w:val="22"/>
        </w:rPr>
        <w:t>odl</w:t>
      </w:r>
      <w:proofErr w:type="spellEnd"/>
      <w:r w:rsidRPr="00CC58AD">
        <w:rPr>
          <w:sz w:val="22"/>
          <w:szCs w:val="22"/>
        </w:rPr>
        <w:t>. US)</w:t>
      </w:r>
      <w:r>
        <w:rPr>
          <w:sz w:val="22"/>
          <w:szCs w:val="22"/>
        </w:rPr>
        <w:t xml:space="preserve"> in ostalimi veljavnimi tehničnimi predpisi, standardi in drugimi podzakonskimi akti tako, da ne bo nobenih ovir za pridobitev uporabnega dovoljenja.</w:t>
      </w:r>
    </w:p>
    <w:p w14:paraId="24601796" w14:textId="44B07060" w:rsidR="00031149" w:rsidRPr="00031149" w:rsidRDefault="00031149" w:rsidP="0038147A">
      <w:pPr>
        <w:jc w:val="both"/>
        <w:rPr>
          <w:sz w:val="22"/>
          <w:szCs w:val="22"/>
        </w:rPr>
      </w:pPr>
      <w:r w:rsidRPr="00031149">
        <w:rPr>
          <w:sz w:val="22"/>
          <w:szCs w:val="22"/>
        </w:rPr>
        <w:lastRenderedPageBreak/>
        <w:tab/>
      </w:r>
      <w:r w:rsidRPr="00031149">
        <w:rPr>
          <w:sz w:val="22"/>
          <w:szCs w:val="22"/>
        </w:rPr>
        <w:tab/>
      </w:r>
    </w:p>
    <w:p w14:paraId="15759256" w14:textId="077640DD" w:rsidR="00031149" w:rsidRPr="00031149" w:rsidRDefault="00031149" w:rsidP="0038147A">
      <w:pPr>
        <w:jc w:val="both"/>
        <w:rPr>
          <w:sz w:val="22"/>
          <w:szCs w:val="22"/>
        </w:rPr>
      </w:pPr>
      <w:r w:rsidRPr="00031149">
        <w:rPr>
          <w:sz w:val="22"/>
          <w:szCs w:val="22"/>
        </w:rPr>
        <w:t>Ta pogodba velja do zaključka del.</w:t>
      </w:r>
    </w:p>
    <w:p w14:paraId="5A7BB399" w14:textId="77777777" w:rsidR="00031149" w:rsidRPr="00031149" w:rsidRDefault="00031149" w:rsidP="0038147A">
      <w:pPr>
        <w:jc w:val="both"/>
        <w:rPr>
          <w:sz w:val="22"/>
          <w:szCs w:val="22"/>
        </w:rPr>
      </w:pPr>
    </w:p>
    <w:p w14:paraId="56A5E3ED" w14:textId="77777777" w:rsidR="00031149" w:rsidRPr="00031149" w:rsidRDefault="00031149" w:rsidP="0038147A">
      <w:pPr>
        <w:jc w:val="center"/>
        <w:rPr>
          <w:sz w:val="22"/>
          <w:szCs w:val="22"/>
        </w:rPr>
      </w:pPr>
      <w:r w:rsidRPr="00031149">
        <w:rPr>
          <w:sz w:val="22"/>
          <w:szCs w:val="22"/>
        </w:rPr>
        <w:t>2. člen</w:t>
      </w:r>
    </w:p>
    <w:p w14:paraId="3525D1CA" w14:textId="77777777" w:rsidR="00031149" w:rsidRPr="00031149" w:rsidRDefault="00031149" w:rsidP="0038147A">
      <w:pPr>
        <w:jc w:val="both"/>
        <w:rPr>
          <w:sz w:val="22"/>
          <w:szCs w:val="22"/>
        </w:rPr>
      </w:pPr>
    </w:p>
    <w:p w14:paraId="06EE124B" w14:textId="1C003D00" w:rsidR="00031149" w:rsidRDefault="00031149" w:rsidP="0038147A">
      <w:pPr>
        <w:jc w:val="both"/>
        <w:rPr>
          <w:sz w:val="22"/>
          <w:szCs w:val="22"/>
        </w:rPr>
      </w:pPr>
      <w:r w:rsidRPr="00031149">
        <w:rPr>
          <w:sz w:val="22"/>
          <w:szCs w:val="22"/>
        </w:rPr>
        <w:t>Pogodbena dela obsegajo vsa dela, ki so predvidena v dokumentaciji v zvezi z javnim naročilom.</w:t>
      </w:r>
    </w:p>
    <w:p w14:paraId="5030D774" w14:textId="7CC66EA7" w:rsidR="00CC58AD" w:rsidRDefault="00CC58AD" w:rsidP="0038147A">
      <w:pPr>
        <w:jc w:val="both"/>
        <w:rPr>
          <w:sz w:val="22"/>
          <w:szCs w:val="22"/>
        </w:rPr>
      </w:pPr>
    </w:p>
    <w:p w14:paraId="639003FD" w14:textId="357D67BD" w:rsidR="00CC58AD" w:rsidRDefault="00CC58AD" w:rsidP="0038147A">
      <w:pPr>
        <w:jc w:val="both"/>
        <w:rPr>
          <w:sz w:val="22"/>
          <w:szCs w:val="22"/>
        </w:rPr>
      </w:pPr>
      <w:r>
        <w:rPr>
          <w:sz w:val="22"/>
          <w:szCs w:val="22"/>
        </w:rPr>
        <w:t>Pogodbena dela bo izvajalec izvedel z lastno ali najeto delovno silo, transporti</w:t>
      </w:r>
      <w:r w:rsidR="00E55063">
        <w:rPr>
          <w:sz w:val="22"/>
          <w:szCs w:val="22"/>
        </w:rPr>
        <w:t xml:space="preserve"> in </w:t>
      </w:r>
      <w:r>
        <w:rPr>
          <w:sz w:val="22"/>
          <w:szCs w:val="22"/>
        </w:rPr>
        <w:t>materialom zahtevane kvalit</w:t>
      </w:r>
      <w:r w:rsidR="008260F7">
        <w:rPr>
          <w:sz w:val="22"/>
          <w:szCs w:val="22"/>
        </w:rPr>
        <w:t>e</w:t>
      </w:r>
      <w:r>
        <w:rPr>
          <w:sz w:val="22"/>
          <w:szCs w:val="22"/>
        </w:rPr>
        <w:t xml:space="preserve">te, ki ustrezajo standardom in imajo predpisane </w:t>
      </w:r>
      <w:r w:rsidR="008260F7">
        <w:rPr>
          <w:sz w:val="22"/>
          <w:szCs w:val="22"/>
        </w:rPr>
        <w:t>certifikate</w:t>
      </w:r>
      <w:r>
        <w:rPr>
          <w:sz w:val="22"/>
          <w:szCs w:val="22"/>
        </w:rPr>
        <w:t xml:space="preserve"> kakovosti na podlagi:</w:t>
      </w:r>
    </w:p>
    <w:p w14:paraId="26394936" w14:textId="0D54E1B0" w:rsidR="00CC58AD" w:rsidRDefault="008260F7" w:rsidP="00C94338">
      <w:pPr>
        <w:pStyle w:val="Odstavekseznama"/>
        <w:numPr>
          <w:ilvl w:val="0"/>
          <w:numId w:val="30"/>
        </w:numPr>
        <w:jc w:val="both"/>
        <w:rPr>
          <w:sz w:val="22"/>
          <w:szCs w:val="22"/>
        </w:rPr>
      </w:pPr>
      <w:r>
        <w:rPr>
          <w:sz w:val="22"/>
          <w:szCs w:val="22"/>
        </w:rPr>
        <w:t>DGD</w:t>
      </w:r>
      <w:r w:rsidR="00E55063">
        <w:rPr>
          <w:sz w:val="22"/>
          <w:szCs w:val="22"/>
        </w:rPr>
        <w:t xml:space="preserve"> dokumentacije</w:t>
      </w:r>
    </w:p>
    <w:p w14:paraId="20C37A5E" w14:textId="6EF91B2D" w:rsidR="008260F7" w:rsidRDefault="008260F7" w:rsidP="00C94338">
      <w:pPr>
        <w:pStyle w:val="Odstavekseznama"/>
        <w:numPr>
          <w:ilvl w:val="0"/>
          <w:numId w:val="30"/>
        </w:numPr>
        <w:jc w:val="both"/>
        <w:rPr>
          <w:sz w:val="22"/>
          <w:szCs w:val="22"/>
        </w:rPr>
      </w:pPr>
      <w:r>
        <w:rPr>
          <w:sz w:val="22"/>
          <w:szCs w:val="22"/>
        </w:rPr>
        <w:t xml:space="preserve">Pravnomočnega gradbenega dovoljenja </w:t>
      </w:r>
      <w:r w:rsidRPr="008260F7">
        <w:rPr>
          <w:sz w:val="22"/>
          <w:szCs w:val="22"/>
        </w:rPr>
        <w:t>št. 351-2237/2022-6237-6 z dne 26.01.2023</w:t>
      </w:r>
    </w:p>
    <w:p w14:paraId="65948DC6" w14:textId="1B6E1C65" w:rsidR="008260F7" w:rsidRDefault="008260F7" w:rsidP="00C94338">
      <w:pPr>
        <w:pStyle w:val="Odstavekseznama"/>
        <w:numPr>
          <w:ilvl w:val="0"/>
          <w:numId w:val="30"/>
        </w:numPr>
        <w:jc w:val="both"/>
        <w:rPr>
          <w:sz w:val="22"/>
          <w:szCs w:val="22"/>
        </w:rPr>
      </w:pPr>
      <w:r>
        <w:rPr>
          <w:sz w:val="22"/>
          <w:szCs w:val="22"/>
        </w:rPr>
        <w:t>Razpisne dokumentacije naročnika št.</w:t>
      </w:r>
      <w:r w:rsidR="00E55063">
        <w:rPr>
          <w:sz w:val="22"/>
          <w:szCs w:val="22"/>
        </w:rPr>
        <w:t>351-0096/</w:t>
      </w:r>
      <w:r w:rsidR="00E55063" w:rsidRPr="00F1667B">
        <w:rPr>
          <w:sz w:val="22"/>
          <w:szCs w:val="22"/>
        </w:rPr>
        <w:t>2022-</w:t>
      </w:r>
      <w:r w:rsidR="00F1667B" w:rsidRPr="00F1667B">
        <w:rPr>
          <w:sz w:val="22"/>
          <w:szCs w:val="22"/>
        </w:rPr>
        <w:t>43</w:t>
      </w:r>
      <w:r w:rsidRPr="00F1667B">
        <w:rPr>
          <w:sz w:val="22"/>
          <w:szCs w:val="22"/>
        </w:rPr>
        <w:t xml:space="preserve">, </w:t>
      </w:r>
      <w:r>
        <w:rPr>
          <w:sz w:val="22"/>
          <w:szCs w:val="22"/>
        </w:rPr>
        <w:t>z dne</w:t>
      </w:r>
      <w:r w:rsidR="00F1667B">
        <w:rPr>
          <w:sz w:val="22"/>
          <w:szCs w:val="22"/>
        </w:rPr>
        <w:t xml:space="preserve"> 03.04.2023</w:t>
      </w:r>
    </w:p>
    <w:p w14:paraId="0449514D" w14:textId="73894D10" w:rsidR="008260F7" w:rsidRDefault="008260F7" w:rsidP="00C94338">
      <w:pPr>
        <w:pStyle w:val="Odstavekseznama"/>
        <w:numPr>
          <w:ilvl w:val="0"/>
          <w:numId w:val="30"/>
        </w:numPr>
        <w:jc w:val="both"/>
        <w:rPr>
          <w:sz w:val="22"/>
          <w:szCs w:val="22"/>
        </w:rPr>
      </w:pPr>
      <w:r>
        <w:rPr>
          <w:sz w:val="22"/>
          <w:szCs w:val="22"/>
        </w:rPr>
        <w:t>Ponudbe izvajalca št. ____________,z dne</w:t>
      </w:r>
    </w:p>
    <w:p w14:paraId="36E0852A" w14:textId="2131E0F2" w:rsidR="00DD2F7D" w:rsidRDefault="008260F7" w:rsidP="00C94338">
      <w:pPr>
        <w:pStyle w:val="Odstavekseznama"/>
        <w:numPr>
          <w:ilvl w:val="0"/>
          <w:numId w:val="30"/>
        </w:numPr>
        <w:jc w:val="both"/>
        <w:rPr>
          <w:sz w:val="22"/>
          <w:szCs w:val="22"/>
        </w:rPr>
      </w:pPr>
      <w:r>
        <w:rPr>
          <w:sz w:val="22"/>
          <w:szCs w:val="22"/>
        </w:rPr>
        <w:t xml:space="preserve">Veljavnih predpisov, pravilnikov, normativov in standardov za </w:t>
      </w:r>
      <w:r w:rsidR="00DD2F7D">
        <w:rPr>
          <w:sz w:val="22"/>
          <w:szCs w:val="22"/>
        </w:rPr>
        <w:t>tovrstne</w:t>
      </w:r>
      <w:r>
        <w:rPr>
          <w:sz w:val="22"/>
          <w:szCs w:val="22"/>
        </w:rPr>
        <w:t xml:space="preserve"> objekte</w:t>
      </w:r>
      <w:r w:rsidR="00DD2F7D">
        <w:rPr>
          <w:sz w:val="22"/>
          <w:szCs w:val="22"/>
        </w:rPr>
        <w:t>;</w:t>
      </w:r>
    </w:p>
    <w:p w14:paraId="118F65EE" w14:textId="6A12D4B6" w:rsidR="00DD2F7D" w:rsidRPr="00DD2F7D" w:rsidRDefault="00DD2F7D" w:rsidP="00C94338">
      <w:pPr>
        <w:pStyle w:val="Odstavekseznama"/>
        <w:numPr>
          <w:ilvl w:val="0"/>
          <w:numId w:val="30"/>
        </w:numPr>
        <w:jc w:val="both"/>
        <w:rPr>
          <w:sz w:val="22"/>
          <w:szCs w:val="22"/>
        </w:rPr>
      </w:pPr>
      <w:r>
        <w:rPr>
          <w:sz w:val="22"/>
          <w:szCs w:val="22"/>
        </w:rPr>
        <w:t>Skupno dogovorjenih sprememb, evidentiranih v zapisnikih operativnih sestankov, ki so sestavni del pogodbene dokumentacije</w:t>
      </w:r>
    </w:p>
    <w:p w14:paraId="76408DE7" w14:textId="77777777" w:rsidR="00031149" w:rsidRPr="00031149" w:rsidRDefault="00031149" w:rsidP="0038147A">
      <w:pPr>
        <w:jc w:val="both"/>
        <w:rPr>
          <w:sz w:val="22"/>
          <w:szCs w:val="22"/>
        </w:rPr>
      </w:pPr>
    </w:p>
    <w:p w14:paraId="2590BBC6" w14:textId="166071E9" w:rsidR="00031149" w:rsidRPr="00031149" w:rsidRDefault="00DD2F7D" w:rsidP="0038147A">
      <w:pPr>
        <w:jc w:val="both"/>
        <w:rPr>
          <w:sz w:val="22"/>
          <w:szCs w:val="22"/>
        </w:rPr>
      </w:pPr>
      <w:r>
        <w:rPr>
          <w:sz w:val="22"/>
          <w:szCs w:val="22"/>
        </w:rPr>
        <w:t xml:space="preserve">Vsi navedeni dokumenti so </w:t>
      </w:r>
      <w:r w:rsidR="00031149" w:rsidRPr="00031149">
        <w:rPr>
          <w:sz w:val="22"/>
          <w:szCs w:val="22"/>
        </w:rPr>
        <w:t xml:space="preserve"> sestavni del te pogodbe.</w:t>
      </w:r>
    </w:p>
    <w:p w14:paraId="3C80614A" w14:textId="77777777" w:rsidR="00031149" w:rsidRPr="00031149" w:rsidRDefault="00031149" w:rsidP="0038147A">
      <w:pPr>
        <w:jc w:val="both"/>
        <w:rPr>
          <w:sz w:val="22"/>
          <w:szCs w:val="22"/>
        </w:rPr>
      </w:pPr>
    </w:p>
    <w:p w14:paraId="24211CDD" w14:textId="1F6C1E80" w:rsidR="00031149" w:rsidRDefault="00031149" w:rsidP="0038147A">
      <w:pPr>
        <w:jc w:val="both"/>
        <w:rPr>
          <w:sz w:val="22"/>
          <w:szCs w:val="22"/>
        </w:rPr>
      </w:pPr>
      <w:r w:rsidRPr="00031149">
        <w:rPr>
          <w:sz w:val="22"/>
          <w:szCs w:val="22"/>
        </w:rPr>
        <w:t>Ta dela se izvajalec zaveže opraviti v skladu s svojo ponudbo, v pogodbenem roku in za pogodbeno ceno.</w:t>
      </w:r>
      <w:r w:rsidR="00DD2F7D">
        <w:rPr>
          <w:sz w:val="22"/>
          <w:szCs w:val="22"/>
        </w:rPr>
        <w:t xml:space="preserve"> Izvajalec je seznanjen s pogoji na gradbišču in potrjuje, da je pred podpisom pogodbe skrbno pregledal lokacijo gradnje in dokumentacijo naročnika, ter je v celoti seznanjen z obsegom in načrtom izvajanja del.</w:t>
      </w:r>
    </w:p>
    <w:p w14:paraId="5C782B79" w14:textId="0928B360" w:rsidR="00CC58AD" w:rsidRDefault="00CC58AD" w:rsidP="0038147A">
      <w:pPr>
        <w:jc w:val="both"/>
        <w:rPr>
          <w:sz w:val="22"/>
          <w:szCs w:val="22"/>
        </w:rPr>
      </w:pPr>
    </w:p>
    <w:p w14:paraId="79762B5C" w14:textId="2FCFDBF8" w:rsidR="00CC58AD" w:rsidRPr="00E55063" w:rsidRDefault="00DD2F7D" w:rsidP="0038147A">
      <w:pPr>
        <w:jc w:val="both"/>
        <w:rPr>
          <w:b/>
          <w:bCs/>
          <w:sz w:val="22"/>
          <w:szCs w:val="22"/>
        </w:rPr>
      </w:pPr>
      <w:r w:rsidRPr="00E55063">
        <w:rPr>
          <w:b/>
          <w:bCs/>
          <w:sz w:val="22"/>
          <w:szCs w:val="22"/>
        </w:rPr>
        <w:t>OBSEG POGODBENIH DEL</w:t>
      </w:r>
    </w:p>
    <w:p w14:paraId="54367689" w14:textId="486E3D83" w:rsidR="00DD2F7D" w:rsidRDefault="00DD2F7D" w:rsidP="0038147A">
      <w:pPr>
        <w:jc w:val="both"/>
        <w:rPr>
          <w:sz w:val="22"/>
          <w:szCs w:val="22"/>
        </w:rPr>
      </w:pPr>
    </w:p>
    <w:p w14:paraId="483A98F7" w14:textId="7BD5D360" w:rsidR="00DD2F7D" w:rsidRPr="00DD2F7D" w:rsidRDefault="00DD2F7D" w:rsidP="00C94338">
      <w:pPr>
        <w:pStyle w:val="Odstavekseznama"/>
        <w:numPr>
          <w:ilvl w:val="0"/>
          <w:numId w:val="28"/>
        </w:numPr>
        <w:jc w:val="center"/>
        <w:rPr>
          <w:sz w:val="22"/>
          <w:szCs w:val="22"/>
        </w:rPr>
      </w:pPr>
      <w:r>
        <w:rPr>
          <w:sz w:val="22"/>
          <w:szCs w:val="22"/>
        </w:rPr>
        <w:t>člen</w:t>
      </w:r>
    </w:p>
    <w:p w14:paraId="255D20FB" w14:textId="551B1444" w:rsidR="00031149" w:rsidRDefault="00031149" w:rsidP="0038147A">
      <w:pPr>
        <w:jc w:val="both"/>
        <w:rPr>
          <w:sz w:val="22"/>
          <w:szCs w:val="22"/>
        </w:rPr>
      </w:pPr>
    </w:p>
    <w:p w14:paraId="0AE5616D" w14:textId="20CC73D8" w:rsidR="00DD2F7D" w:rsidRDefault="00DD2F7D" w:rsidP="0038147A">
      <w:pPr>
        <w:jc w:val="both"/>
        <w:rPr>
          <w:sz w:val="22"/>
          <w:szCs w:val="22"/>
        </w:rPr>
      </w:pPr>
      <w:r>
        <w:rPr>
          <w:sz w:val="22"/>
          <w:szCs w:val="22"/>
        </w:rPr>
        <w:t>V obseg pogodbenih del za objekt spada:</w:t>
      </w:r>
    </w:p>
    <w:p w14:paraId="1794D1B6" w14:textId="1193ABB9" w:rsidR="00A708F6" w:rsidRDefault="00DD2F7D" w:rsidP="00A708F6">
      <w:pPr>
        <w:jc w:val="both"/>
        <w:rPr>
          <w:sz w:val="22"/>
          <w:szCs w:val="22"/>
        </w:rPr>
      </w:pPr>
      <w:r w:rsidRPr="00A708F6">
        <w:rPr>
          <w:sz w:val="22"/>
          <w:szCs w:val="22"/>
        </w:rPr>
        <w:t>-izdelava sledeče projektne dokumen</w:t>
      </w:r>
      <w:r w:rsidR="00A708F6" w:rsidRPr="00A708F6">
        <w:rPr>
          <w:sz w:val="22"/>
          <w:szCs w:val="22"/>
        </w:rPr>
        <w:t>tacije:</w:t>
      </w:r>
    </w:p>
    <w:p w14:paraId="692FA010" w14:textId="4E101AD3" w:rsidR="00A708F6" w:rsidRDefault="00A708F6" w:rsidP="00C94338">
      <w:pPr>
        <w:pStyle w:val="Odstavekseznama"/>
        <w:numPr>
          <w:ilvl w:val="1"/>
          <w:numId w:val="22"/>
        </w:numPr>
        <w:jc w:val="both"/>
        <w:rPr>
          <w:sz w:val="22"/>
          <w:szCs w:val="22"/>
        </w:rPr>
      </w:pPr>
      <w:r>
        <w:rPr>
          <w:sz w:val="22"/>
          <w:szCs w:val="22"/>
        </w:rPr>
        <w:t>projektne dokumentacije za izvedbo gradnje (vključuje projekt gradnje z vsemi komunalnimi priključki)</w:t>
      </w:r>
      <w:r w:rsidR="008E64D6">
        <w:rPr>
          <w:sz w:val="22"/>
          <w:szCs w:val="22"/>
        </w:rPr>
        <w:t>;</w:t>
      </w:r>
    </w:p>
    <w:p w14:paraId="7A98315F" w14:textId="7C436C62" w:rsidR="008E64D6" w:rsidRDefault="008E64D6" w:rsidP="00C94338">
      <w:pPr>
        <w:pStyle w:val="Odstavekseznama"/>
        <w:numPr>
          <w:ilvl w:val="1"/>
          <w:numId w:val="22"/>
        </w:numPr>
        <w:jc w:val="both"/>
        <w:rPr>
          <w:sz w:val="22"/>
          <w:szCs w:val="22"/>
        </w:rPr>
      </w:pPr>
      <w:r>
        <w:rPr>
          <w:sz w:val="22"/>
          <w:szCs w:val="22"/>
        </w:rPr>
        <w:t xml:space="preserve">dobavo in vgraditev potrebnega materiala in opreme zahtevane kvalitete, ki ima certifikate o skladnosti proizvoda ali certifikate o proizvodnji in CE prilogo ( v kolikor gre za potrjevanje na podlagi </w:t>
      </w:r>
      <w:proofErr w:type="spellStart"/>
      <w:r>
        <w:rPr>
          <w:sz w:val="22"/>
          <w:szCs w:val="22"/>
        </w:rPr>
        <w:t>harmoniziranega</w:t>
      </w:r>
      <w:proofErr w:type="spellEnd"/>
      <w:r>
        <w:rPr>
          <w:sz w:val="22"/>
          <w:szCs w:val="22"/>
        </w:rPr>
        <w:t xml:space="preserve"> standarda, oz. ki je skladen z evropskimi ali slovenskimi tehničnimi soglasji, ki jih mora izvajalec dostaviti naročniku pred gradnjo</w:t>
      </w:r>
      <w:r w:rsidR="00ED03E4">
        <w:rPr>
          <w:sz w:val="22"/>
          <w:szCs w:val="22"/>
        </w:rPr>
        <w:t>)</w:t>
      </w:r>
      <w:r>
        <w:rPr>
          <w:sz w:val="22"/>
          <w:szCs w:val="22"/>
        </w:rPr>
        <w:t>;</w:t>
      </w:r>
    </w:p>
    <w:p w14:paraId="29AE2146" w14:textId="322F15C4" w:rsidR="008E64D6" w:rsidRDefault="008E64D6" w:rsidP="00C94338">
      <w:pPr>
        <w:pStyle w:val="Odstavekseznama"/>
        <w:numPr>
          <w:ilvl w:val="1"/>
          <w:numId w:val="22"/>
        </w:numPr>
        <w:jc w:val="both"/>
        <w:rPr>
          <w:sz w:val="22"/>
          <w:szCs w:val="22"/>
        </w:rPr>
      </w:pPr>
      <w:r>
        <w:rPr>
          <w:sz w:val="22"/>
          <w:szCs w:val="22"/>
        </w:rPr>
        <w:t>zagotovitev vseh transportov do mesta vgradnje;</w:t>
      </w:r>
    </w:p>
    <w:p w14:paraId="69385C05" w14:textId="77BFF3E1" w:rsidR="008E64D6" w:rsidRDefault="008E64D6" w:rsidP="00C94338">
      <w:pPr>
        <w:pStyle w:val="Odstavekseznama"/>
        <w:numPr>
          <w:ilvl w:val="1"/>
          <w:numId w:val="22"/>
        </w:numPr>
        <w:jc w:val="both"/>
        <w:rPr>
          <w:sz w:val="22"/>
          <w:szCs w:val="22"/>
        </w:rPr>
      </w:pPr>
      <w:r>
        <w:rPr>
          <w:sz w:val="22"/>
          <w:szCs w:val="22"/>
        </w:rPr>
        <w:t>izvedba vseh pripravljalnih in zaključnih del</w:t>
      </w:r>
    </w:p>
    <w:p w14:paraId="737C0E98" w14:textId="1E396682" w:rsidR="008E64D6" w:rsidRDefault="008E64D6" w:rsidP="00C94338">
      <w:pPr>
        <w:pStyle w:val="Odstavekseznama"/>
        <w:numPr>
          <w:ilvl w:val="1"/>
          <w:numId w:val="22"/>
        </w:numPr>
        <w:jc w:val="both"/>
        <w:rPr>
          <w:sz w:val="22"/>
          <w:szCs w:val="22"/>
        </w:rPr>
      </w:pPr>
      <w:r>
        <w:rPr>
          <w:sz w:val="22"/>
          <w:szCs w:val="22"/>
        </w:rPr>
        <w:t>zagotovitev zaščite objektov, proizvodov in ostale lastnine ter storitev naročnika pred vsakršnimi poškodbami;</w:t>
      </w:r>
    </w:p>
    <w:p w14:paraId="1B1E42ED" w14:textId="0C858649" w:rsidR="008E64D6" w:rsidRDefault="008E64D6" w:rsidP="00C94338">
      <w:pPr>
        <w:pStyle w:val="Odstavekseznama"/>
        <w:numPr>
          <w:ilvl w:val="1"/>
          <w:numId w:val="22"/>
        </w:numPr>
        <w:jc w:val="both"/>
        <w:rPr>
          <w:sz w:val="22"/>
          <w:szCs w:val="22"/>
        </w:rPr>
      </w:pPr>
      <w:r>
        <w:rPr>
          <w:sz w:val="22"/>
          <w:szCs w:val="22"/>
        </w:rPr>
        <w:t>izdaja tehničnih navodil za obratovanje in vzdrževanje, garancijskih listov in seznam pooblaščenih servisov,</w:t>
      </w:r>
    </w:p>
    <w:p w14:paraId="797D4F38" w14:textId="348CB323" w:rsidR="008E64D6" w:rsidRDefault="008E64D6" w:rsidP="00C94338">
      <w:pPr>
        <w:pStyle w:val="Odstavekseznama"/>
        <w:numPr>
          <w:ilvl w:val="1"/>
          <w:numId w:val="22"/>
        </w:numPr>
        <w:jc w:val="both"/>
        <w:rPr>
          <w:sz w:val="22"/>
          <w:szCs w:val="22"/>
        </w:rPr>
      </w:pPr>
      <w:r>
        <w:rPr>
          <w:sz w:val="22"/>
          <w:szCs w:val="22"/>
        </w:rPr>
        <w:t>izvedba zagona in poskusnega obratovanja naprav z potrebnimi surovinami in energijo</w:t>
      </w:r>
      <w:r w:rsidR="006708F6">
        <w:rPr>
          <w:sz w:val="22"/>
          <w:szCs w:val="22"/>
        </w:rPr>
        <w:t>;</w:t>
      </w:r>
    </w:p>
    <w:p w14:paraId="6C5C37D2" w14:textId="14C11F08" w:rsidR="008E64D6" w:rsidRDefault="006708F6" w:rsidP="00C94338">
      <w:pPr>
        <w:pStyle w:val="Odstavekseznama"/>
        <w:numPr>
          <w:ilvl w:val="1"/>
          <w:numId w:val="22"/>
        </w:numPr>
        <w:jc w:val="both"/>
        <w:rPr>
          <w:sz w:val="22"/>
          <w:szCs w:val="22"/>
        </w:rPr>
      </w:pPr>
      <w:r>
        <w:rPr>
          <w:sz w:val="22"/>
          <w:szCs w:val="22"/>
        </w:rPr>
        <w:t>izvedba dnevnega čiščenja gradbišča;</w:t>
      </w:r>
    </w:p>
    <w:p w14:paraId="0E764DBF" w14:textId="02C74423" w:rsidR="006708F6" w:rsidRDefault="006708F6" w:rsidP="00C94338">
      <w:pPr>
        <w:pStyle w:val="Odstavekseznama"/>
        <w:numPr>
          <w:ilvl w:val="1"/>
          <w:numId w:val="22"/>
        </w:numPr>
        <w:jc w:val="both"/>
        <w:rPr>
          <w:sz w:val="22"/>
          <w:szCs w:val="22"/>
        </w:rPr>
      </w:pPr>
      <w:r>
        <w:rPr>
          <w:sz w:val="22"/>
          <w:szCs w:val="22"/>
        </w:rPr>
        <w:t>ukinitev gradbišča po zaključku pogodbenih del;</w:t>
      </w:r>
    </w:p>
    <w:p w14:paraId="318D97F5" w14:textId="31FA7B4C" w:rsidR="006708F6" w:rsidRDefault="006708F6" w:rsidP="00C94338">
      <w:pPr>
        <w:pStyle w:val="Odstavekseznama"/>
        <w:numPr>
          <w:ilvl w:val="1"/>
          <w:numId w:val="22"/>
        </w:numPr>
        <w:jc w:val="both"/>
        <w:rPr>
          <w:sz w:val="22"/>
          <w:szCs w:val="22"/>
        </w:rPr>
      </w:pPr>
      <w:r>
        <w:rPr>
          <w:sz w:val="22"/>
          <w:szCs w:val="22"/>
        </w:rPr>
        <w:t>odpravo vseh pomanjkljivosti v materialu in izvedbi, ki bi jih grajal upravni organ ali naročnik;</w:t>
      </w:r>
    </w:p>
    <w:p w14:paraId="00C6F6BC" w14:textId="461996EA" w:rsidR="00031149" w:rsidRDefault="006708F6" w:rsidP="00C94338">
      <w:pPr>
        <w:pStyle w:val="Odstavekseznama"/>
        <w:numPr>
          <w:ilvl w:val="1"/>
          <w:numId w:val="22"/>
        </w:numPr>
        <w:jc w:val="both"/>
        <w:rPr>
          <w:sz w:val="22"/>
          <w:szCs w:val="22"/>
        </w:rPr>
      </w:pPr>
      <w:r w:rsidRPr="006708F6">
        <w:rPr>
          <w:sz w:val="22"/>
          <w:szCs w:val="22"/>
        </w:rPr>
        <w:lastRenderedPageBreak/>
        <w:t>izdelava vse projektne dokumentacije, ki je potrebna za uspešno dokončanje pogodbenih del in pridobitev uporabnega dovoljenja  (PID, geodetskega načrta novega stanja zemljišča po končani gradnji, vpis v uradne evidence- PVE, navodila za obratovanje in vzdrževanje objektov in dokazila o zanesljivosti objektov;</w:t>
      </w:r>
    </w:p>
    <w:p w14:paraId="5EBF670C" w14:textId="43E973DB" w:rsidR="006708F6" w:rsidRDefault="006708F6" w:rsidP="00C94338">
      <w:pPr>
        <w:pStyle w:val="Odstavekseznama"/>
        <w:numPr>
          <w:ilvl w:val="1"/>
          <w:numId w:val="22"/>
        </w:numPr>
        <w:jc w:val="both"/>
        <w:rPr>
          <w:sz w:val="22"/>
          <w:szCs w:val="22"/>
        </w:rPr>
      </w:pPr>
      <w:r>
        <w:rPr>
          <w:sz w:val="22"/>
          <w:szCs w:val="22"/>
        </w:rPr>
        <w:t>odprava vseh pomanjkljivosti;</w:t>
      </w:r>
    </w:p>
    <w:p w14:paraId="3AF59165" w14:textId="1AA9168D" w:rsidR="006708F6" w:rsidRDefault="006708F6" w:rsidP="00C94338">
      <w:pPr>
        <w:pStyle w:val="Odstavekseznama"/>
        <w:numPr>
          <w:ilvl w:val="1"/>
          <w:numId w:val="22"/>
        </w:numPr>
        <w:jc w:val="both"/>
        <w:rPr>
          <w:sz w:val="22"/>
          <w:szCs w:val="22"/>
        </w:rPr>
      </w:pPr>
      <w:r>
        <w:rPr>
          <w:sz w:val="22"/>
          <w:szCs w:val="22"/>
        </w:rPr>
        <w:t>pridobitev uporabnega dovoljenja.</w:t>
      </w:r>
    </w:p>
    <w:p w14:paraId="63D2E50E" w14:textId="77777777" w:rsidR="00E55063" w:rsidRDefault="00E55063" w:rsidP="00E55063">
      <w:pPr>
        <w:pStyle w:val="Odstavekseznama"/>
        <w:ind w:left="1080"/>
        <w:jc w:val="both"/>
        <w:rPr>
          <w:sz w:val="22"/>
          <w:szCs w:val="22"/>
        </w:rPr>
      </w:pPr>
    </w:p>
    <w:p w14:paraId="515947F2" w14:textId="558B3B77" w:rsidR="006708F6" w:rsidRDefault="006708F6" w:rsidP="006708F6">
      <w:pPr>
        <w:jc w:val="both"/>
        <w:rPr>
          <w:sz w:val="22"/>
          <w:szCs w:val="22"/>
        </w:rPr>
      </w:pPr>
      <w:r>
        <w:rPr>
          <w:sz w:val="22"/>
          <w:szCs w:val="22"/>
        </w:rPr>
        <w:t xml:space="preserve">Vsa navedena dela so zajeta v pogodbeni ceni in jih izvajalec </w:t>
      </w:r>
      <w:r w:rsidR="00E55063">
        <w:rPr>
          <w:sz w:val="22"/>
          <w:szCs w:val="22"/>
        </w:rPr>
        <w:t>ne more</w:t>
      </w:r>
      <w:r>
        <w:rPr>
          <w:sz w:val="22"/>
          <w:szCs w:val="22"/>
        </w:rPr>
        <w:t xml:space="preserve"> zaračunati posebej.</w:t>
      </w:r>
    </w:p>
    <w:p w14:paraId="64841515" w14:textId="77777777" w:rsidR="006708F6" w:rsidRPr="006708F6" w:rsidRDefault="006708F6" w:rsidP="006708F6">
      <w:pPr>
        <w:jc w:val="both"/>
        <w:rPr>
          <w:sz w:val="22"/>
          <w:szCs w:val="22"/>
        </w:rPr>
      </w:pPr>
    </w:p>
    <w:p w14:paraId="6BF42A97" w14:textId="584847C7" w:rsidR="00031149" w:rsidRPr="00E55063" w:rsidRDefault="00031149" w:rsidP="0038147A">
      <w:pPr>
        <w:jc w:val="both"/>
        <w:rPr>
          <w:b/>
          <w:bCs/>
          <w:sz w:val="22"/>
          <w:szCs w:val="22"/>
        </w:rPr>
      </w:pPr>
      <w:r w:rsidRPr="00E55063">
        <w:rPr>
          <w:b/>
          <w:bCs/>
          <w:sz w:val="22"/>
          <w:szCs w:val="22"/>
        </w:rPr>
        <w:t>CENA</w:t>
      </w:r>
    </w:p>
    <w:p w14:paraId="1112C7B7" w14:textId="77777777" w:rsidR="00031149" w:rsidRPr="00031149" w:rsidRDefault="00031149" w:rsidP="0038147A">
      <w:pPr>
        <w:jc w:val="both"/>
        <w:rPr>
          <w:sz w:val="22"/>
          <w:szCs w:val="22"/>
        </w:rPr>
      </w:pPr>
    </w:p>
    <w:p w14:paraId="29D198A5" w14:textId="41A1DC5E" w:rsidR="00031149" w:rsidRPr="00031149" w:rsidRDefault="00DE64E9" w:rsidP="00ED03E4">
      <w:pPr>
        <w:jc w:val="center"/>
        <w:rPr>
          <w:sz w:val="22"/>
          <w:szCs w:val="22"/>
        </w:rPr>
      </w:pPr>
      <w:r>
        <w:rPr>
          <w:sz w:val="22"/>
          <w:szCs w:val="22"/>
        </w:rPr>
        <w:t>4</w:t>
      </w:r>
      <w:r w:rsidR="00031149" w:rsidRPr="00031149">
        <w:rPr>
          <w:sz w:val="22"/>
          <w:szCs w:val="22"/>
        </w:rPr>
        <w:t>. člen</w:t>
      </w:r>
    </w:p>
    <w:p w14:paraId="040FE47E" w14:textId="7A5AA685" w:rsidR="00031149" w:rsidRPr="00031149" w:rsidRDefault="00031149" w:rsidP="0038147A">
      <w:pPr>
        <w:jc w:val="both"/>
        <w:rPr>
          <w:sz w:val="22"/>
          <w:szCs w:val="22"/>
        </w:rPr>
      </w:pPr>
      <w:r w:rsidRPr="00031149">
        <w:rPr>
          <w:sz w:val="22"/>
          <w:szCs w:val="22"/>
        </w:rPr>
        <w:t xml:space="preserve">Vrednost del po tej pogodbi znaša </w:t>
      </w:r>
      <w:r w:rsidR="006708F6">
        <w:rPr>
          <w:sz w:val="22"/>
          <w:szCs w:val="22"/>
        </w:rPr>
        <w:t>:</w:t>
      </w:r>
    </w:p>
    <w:p w14:paraId="2AE0ABED" w14:textId="77777777" w:rsidR="00031149" w:rsidRPr="00031149" w:rsidRDefault="00031149" w:rsidP="0038147A">
      <w:pPr>
        <w:jc w:val="both"/>
        <w:rPr>
          <w:sz w:val="22"/>
          <w:szCs w:val="22"/>
        </w:rPr>
      </w:pPr>
    </w:p>
    <w:tbl>
      <w:tblPr>
        <w:tblStyle w:val="NormalTablePHPDOCX"/>
        <w:tblW w:w="6818" w:type="dxa"/>
        <w:tblInd w:w="420" w:type="dxa"/>
        <w:tblLook w:val="04A0" w:firstRow="1" w:lastRow="0" w:firstColumn="1" w:lastColumn="0" w:noHBand="0" w:noVBand="1"/>
      </w:tblPr>
      <w:tblGrid>
        <w:gridCol w:w="2301"/>
        <w:gridCol w:w="4517"/>
      </w:tblGrid>
      <w:tr w:rsidR="006708F6" w14:paraId="43E9613C" w14:textId="77777777" w:rsidTr="006708F6">
        <w:trPr>
          <w:trHeight w:val="836"/>
        </w:trPr>
        <w:tc>
          <w:tcPr>
            <w:tcW w:w="2301"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410C033" w14:textId="77777777" w:rsidR="006708F6" w:rsidRDefault="006708F6">
            <w:pPr>
              <w:rPr>
                <w:rFonts w:ascii="Source Sans Pro" w:hAnsi="Source Sans Pro" w:cstheme="minorHAnsi"/>
                <w:b/>
                <w:bCs/>
                <w:color w:val="000000" w:themeColor="text1"/>
                <w:sz w:val="20"/>
                <w:szCs w:val="20"/>
                <w:lang w:eastAsia="en-US"/>
              </w:rPr>
            </w:pPr>
            <w:r>
              <w:rPr>
                <w:rFonts w:cstheme="minorHAnsi"/>
                <w:b/>
                <w:bCs/>
                <w:color w:val="000000" w:themeColor="text1"/>
                <w:sz w:val="20"/>
                <w:szCs w:val="20"/>
              </w:rPr>
              <w:t>POGODBENA VREDNOST BREZ DDV:</w:t>
            </w:r>
          </w:p>
        </w:tc>
        <w:tc>
          <w:tcPr>
            <w:tcW w:w="4517"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11AA0E0A" w14:textId="77777777" w:rsidR="006708F6" w:rsidRDefault="006708F6">
            <w:pPr>
              <w:rPr>
                <w:rFonts w:cstheme="minorHAnsi"/>
                <w:b/>
                <w:bCs/>
                <w:color w:val="000000" w:themeColor="text1"/>
                <w:sz w:val="20"/>
                <w:szCs w:val="20"/>
              </w:rPr>
            </w:pPr>
          </w:p>
        </w:tc>
      </w:tr>
      <w:tr w:rsidR="006708F6" w14:paraId="22EA6A84" w14:textId="77777777" w:rsidTr="006708F6">
        <w:trPr>
          <w:trHeight w:val="417"/>
        </w:trPr>
        <w:tc>
          <w:tcPr>
            <w:tcW w:w="2301"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B441F33" w14:textId="77777777" w:rsidR="006708F6" w:rsidRDefault="006708F6">
            <w:pPr>
              <w:rPr>
                <w:rFonts w:cstheme="minorHAnsi"/>
                <w:b/>
                <w:bCs/>
                <w:color w:val="000000" w:themeColor="text1"/>
                <w:sz w:val="20"/>
                <w:szCs w:val="20"/>
              </w:rPr>
            </w:pPr>
            <w:r>
              <w:rPr>
                <w:rFonts w:cstheme="minorHAnsi"/>
                <w:b/>
                <w:bCs/>
                <w:color w:val="000000" w:themeColor="text1"/>
                <w:sz w:val="20"/>
                <w:szCs w:val="20"/>
              </w:rPr>
              <w:t>ZNESEK DDV (22%):</w:t>
            </w:r>
          </w:p>
        </w:tc>
        <w:tc>
          <w:tcPr>
            <w:tcW w:w="4517"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2F6DD0A7" w14:textId="77777777" w:rsidR="006708F6" w:rsidRDefault="006708F6">
            <w:pPr>
              <w:rPr>
                <w:rFonts w:cstheme="minorHAnsi"/>
                <w:b/>
                <w:bCs/>
                <w:color w:val="000000" w:themeColor="text1"/>
                <w:sz w:val="20"/>
                <w:szCs w:val="20"/>
              </w:rPr>
            </w:pPr>
          </w:p>
        </w:tc>
      </w:tr>
      <w:tr w:rsidR="006708F6" w14:paraId="77F3EDEA" w14:textId="77777777" w:rsidTr="006708F6">
        <w:trPr>
          <w:trHeight w:val="836"/>
        </w:trPr>
        <w:tc>
          <w:tcPr>
            <w:tcW w:w="2301"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605073F" w14:textId="77777777" w:rsidR="006708F6" w:rsidRDefault="006708F6">
            <w:pPr>
              <w:rPr>
                <w:rFonts w:cstheme="minorHAnsi"/>
                <w:b/>
                <w:bCs/>
                <w:color w:val="000000" w:themeColor="text1"/>
                <w:sz w:val="20"/>
                <w:szCs w:val="20"/>
              </w:rPr>
            </w:pPr>
            <w:r>
              <w:rPr>
                <w:rFonts w:cstheme="minorHAnsi"/>
                <w:b/>
                <w:bCs/>
                <w:color w:val="000000" w:themeColor="text1"/>
                <w:sz w:val="20"/>
                <w:szCs w:val="20"/>
              </w:rPr>
              <w:t>POGODBENA VREDNOST Z DDV:</w:t>
            </w:r>
          </w:p>
        </w:tc>
        <w:tc>
          <w:tcPr>
            <w:tcW w:w="4517"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59F3C5B1" w14:textId="77777777" w:rsidR="006708F6" w:rsidRDefault="006708F6">
            <w:pPr>
              <w:rPr>
                <w:rFonts w:cstheme="minorHAnsi"/>
                <w:b/>
                <w:bCs/>
                <w:color w:val="000000" w:themeColor="text1"/>
                <w:sz w:val="20"/>
                <w:szCs w:val="20"/>
              </w:rPr>
            </w:pPr>
          </w:p>
        </w:tc>
      </w:tr>
      <w:tr w:rsidR="006708F6" w14:paraId="25327875" w14:textId="77777777" w:rsidTr="006708F6">
        <w:trPr>
          <w:trHeight w:val="417"/>
        </w:trPr>
        <w:tc>
          <w:tcPr>
            <w:tcW w:w="2301"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3FB294F" w14:textId="77777777" w:rsidR="006708F6" w:rsidRDefault="006708F6">
            <w:pPr>
              <w:rPr>
                <w:rFonts w:cstheme="minorHAnsi"/>
                <w:b/>
                <w:bCs/>
                <w:color w:val="000000" w:themeColor="text1"/>
                <w:sz w:val="20"/>
                <w:szCs w:val="20"/>
              </w:rPr>
            </w:pPr>
            <w:r>
              <w:rPr>
                <w:rFonts w:cstheme="minorHAnsi"/>
                <w:b/>
                <w:bCs/>
                <w:color w:val="000000" w:themeColor="text1"/>
                <w:sz w:val="20"/>
                <w:szCs w:val="20"/>
              </w:rPr>
              <w:t>POGODBENA VREDNOST Z DDV Z BESEDO:</w:t>
            </w:r>
          </w:p>
        </w:tc>
        <w:tc>
          <w:tcPr>
            <w:tcW w:w="4517"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56CACEB" w14:textId="77777777" w:rsidR="006708F6" w:rsidRDefault="006708F6">
            <w:pPr>
              <w:jc w:val="right"/>
              <w:rPr>
                <w:rFonts w:cstheme="minorHAnsi"/>
                <w:b/>
                <w:bCs/>
                <w:color w:val="000000" w:themeColor="text1"/>
                <w:sz w:val="20"/>
                <w:szCs w:val="20"/>
              </w:rPr>
            </w:pPr>
            <w:r>
              <w:rPr>
                <w:sz w:val="20"/>
                <w:szCs w:val="20"/>
              </w:rPr>
              <w:t>/00 EUR</w:t>
            </w:r>
          </w:p>
        </w:tc>
      </w:tr>
    </w:tbl>
    <w:p w14:paraId="46B75A8D" w14:textId="77777777" w:rsidR="00031149" w:rsidRPr="00031149" w:rsidRDefault="00031149" w:rsidP="0038147A">
      <w:pPr>
        <w:jc w:val="both"/>
        <w:rPr>
          <w:sz w:val="22"/>
          <w:szCs w:val="22"/>
        </w:rPr>
      </w:pPr>
    </w:p>
    <w:p w14:paraId="72B6D78E" w14:textId="780768BF" w:rsidR="00A27EEF" w:rsidRDefault="00A27EEF" w:rsidP="00A27EEF">
      <w:pPr>
        <w:suppressAutoHyphens w:val="0"/>
        <w:jc w:val="both"/>
        <w:rPr>
          <w:rFonts w:eastAsia="Calibri"/>
          <w:sz w:val="22"/>
          <w:szCs w:val="22"/>
          <w:lang w:eastAsia="en-US"/>
        </w:rPr>
      </w:pPr>
      <w:r w:rsidRPr="00A4098F">
        <w:rPr>
          <w:rFonts w:eastAsia="Calibri"/>
          <w:sz w:val="22"/>
          <w:szCs w:val="22"/>
          <w:lang w:eastAsia="en-US"/>
        </w:rPr>
        <w:t>Pogodbena skupna cena iz predhodnega odstavka tega člena je določena po predračunskih količinah del in po fiksnih cenah za enoto, kot so navedene v ponudbi izbranega izvajalca.</w:t>
      </w:r>
    </w:p>
    <w:p w14:paraId="4F4A6D95" w14:textId="755AD341" w:rsidR="00DE64E9" w:rsidRDefault="00DE64E9" w:rsidP="00A27EEF">
      <w:pPr>
        <w:suppressAutoHyphens w:val="0"/>
        <w:jc w:val="both"/>
        <w:rPr>
          <w:rFonts w:eastAsia="Calibri"/>
          <w:sz w:val="22"/>
          <w:szCs w:val="22"/>
          <w:lang w:eastAsia="en-US"/>
        </w:rPr>
      </w:pPr>
    </w:p>
    <w:p w14:paraId="5F38F55B" w14:textId="78AA8825" w:rsidR="00DE64E9" w:rsidRPr="00DE64E9" w:rsidRDefault="00DE64E9" w:rsidP="00E55063">
      <w:pPr>
        <w:jc w:val="both"/>
        <w:rPr>
          <w:rFonts w:eastAsia="Calibri"/>
          <w:sz w:val="22"/>
          <w:szCs w:val="22"/>
          <w:lang w:eastAsia="en-US"/>
        </w:rPr>
      </w:pPr>
      <w:r w:rsidRPr="00DE64E9">
        <w:rPr>
          <w:rFonts w:eastAsia="Calibri"/>
          <w:sz w:val="22"/>
          <w:szCs w:val="22"/>
          <w:lang w:eastAsia="en-US"/>
        </w:rPr>
        <w:t xml:space="preserve">Naročnik ima zagotovljena sredstva v proračunu občine za leto 2023 na proračunski postavki: </w:t>
      </w:r>
      <w:r w:rsidRPr="00E55063">
        <w:rPr>
          <w:rFonts w:eastAsia="Calibri"/>
          <w:b/>
          <w:bCs/>
          <w:sz w:val="22"/>
          <w:szCs w:val="22"/>
          <w:lang w:eastAsia="en-US"/>
        </w:rPr>
        <w:t>F904.</w:t>
      </w:r>
    </w:p>
    <w:p w14:paraId="6B784736" w14:textId="77777777" w:rsidR="00A27EEF" w:rsidRPr="00A4098F" w:rsidRDefault="00A27EEF" w:rsidP="00A27EEF">
      <w:pPr>
        <w:suppressAutoHyphens w:val="0"/>
        <w:jc w:val="both"/>
        <w:rPr>
          <w:rFonts w:ascii="Helvetica" w:eastAsia="Calibri" w:hAnsi="Helvetica" w:cs="Times New Roman"/>
          <w:sz w:val="22"/>
          <w:szCs w:val="22"/>
          <w:lang w:eastAsia="en-US"/>
        </w:rPr>
      </w:pPr>
    </w:p>
    <w:p w14:paraId="0050E0BA" w14:textId="77777777" w:rsidR="00A27EEF" w:rsidRPr="00A4098F" w:rsidRDefault="00A27EEF" w:rsidP="00A27EEF">
      <w:pPr>
        <w:suppressAutoHyphens w:val="0"/>
        <w:jc w:val="both"/>
        <w:rPr>
          <w:rFonts w:ascii="Helvetica" w:eastAsia="Calibri" w:hAnsi="Helvetica" w:cs="Times New Roman"/>
          <w:sz w:val="22"/>
          <w:szCs w:val="22"/>
          <w:lang w:eastAsia="en-US"/>
        </w:rPr>
      </w:pPr>
      <w:r w:rsidRPr="00A4098F">
        <w:rPr>
          <w:rFonts w:eastAsia="Calibri"/>
          <w:sz w:val="22"/>
          <w:szCs w:val="22"/>
          <w:lang w:eastAsia="en-US"/>
        </w:rPr>
        <w:t>Izvajalec mora ob izdaji začasne ali končne situacije upoštevati veljavni Zakon o davku na dodano vrednost.</w:t>
      </w:r>
    </w:p>
    <w:p w14:paraId="39C9E7A8" w14:textId="77777777" w:rsidR="00A27EEF" w:rsidRPr="00A4098F" w:rsidRDefault="00A27EEF" w:rsidP="00A27EEF">
      <w:pPr>
        <w:suppressAutoHyphens w:val="0"/>
        <w:spacing w:before="225" w:after="225" w:line="276" w:lineRule="auto"/>
        <w:jc w:val="both"/>
        <w:rPr>
          <w:rFonts w:ascii="Helvetica" w:eastAsia="Calibri" w:hAnsi="Helvetica" w:cs="Times New Roman"/>
          <w:sz w:val="22"/>
          <w:szCs w:val="22"/>
          <w:lang w:eastAsia="en-US"/>
        </w:rPr>
      </w:pPr>
      <w:r w:rsidRPr="00A4098F">
        <w:rPr>
          <w:rFonts w:eastAsia="Calibri"/>
          <w:sz w:val="22"/>
          <w:szCs w:val="22"/>
          <w:lang w:eastAsia="en-US"/>
        </w:rPr>
        <w:t>Pogodbena vrednost vsebuje vse elemente cene, vključno z DDV, manipulativnimi stroški, taksami, carino idr. in je ni možno povečati na nobeni osnovi, razen na zakonski. Izvajalec v zvez z tem nima pravice zaračunavati nobenih dodatnih stroškov.</w:t>
      </w:r>
    </w:p>
    <w:p w14:paraId="778C764D" w14:textId="77777777" w:rsidR="00031149" w:rsidRPr="00031149" w:rsidRDefault="00031149" w:rsidP="0038147A">
      <w:pPr>
        <w:jc w:val="both"/>
        <w:rPr>
          <w:sz w:val="22"/>
          <w:szCs w:val="22"/>
        </w:rPr>
      </w:pPr>
    </w:p>
    <w:p w14:paraId="62A3512C" w14:textId="4520A88B" w:rsidR="00031149" w:rsidRPr="00031149" w:rsidRDefault="00DE64E9" w:rsidP="0038147A">
      <w:pPr>
        <w:jc w:val="center"/>
        <w:rPr>
          <w:sz w:val="22"/>
          <w:szCs w:val="22"/>
        </w:rPr>
      </w:pPr>
      <w:r>
        <w:rPr>
          <w:sz w:val="22"/>
          <w:szCs w:val="22"/>
        </w:rPr>
        <w:t>5</w:t>
      </w:r>
      <w:r w:rsidR="00031149" w:rsidRPr="00031149">
        <w:rPr>
          <w:sz w:val="22"/>
          <w:szCs w:val="22"/>
        </w:rPr>
        <w:t>. člen</w:t>
      </w:r>
    </w:p>
    <w:p w14:paraId="2E6DDFB9" w14:textId="77777777" w:rsidR="00031149" w:rsidRPr="00031149" w:rsidRDefault="00031149" w:rsidP="0038147A">
      <w:pPr>
        <w:jc w:val="both"/>
        <w:rPr>
          <w:sz w:val="22"/>
          <w:szCs w:val="22"/>
        </w:rPr>
      </w:pPr>
    </w:p>
    <w:p w14:paraId="482C94C6" w14:textId="59752E8D" w:rsidR="00031149" w:rsidRDefault="00031149" w:rsidP="0038147A">
      <w:pPr>
        <w:jc w:val="both"/>
        <w:rPr>
          <w:sz w:val="22"/>
          <w:szCs w:val="22"/>
        </w:rPr>
      </w:pPr>
      <w:r w:rsidRPr="00031149">
        <w:rPr>
          <w:sz w:val="22"/>
          <w:szCs w:val="22"/>
        </w:rPr>
        <w:t>Izvajalec je dolžan voditi knjigo obračunskih izmer, v kateri so prikazane postavke iz ponudbenega predračuna. Knjiga obračunskih izmer je osnova za ovrednotenje izvedenih del.</w:t>
      </w:r>
      <w:r w:rsidR="00A27EEF" w:rsidRPr="00A27EEF">
        <w:rPr>
          <w:color w:val="FF0000"/>
          <w:sz w:val="22"/>
          <w:szCs w:val="22"/>
        </w:rPr>
        <w:t xml:space="preserve"> </w:t>
      </w:r>
      <w:r w:rsidR="00A27EEF" w:rsidRPr="00A4098F">
        <w:rPr>
          <w:sz w:val="22"/>
          <w:szCs w:val="22"/>
        </w:rPr>
        <w:t>Izvajalec bo izvršil dela iz te pogodbe skladno s potrjeno tehnično dokumentacijo, detajlnimi načrti, tehničnimi predpisi, veljavnimi standardi in pravili stroke.</w:t>
      </w:r>
    </w:p>
    <w:p w14:paraId="7F87CDC1" w14:textId="17ED72F5" w:rsidR="00E55063" w:rsidRDefault="00E55063" w:rsidP="0038147A">
      <w:pPr>
        <w:jc w:val="both"/>
        <w:rPr>
          <w:sz w:val="22"/>
          <w:szCs w:val="22"/>
        </w:rPr>
      </w:pPr>
    </w:p>
    <w:p w14:paraId="0B5FCEA4" w14:textId="21197203" w:rsidR="00E55063" w:rsidRDefault="00E55063" w:rsidP="0038147A">
      <w:pPr>
        <w:jc w:val="both"/>
        <w:rPr>
          <w:sz w:val="22"/>
          <w:szCs w:val="22"/>
        </w:rPr>
      </w:pPr>
    </w:p>
    <w:p w14:paraId="61C98B5B" w14:textId="77777777" w:rsidR="00ED03E4" w:rsidRDefault="00ED03E4" w:rsidP="0038147A">
      <w:pPr>
        <w:jc w:val="both"/>
        <w:rPr>
          <w:sz w:val="22"/>
          <w:szCs w:val="22"/>
        </w:rPr>
      </w:pPr>
    </w:p>
    <w:p w14:paraId="5941ECFA" w14:textId="77777777" w:rsidR="00E55063" w:rsidRPr="00DE64E9" w:rsidRDefault="00E55063" w:rsidP="0038147A">
      <w:pPr>
        <w:jc w:val="both"/>
        <w:rPr>
          <w:rFonts w:ascii="Helvetica" w:hAnsi="Helvetica" w:cstheme="minorBidi"/>
          <w:sz w:val="22"/>
          <w:szCs w:val="22"/>
          <w:lang w:eastAsia="en-US"/>
        </w:rPr>
      </w:pPr>
    </w:p>
    <w:p w14:paraId="6E4ADFD9" w14:textId="798FEA38" w:rsidR="00032556" w:rsidRPr="00ED03E4" w:rsidRDefault="000E10C3" w:rsidP="0038147A">
      <w:pPr>
        <w:jc w:val="both"/>
        <w:rPr>
          <w:b/>
          <w:bCs/>
          <w:sz w:val="22"/>
          <w:szCs w:val="22"/>
        </w:rPr>
      </w:pPr>
      <w:r w:rsidRPr="00E55063">
        <w:rPr>
          <w:b/>
          <w:bCs/>
          <w:sz w:val="22"/>
          <w:szCs w:val="22"/>
        </w:rPr>
        <w:t>SPREMEMBA VREDNOSTI POGODBE</w:t>
      </w:r>
    </w:p>
    <w:p w14:paraId="73EB5538" w14:textId="3ADD1268" w:rsidR="00031149" w:rsidRDefault="00DE64E9" w:rsidP="00DE64E9">
      <w:pPr>
        <w:jc w:val="center"/>
        <w:rPr>
          <w:sz w:val="22"/>
          <w:szCs w:val="22"/>
        </w:rPr>
      </w:pPr>
      <w:r>
        <w:rPr>
          <w:sz w:val="22"/>
          <w:szCs w:val="22"/>
        </w:rPr>
        <w:t>6</w:t>
      </w:r>
      <w:r w:rsidR="00031149" w:rsidRPr="00031149">
        <w:rPr>
          <w:sz w:val="22"/>
          <w:szCs w:val="22"/>
        </w:rPr>
        <w:t>. člen</w:t>
      </w:r>
    </w:p>
    <w:p w14:paraId="3248DD17" w14:textId="30569665" w:rsidR="00DE64E9" w:rsidRDefault="00DE64E9" w:rsidP="0038147A">
      <w:pPr>
        <w:jc w:val="both"/>
        <w:rPr>
          <w:sz w:val="22"/>
          <w:szCs w:val="22"/>
        </w:rPr>
      </w:pPr>
    </w:p>
    <w:p w14:paraId="64AA3961" w14:textId="77777777" w:rsidR="00DE64E9" w:rsidRPr="00DE64E9" w:rsidRDefault="00DE64E9" w:rsidP="00DE64E9">
      <w:pPr>
        <w:jc w:val="both"/>
        <w:rPr>
          <w:sz w:val="22"/>
          <w:szCs w:val="22"/>
        </w:rPr>
      </w:pPr>
      <w:r w:rsidRPr="00DE64E9">
        <w:rPr>
          <w:sz w:val="22"/>
          <w:szCs w:val="22"/>
        </w:rPr>
        <w:t>Izvajalec se obveže izvršiti eventualna dodatna dela in popravila, ki niso zajeta v ponudbi, so se pa pokazala kot nujno potrebna ali pa so dodatno naročena s strani naročnika. Vsa nujno potrebna dela ali dodatna dela se s strani naročnika naročijo pisno. Za izvedbo dodatnih del se sklene aneks k osnovni pogodbi, cene pa določijo v postopku pogajanj ob upoštevanju cen iz ponudbe izvajalca. Morebitni popust, dan s strani izvajalca v ponudbi, navedeni v 1. členu te pogodbe, velja tudi za cene, ki bodo za dodatna dela dogovorjene s predmetnim aneksom.</w:t>
      </w:r>
    </w:p>
    <w:p w14:paraId="64566897" w14:textId="77777777" w:rsidR="00DE64E9" w:rsidRDefault="00DE64E9" w:rsidP="0038147A">
      <w:pPr>
        <w:jc w:val="both"/>
        <w:rPr>
          <w:sz w:val="22"/>
          <w:szCs w:val="22"/>
        </w:rPr>
      </w:pPr>
    </w:p>
    <w:p w14:paraId="26313CB5" w14:textId="518487B1" w:rsidR="00031149" w:rsidRPr="00031149" w:rsidRDefault="00031149" w:rsidP="0038147A">
      <w:pPr>
        <w:jc w:val="both"/>
        <w:rPr>
          <w:sz w:val="22"/>
          <w:szCs w:val="22"/>
        </w:rPr>
      </w:pPr>
      <w:r w:rsidRPr="00031149">
        <w:rPr>
          <w:sz w:val="22"/>
          <w:szCs w:val="22"/>
        </w:rPr>
        <w:t>Za sestavljanje predračuna za to delo se bodo upoštevali elementi ponudbe, ki so sestavni del pogodbe.</w:t>
      </w:r>
    </w:p>
    <w:p w14:paraId="238FB394" w14:textId="77777777" w:rsidR="000E10C3" w:rsidRPr="00031149" w:rsidRDefault="000E10C3" w:rsidP="0038147A">
      <w:pPr>
        <w:jc w:val="both"/>
        <w:rPr>
          <w:sz w:val="22"/>
          <w:szCs w:val="22"/>
        </w:rPr>
      </w:pPr>
    </w:p>
    <w:p w14:paraId="38423B2A" w14:textId="77777777" w:rsidR="00031149" w:rsidRPr="00031149" w:rsidRDefault="00031149" w:rsidP="0038147A">
      <w:pPr>
        <w:jc w:val="center"/>
        <w:rPr>
          <w:sz w:val="22"/>
          <w:szCs w:val="22"/>
        </w:rPr>
      </w:pPr>
      <w:r w:rsidRPr="00031149">
        <w:rPr>
          <w:sz w:val="22"/>
          <w:szCs w:val="22"/>
        </w:rPr>
        <w:t>7. člen</w:t>
      </w:r>
    </w:p>
    <w:p w14:paraId="00DC92D5" w14:textId="77777777" w:rsidR="00031149" w:rsidRPr="00031149" w:rsidRDefault="00031149" w:rsidP="0038147A">
      <w:pPr>
        <w:jc w:val="both"/>
        <w:rPr>
          <w:sz w:val="22"/>
          <w:szCs w:val="22"/>
        </w:rPr>
      </w:pPr>
    </w:p>
    <w:p w14:paraId="50688C1B" w14:textId="62D5A6D1" w:rsidR="00031149" w:rsidRPr="00031149" w:rsidRDefault="00031149" w:rsidP="0038147A">
      <w:pPr>
        <w:jc w:val="both"/>
        <w:rPr>
          <w:sz w:val="22"/>
          <w:szCs w:val="22"/>
        </w:rPr>
      </w:pPr>
      <w:r w:rsidRPr="00031149">
        <w:rPr>
          <w:sz w:val="22"/>
          <w:szCs w:val="22"/>
        </w:rPr>
        <w:t>V kolikor predračun za dodatna dela ni potrjen s strani odgovornih nadzornikov ter predstavnikov naročnika, izvajalec dodatnih del ne sme izvesti, prav tako ni opravičen do dodatnega plačila zaradi ustavitve del (stojnine).</w:t>
      </w:r>
    </w:p>
    <w:p w14:paraId="55D3CBD6" w14:textId="77777777" w:rsidR="00031149" w:rsidRPr="00031149" w:rsidRDefault="00031149" w:rsidP="0038147A">
      <w:pPr>
        <w:jc w:val="both"/>
        <w:rPr>
          <w:sz w:val="22"/>
          <w:szCs w:val="22"/>
        </w:rPr>
      </w:pPr>
    </w:p>
    <w:p w14:paraId="393FBD64" w14:textId="77777777" w:rsidR="00031149" w:rsidRPr="00031149" w:rsidRDefault="00031149" w:rsidP="0038147A">
      <w:pPr>
        <w:jc w:val="both"/>
        <w:rPr>
          <w:sz w:val="22"/>
          <w:szCs w:val="22"/>
        </w:rPr>
      </w:pPr>
      <w:r w:rsidRPr="00031149">
        <w:rPr>
          <w:sz w:val="22"/>
          <w:szCs w:val="22"/>
        </w:rPr>
        <w:t xml:space="preserve">S strani naročnika nepotrjene tehnologije dela, ki bi imele za posledico večje količine izvedenih del ali odškodnine tretjim osebam, niso predmet stroškov naročnika. </w:t>
      </w:r>
    </w:p>
    <w:p w14:paraId="55E37BAD" w14:textId="77777777" w:rsidR="00951CF7" w:rsidRPr="00031149" w:rsidRDefault="00951CF7" w:rsidP="0038147A">
      <w:pPr>
        <w:jc w:val="both"/>
        <w:rPr>
          <w:sz w:val="22"/>
          <w:szCs w:val="22"/>
        </w:rPr>
      </w:pPr>
    </w:p>
    <w:p w14:paraId="4099F25F" w14:textId="77777777" w:rsidR="00031149" w:rsidRPr="00031149" w:rsidRDefault="00031149" w:rsidP="0038147A">
      <w:pPr>
        <w:jc w:val="both"/>
        <w:rPr>
          <w:sz w:val="22"/>
          <w:szCs w:val="22"/>
        </w:rPr>
      </w:pPr>
    </w:p>
    <w:p w14:paraId="6CF3F795" w14:textId="7032B9BE" w:rsidR="00031149" w:rsidRPr="00BF46C3" w:rsidRDefault="00031149" w:rsidP="0038147A">
      <w:pPr>
        <w:jc w:val="both"/>
        <w:rPr>
          <w:b/>
          <w:bCs/>
          <w:sz w:val="22"/>
          <w:szCs w:val="22"/>
        </w:rPr>
      </w:pPr>
      <w:r w:rsidRPr="00BF46C3">
        <w:rPr>
          <w:b/>
          <w:bCs/>
          <w:sz w:val="22"/>
          <w:szCs w:val="22"/>
        </w:rPr>
        <w:t>OBRAČUN IN PLAČILA</w:t>
      </w:r>
    </w:p>
    <w:p w14:paraId="666DFD7F" w14:textId="77777777" w:rsidR="00031149" w:rsidRPr="00031149" w:rsidRDefault="00031149" w:rsidP="0038147A">
      <w:pPr>
        <w:jc w:val="both"/>
        <w:rPr>
          <w:sz w:val="22"/>
          <w:szCs w:val="22"/>
        </w:rPr>
      </w:pPr>
    </w:p>
    <w:p w14:paraId="24A2E068" w14:textId="1D8A4E37" w:rsidR="00031149" w:rsidRPr="00031149" w:rsidRDefault="00032556" w:rsidP="0038147A">
      <w:pPr>
        <w:jc w:val="center"/>
        <w:rPr>
          <w:sz w:val="22"/>
          <w:szCs w:val="22"/>
        </w:rPr>
      </w:pPr>
      <w:r>
        <w:rPr>
          <w:sz w:val="22"/>
          <w:szCs w:val="22"/>
        </w:rPr>
        <w:t>8</w:t>
      </w:r>
      <w:r w:rsidR="00031149" w:rsidRPr="00031149">
        <w:rPr>
          <w:sz w:val="22"/>
          <w:szCs w:val="22"/>
        </w:rPr>
        <w:t>. člen</w:t>
      </w:r>
    </w:p>
    <w:p w14:paraId="1787C582" w14:textId="77777777" w:rsidR="00031149" w:rsidRPr="00031149" w:rsidRDefault="00031149" w:rsidP="0038147A">
      <w:pPr>
        <w:jc w:val="both"/>
        <w:rPr>
          <w:sz w:val="22"/>
          <w:szCs w:val="22"/>
        </w:rPr>
      </w:pPr>
    </w:p>
    <w:p w14:paraId="0650BD6D" w14:textId="15C4CC48" w:rsidR="00031149" w:rsidRDefault="000E10C3" w:rsidP="0038147A">
      <w:pPr>
        <w:jc w:val="both"/>
        <w:rPr>
          <w:sz w:val="22"/>
          <w:szCs w:val="22"/>
        </w:rPr>
      </w:pPr>
      <w:r>
        <w:rPr>
          <w:sz w:val="22"/>
          <w:szCs w:val="22"/>
        </w:rPr>
        <w:t>Izvajalec bo izvedena dela obračunal s faznimi situacijami kot sledi:</w:t>
      </w:r>
    </w:p>
    <w:p w14:paraId="39DD9789" w14:textId="050B3126" w:rsidR="000E10C3" w:rsidRDefault="000E10C3" w:rsidP="0038147A">
      <w:pPr>
        <w:jc w:val="both"/>
        <w:rPr>
          <w:sz w:val="22"/>
          <w:szCs w:val="22"/>
        </w:rPr>
      </w:pPr>
    </w:p>
    <w:tbl>
      <w:tblPr>
        <w:tblStyle w:val="Tabelamrea"/>
        <w:tblW w:w="0" w:type="auto"/>
        <w:tblLook w:val="04A0" w:firstRow="1" w:lastRow="0" w:firstColumn="1" w:lastColumn="0" w:noHBand="0" w:noVBand="1"/>
      </w:tblPr>
      <w:tblGrid>
        <w:gridCol w:w="3020"/>
        <w:gridCol w:w="3021"/>
        <w:gridCol w:w="3021"/>
      </w:tblGrid>
      <w:tr w:rsidR="000E10C3" w14:paraId="253E93B0" w14:textId="77777777" w:rsidTr="000E10C3">
        <w:tc>
          <w:tcPr>
            <w:tcW w:w="3020" w:type="dxa"/>
          </w:tcPr>
          <w:p w14:paraId="60A45311" w14:textId="197BD9FA" w:rsidR="000E10C3" w:rsidRDefault="000E10C3" w:rsidP="0038147A">
            <w:pPr>
              <w:jc w:val="both"/>
              <w:rPr>
                <w:sz w:val="22"/>
                <w:szCs w:val="22"/>
              </w:rPr>
            </w:pPr>
            <w:r>
              <w:rPr>
                <w:sz w:val="22"/>
                <w:szCs w:val="22"/>
              </w:rPr>
              <w:t>IZVEDBENA FAZA</w:t>
            </w:r>
          </w:p>
        </w:tc>
        <w:tc>
          <w:tcPr>
            <w:tcW w:w="3021" w:type="dxa"/>
          </w:tcPr>
          <w:p w14:paraId="1B13A957" w14:textId="4F62AA30" w:rsidR="000E10C3" w:rsidRDefault="000E10C3" w:rsidP="0038147A">
            <w:pPr>
              <w:jc w:val="both"/>
              <w:rPr>
                <w:sz w:val="22"/>
                <w:szCs w:val="22"/>
              </w:rPr>
            </w:pPr>
            <w:r>
              <w:rPr>
                <w:sz w:val="22"/>
                <w:szCs w:val="22"/>
              </w:rPr>
              <w:t>VRSTA POTREBNIH DEL</w:t>
            </w:r>
          </w:p>
        </w:tc>
        <w:tc>
          <w:tcPr>
            <w:tcW w:w="3021" w:type="dxa"/>
          </w:tcPr>
          <w:p w14:paraId="5C54333D" w14:textId="7A23C0CF" w:rsidR="000E10C3" w:rsidRDefault="000E10C3" w:rsidP="0038147A">
            <w:pPr>
              <w:jc w:val="both"/>
              <w:rPr>
                <w:sz w:val="22"/>
                <w:szCs w:val="22"/>
              </w:rPr>
            </w:pPr>
            <w:r>
              <w:rPr>
                <w:sz w:val="22"/>
                <w:szCs w:val="22"/>
              </w:rPr>
              <w:t>PLAČILO</w:t>
            </w:r>
          </w:p>
        </w:tc>
      </w:tr>
      <w:tr w:rsidR="000E10C3" w14:paraId="6309A7E4" w14:textId="77777777" w:rsidTr="000E10C3">
        <w:tc>
          <w:tcPr>
            <w:tcW w:w="3020" w:type="dxa"/>
          </w:tcPr>
          <w:p w14:paraId="6CB48952" w14:textId="77635109" w:rsidR="000E10C3" w:rsidRDefault="000E10C3" w:rsidP="0038147A">
            <w:pPr>
              <w:jc w:val="both"/>
              <w:rPr>
                <w:sz w:val="22"/>
                <w:szCs w:val="22"/>
              </w:rPr>
            </w:pPr>
            <w:r>
              <w:rPr>
                <w:sz w:val="22"/>
                <w:szCs w:val="22"/>
              </w:rPr>
              <w:t>FAZA 1:</w:t>
            </w:r>
          </w:p>
        </w:tc>
        <w:tc>
          <w:tcPr>
            <w:tcW w:w="3021" w:type="dxa"/>
          </w:tcPr>
          <w:p w14:paraId="65050C71" w14:textId="60988CF8" w:rsidR="000E10C3" w:rsidRDefault="000E10C3" w:rsidP="0038147A">
            <w:pPr>
              <w:jc w:val="both"/>
              <w:rPr>
                <w:sz w:val="22"/>
                <w:szCs w:val="22"/>
              </w:rPr>
            </w:pPr>
            <w:r>
              <w:rPr>
                <w:sz w:val="22"/>
                <w:szCs w:val="22"/>
              </w:rPr>
              <w:t>Potrditev PZI dokumentacije s strani naročnika</w:t>
            </w:r>
          </w:p>
        </w:tc>
        <w:tc>
          <w:tcPr>
            <w:tcW w:w="3021" w:type="dxa"/>
          </w:tcPr>
          <w:p w14:paraId="0DBB3C6C" w14:textId="575C5E0D" w:rsidR="000E10C3" w:rsidRDefault="000E10C3" w:rsidP="0038147A">
            <w:pPr>
              <w:jc w:val="both"/>
              <w:rPr>
                <w:sz w:val="22"/>
                <w:szCs w:val="22"/>
              </w:rPr>
            </w:pPr>
            <w:r>
              <w:rPr>
                <w:sz w:val="22"/>
                <w:szCs w:val="22"/>
              </w:rPr>
              <w:t>5%</w:t>
            </w:r>
          </w:p>
        </w:tc>
      </w:tr>
      <w:tr w:rsidR="000E10C3" w14:paraId="471A9CC8" w14:textId="77777777" w:rsidTr="000E10C3">
        <w:tc>
          <w:tcPr>
            <w:tcW w:w="3020" w:type="dxa"/>
          </w:tcPr>
          <w:p w14:paraId="047AB990" w14:textId="5337C9D0" w:rsidR="000E10C3" w:rsidRDefault="000E10C3" w:rsidP="0038147A">
            <w:pPr>
              <w:jc w:val="both"/>
              <w:rPr>
                <w:sz w:val="22"/>
                <w:szCs w:val="22"/>
              </w:rPr>
            </w:pPr>
            <w:r>
              <w:rPr>
                <w:sz w:val="22"/>
                <w:szCs w:val="22"/>
              </w:rPr>
              <w:t>FAZA 2:</w:t>
            </w:r>
          </w:p>
        </w:tc>
        <w:tc>
          <w:tcPr>
            <w:tcW w:w="3021" w:type="dxa"/>
          </w:tcPr>
          <w:p w14:paraId="732D73B8" w14:textId="0DAE2056" w:rsidR="000E10C3" w:rsidRDefault="000E10C3" w:rsidP="0038147A">
            <w:pPr>
              <w:jc w:val="both"/>
              <w:rPr>
                <w:sz w:val="22"/>
                <w:szCs w:val="22"/>
              </w:rPr>
            </w:pPr>
            <w:r>
              <w:rPr>
                <w:sz w:val="22"/>
                <w:szCs w:val="22"/>
              </w:rPr>
              <w:t>Izvajalec bo izvedene količine del obračunaval z mesečnimi situacijami do petega (5) dne v mesecu in sicer na podlagi stopnje dokončanosti del v prejšnjem mesecu</w:t>
            </w:r>
          </w:p>
        </w:tc>
        <w:tc>
          <w:tcPr>
            <w:tcW w:w="3021" w:type="dxa"/>
          </w:tcPr>
          <w:p w14:paraId="31BD52B4" w14:textId="1815D920" w:rsidR="000E10C3" w:rsidRDefault="000E10C3" w:rsidP="0038147A">
            <w:pPr>
              <w:jc w:val="both"/>
              <w:rPr>
                <w:sz w:val="22"/>
                <w:szCs w:val="22"/>
              </w:rPr>
            </w:pPr>
            <w:r>
              <w:rPr>
                <w:sz w:val="22"/>
                <w:szCs w:val="22"/>
              </w:rPr>
              <w:t>85%</w:t>
            </w:r>
          </w:p>
        </w:tc>
      </w:tr>
      <w:tr w:rsidR="000E10C3" w14:paraId="076C5CA8" w14:textId="77777777" w:rsidTr="000E10C3">
        <w:tc>
          <w:tcPr>
            <w:tcW w:w="3020" w:type="dxa"/>
          </w:tcPr>
          <w:p w14:paraId="62FD72E1" w14:textId="228384B3" w:rsidR="000E10C3" w:rsidRDefault="000E10C3" w:rsidP="0038147A">
            <w:pPr>
              <w:jc w:val="both"/>
              <w:rPr>
                <w:sz w:val="22"/>
                <w:szCs w:val="22"/>
              </w:rPr>
            </w:pPr>
            <w:r>
              <w:rPr>
                <w:sz w:val="22"/>
                <w:szCs w:val="22"/>
              </w:rPr>
              <w:t>FAZA 3:</w:t>
            </w:r>
          </w:p>
        </w:tc>
        <w:tc>
          <w:tcPr>
            <w:tcW w:w="3021" w:type="dxa"/>
          </w:tcPr>
          <w:p w14:paraId="302D13DB" w14:textId="31429173" w:rsidR="000E10C3" w:rsidRDefault="000E10C3" w:rsidP="0038147A">
            <w:pPr>
              <w:jc w:val="both"/>
              <w:rPr>
                <w:sz w:val="22"/>
                <w:szCs w:val="22"/>
              </w:rPr>
            </w:pPr>
            <w:r>
              <w:rPr>
                <w:sz w:val="22"/>
                <w:szCs w:val="22"/>
              </w:rPr>
              <w:t>Izdano uporabno dovoljenje</w:t>
            </w:r>
          </w:p>
        </w:tc>
        <w:tc>
          <w:tcPr>
            <w:tcW w:w="3021" w:type="dxa"/>
          </w:tcPr>
          <w:p w14:paraId="4C5F8489" w14:textId="15CBCEEA" w:rsidR="000E10C3" w:rsidRDefault="000E10C3" w:rsidP="0038147A">
            <w:pPr>
              <w:jc w:val="both"/>
              <w:rPr>
                <w:sz w:val="22"/>
                <w:szCs w:val="22"/>
              </w:rPr>
            </w:pPr>
            <w:r>
              <w:rPr>
                <w:sz w:val="22"/>
                <w:szCs w:val="22"/>
              </w:rPr>
              <w:t>10%</w:t>
            </w:r>
          </w:p>
        </w:tc>
      </w:tr>
    </w:tbl>
    <w:p w14:paraId="189B8276" w14:textId="77777777" w:rsidR="00BF46C3" w:rsidRDefault="000E10C3" w:rsidP="0038147A">
      <w:pPr>
        <w:jc w:val="both"/>
        <w:rPr>
          <w:sz w:val="22"/>
          <w:szCs w:val="22"/>
        </w:rPr>
      </w:pPr>
      <w:r>
        <w:rPr>
          <w:sz w:val="22"/>
          <w:szCs w:val="22"/>
        </w:rPr>
        <w:t xml:space="preserve"> </w:t>
      </w:r>
    </w:p>
    <w:p w14:paraId="19693222" w14:textId="65481005" w:rsidR="000E10C3" w:rsidRDefault="000E10C3" w:rsidP="0038147A">
      <w:pPr>
        <w:jc w:val="both"/>
        <w:rPr>
          <w:sz w:val="22"/>
          <w:szCs w:val="22"/>
        </w:rPr>
      </w:pPr>
      <w:r>
        <w:rPr>
          <w:sz w:val="22"/>
          <w:szCs w:val="22"/>
        </w:rPr>
        <w:t>Izvajalec mora obračunsko/mesečno situacijo poslati nadzorniku in naročniku po elektronski pošti ali na drug način, ki je dogovorjen med strankami</w:t>
      </w:r>
    </w:p>
    <w:p w14:paraId="0E0BA23E" w14:textId="6F5BDD77" w:rsidR="000E10C3" w:rsidRDefault="000E10C3" w:rsidP="0038147A">
      <w:pPr>
        <w:jc w:val="both"/>
        <w:rPr>
          <w:sz w:val="22"/>
          <w:szCs w:val="22"/>
        </w:rPr>
      </w:pPr>
    </w:p>
    <w:p w14:paraId="324C203B" w14:textId="20E898E6" w:rsidR="000E10C3" w:rsidRDefault="000E10C3" w:rsidP="0038147A">
      <w:pPr>
        <w:jc w:val="both"/>
        <w:rPr>
          <w:sz w:val="22"/>
          <w:szCs w:val="22"/>
        </w:rPr>
      </w:pPr>
      <w:r>
        <w:rPr>
          <w:sz w:val="22"/>
          <w:szCs w:val="22"/>
        </w:rPr>
        <w:t>Izvedena dela morajo biti potrjena s strani nadzornika, ki ga določi naročnik. Nadzornik je dolžan potrditi situacijo oziroma je dolžen podati pripombe na situacijo v roku petih (5) delovnih dni</w:t>
      </w:r>
      <w:r w:rsidR="003004CA">
        <w:rPr>
          <w:sz w:val="22"/>
          <w:szCs w:val="22"/>
        </w:rPr>
        <w:t xml:space="preserve"> </w:t>
      </w:r>
      <w:r>
        <w:rPr>
          <w:sz w:val="22"/>
          <w:szCs w:val="22"/>
        </w:rPr>
        <w:t>od njenega prejema</w:t>
      </w:r>
      <w:r w:rsidR="003004CA">
        <w:rPr>
          <w:sz w:val="22"/>
          <w:szCs w:val="22"/>
        </w:rPr>
        <w:t>. V kolikor v tem roku ni pripomb s strani nadzornika, se situacija šteje za potrjeno, naročnik pa jo je dolžan plačati v skladu z določbo naslednjega člena te pogodbe.</w:t>
      </w:r>
    </w:p>
    <w:p w14:paraId="163E7398" w14:textId="74E53EFF" w:rsidR="00BF46C3" w:rsidRDefault="00BF46C3" w:rsidP="0038147A">
      <w:pPr>
        <w:jc w:val="both"/>
        <w:rPr>
          <w:sz w:val="22"/>
          <w:szCs w:val="22"/>
        </w:rPr>
      </w:pPr>
    </w:p>
    <w:p w14:paraId="19AE9FFF" w14:textId="77777777" w:rsidR="00BF46C3" w:rsidRDefault="00BF46C3" w:rsidP="0038147A">
      <w:pPr>
        <w:jc w:val="both"/>
        <w:rPr>
          <w:sz w:val="22"/>
          <w:szCs w:val="22"/>
        </w:rPr>
      </w:pPr>
    </w:p>
    <w:p w14:paraId="7A1D483F" w14:textId="77777777" w:rsidR="003004CA" w:rsidRPr="00A97FEF" w:rsidRDefault="003004CA" w:rsidP="0038147A">
      <w:pPr>
        <w:jc w:val="both"/>
        <w:rPr>
          <w:sz w:val="22"/>
          <w:szCs w:val="22"/>
        </w:rPr>
      </w:pPr>
    </w:p>
    <w:p w14:paraId="344618E0" w14:textId="2320F1FD" w:rsidR="00306F81" w:rsidRDefault="00306F81" w:rsidP="00306F81">
      <w:pPr>
        <w:jc w:val="both"/>
        <w:rPr>
          <w:sz w:val="22"/>
          <w:szCs w:val="22"/>
        </w:rPr>
      </w:pPr>
      <w:r>
        <w:rPr>
          <w:sz w:val="22"/>
          <w:szCs w:val="22"/>
        </w:rPr>
        <w:t>Situacija se v delu, v katerem ni obrazloženo zavrnjena, šteje za potrjeno. Naročnik mora plačati nesporni znesek situacije, sicer z dnem z dnem zapadlosti situacije preide v dolžniško zamudo in ima izvajalec pravico zaračunati naročniku zamudne obresti v skladu z veljavnimi predpisi.</w:t>
      </w:r>
    </w:p>
    <w:p w14:paraId="0EA696CC" w14:textId="77777777" w:rsidR="00306F81" w:rsidRDefault="00306F81" w:rsidP="0038147A">
      <w:pPr>
        <w:jc w:val="center"/>
        <w:rPr>
          <w:sz w:val="22"/>
          <w:szCs w:val="22"/>
        </w:rPr>
      </w:pPr>
    </w:p>
    <w:p w14:paraId="627FBD50" w14:textId="00350FAA" w:rsidR="00031149" w:rsidRPr="00031149" w:rsidRDefault="00032556" w:rsidP="0038147A">
      <w:pPr>
        <w:jc w:val="center"/>
        <w:rPr>
          <w:sz w:val="22"/>
          <w:szCs w:val="22"/>
        </w:rPr>
      </w:pPr>
      <w:r>
        <w:rPr>
          <w:sz w:val="22"/>
          <w:szCs w:val="22"/>
        </w:rPr>
        <w:t>9</w:t>
      </w:r>
      <w:r w:rsidR="00031149" w:rsidRPr="00031149">
        <w:rPr>
          <w:sz w:val="22"/>
          <w:szCs w:val="22"/>
        </w:rPr>
        <w:t>. člen</w:t>
      </w:r>
    </w:p>
    <w:p w14:paraId="4F8D4B7D" w14:textId="77777777" w:rsidR="003004CA" w:rsidRDefault="003004CA" w:rsidP="0038147A">
      <w:pPr>
        <w:jc w:val="both"/>
        <w:rPr>
          <w:sz w:val="22"/>
          <w:szCs w:val="22"/>
        </w:rPr>
      </w:pPr>
    </w:p>
    <w:p w14:paraId="1F443595" w14:textId="77777777" w:rsidR="003004CA" w:rsidRPr="003004CA" w:rsidRDefault="003004CA" w:rsidP="003004CA">
      <w:pPr>
        <w:jc w:val="both"/>
        <w:rPr>
          <w:sz w:val="22"/>
          <w:szCs w:val="22"/>
        </w:rPr>
      </w:pPr>
      <w:r w:rsidRPr="003004CA">
        <w:rPr>
          <w:sz w:val="22"/>
          <w:szCs w:val="22"/>
        </w:rPr>
        <w:t>Izvajalec izstavi račun v elektronski obliki (</w:t>
      </w:r>
      <w:proofErr w:type="spellStart"/>
      <w:r w:rsidRPr="003004CA">
        <w:rPr>
          <w:sz w:val="22"/>
          <w:szCs w:val="22"/>
        </w:rPr>
        <w:t>eRačun</w:t>
      </w:r>
      <w:proofErr w:type="spellEnd"/>
      <w:r w:rsidRPr="003004CA">
        <w:rPr>
          <w:sz w:val="22"/>
          <w:szCs w:val="22"/>
        </w:rPr>
        <w:t xml:space="preserve">) preko spletnega portala </w:t>
      </w:r>
      <w:proofErr w:type="spellStart"/>
      <w:r w:rsidRPr="003004CA">
        <w:rPr>
          <w:sz w:val="22"/>
          <w:szCs w:val="22"/>
        </w:rPr>
        <w:t>UJPnet</w:t>
      </w:r>
      <w:proofErr w:type="spellEnd"/>
      <w:r w:rsidRPr="003004CA">
        <w:rPr>
          <w:sz w:val="22"/>
          <w:szCs w:val="22"/>
        </w:rPr>
        <w:t>.</w:t>
      </w:r>
    </w:p>
    <w:p w14:paraId="16C85006" w14:textId="77777777" w:rsidR="003004CA" w:rsidRPr="003004CA" w:rsidRDefault="003004CA" w:rsidP="003004CA">
      <w:pPr>
        <w:jc w:val="both"/>
        <w:rPr>
          <w:sz w:val="22"/>
          <w:szCs w:val="22"/>
        </w:rPr>
      </w:pPr>
    </w:p>
    <w:p w14:paraId="1DB2C72E" w14:textId="77777777" w:rsidR="003004CA" w:rsidRPr="003004CA" w:rsidRDefault="003004CA" w:rsidP="003004CA">
      <w:pPr>
        <w:jc w:val="both"/>
        <w:rPr>
          <w:sz w:val="22"/>
          <w:szCs w:val="22"/>
        </w:rPr>
      </w:pPr>
      <w:r w:rsidRPr="003004CA">
        <w:rPr>
          <w:sz w:val="22"/>
          <w:szCs w:val="22"/>
        </w:rPr>
        <w:t>Rok plačila računa je 30. dan od prejema pravilno izstavljenega računa/situacije, kateremu je priložen obračun opravljenih del, potrjen s strani nadzornega organa. Izvršena dela se obračunajo mesečno, na podlagi dejansko izvršenih in opravljenih del, v skladu s ponudbenim predračunom.</w:t>
      </w:r>
    </w:p>
    <w:p w14:paraId="1FB77548" w14:textId="77777777" w:rsidR="003004CA" w:rsidRDefault="003004CA" w:rsidP="0038147A">
      <w:pPr>
        <w:jc w:val="both"/>
        <w:rPr>
          <w:sz w:val="22"/>
          <w:szCs w:val="22"/>
        </w:rPr>
      </w:pPr>
    </w:p>
    <w:p w14:paraId="4AFE7064" w14:textId="1A5DE8C4" w:rsidR="00031149" w:rsidRPr="00031149" w:rsidRDefault="00031149" w:rsidP="0038147A">
      <w:pPr>
        <w:jc w:val="both"/>
        <w:rPr>
          <w:sz w:val="22"/>
          <w:szCs w:val="22"/>
        </w:rPr>
      </w:pPr>
      <w:r w:rsidRPr="00031149">
        <w:rPr>
          <w:sz w:val="22"/>
          <w:szCs w:val="22"/>
        </w:rPr>
        <w:t>V primeru, da bo naročnik zamudil s plačilom situacije, ima izvajalec pravico zaračunati zakonite zamudne obresti od dneva zapadlosti do dneva izplačila situacije.</w:t>
      </w:r>
    </w:p>
    <w:p w14:paraId="1E2A8C63" w14:textId="77777777" w:rsidR="00031149" w:rsidRPr="00031149" w:rsidRDefault="00031149" w:rsidP="0038147A">
      <w:pPr>
        <w:jc w:val="both"/>
        <w:rPr>
          <w:sz w:val="22"/>
          <w:szCs w:val="22"/>
        </w:rPr>
      </w:pPr>
    </w:p>
    <w:p w14:paraId="660CF86E" w14:textId="77777777" w:rsidR="00031149" w:rsidRPr="00031149" w:rsidRDefault="00031149" w:rsidP="0038147A">
      <w:pPr>
        <w:jc w:val="both"/>
        <w:rPr>
          <w:sz w:val="22"/>
          <w:szCs w:val="22"/>
        </w:rPr>
      </w:pPr>
    </w:p>
    <w:p w14:paraId="1AA3700D" w14:textId="2305E363" w:rsidR="00031149" w:rsidRPr="00BF46C3" w:rsidRDefault="00031149" w:rsidP="0038147A">
      <w:pPr>
        <w:jc w:val="both"/>
        <w:rPr>
          <w:b/>
          <w:bCs/>
          <w:sz w:val="22"/>
          <w:szCs w:val="22"/>
        </w:rPr>
      </w:pPr>
      <w:r w:rsidRPr="00BF46C3">
        <w:rPr>
          <w:b/>
          <w:bCs/>
          <w:sz w:val="22"/>
          <w:szCs w:val="22"/>
        </w:rPr>
        <w:t>ROKI</w:t>
      </w:r>
    </w:p>
    <w:p w14:paraId="0B0E5F45" w14:textId="77777777" w:rsidR="00031149" w:rsidRPr="00031149" w:rsidRDefault="00031149" w:rsidP="0038147A">
      <w:pPr>
        <w:jc w:val="both"/>
        <w:rPr>
          <w:sz w:val="22"/>
          <w:szCs w:val="22"/>
        </w:rPr>
      </w:pPr>
    </w:p>
    <w:p w14:paraId="4169848D" w14:textId="2F6C56C0" w:rsidR="00031149" w:rsidRPr="00031149" w:rsidRDefault="00031149" w:rsidP="0038147A">
      <w:pPr>
        <w:jc w:val="center"/>
        <w:rPr>
          <w:sz w:val="22"/>
          <w:szCs w:val="22"/>
        </w:rPr>
      </w:pPr>
      <w:r w:rsidRPr="00031149">
        <w:rPr>
          <w:sz w:val="22"/>
          <w:szCs w:val="22"/>
        </w:rPr>
        <w:t>1</w:t>
      </w:r>
      <w:r w:rsidR="00032556">
        <w:rPr>
          <w:sz w:val="22"/>
          <w:szCs w:val="22"/>
        </w:rPr>
        <w:t>0</w:t>
      </w:r>
      <w:r w:rsidRPr="00031149">
        <w:rPr>
          <w:sz w:val="22"/>
          <w:szCs w:val="22"/>
        </w:rPr>
        <w:t>. člen</w:t>
      </w:r>
    </w:p>
    <w:p w14:paraId="080EEEB1" w14:textId="77777777" w:rsidR="00031149" w:rsidRPr="00031149" w:rsidRDefault="00031149" w:rsidP="0038147A">
      <w:pPr>
        <w:jc w:val="both"/>
        <w:rPr>
          <w:sz w:val="22"/>
          <w:szCs w:val="22"/>
        </w:rPr>
      </w:pPr>
    </w:p>
    <w:p w14:paraId="1A2D6A43" w14:textId="1DD1D183" w:rsidR="00031149" w:rsidRDefault="003004CA" w:rsidP="0038147A">
      <w:pPr>
        <w:jc w:val="both"/>
        <w:rPr>
          <w:sz w:val="22"/>
          <w:szCs w:val="22"/>
        </w:rPr>
      </w:pPr>
      <w:r>
        <w:rPr>
          <w:sz w:val="22"/>
          <w:szCs w:val="22"/>
        </w:rPr>
        <w:t xml:space="preserve">Rok izvedbe </w:t>
      </w:r>
      <w:r w:rsidR="000E10C3">
        <w:rPr>
          <w:sz w:val="22"/>
          <w:szCs w:val="22"/>
        </w:rPr>
        <w:t>:</w:t>
      </w:r>
    </w:p>
    <w:p w14:paraId="155F5925" w14:textId="05EBB005" w:rsidR="003004CA" w:rsidRDefault="003004CA" w:rsidP="0038147A">
      <w:pPr>
        <w:jc w:val="both"/>
        <w:rPr>
          <w:sz w:val="22"/>
          <w:szCs w:val="22"/>
        </w:rPr>
      </w:pPr>
    </w:p>
    <w:p w14:paraId="3DCC5F8C" w14:textId="5CEFF8C5" w:rsidR="003004CA" w:rsidRDefault="00470C22" w:rsidP="00C94338">
      <w:pPr>
        <w:pStyle w:val="Odstavekseznama"/>
        <w:numPr>
          <w:ilvl w:val="0"/>
          <w:numId w:val="26"/>
        </w:numPr>
        <w:jc w:val="both"/>
        <w:rPr>
          <w:sz w:val="22"/>
          <w:szCs w:val="22"/>
        </w:rPr>
      </w:pPr>
      <w:bookmarkStart w:id="79" w:name="_Hlk130392264"/>
      <w:r>
        <w:rPr>
          <w:sz w:val="22"/>
          <w:szCs w:val="22"/>
        </w:rPr>
        <w:t xml:space="preserve">izdelava </w:t>
      </w:r>
      <w:r w:rsidR="003004CA">
        <w:rPr>
          <w:sz w:val="22"/>
          <w:szCs w:val="22"/>
        </w:rPr>
        <w:t xml:space="preserve">PZI </w:t>
      </w:r>
      <w:r>
        <w:rPr>
          <w:sz w:val="22"/>
          <w:szCs w:val="22"/>
        </w:rPr>
        <w:t>-</w:t>
      </w:r>
      <w:r w:rsidR="001459F6">
        <w:rPr>
          <w:sz w:val="22"/>
          <w:szCs w:val="22"/>
        </w:rPr>
        <w:t xml:space="preserve"> 45</w:t>
      </w:r>
      <w:r w:rsidR="003004CA">
        <w:rPr>
          <w:sz w:val="22"/>
          <w:szCs w:val="22"/>
        </w:rPr>
        <w:t xml:space="preserve"> dni od podpisa pogodbe</w:t>
      </w:r>
    </w:p>
    <w:p w14:paraId="52C2313A" w14:textId="794739A8" w:rsidR="00470C22" w:rsidRDefault="00470C22" w:rsidP="00C94338">
      <w:pPr>
        <w:pStyle w:val="Odstavekseznama"/>
        <w:numPr>
          <w:ilvl w:val="0"/>
          <w:numId w:val="26"/>
        </w:numPr>
        <w:jc w:val="both"/>
        <w:rPr>
          <w:sz w:val="22"/>
          <w:szCs w:val="22"/>
        </w:rPr>
      </w:pPr>
      <w:r>
        <w:rPr>
          <w:sz w:val="22"/>
          <w:szCs w:val="22"/>
        </w:rPr>
        <w:t>rok za izvedbo gradnje 01.09.2023</w:t>
      </w:r>
    </w:p>
    <w:p w14:paraId="3C7BDFB0" w14:textId="43C472E1" w:rsidR="004A4DFC" w:rsidRDefault="004A4DFC" w:rsidP="004A4DFC">
      <w:pPr>
        <w:jc w:val="both"/>
        <w:rPr>
          <w:sz w:val="22"/>
          <w:szCs w:val="22"/>
        </w:rPr>
      </w:pPr>
    </w:p>
    <w:p w14:paraId="6277F2E2" w14:textId="24C87B6A" w:rsidR="004A4DFC" w:rsidRPr="004A4DFC" w:rsidRDefault="004A4DFC" w:rsidP="004A4DFC">
      <w:pPr>
        <w:jc w:val="both"/>
        <w:rPr>
          <w:sz w:val="22"/>
          <w:szCs w:val="22"/>
        </w:rPr>
      </w:pPr>
      <w:r>
        <w:rPr>
          <w:sz w:val="22"/>
          <w:szCs w:val="22"/>
        </w:rPr>
        <w:t>Izvajalec mora po podpisu pogodbe izdelati podroben terminski plan in ga naročniku izročiti najpozneje v 5 dneh po sklenitvi pogodbe.</w:t>
      </w:r>
    </w:p>
    <w:bookmarkEnd w:id="79"/>
    <w:p w14:paraId="5D9C55B0" w14:textId="6B500D26" w:rsidR="004A4DFC" w:rsidRDefault="004A4DFC" w:rsidP="00470C22">
      <w:pPr>
        <w:jc w:val="both"/>
        <w:rPr>
          <w:b/>
          <w:bCs/>
          <w:sz w:val="22"/>
          <w:szCs w:val="22"/>
        </w:rPr>
      </w:pPr>
    </w:p>
    <w:p w14:paraId="7915592C" w14:textId="1F8AC544" w:rsidR="004A4DFC" w:rsidRDefault="004A4DFC" w:rsidP="00470C22">
      <w:pPr>
        <w:jc w:val="both"/>
        <w:rPr>
          <w:sz w:val="22"/>
          <w:szCs w:val="22"/>
        </w:rPr>
      </w:pP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sidRPr="004A4DFC">
        <w:rPr>
          <w:sz w:val="22"/>
          <w:szCs w:val="22"/>
        </w:rPr>
        <w:t xml:space="preserve"> </w:t>
      </w:r>
    </w:p>
    <w:p w14:paraId="24C9C324" w14:textId="77777777" w:rsidR="004A4DFC" w:rsidRDefault="004A4DFC" w:rsidP="00470C22">
      <w:pPr>
        <w:jc w:val="both"/>
        <w:rPr>
          <w:b/>
          <w:bCs/>
          <w:sz w:val="22"/>
          <w:szCs w:val="22"/>
        </w:rPr>
      </w:pPr>
    </w:p>
    <w:p w14:paraId="6D66151F" w14:textId="51903839" w:rsidR="00470C22" w:rsidRPr="00BF46C3" w:rsidRDefault="00470C22" w:rsidP="00470C22">
      <w:pPr>
        <w:jc w:val="both"/>
        <w:rPr>
          <w:b/>
          <w:bCs/>
          <w:sz w:val="22"/>
          <w:szCs w:val="22"/>
        </w:rPr>
      </w:pPr>
      <w:r w:rsidRPr="00BF46C3">
        <w:rPr>
          <w:b/>
          <w:bCs/>
          <w:sz w:val="22"/>
          <w:szCs w:val="22"/>
        </w:rPr>
        <w:t>PREVZEM PROJEKTNE DOKUMENTACIJE</w:t>
      </w:r>
    </w:p>
    <w:p w14:paraId="40760AC0" w14:textId="0B8736F4" w:rsidR="00470C22" w:rsidRDefault="00470C22" w:rsidP="00470C22">
      <w:pPr>
        <w:jc w:val="both"/>
        <w:rPr>
          <w:sz w:val="22"/>
          <w:szCs w:val="22"/>
        </w:rPr>
      </w:pPr>
    </w:p>
    <w:p w14:paraId="5D53E1E4" w14:textId="0C3D44E5" w:rsidR="00470C22" w:rsidRDefault="00470C22" w:rsidP="00470C22">
      <w:pPr>
        <w:ind w:left="3540" w:firstLine="708"/>
        <w:jc w:val="both"/>
        <w:rPr>
          <w:sz w:val="22"/>
          <w:szCs w:val="22"/>
        </w:rPr>
      </w:pPr>
      <w:r>
        <w:rPr>
          <w:sz w:val="22"/>
          <w:szCs w:val="22"/>
        </w:rPr>
        <w:t>1</w:t>
      </w:r>
      <w:r w:rsidR="004A4DFC">
        <w:rPr>
          <w:sz w:val="22"/>
          <w:szCs w:val="22"/>
        </w:rPr>
        <w:t>1</w:t>
      </w:r>
      <w:r>
        <w:rPr>
          <w:sz w:val="22"/>
          <w:szCs w:val="22"/>
        </w:rPr>
        <w:t>.člen</w:t>
      </w:r>
    </w:p>
    <w:p w14:paraId="21F756F2" w14:textId="28CF57DC" w:rsidR="00470C22" w:rsidRDefault="00470C22" w:rsidP="00470C22">
      <w:pPr>
        <w:ind w:left="3540" w:firstLine="708"/>
        <w:jc w:val="both"/>
        <w:rPr>
          <w:sz w:val="22"/>
          <w:szCs w:val="22"/>
        </w:rPr>
      </w:pPr>
    </w:p>
    <w:p w14:paraId="356A5383" w14:textId="07C68AB7" w:rsidR="00470C22" w:rsidRDefault="00323982" w:rsidP="00323982">
      <w:pPr>
        <w:jc w:val="both"/>
        <w:rPr>
          <w:sz w:val="22"/>
          <w:szCs w:val="22"/>
        </w:rPr>
      </w:pPr>
      <w:r>
        <w:rPr>
          <w:sz w:val="22"/>
          <w:szCs w:val="22"/>
        </w:rPr>
        <w:t>Naročnik je dolžan prevzeti izdelano projektno dokumentacijo v roku 5 dni od prejema poziva izvajalca k prevzemu. Naročnik je dolžan potrditi oziroma zahtevati popravke izdelane projektne dokumentacije v roku 20 dni od prejema poziva izvajalca k prevzemu. Izvajalec je dolžan odpraviti napake oziroma izvesti popravke v roku 5 dni od prejema naročnikovega obvestila.</w:t>
      </w:r>
    </w:p>
    <w:p w14:paraId="66C43F68" w14:textId="11C16A13" w:rsidR="00323982" w:rsidRDefault="00323982" w:rsidP="00323982">
      <w:pPr>
        <w:jc w:val="both"/>
        <w:rPr>
          <w:sz w:val="22"/>
          <w:szCs w:val="22"/>
        </w:rPr>
      </w:pPr>
    </w:p>
    <w:p w14:paraId="440F26F4" w14:textId="1508E01F" w:rsidR="00323982" w:rsidRDefault="00323982" w:rsidP="00323982">
      <w:pPr>
        <w:jc w:val="both"/>
        <w:rPr>
          <w:sz w:val="22"/>
          <w:szCs w:val="22"/>
        </w:rPr>
      </w:pPr>
      <w:r>
        <w:rPr>
          <w:sz w:val="22"/>
          <w:szCs w:val="22"/>
        </w:rPr>
        <w:t>Izvajalec je dolžen po prejemu naročnikove (končne) potrditve projektne dokumentacije naročniku izročiti (3) izvode  projektne dokumentacije v fizični obliki in en (1) izvod projektne dokumentacije na elektronskem nosilcu.</w:t>
      </w:r>
    </w:p>
    <w:p w14:paraId="108ABCDD" w14:textId="357C1538" w:rsidR="00323982" w:rsidRDefault="00323982" w:rsidP="00323982">
      <w:pPr>
        <w:jc w:val="both"/>
        <w:rPr>
          <w:sz w:val="22"/>
          <w:szCs w:val="22"/>
        </w:rPr>
      </w:pPr>
    </w:p>
    <w:p w14:paraId="7446E241" w14:textId="41F03CD2" w:rsidR="00323982" w:rsidRDefault="00323982" w:rsidP="00323982">
      <w:pPr>
        <w:jc w:val="both"/>
        <w:rPr>
          <w:sz w:val="22"/>
          <w:szCs w:val="22"/>
        </w:rPr>
      </w:pPr>
      <w:r>
        <w:rPr>
          <w:sz w:val="22"/>
          <w:szCs w:val="22"/>
        </w:rPr>
        <w:t>O prevzemu projektne dokumentacije naročnik in izvajalec sestavita zapisnik.</w:t>
      </w:r>
    </w:p>
    <w:p w14:paraId="385A09D3" w14:textId="7137ACB4" w:rsidR="00306F81" w:rsidRDefault="00306F81" w:rsidP="00323982">
      <w:pPr>
        <w:jc w:val="both"/>
        <w:rPr>
          <w:sz w:val="22"/>
          <w:szCs w:val="22"/>
        </w:rPr>
      </w:pPr>
    </w:p>
    <w:p w14:paraId="7FE97969" w14:textId="3AE3B372" w:rsidR="00306F81" w:rsidRDefault="00306F81" w:rsidP="00323982">
      <w:pPr>
        <w:jc w:val="both"/>
        <w:rPr>
          <w:sz w:val="22"/>
          <w:szCs w:val="22"/>
        </w:rPr>
      </w:pPr>
    </w:p>
    <w:p w14:paraId="4C67F175" w14:textId="4AA6F590" w:rsidR="00306F81" w:rsidRDefault="00306F81" w:rsidP="00323982">
      <w:pPr>
        <w:jc w:val="both"/>
        <w:rPr>
          <w:sz w:val="22"/>
          <w:szCs w:val="22"/>
        </w:rPr>
      </w:pPr>
    </w:p>
    <w:p w14:paraId="022769E9" w14:textId="3D16C5E5" w:rsidR="00306F81" w:rsidRDefault="00306F81" w:rsidP="00323982">
      <w:pPr>
        <w:jc w:val="both"/>
        <w:rPr>
          <w:sz w:val="22"/>
          <w:szCs w:val="22"/>
        </w:rPr>
      </w:pPr>
    </w:p>
    <w:p w14:paraId="2DB2A927" w14:textId="77777777" w:rsidR="00306F81" w:rsidRPr="00470C22" w:rsidRDefault="00306F81" w:rsidP="00323982">
      <w:pPr>
        <w:jc w:val="both"/>
        <w:rPr>
          <w:sz w:val="22"/>
          <w:szCs w:val="22"/>
        </w:rPr>
      </w:pPr>
    </w:p>
    <w:p w14:paraId="5B524B34" w14:textId="77777777" w:rsidR="00031149" w:rsidRPr="00031149" w:rsidRDefault="00031149" w:rsidP="0038147A">
      <w:pPr>
        <w:jc w:val="both"/>
        <w:rPr>
          <w:sz w:val="22"/>
          <w:szCs w:val="22"/>
        </w:rPr>
      </w:pPr>
    </w:p>
    <w:p w14:paraId="7F1BF2F0" w14:textId="33F101DE" w:rsidR="00031149" w:rsidRPr="003766B4" w:rsidRDefault="00031149" w:rsidP="0038147A">
      <w:pPr>
        <w:jc w:val="both"/>
        <w:rPr>
          <w:b/>
          <w:bCs/>
          <w:sz w:val="22"/>
          <w:szCs w:val="22"/>
        </w:rPr>
      </w:pPr>
      <w:r w:rsidRPr="003766B4">
        <w:rPr>
          <w:b/>
          <w:bCs/>
          <w:sz w:val="22"/>
          <w:szCs w:val="22"/>
        </w:rPr>
        <w:t>ZAČETEK IN DOKONČANJE POGODBENIH OBVEZNOSTI</w:t>
      </w:r>
    </w:p>
    <w:p w14:paraId="6E43D45A" w14:textId="77777777" w:rsidR="00031149" w:rsidRPr="00031149" w:rsidRDefault="00031149" w:rsidP="0038147A">
      <w:pPr>
        <w:jc w:val="both"/>
        <w:rPr>
          <w:sz w:val="22"/>
          <w:szCs w:val="22"/>
        </w:rPr>
      </w:pPr>
    </w:p>
    <w:p w14:paraId="3B366194" w14:textId="06FC427F" w:rsidR="00031149" w:rsidRPr="00031149" w:rsidRDefault="00031149" w:rsidP="0038147A">
      <w:pPr>
        <w:jc w:val="center"/>
        <w:rPr>
          <w:sz w:val="22"/>
          <w:szCs w:val="22"/>
        </w:rPr>
      </w:pPr>
      <w:r w:rsidRPr="00031149">
        <w:rPr>
          <w:sz w:val="22"/>
          <w:szCs w:val="22"/>
        </w:rPr>
        <w:t>1</w:t>
      </w:r>
      <w:r w:rsidR="004A4DFC">
        <w:rPr>
          <w:sz w:val="22"/>
          <w:szCs w:val="22"/>
        </w:rPr>
        <w:t>2</w:t>
      </w:r>
      <w:r w:rsidRPr="00031149">
        <w:rPr>
          <w:sz w:val="22"/>
          <w:szCs w:val="22"/>
        </w:rPr>
        <w:t>. člen</w:t>
      </w:r>
    </w:p>
    <w:p w14:paraId="304A3F5C" w14:textId="77777777" w:rsidR="00031149" w:rsidRPr="00031149" w:rsidRDefault="00031149" w:rsidP="0038147A">
      <w:pPr>
        <w:jc w:val="both"/>
        <w:rPr>
          <w:sz w:val="22"/>
          <w:szCs w:val="22"/>
        </w:rPr>
      </w:pPr>
    </w:p>
    <w:p w14:paraId="2B6D8909" w14:textId="332050B3" w:rsidR="00031149" w:rsidRPr="00031149" w:rsidRDefault="00031149" w:rsidP="0038147A">
      <w:pPr>
        <w:jc w:val="both"/>
        <w:rPr>
          <w:sz w:val="22"/>
          <w:szCs w:val="22"/>
        </w:rPr>
      </w:pPr>
      <w:r w:rsidRPr="00031149">
        <w:rPr>
          <w:sz w:val="22"/>
          <w:szCs w:val="22"/>
        </w:rPr>
        <w:t>Izvajalec se obvezuje takoj po uvedbi v delo pričeti z deli in jih končati v roku, ki je naveden v 1</w:t>
      </w:r>
      <w:r w:rsidR="003766B4">
        <w:rPr>
          <w:sz w:val="22"/>
          <w:szCs w:val="22"/>
        </w:rPr>
        <w:t>0</w:t>
      </w:r>
      <w:r w:rsidRPr="00031149">
        <w:rPr>
          <w:sz w:val="22"/>
          <w:szCs w:val="22"/>
        </w:rPr>
        <w:t>. členu, izvesti investicijo in pri tem upoštevati vse zahteve v zvezi z roki izvedbe del.</w:t>
      </w:r>
    </w:p>
    <w:p w14:paraId="242EE53B" w14:textId="77777777" w:rsidR="00031149" w:rsidRPr="00031149" w:rsidRDefault="00031149" w:rsidP="0038147A">
      <w:pPr>
        <w:jc w:val="both"/>
        <w:rPr>
          <w:sz w:val="22"/>
          <w:szCs w:val="22"/>
        </w:rPr>
      </w:pPr>
    </w:p>
    <w:p w14:paraId="29211919" w14:textId="77777777" w:rsidR="004A4DFC" w:rsidRPr="004A4DFC" w:rsidRDefault="004A4DFC" w:rsidP="004A4DFC">
      <w:pPr>
        <w:jc w:val="both"/>
        <w:rPr>
          <w:sz w:val="22"/>
          <w:szCs w:val="22"/>
        </w:rPr>
      </w:pPr>
    </w:p>
    <w:p w14:paraId="75CCA779" w14:textId="77777777" w:rsidR="004A4DFC" w:rsidRPr="004A4DFC" w:rsidRDefault="004A4DFC" w:rsidP="004A4DFC">
      <w:pPr>
        <w:jc w:val="both"/>
        <w:rPr>
          <w:sz w:val="22"/>
          <w:szCs w:val="22"/>
        </w:rPr>
      </w:pPr>
      <w:r w:rsidRPr="004A4DFC">
        <w:rPr>
          <w:sz w:val="22"/>
          <w:szCs w:val="22"/>
        </w:rPr>
        <w:t>Pogodbena dela so končana, ko je opravljen tehnični pregled, odpravljene vse pomanjkljivosti, ugotovljene na tehničnem pregledu, pridobljeno uporabno dovoljenje in opravljen prevzem s strani naročnika.</w:t>
      </w:r>
    </w:p>
    <w:p w14:paraId="4741D387" w14:textId="77777777" w:rsidR="004A4DFC" w:rsidRPr="004A4DFC" w:rsidRDefault="004A4DFC" w:rsidP="004A4DFC">
      <w:pPr>
        <w:jc w:val="both"/>
        <w:rPr>
          <w:sz w:val="22"/>
          <w:szCs w:val="22"/>
        </w:rPr>
      </w:pPr>
    </w:p>
    <w:p w14:paraId="361CBC6F" w14:textId="435CC493" w:rsidR="00031149" w:rsidRPr="00031149" w:rsidRDefault="004A4DFC" w:rsidP="004A4DFC">
      <w:pPr>
        <w:jc w:val="both"/>
        <w:rPr>
          <w:sz w:val="22"/>
          <w:szCs w:val="22"/>
        </w:rPr>
      </w:pPr>
      <w:r w:rsidRPr="004A4DFC">
        <w:rPr>
          <w:sz w:val="22"/>
          <w:szCs w:val="22"/>
        </w:rPr>
        <w:t>Prevzem objekta s strani naročnika mora biti opravljen najkasneje v roku 5 dni po pridobitvi uporabnega dovoljenja. Prevzem je opravljen s podpisom prevzemnega zapisnika. Izvajalec mora najkasneje pri primopredaji objekta naročniku posredovati tehnično dokumentacijo proizvajalca, iz katere izhaja, da uporabljeni gradbeni proizvodi izpolnjujejo naročnikove zahteve.</w:t>
      </w:r>
      <w:r w:rsidR="00031149" w:rsidRPr="00031149">
        <w:rPr>
          <w:sz w:val="22"/>
          <w:szCs w:val="22"/>
        </w:rPr>
        <w:t xml:space="preserve">in predloženo finančno zavarovanje za odpravo pomanjkljivosti in napak v garancijskem roku. </w:t>
      </w:r>
    </w:p>
    <w:p w14:paraId="0775CA6A" w14:textId="77777777" w:rsidR="00031149" w:rsidRPr="00031149" w:rsidRDefault="00031149" w:rsidP="0038147A">
      <w:pPr>
        <w:jc w:val="both"/>
        <w:rPr>
          <w:sz w:val="22"/>
          <w:szCs w:val="22"/>
        </w:rPr>
      </w:pPr>
    </w:p>
    <w:p w14:paraId="4CE3010D" w14:textId="7E9BEE1E" w:rsidR="00031149" w:rsidRDefault="00031149" w:rsidP="0038147A">
      <w:pPr>
        <w:jc w:val="both"/>
        <w:rPr>
          <w:sz w:val="22"/>
          <w:szCs w:val="22"/>
        </w:rPr>
      </w:pPr>
      <w:r w:rsidRPr="00031149">
        <w:rPr>
          <w:sz w:val="22"/>
          <w:szCs w:val="22"/>
        </w:rPr>
        <w:t>Rok za gradnjo se lahko izjemoma sorazmerno podaljša ob nastopu izrednih dogodkov, ki jih ob sklenitvi pogodbe ni bilo možno predvideti. Izvajalec mora izkazati upravičenost podaljšanja roka za dokončanje del in o tem predhodno pisno obvestiti naročnika.</w:t>
      </w:r>
    </w:p>
    <w:p w14:paraId="3F0AE870" w14:textId="77777777" w:rsidR="00882B33" w:rsidRPr="00031149" w:rsidRDefault="00882B33" w:rsidP="0038147A">
      <w:pPr>
        <w:jc w:val="both"/>
        <w:rPr>
          <w:sz w:val="22"/>
          <w:szCs w:val="22"/>
        </w:rPr>
      </w:pPr>
    </w:p>
    <w:p w14:paraId="3BAC2092" w14:textId="0AE1EA15" w:rsidR="00031149" w:rsidRPr="00031149" w:rsidRDefault="00031149" w:rsidP="0038147A">
      <w:pPr>
        <w:jc w:val="both"/>
        <w:rPr>
          <w:sz w:val="22"/>
          <w:szCs w:val="22"/>
        </w:rPr>
      </w:pPr>
      <w:r w:rsidRPr="00031149">
        <w:rPr>
          <w:sz w:val="22"/>
          <w:szCs w:val="22"/>
        </w:rPr>
        <w:t>Spremembo pogodbe za podaljšanje roka se lahko predlaga najkasneje 5 dni pred iztekom roka iz 1</w:t>
      </w:r>
      <w:r w:rsidR="003766B4">
        <w:rPr>
          <w:sz w:val="22"/>
          <w:szCs w:val="22"/>
        </w:rPr>
        <w:t>0</w:t>
      </w:r>
      <w:r w:rsidRPr="00031149">
        <w:rPr>
          <w:sz w:val="22"/>
          <w:szCs w:val="22"/>
        </w:rPr>
        <w:t>. člena te pogodbe. Skrajšanje roka lahko izvajalec zahteva kadarkoli.</w:t>
      </w:r>
    </w:p>
    <w:p w14:paraId="556A5A81" w14:textId="77777777" w:rsidR="00031149" w:rsidRPr="00031149" w:rsidRDefault="00031149" w:rsidP="0038147A">
      <w:pPr>
        <w:jc w:val="both"/>
        <w:rPr>
          <w:sz w:val="22"/>
          <w:szCs w:val="22"/>
        </w:rPr>
      </w:pPr>
    </w:p>
    <w:p w14:paraId="6C1EDC0E" w14:textId="3FE15E44" w:rsidR="00031149" w:rsidRPr="003766B4" w:rsidRDefault="00031149" w:rsidP="0038147A">
      <w:pPr>
        <w:jc w:val="both"/>
        <w:rPr>
          <w:b/>
          <w:bCs/>
          <w:sz w:val="22"/>
          <w:szCs w:val="22"/>
        </w:rPr>
      </w:pPr>
      <w:r w:rsidRPr="003766B4">
        <w:rPr>
          <w:b/>
          <w:bCs/>
          <w:sz w:val="22"/>
          <w:szCs w:val="22"/>
        </w:rPr>
        <w:t>PRAVICE IN OBVEZNOSTI NAROČNIKA</w:t>
      </w:r>
    </w:p>
    <w:p w14:paraId="76ECF314" w14:textId="77777777" w:rsidR="00031149" w:rsidRPr="00031149" w:rsidRDefault="00031149" w:rsidP="0038147A">
      <w:pPr>
        <w:jc w:val="both"/>
        <w:rPr>
          <w:sz w:val="22"/>
          <w:szCs w:val="22"/>
        </w:rPr>
      </w:pPr>
    </w:p>
    <w:p w14:paraId="7B3638FA" w14:textId="4E5B41C4" w:rsidR="00031149" w:rsidRPr="00031149" w:rsidRDefault="00031149" w:rsidP="0038147A">
      <w:pPr>
        <w:jc w:val="center"/>
        <w:rPr>
          <w:sz w:val="22"/>
          <w:szCs w:val="22"/>
        </w:rPr>
      </w:pPr>
      <w:r w:rsidRPr="00031149">
        <w:rPr>
          <w:sz w:val="22"/>
          <w:szCs w:val="22"/>
        </w:rPr>
        <w:t>1</w:t>
      </w:r>
      <w:r w:rsidR="00470C22">
        <w:rPr>
          <w:sz w:val="22"/>
          <w:szCs w:val="22"/>
        </w:rPr>
        <w:t>3</w:t>
      </w:r>
      <w:r w:rsidRPr="00031149">
        <w:rPr>
          <w:sz w:val="22"/>
          <w:szCs w:val="22"/>
        </w:rPr>
        <w:t>. člen</w:t>
      </w:r>
    </w:p>
    <w:p w14:paraId="6A34D29E" w14:textId="77777777" w:rsidR="00031149" w:rsidRPr="00031149" w:rsidRDefault="00031149" w:rsidP="0038147A">
      <w:pPr>
        <w:jc w:val="both"/>
        <w:rPr>
          <w:sz w:val="22"/>
          <w:szCs w:val="22"/>
        </w:rPr>
      </w:pPr>
    </w:p>
    <w:p w14:paraId="0780E4B9" w14:textId="43EA2E85" w:rsidR="00031149" w:rsidRPr="00031149" w:rsidRDefault="00031149" w:rsidP="0038147A">
      <w:pPr>
        <w:jc w:val="both"/>
        <w:rPr>
          <w:sz w:val="22"/>
          <w:szCs w:val="22"/>
        </w:rPr>
      </w:pPr>
      <w:r w:rsidRPr="00031149">
        <w:rPr>
          <w:sz w:val="22"/>
          <w:szCs w:val="22"/>
        </w:rPr>
        <w:t>Naročnik se zaveže,</w:t>
      </w:r>
      <w:r w:rsidR="00EF27B6">
        <w:rPr>
          <w:sz w:val="22"/>
          <w:szCs w:val="22"/>
        </w:rPr>
        <w:t xml:space="preserve"> </w:t>
      </w:r>
      <w:r w:rsidRPr="00031149">
        <w:rPr>
          <w:sz w:val="22"/>
          <w:szCs w:val="22"/>
        </w:rPr>
        <w:t>da bo:</w:t>
      </w:r>
    </w:p>
    <w:p w14:paraId="5D2880B2" w14:textId="77777777" w:rsidR="00A11783" w:rsidRDefault="00031149" w:rsidP="00C94338">
      <w:pPr>
        <w:pStyle w:val="Odstavekseznama"/>
        <w:numPr>
          <w:ilvl w:val="0"/>
          <w:numId w:val="7"/>
        </w:numPr>
        <w:ind w:left="0"/>
        <w:jc w:val="both"/>
        <w:rPr>
          <w:sz w:val="22"/>
          <w:szCs w:val="22"/>
        </w:rPr>
      </w:pPr>
      <w:r w:rsidRPr="00A11783">
        <w:rPr>
          <w:sz w:val="22"/>
          <w:szCs w:val="22"/>
        </w:rPr>
        <w:t>v času gradnje sodeloval z izvajalcem del in</w:t>
      </w:r>
    </w:p>
    <w:p w14:paraId="21796A58" w14:textId="264917F3" w:rsidR="00031149" w:rsidRPr="00A11783" w:rsidRDefault="00031149" w:rsidP="00C94338">
      <w:pPr>
        <w:pStyle w:val="Odstavekseznama"/>
        <w:numPr>
          <w:ilvl w:val="0"/>
          <w:numId w:val="7"/>
        </w:numPr>
        <w:ind w:left="0"/>
        <w:jc w:val="both"/>
        <w:rPr>
          <w:sz w:val="22"/>
          <w:szCs w:val="22"/>
        </w:rPr>
      </w:pPr>
      <w:r w:rsidRPr="00A11783">
        <w:rPr>
          <w:sz w:val="22"/>
          <w:szCs w:val="22"/>
        </w:rPr>
        <w:t>izvajalca zapisniško uvedel v delo.</w:t>
      </w:r>
    </w:p>
    <w:p w14:paraId="49F16E96" w14:textId="77777777" w:rsidR="00031149" w:rsidRPr="00031149" w:rsidRDefault="00031149" w:rsidP="0038147A">
      <w:pPr>
        <w:jc w:val="both"/>
        <w:rPr>
          <w:sz w:val="22"/>
          <w:szCs w:val="22"/>
        </w:rPr>
      </w:pPr>
    </w:p>
    <w:p w14:paraId="4E2C484F" w14:textId="77777777" w:rsidR="00031149" w:rsidRPr="00031149" w:rsidRDefault="00031149" w:rsidP="0038147A">
      <w:pPr>
        <w:jc w:val="both"/>
        <w:rPr>
          <w:sz w:val="22"/>
          <w:szCs w:val="22"/>
        </w:rPr>
      </w:pPr>
      <w:r w:rsidRPr="00031149">
        <w:rPr>
          <w:sz w:val="22"/>
          <w:szCs w:val="22"/>
        </w:rPr>
        <w:t>Naročnik ima pravico ustaviti dela, če ugotovi, da izvajalec ne vgrajuje elementov po tej pogodbi, ki so navedeni pri posamezni postavki Predračuna in v pogodbeni dokumentaciji. V tem primeru se izvajalec izrecno strinja, da lahko naročnik:</w:t>
      </w:r>
    </w:p>
    <w:p w14:paraId="06825C65" w14:textId="77777777" w:rsidR="00A11783" w:rsidRDefault="00031149" w:rsidP="00C94338">
      <w:pPr>
        <w:pStyle w:val="Odstavekseznama"/>
        <w:numPr>
          <w:ilvl w:val="0"/>
          <w:numId w:val="8"/>
        </w:numPr>
        <w:ind w:left="0"/>
        <w:jc w:val="both"/>
        <w:rPr>
          <w:sz w:val="22"/>
          <w:szCs w:val="22"/>
        </w:rPr>
      </w:pPr>
      <w:r w:rsidRPr="00A11783">
        <w:rPr>
          <w:sz w:val="22"/>
          <w:szCs w:val="22"/>
        </w:rPr>
        <w:t>zahteva od izvajalca, da take elemente takoj zamenja s predvidenimi elementi iz Predračuna oz. druge pogodbene dokumentacije ali</w:t>
      </w:r>
    </w:p>
    <w:p w14:paraId="2F6F9049" w14:textId="77777777" w:rsidR="00A11783" w:rsidRDefault="00031149" w:rsidP="00C94338">
      <w:pPr>
        <w:pStyle w:val="Odstavekseznama"/>
        <w:numPr>
          <w:ilvl w:val="0"/>
          <w:numId w:val="8"/>
        </w:numPr>
        <w:ind w:left="0"/>
        <w:jc w:val="both"/>
        <w:rPr>
          <w:sz w:val="22"/>
          <w:szCs w:val="22"/>
        </w:rPr>
      </w:pPr>
      <w:r w:rsidRPr="00A11783">
        <w:rPr>
          <w:sz w:val="22"/>
          <w:szCs w:val="22"/>
        </w:rPr>
        <w:t>naroči zamenjavo/vgradnjo teh elementov drugemu izvajalcu in vse stroške zamenjave, vključno z manipulativnimi stroški v višini 10% na vrednost izvedenih del, odšteje od pogodbene vrednosti. Garancijo za ta dela prevzame izvajalec po tej pogodbi ali</w:t>
      </w:r>
    </w:p>
    <w:p w14:paraId="5E1FA1C9" w14:textId="38A1BA29" w:rsidR="00031149" w:rsidRPr="00A11783" w:rsidRDefault="00031149" w:rsidP="00C94338">
      <w:pPr>
        <w:pStyle w:val="Odstavekseznama"/>
        <w:numPr>
          <w:ilvl w:val="0"/>
          <w:numId w:val="8"/>
        </w:numPr>
        <w:ind w:left="0"/>
        <w:jc w:val="both"/>
        <w:rPr>
          <w:sz w:val="22"/>
          <w:szCs w:val="22"/>
        </w:rPr>
      </w:pPr>
      <w:r w:rsidRPr="00A11783">
        <w:rPr>
          <w:sz w:val="22"/>
          <w:szCs w:val="22"/>
        </w:rPr>
        <w:t>odloči, da takih elementov ne bo zamenjal, pri čemer se izvajalec izrecno strinja, da je te elemente oz. navedeno postavko vgradil za skupno vrednost 1,00 EUR z DDV (tudi če so elementi različni), in da pri plačilih naročnik vrednost take postavke iz predračuna oz. druge pogodbene dokumentacije odšteje od pogodbene vrednosti.</w:t>
      </w:r>
    </w:p>
    <w:p w14:paraId="7E8E7A20" w14:textId="77777777" w:rsidR="00031149" w:rsidRPr="00031149" w:rsidRDefault="00031149" w:rsidP="0038147A">
      <w:pPr>
        <w:jc w:val="both"/>
        <w:rPr>
          <w:sz w:val="22"/>
          <w:szCs w:val="22"/>
        </w:rPr>
      </w:pPr>
    </w:p>
    <w:p w14:paraId="3AF02339" w14:textId="77777777" w:rsidR="00031149" w:rsidRPr="00031149" w:rsidRDefault="00031149" w:rsidP="0038147A">
      <w:pPr>
        <w:jc w:val="both"/>
        <w:rPr>
          <w:sz w:val="22"/>
          <w:szCs w:val="22"/>
        </w:rPr>
      </w:pPr>
      <w:r w:rsidRPr="00031149">
        <w:rPr>
          <w:sz w:val="22"/>
          <w:szCs w:val="22"/>
        </w:rPr>
        <w:t xml:space="preserve">Naročnik ima pravico na račun izvajalca angažirati drugega izvajalca, če ugotovi, da izvajalec po svoji krivdi del po tej pogodbi ne izvaja kvalitetno ali zamuja s pogodbenimi roki del na kritični poti, kot je določeno s terminskim planom. V takem primeru mora izvajalec na zahtevo </w:t>
      </w:r>
      <w:r w:rsidRPr="00031149">
        <w:rPr>
          <w:sz w:val="22"/>
          <w:szCs w:val="22"/>
        </w:rPr>
        <w:lastRenderedPageBreak/>
        <w:t>naročnika prepustiti material za izvajanje del, ki še ni vgrajen na objektu, in pomožno opremo in objekte ter odstraniti z gradbišča svoje delavce. Pri končnem obračunu, za prepuščeni material in pomožno opremo ter objekte, naročnik prizna izvajalcu ustrezno odškodnino in jo kompenzira pri obračunu škode.</w:t>
      </w:r>
    </w:p>
    <w:p w14:paraId="29841674" w14:textId="77777777" w:rsidR="00031149" w:rsidRPr="00031149" w:rsidRDefault="00031149" w:rsidP="0038147A">
      <w:pPr>
        <w:jc w:val="both"/>
        <w:rPr>
          <w:sz w:val="22"/>
          <w:szCs w:val="22"/>
        </w:rPr>
      </w:pPr>
    </w:p>
    <w:p w14:paraId="4B5E2453" w14:textId="77777777" w:rsidR="00031149" w:rsidRPr="00031149" w:rsidRDefault="00031149" w:rsidP="0038147A">
      <w:pPr>
        <w:jc w:val="both"/>
        <w:rPr>
          <w:sz w:val="22"/>
          <w:szCs w:val="22"/>
        </w:rPr>
      </w:pPr>
      <w:r w:rsidRPr="00031149">
        <w:rPr>
          <w:sz w:val="22"/>
          <w:szCs w:val="22"/>
        </w:rPr>
        <w:t>Naročnik in nadzornik imata pravico odrediti, da se ustavijo dela, da se posamezni deli rušijo, če se dela izvajajo v nasprotju s potrjeno dokumentacijo, tehničnimi predpisi ali standardi in/ali pravili stroke. O tem nadzornik takoj obvesti pooblaščenega predstavnika naročnika, dejstva o ustavitvi oziroma izvajanju del pa vpiše v gradbeni dnevnik.</w:t>
      </w:r>
    </w:p>
    <w:p w14:paraId="75A4693A" w14:textId="77777777" w:rsidR="00031149" w:rsidRPr="00031149" w:rsidRDefault="00031149" w:rsidP="0038147A">
      <w:pPr>
        <w:jc w:val="both"/>
        <w:rPr>
          <w:sz w:val="22"/>
          <w:szCs w:val="22"/>
        </w:rPr>
      </w:pPr>
    </w:p>
    <w:p w14:paraId="3F65D78C" w14:textId="65FF0EBE" w:rsidR="00031149" w:rsidRPr="003766B4" w:rsidRDefault="00031149" w:rsidP="0038147A">
      <w:pPr>
        <w:jc w:val="both"/>
        <w:rPr>
          <w:b/>
          <w:bCs/>
          <w:sz w:val="22"/>
          <w:szCs w:val="22"/>
        </w:rPr>
      </w:pPr>
      <w:r w:rsidRPr="003766B4">
        <w:rPr>
          <w:b/>
          <w:bCs/>
          <w:sz w:val="22"/>
          <w:szCs w:val="22"/>
        </w:rPr>
        <w:t>PRAVICE IN OBVEZNOSTI IZVAJALCA</w:t>
      </w:r>
    </w:p>
    <w:p w14:paraId="410AEAE7" w14:textId="77777777" w:rsidR="00031149" w:rsidRPr="00031149" w:rsidRDefault="00031149" w:rsidP="0038147A">
      <w:pPr>
        <w:jc w:val="both"/>
        <w:rPr>
          <w:sz w:val="22"/>
          <w:szCs w:val="22"/>
        </w:rPr>
      </w:pPr>
    </w:p>
    <w:p w14:paraId="5AE27FFA" w14:textId="7BF98779" w:rsidR="00031149" w:rsidRPr="00031149" w:rsidRDefault="00031149" w:rsidP="0038147A">
      <w:pPr>
        <w:jc w:val="center"/>
        <w:rPr>
          <w:sz w:val="22"/>
          <w:szCs w:val="22"/>
        </w:rPr>
      </w:pPr>
      <w:r w:rsidRPr="00031149">
        <w:rPr>
          <w:sz w:val="22"/>
          <w:szCs w:val="22"/>
        </w:rPr>
        <w:t>1</w:t>
      </w:r>
      <w:r w:rsidR="00032556">
        <w:rPr>
          <w:sz w:val="22"/>
          <w:szCs w:val="22"/>
        </w:rPr>
        <w:t>4</w:t>
      </w:r>
      <w:r w:rsidRPr="00031149">
        <w:rPr>
          <w:sz w:val="22"/>
          <w:szCs w:val="22"/>
        </w:rPr>
        <w:t>. člen</w:t>
      </w:r>
    </w:p>
    <w:p w14:paraId="3E546E6A" w14:textId="77777777" w:rsidR="00031149" w:rsidRPr="00031149" w:rsidRDefault="00031149" w:rsidP="0038147A">
      <w:pPr>
        <w:jc w:val="both"/>
        <w:rPr>
          <w:sz w:val="22"/>
          <w:szCs w:val="22"/>
        </w:rPr>
      </w:pPr>
    </w:p>
    <w:p w14:paraId="481CB51E" w14:textId="77777777" w:rsidR="00031149" w:rsidRPr="00031149" w:rsidRDefault="00031149" w:rsidP="0038147A">
      <w:pPr>
        <w:jc w:val="both"/>
        <w:rPr>
          <w:sz w:val="22"/>
          <w:szCs w:val="22"/>
        </w:rPr>
      </w:pPr>
      <w:r w:rsidRPr="00031149">
        <w:rPr>
          <w:sz w:val="22"/>
          <w:szCs w:val="22"/>
        </w:rPr>
        <w:t xml:space="preserve">Izvajalec se zaveže, da bo: </w:t>
      </w:r>
    </w:p>
    <w:p w14:paraId="6A1CFCE7" w14:textId="37AF4F83" w:rsidR="00A11783" w:rsidRDefault="00031149" w:rsidP="00C94338">
      <w:pPr>
        <w:pStyle w:val="Odstavekseznama"/>
        <w:numPr>
          <w:ilvl w:val="0"/>
          <w:numId w:val="9"/>
        </w:numPr>
        <w:ind w:left="0"/>
        <w:jc w:val="both"/>
        <w:rPr>
          <w:sz w:val="22"/>
          <w:szCs w:val="22"/>
        </w:rPr>
      </w:pPr>
      <w:r w:rsidRPr="00A11783">
        <w:rPr>
          <w:sz w:val="22"/>
          <w:szCs w:val="22"/>
        </w:rPr>
        <w:t>pravočasno opozoril naročnika na ugotovljene pomanjkljivosti v dokumentaciji, opozorilo mora biti jasno in izčrpno, združeno z opozorilom na škodljive posledice, ki bi jih graditev v skladu s to dokumentacijo povzročila</w:t>
      </w:r>
      <w:r w:rsidR="003766B4">
        <w:rPr>
          <w:sz w:val="22"/>
          <w:szCs w:val="22"/>
        </w:rPr>
        <w:t>.</w:t>
      </w:r>
      <w:r w:rsidRPr="00A11783">
        <w:rPr>
          <w:sz w:val="22"/>
          <w:szCs w:val="22"/>
        </w:rPr>
        <w:t xml:space="preserve"> V kolikor izvajalec tega ne stori v 20. dneh po prejemu dokumentacije, se šteje, da je dokumentacijo podrobno preučil in na predano dokumentacijo nima pripomb,</w:t>
      </w:r>
    </w:p>
    <w:p w14:paraId="75622285" w14:textId="77777777" w:rsidR="00A11783" w:rsidRDefault="00031149" w:rsidP="00C94338">
      <w:pPr>
        <w:pStyle w:val="Odstavekseznama"/>
        <w:numPr>
          <w:ilvl w:val="0"/>
          <w:numId w:val="9"/>
        </w:numPr>
        <w:ind w:left="0"/>
        <w:jc w:val="both"/>
        <w:rPr>
          <w:sz w:val="22"/>
          <w:szCs w:val="22"/>
        </w:rPr>
      </w:pPr>
      <w:r w:rsidRPr="00A11783">
        <w:rPr>
          <w:sz w:val="22"/>
          <w:szCs w:val="22"/>
        </w:rPr>
        <w:t>pred pričetkom del dokumentirati nulto stanje zemljišč, dovoznih poti, vseh bližnjih objektov in druge infrastrukture, ki bo uporabljena in nato po končanih delih na svoje stroške povrniti v prvotno stanje (škoda na objektih, infrastruktura itd.)</w:t>
      </w:r>
    </w:p>
    <w:p w14:paraId="7183422B" w14:textId="77777777" w:rsidR="00A11783" w:rsidRDefault="00031149" w:rsidP="00C94338">
      <w:pPr>
        <w:pStyle w:val="Odstavekseznama"/>
        <w:numPr>
          <w:ilvl w:val="0"/>
          <w:numId w:val="9"/>
        </w:numPr>
        <w:ind w:left="0"/>
        <w:jc w:val="both"/>
        <w:rPr>
          <w:sz w:val="22"/>
          <w:szCs w:val="22"/>
        </w:rPr>
      </w:pPr>
      <w:r w:rsidRPr="00A11783">
        <w:rPr>
          <w:sz w:val="22"/>
          <w:szCs w:val="22"/>
        </w:rPr>
        <w:t>zavaroval gradnjo tako, da bo zavarovanje zajemalo škodo tudi proti tretji osebi in pravočasno ukrenil, kar je treba za varnost delavcev, mimoidočih, prometa in sosednjih objektov ter za varnost same gradnje in del, ki se izvajajo na gradbišču, napeljav, opreme materiala in strojnega parka;</w:t>
      </w:r>
    </w:p>
    <w:p w14:paraId="39BB595D" w14:textId="77777777" w:rsidR="00A11783" w:rsidRDefault="00031149" w:rsidP="00C94338">
      <w:pPr>
        <w:pStyle w:val="Odstavekseznama"/>
        <w:numPr>
          <w:ilvl w:val="0"/>
          <w:numId w:val="9"/>
        </w:numPr>
        <w:ind w:left="0"/>
        <w:jc w:val="both"/>
        <w:rPr>
          <w:sz w:val="22"/>
          <w:szCs w:val="22"/>
        </w:rPr>
      </w:pPr>
      <w:r w:rsidRPr="00A11783">
        <w:rPr>
          <w:sz w:val="22"/>
          <w:szCs w:val="22"/>
        </w:rPr>
        <w:t>izvajal dela v skladu z dokumentacijo;</w:t>
      </w:r>
    </w:p>
    <w:p w14:paraId="3EB641C6" w14:textId="77777777" w:rsidR="00A11783" w:rsidRDefault="00031149" w:rsidP="00C94338">
      <w:pPr>
        <w:pStyle w:val="Odstavekseznama"/>
        <w:numPr>
          <w:ilvl w:val="0"/>
          <w:numId w:val="9"/>
        </w:numPr>
        <w:ind w:left="0"/>
        <w:jc w:val="both"/>
        <w:rPr>
          <w:sz w:val="22"/>
          <w:szCs w:val="22"/>
        </w:rPr>
      </w:pPr>
      <w:r w:rsidRPr="00A11783">
        <w:rPr>
          <w:sz w:val="22"/>
          <w:szCs w:val="22"/>
        </w:rPr>
        <w:t>ščitil interese naročnika;</w:t>
      </w:r>
    </w:p>
    <w:p w14:paraId="0D3F40A9" w14:textId="77777777" w:rsidR="00A11783" w:rsidRDefault="00031149" w:rsidP="00C94338">
      <w:pPr>
        <w:pStyle w:val="Odstavekseznama"/>
        <w:numPr>
          <w:ilvl w:val="0"/>
          <w:numId w:val="9"/>
        </w:numPr>
        <w:ind w:left="0"/>
        <w:jc w:val="both"/>
        <w:rPr>
          <w:sz w:val="22"/>
          <w:szCs w:val="22"/>
        </w:rPr>
      </w:pPr>
      <w:r w:rsidRPr="00A11783">
        <w:rPr>
          <w:sz w:val="22"/>
          <w:szCs w:val="22"/>
        </w:rPr>
        <w:t>opravil vsa prevzeta dela s skrbnostjo dobrega gospodarstvenika in strokovnjaka kvalitetno ter skladno z veljavnimi gradbenimi predpisi, normativi, standardi, predpisi iz varstva pri delu in dokumentacijo;</w:t>
      </w:r>
    </w:p>
    <w:p w14:paraId="42953140" w14:textId="77777777" w:rsidR="00A11783" w:rsidRDefault="00031149" w:rsidP="00C94338">
      <w:pPr>
        <w:pStyle w:val="Odstavekseznama"/>
        <w:numPr>
          <w:ilvl w:val="0"/>
          <w:numId w:val="9"/>
        </w:numPr>
        <w:ind w:left="0"/>
        <w:jc w:val="both"/>
        <w:rPr>
          <w:sz w:val="22"/>
          <w:szCs w:val="22"/>
        </w:rPr>
      </w:pPr>
      <w:r w:rsidRPr="00A11783">
        <w:rPr>
          <w:sz w:val="22"/>
          <w:szCs w:val="22"/>
        </w:rPr>
        <w:t>za vse materiale in naprave pred vgradnjo, predložil v potrditev nadzorniku in naročniku vzorce, tehnične karakteristike, izjave o skladnosti in ostala dokazila o ustreznosti vseh materialov in naprav z jasnim prikazom izbranega materiala oziroma naprave. Nadzornik in naročnik pred dokončnim naročilom ali serijsko izdelavo ter montažo na objektu vzorce potrdita. Vzorce hrani nadzor do končnega obračuna in predaje objekta;</w:t>
      </w:r>
    </w:p>
    <w:p w14:paraId="43BB5007" w14:textId="77777777" w:rsidR="00A11783" w:rsidRDefault="00031149" w:rsidP="00C94338">
      <w:pPr>
        <w:pStyle w:val="Odstavekseznama"/>
        <w:numPr>
          <w:ilvl w:val="0"/>
          <w:numId w:val="9"/>
        </w:numPr>
        <w:ind w:left="0"/>
        <w:jc w:val="both"/>
        <w:rPr>
          <w:sz w:val="22"/>
          <w:szCs w:val="22"/>
        </w:rPr>
      </w:pPr>
      <w:r w:rsidRPr="00A11783">
        <w:rPr>
          <w:sz w:val="22"/>
          <w:szCs w:val="22"/>
        </w:rPr>
        <w:t>pravočasno in pred vgradnjo predložil nadzorniku vsa dokazila o kvaliteti materialov za vgradnjo, izjave o skladnosti, ter ostale podatke v skladu s postopkom za zagotovitev kvalitete izvedbe gradbenih in obrtniških ter instalacijskih del, in jih arhiviral pri vodji gradbišča na gradbišču, originalen izvod pa pri nadzorniku mesečno ob izstavitvi mesečnih situacij,</w:t>
      </w:r>
    </w:p>
    <w:p w14:paraId="5864A6DE" w14:textId="77777777" w:rsidR="00A11783" w:rsidRDefault="00031149" w:rsidP="00C94338">
      <w:pPr>
        <w:pStyle w:val="Odstavekseznama"/>
        <w:numPr>
          <w:ilvl w:val="0"/>
          <w:numId w:val="9"/>
        </w:numPr>
        <w:ind w:left="0"/>
        <w:jc w:val="both"/>
        <w:rPr>
          <w:sz w:val="22"/>
          <w:szCs w:val="22"/>
        </w:rPr>
      </w:pPr>
      <w:r w:rsidRPr="00A11783">
        <w:rPr>
          <w:sz w:val="22"/>
          <w:szCs w:val="22"/>
        </w:rPr>
        <w:t>pridobil ateste, certifikate, izjave o skladnosti, garancijske liste, rezultate predpisanih meritev in preizkusov, navodila za uporabo in vzdrževanje (vsi tuji dokumenti morajo biti prevedeni v slovenski jezik in po potrebi na zahtevo nadzora ali naročnika nostrificirani od pooblaščene institucije) in jih predal pooblaščenemu zastopniku naročnika objekta;</w:t>
      </w:r>
    </w:p>
    <w:p w14:paraId="24876A2E" w14:textId="77777777" w:rsidR="00A11783" w:rsidRDefault="00031149" w:rsidP="00C94338">
      <w:pPr>
        <w:pStyle w:val="Odstavekseznama"/>
        <w:numPr>
          <w:ilvl w:val="0"/>
          <w:numId w:val="9"/>
        </w:numPr>
        <w:ind w:left="0"/>
        <w:jc w:val="both"/>
        <w:rPr>
          <w:sz w:val="22"/>
          <w:szCs w:val="22"/>
        </w:rPr>
      </w:pPr>
      <w:r w:rsidRPr="00A11783">
        <w:rPr>
          <w:sz w:val="22"/>
          <w:szCs w:val="22"/>
        </w:rPr>
        <w:t>v primeru, kadar bo naročnik to zahteval, pri organizaciji, ki jo bo določil naročnik, naročil posebne preiskave (če bo dokazan sum o neustreznosti materiala ali izvedenih del, bo stroške takih preiskav nosil izvajalec), sicer pa naročnik;</w:t>
      </w:r>
    </w:p>
    <w:p w14:paraId="672E3EB3" w14:textId="77777777" w:rsidR="00A11783" w:rsidRDefault="00031149" w:rsidP="00C94338">
      <w:pPr>
        <w:pStyle w:val="Odstavekseznama"/>
        <w:numPr>
          <w:ilvl w:val="0"/>
          <w:numId w:val="9"/>
        </w:numPr>
        <w:ind w:left="0"/>
        <w:jc w:val="both"/>
        <w:rPr>
          <w:sz w:val="22"/>
          <w:szCs w:val="22"/>
        </w:rPr>
      </w:pPr>
      <w:r w:rsidRPr="00A11783">
        <w:rPr>
          <w:sz w:val="22"/>
          <w:szCs w:val="22"/>
        </w:rPr>
        <w:t>nadzorniku sproti izročal vso dokumentacijo, certifikate, dokazila o pregledih in meritvah ustreznosti izvedbe del, ki se nanašajo na vgrajene materiale in proizvode;</w:t>
      </w:r>
    </w:p>
    <w:p w14:paraId="78E39214" w14:textId="77777777" w:rsidR="00A11783" w:rsidRDefault="00031149" w:rsidP="00C94338">
      <w:pPr>
        <w:pStyle w:val="Odstavekseznama"/>
        <w:numPr>
          <w:ilvl w:val="0"/>
          <w:numId w:val="9"/>
        </w:numPr>
        <w:ind w:left="0"/>
        <w:jc w:val="both"/>
        <w:rPr>
          <w:sz w:val="22"/>
          <w:szCs w:val="22"/>
        </w:rPr>
      </w:pPr>
      <w:r w:rsidRPr="00A11783">
        <w:rPr>
          <w:sz w:val="22"/>
          <w:szCs w:val="22"/>
        </w:rPr>
        <w:t>z lastno kontrolo zagotovil, da se dela izvajajo v skladu s prejšnjimi alineami;</w:t>
      </w:r>
    </w:p>
    <w:p w14:paraId="6B750749" w14:textId="77777777" w:rsidR="00A11783" w:rsidRDefault="00031149" w:rsidP="00C94338">
      <w:pPr>
        <w:pStyle w:val="Odstavekseznama"/>
        <w:numPr>
          <w:ilvl w:val="0"/>
          <w:numId w:val="9"/>
        </w:numPr>
        <w:ind w:left="0"/>
        <w:jc w:val="both"/>
        <w:rPr>
          <w:sz w:val="22"/>
          <w:szCs w:val="22"/>
        </w:rPr>
      </w:pPr>
      <w:r w:rsidRPr="00A11783">
        <w:rPr>
          <w:sz w:val="22"/>
          <w:szCs w:val="22"/>
        </w:rPr>
        <w:lastRenderedPageBreak/>
        <w:t>nadzorniku med izvajanjem del omogočil, da opravlja sprotno kontrolo gradbenih konstrukcij in drugih nosilnih elementov;</w:t>
      </w:r>
    </w:p>
    <w:p w14:paraId="7711899B" w14:textId="77777777" w:rsidR="00A11783" w:rsidRDefault="00031149" w:rsidP="00C94338">
      <w:pPr>
        <w:pStyle w:val="Odstavekseznama"/>
        <w:numPr>
          <w:ilvl w:val="0"/>
          <w:numId w:val="9"/>
        </w:numPr>
        <w:ind w:left="0"/>
        <w:jc w:val="both"/>
        <w:rPr>
          <w:sz w:val="22"/>
          <w:szCs w:val="22"/>
        </w:rPr>
      </w:pPr>
      <w:r w:rsidRPr="00A11783">
        <w:rPr>
          <w:sz w:val="22"/>
          <w:szCs w:val="22"/>
        </w:rPr>
        <w:t>upošteval navodila predstavnikov naročnika in nadzornika na gradbišču;</w:t>
      </w:r>
    </w:p>
    <w:p w14:paraId="1E753917" w14:textId="77777777" w:rsidR="00A11783" w:rsidRDefault="00031149" w:rsidP="00C94338">
      <w:pPr>
        <w:pStyle w:val="Odstavekseznama"/>
        <w:numPr>
          <w:ilvl w:val="0"/>
          <w:numId w:val="9"/>
        </w:numPr>
        <w:ind w:left="0"/>
        <w:jc w:val="both"/>
        <w:rPr>
          <w:sz w:val="22"/>
          <w:szCs w:val="22"/>
        </w:rPr>
      </w:pPr>
      <w:r w:rsidRPr="00A11783">
        <w:rPr>
          <w:sz w:val="22"/>
          <w:szCs w:val="22"/>
        </w:rPr>
        <w:t>pridobil dovoljenja lastnikov parcel za dostope do gradbišča;</w:t>
      </w:r>
    </w:p>
    <w:p w14:paraId="3E9FDD0A" w14:textId="77777777" w:rsidR="00A11783" w:rsidRDefault="00031149" w:rsidP="00C94338">
      <w:pPr>
        <w:pStyle w:val="Odstavekseznama"/>
        <w:numPr>
          <w:ilvl w:val="0"/>
          <w:numId w:val="9"/>
        </w:numPr>
        <w:ind w:left="0"/>
        <w:jc w:val="both"/>
        <w:rPr>
          <w:sz w:val="22"/>
          <w:szCs w:val="22"/>
        </w:rPr>
      </w:pPr>
      <w:r w:rsidRPr="00A11783">
        <w:rPr>
          <w:sz w:val="22"/>
          <w:szCs w:val="22"/>
        </w:rPr>
        <w:t>izvedel vse upravne postopke in pridobil vso z zakonom predpisano dokumentacijo v zvezi z uporabo delovnih priprav in zaposlitvijo osebja na gradbišču ter zadrževanju izven gradbišča, urejal in zanje odgovarjal sam ter nosil vse morebitne nastale stroške;</w:t>
      </w:r>
    </w:p>
    <w:p w14:paraId="43D1232C" w14:textId="77777777" w:rsidR="00A11783" w:rsidRDefault="00031149" w:rsidP="00C94338">
      <w:pPr>
        <w:pStyle w:val="Odstavekseznama"/>
        <w:numPr>
          <w:ilvl w:val="0"/>
          <w:numId w:val="9"/>
        </w:numPr>
        <w:ind w:left="0"/>
        <w:jc w:val="both"/>
        <w:rPr>
          <w:sz w:val="22"/>
          <w:szCs w:val="22"/>
        </w:rPr>
      </w:pPr>
      <w:r w:rsidRPr="00A11783">
        <w:rPr>
          <w:sz w:val="22"/>
          <w:szCs w:val="22"/>
        </w:rPr>
        <w:t>v celoti preveril in si priskrbel vse informacije o pogojih na gradbišču in ne bo imel zaradi pomanjkljivih informacij nobenih zahtevkov do naročnika;</w:t>
      </w:r>
    </w:p>
    <w:p w14:paraId="13C70CA4" w14:textId="576A686B" w:rsidR="00A11783" w:rsidRDefault="00031149" w:rsidP="00C94338">
      <w:pPr>
        <w:pStyle w:val="Odstavekseznama"/>
        <w:numPr>
          <w:ilvl w:val="0"/>
          <w:numId w:val="9"/>
        </w:numPr>
        <w:ind w:left="0"/>
        <w:jc w:val="both"/>
        <w:rPr>
          <w:sz w:val="22"/>
          <w:szCs w:val="22"/>
        </w:rPr>
      </w:pPr>
      <w:r w:rsidRPr="00A11783">
        <w:rPr>
          <w:sz w:val="22"/>
          <w:szCs w:val="22"/>
        </w:rPr>
        <w:t xml:space="preserve">med izvajanjem del vodil gradbeni dnevnik ter obračunsko knjigo izmer v skladu s Pravilnikom o gradbiščih </w:t>
      </w:r>
      <w:bookmarkStart w:id="80" w:name="_Hlk130388581"/>
      <w:r w:rsidRPr="00A11783">
        <w:rPr>
          <w:sz w:val="22"/>
          <w:szCs w:val="22"/>
        </w:rPr>
        <w:t>(</w:t>
      </w:r>
      <w:r w:rsidR="00470C22" w:rsidRPr="00470C22">
        <w:rPr>
          <w:sz w:val="22"/>
          <w:szCs w:val="22"/>
        </w:rPr>
        <w:t xml:space="preserve">Uradni list RS, št. 55/08, 54/09 – </w:t>
      </w:r>
      <w:proofErr w:type="spellStart"/>
      <w:r w:rsidR="00470C22" w:rsidRPr="00470C22">
        <w:rPr>
          <w:sz w:val="22"/>
          <w:szCs w:val="22"/>
        </w:rPr>
        <w:t>popr</w:t>
      </w:r>
      <w:proofErr w:type="spellEnd"/>
      <w:r w:rsidR="00470C22" w:rsidRPr="00470C22">
        <w:rPr>
          <w:sz w:val="22"/>
          <w:szCs w:val="22"/>
        </w:rPr>
        <w:t>., 61/17 – GZ in 199/21 – GZ-1</w:t>
      </w:r>
      <w:r w:rsidRPr="00A11783">
        <w:rPr>
          <w:sz w:val="22"/>
          <w:szCs w:val="22"/>
        </w:rPr>
        <w:t>)</w:t>
      </w:r>
      <w:bookmarkEnd w:id="80"/>
    </w:p>
    <w:p w14:paraId="4B0FCC0A" w14:textId="77777777" w:rsidR="00A11783" w:rsidRDefault="00031149" w:rsidP="00C94338">
      <w:pPr>
        <w:pStyle w:val="Odstavekseznama"/>
        <w:numPr>
          <w:ilvl w:val="0"/>
          <w:numId w:val="9"/>
        </w:numPr>
        <w:ind w:left="0"/>
        <w:jc w:val="both"/>
        <w:rPr>
          <w:sz w:val="22"/>
          <w:szCs w:val="22"/>
        </w:rPr>
      </w:pPr>
      <w:r w:rsidRPr="00A11783">
        <w:rPr>
          <w:sz w:val="22"/>
          <w:szCs w:val="22"/>
        </w:rPr>
        <w:t>izvedel vsa dela v pogodbenem roku, ne glede na otežujoče okoliščine, ki bi jih moral odpraviti z uvedbo dodatnih ukrepov, toda brez dodatnih stroškov;</w:t>
      </w:r>
    </w:p>
    <w:p w14:paraId="5BF73B8C" w14:textId="77777777" w:rsidR="00A11783" w:rsidRDefault="00031149" w:rsidP="00C94338">
      <w:pPr>
        <w:pStyle w:val="Odstavekseznama"/>
        <w:numPr>
          <w:ilvl w:val="0"/>
          <w:numId w:val="9"/>
        </w:numPr>
        <w:ind w:left="0"/>
        <w:jc w:val="both"/>
        <w:rPr>
          <w:sz w:val="22"/>
          <w:szCs w:val="22"/>
        </w:rPr>
      </w:pPr>
      <w:r w:rsidRPr="00A11783">
        <w:rPr>
          <w:sz w:val="22"/>
          <w:szCs w:val="22"/>
        </w:rPr>
        <w:t>izvajal montažo tako, da se na opremi ne bodo pojavljale poškodbe sled časa, načina dela ali vremenskih nezgod;</w:t>
      </w:r>
    </w:p>
    <w:p w14:paraId="4BF23B5E" w14:textId="77777777" w:rsidR="00A11783" w:rsidRDefault="00031149" w:rsidP="00C94338">
      <w:pPr>
        <w:pStyle w:val="Odstavekseznama"/>
        <w:numPr>
          <w:ilvl w:val="0"/>
          <w:numId w:val="9"/>
        </w:numPr>
        <w:ind w:left="0"/>
        <w:jc w:val="both"/>
        <w:rPr>
          <w:sz w:val="22"/>
          <w:szCs w:val="22"/>
        </w:rPr>
      </w:pPr>
      <w:r w:rsidRPr="00A11783">
        <w:rPr>
          <w:sz w:val="22"/>
          <w:szCs w:val="22"/>
        </w:rPr>
        <w:t xml:space="preserve">samo po predhodnem pisnem naročilu pooblaščenega predstavnika naročnika z vpisom v gradbeni dnevnik opravil tudi </w:t>
      </w:r>
      <w:proofErr w:type="spellStart"/>
      <w:r w:rsidRPr="00A11783">
        <w:rPr>
          <w:sz w:val="22"/>
          <w:szCs w:val="22"/>
        </w:rPr>
        <w:t>nepogojena</w:t>
      </w:r>
      <w:proofErr w:type="spellEnd"/>
      <w:r w:rsidRPr="00A11783">
        <w:rPr>
          <w:sz w:val="22"/>
          <w:szCs w:val="22"/>
        </w:rPr>
        <w:t xml:space="preserve"> dodatna dela, ki so neodložljivo nujna, da se prepreči večja škoda na objektu;</w:t>
      </w:r>
    </w:p>
    <w:p w14:paraId="2D7C29AB" w14:textId="77777777" w:rsidR="00A11783" w:rsidRDefault="00031149" w:rsidP="00C94338">
      <w:pPr>
        <w:pStyle w:val="Odstavekseznama"/>
        <w:numPr>
          <w:ilvl w:val="0"/>
          <w:numId w:val="9"/>
        </w:numPr>
        <w:ind w:left="0"/>
        <w:jc w:val="both"/>
        <w:rPr>
          <w:sz w:val="22"/>
          <w:szCs w:val="22"/>
        </w:rPr>
      </w:pPr>
      <w:r w:rsidRPr="00A11783">
        <w:rPr>
          <w:sz w:val="22"/>
          <w:szCs w:val="22"/>
        </w:rPr>
        <w:t>imel na gradbišču stalno ekipo kvalitetnih delavcev;</w:t>
      </w:r>
    </w:p>
    <w:p w14:paraId="42D98E51" w14:textId="33DE43F1" w:rsidR="00A11783" w:rsidRDefault="00031149" w:rsidP="00C94338">
      <w:pPr>
        <w:pStyle w:val="Odstavekseznama"/>
        <w:numPr>
          <w:ilvl w:val="0"/>
          <w:numId w:val="9"/>
        </w:numPr>
        <w:ind w:left="0"/>
        <w:jc w:val="both"/>
        <w:rPr>
          <w:sz w:val="22"/>
          <w:szCs w:val="22"/>
        </w:rPr>
      </w:pPr>
      <w:r w:rsidRPr="00A11783">
        <w:rPr>
          <w:sz w:val="22"/>
          <w:szCs w:val="22"/>
        </w:rPr>
        <w:t xml:space="preserve">v imenu naročnika poskrbel za označitev gradbišča s tablo v skladu s Pravilnikom o gradbiščih </w:t>
      </w:r>
      <w:r w:rsidR="00470C22">
        <w:rPr>
          <w:sz w:val="22"/>
          <w:szCs w:val="22"/>
        </w:rPr>
        <w:t>(</w:t>
      </w:r>
      <w:r w:rsidR="00470C22" w:rsidRPr="00470C22">
        <w:rPr>
          <w:sz w:val="22"/>
          <w:szCs w:val="22"/>
        </w:rPr>
        <w:t xml:space="preserve">Uradni list RS, št. 55/08, 54/09 – </w:t>
      </w:r>
      <w:proofErr w:type="spellStart"/>
      <w:r w:rsidR="00470C22" w:rsidRPr="00470C22">
        <w:rPr>
          <w:sz w:val="22"/>
          <w:szCs w:val="22"/>
        </w:rPr>
        <w:t>popr</w:t>
      </w:r>
      <w:proofErr w:type="spellEnd"/>
      <w:r w:rsidR="00470C22" w:rsidRPr="00470C22">
        <w:rPr>
          <w:sz w:val="22"/>
          <w:szCs w:val="22"/>
        </w:rPr>
        <w:t>., 61/17 – GZ in 199/21 – GZ-1</w:t>
      </w:r>
      <w:r w:rsidR="00470C22">
        <w:rPr>
          <w:sz w:val="22"/>
          <w:szCs w:val="22"/>
        </w:rPr>
        <w:t>)</w:t>
      </w:r>
    </w:p>
    <w:p w14:paraId="5BD8EA13" w14:textId="2F85AF0D" w:rsidR="00A11783" w:rsidRPr="00B45C47" w:rsidRDefault="00031149" w:rsidP="00C94338">
      <w:pPr>
        <w:pStyle w:val="Odstavekseznama"/>
        <w:numPr>
          <w:ilvl w:val="0"/>
          <w:numId w:val="9"/>
        </w:numPr>
        <w:ind w:left="0"/>
        <w:jc w:val="both"/>
        <w:rPr>
          <w:sz w:val="22"/>
          <w:szCs w:val="22"/>
        </w:rPr>
      </w:pPr>
      <w:r w:rsidRPr="00A11783">
        <w:rPr>
          <w:sz w:val="22"/>
          <w:szCs w:val="22"/>
        </w:rPr>
        <w:t xml:space="preserve">gradbene </w:t>
      </w:r>
      <w:r w:rsidRPr="00B45C47">
        <w:rPr>
          <w:sz w:val="22"/>
          <w:szCs w:val="22"/>
        </w:rPr>
        <w:t xml:space="preserve">odpadke odlagal v skladu z Uredbo o ravnanju z odpadki, ki nastanejo pri gradbenih delih </w:t>
      </w:r>
      <w:r w:rsidR="00470C22" w:rsidRPr="00470C22">
        <w:rPr>
          <w:sz w:val="22"/>
          <w:szCs w:val="22"/>
        </w:rPr>
        <w:t>Uredba o odpadkih (Uradni list RS, št. 37/15, 69/15, 129/20, 44/22 – ZVO-2 in 77/22</w:t>
      </w:r>
      <w:r w:rsidRPr="00B45C47">
        <w:rPr>
          <w:sz w:val="22"/>
          <w:szCs w:val="22"/>
        </w:rPr>
        <w:t>);</w:t>
      </w:r>
    </w:p>
    <w:p w14:paraId="34B6A32E" w14:textId="1162ABE1" w:rsidR="00A11783" w:rsidRPr="00B45C47" w:rsidRDefault="00031149" w:rsidP="00C94338">
      <w:pPr>
        <w:pStyle w:val="Odstavekseznama"/>
        <w:numPr>
          <w:ilvl w:val="0"/>
          <w:numId w:val="9"/>
        </w:numPr>
        <w:ind w:left="0"/>
        <w:jc w:val="both"/>
        <w:rPr>
          <w:sz w:val="22"/>
          <w:szCs w:val="22"/>
        </w:rPr>
      </w:pPr>
      <w:r w:rsidRPr="00B45C47">
        <w:rPr>
          <w:sz w:val="22"/>
          <w:szCs w:val="22"/>
        </w:rPr>
        <w:t>pred izvedbo del predstavniku naročnika dostavil v potrditev načrt organizacije gradbišča izdelan v skladu s Pravilnikom o gradbiščih (</w:t>
      </w:r>
      <w:r w:rsidR="00470C22" w:rsidRPr="00470C22">
        <w:rPr>
          <w:sz w:val="22"/>
          <w:szCs w:val="22"/>
        </w:rPr>
        <w:t xml:space="preserve">Uradni list RS, št. 55/08, 54/09 – </w:t>
      </w:r>
      <w:proofErr w:type="spellStart"/>
      <w:r w:rsidR="00470C22" w:rsidRPr="00470C22">
        <w:rPr>
          <w:sz w:val="22"/>
          <w:szCs w:val="22"/>
        </w:rPr>
        <w:t>popr</w:t>
      </w:r>
      <w:proofErr w:type="spellEnd"/>
      <w:r w:rsidR="00470C22" w:rsidRPr="00470C22">
        <w:rPr>
          <w:sz w:val="22"/>
          <w:szCs w:val="22"/>
        </w:rPr>
        <w:t>., 61/17 – GZ in 199/21 – GZ-1)</w:t>
      </w:r>
      <w:r w:rsidRPr="00B45C47">
        <w:rPr>
          <w:sz w:val="22"/>
          <w:szCs w:val="22"/>
        </w:rPr>
        <w:t>;</w:t>
      </w:r>
    </w:p>
    <w:p w14:paraId="592AD2E2" w14:textId="77777777" w:rsidR="00A11783" w:rsidRDefault="00031149" w:rsidP="00C94338">
      <w:pPr>
        <w:pStyle w:val="Odstavekseznama"/>
        <w:numPr>
          <w:ilvl w:val="0"/>
          <w:numId w:val="9"/>
        </w:numPr>
        <w:ind w:left="0"/>
        <w:jc w:val="both"/>
        <w:rPr>
          <w:sz w:val="22"/>
          <w:szCs w:val="22"/>
        </w:rPr>
      </w:pPr>
      <w:r w:rsidRPr="00A11783">
        <w:rPr>
          <w:sz w:val="22"/>
          <w:szCs w:val="22"/>
        </w:rPr>
        <w:t>koordiniral svoja dela pri morebitni prestavitvi obstoječih komunalnih vodov s soglasje-dajalci oz. upravljavci;</w:t>
      </w:r>
    </w:p>
    <w:p w14:paraId="6143C219" w14:textId="77777777" w:rsidR="00A11783" w:rsidRDefault="00031149" w:rsidP="00C94338">
      <w:pPr>
        <w:pStyle w:val="Odstavekseznama"/>
        <w:numPr>
          <w:ilvl w:val="0"/>
          <w:numId w:val="9"/>
        </w:numPr>
        <w:ind w:left="0"/>
        <w:jc w:val="both"/>
        <w:rPr>
          <w:sz w:val="22"/>
          <w:szCs w:val="22"/>
        </w:rPr>
      </w:pPr>
      <w:r w:rsidRPr="00A11783">
        <w:rPr>
          <w:sz w:val="22"/>
          <w:szCs w:val="22"/>
        </w:rPr>
        <w:t>vse poškodbe podzemnih vodov in privatne lastnine, povzročene s svojim delom, popravil na lastne stroške;</w:t>
      </w:r>
    </w:p>
    <w:p w14:paraId="2F1AE385" w14:textId="77777777" w:rsidR="00A11783" w:rsidRDefault="00031149" w:rsidP="00C94338">
      <w:pPr>
        <w:pStyle w:val="Odstavekseznama"/>
        <w:numPr>
          <w:ilvl w:val="0"/>
          <w:numId w:val="9"/>
        </w:numPr>
        <w:ind w:left="0"/>
        <w:jc w:val="both"/>
        <w:rPr>
          <w:sz w:val="22"/>
          <w:szCs w:val="22"/>
        </w:rPr>
      </w:pPr>
      <w:r w:rsidRPr="00A11783">
        <w:rPr>
          <w:sz w:val="22"/>
          <w:szCs w:val="22"/>
        </w:rPr>
        <w:t>varoval osebne podatke in poslovno tajnost naročnika in njegovih partnerjev;</w:t>
      </w:r>
    </w:p>
    <w:p w14:paraId="6EF6FD0F" w14:textId="77777777" w:rsidR="00A11783" w:rsidRDefault="00031149" w:rsidP="00C94338">
      <w:pPr>
        <w:pStyle w:val="Odstavekseznama"/>
        <w:numPr>
          <w:ilvl w:val="0"/>
          <w:numId w:val="9"/>
        </w:numPr>
        <w:ind w:left="0"/>
        <w:jc w:val="both"/>
        <w:rPr>
          <w:sz w:val="22"/>
          <w:szCs w:val="22"/>
        </w:rPr>
      </w:pPr>
      <w:r w:rsidRPr="00A11783">
        <w:rPr>
          <w:sz w:val="22"/>
          <w:szCs w:val="22"/>
        </w:rPr>
        <w:t>izvedel prevezavo med novo in obstoječo komunalno infrastrukturo po predhodnem dogovoru s soglasje-dajalcem oz. z upravljavcem;</w:t>
      </w:r>
    </w:p>
    <w:p w14:paraId="608D815F" w14:textId="77777777" w:rsidR="00A11783" w:rsidRDefault="00031149" w:rsidP="00C94338">
      <w:pPr>
        <w:pStyle w:val="Odstavekseznama"/>
        <w:numPr>
          <w:ilvl w:val="0"/>
          <w:numId w:val="9"/>
        </w:numPr>
        <w:ind w:left="0"/>
        <w:jc w:val="both"/>
        <w:rPr>
          <w:sz w:val="22"/>
          <w:szCs w:val="22"/>
        </w:rPr>
      </w:pPr>
      <w:r w:rsidRPr="00A11783">
        <w:rPr>
          <w:sz w:val="22"/>
          <w:szCs w:val="22"/>
        </w:rPr>
        <w:t xml:space="preserve">v primeru ustavitve del, zaradi nepotrjenih dodatnih del, od naročnika ne bo zahteval dodatnega plačila;  </w:t>
      </w:r>
    </w:p>
    <w:p w14:paraId="74398E95" w14:textId="77777777" w:rsidR="00A11783" w:rsidRDefault="00031149" w:rsidP="00C94338">
      <w:pPr>
        <w:pStyle w:val="Odstavekseznama"/>
        <w:numPr>
          <w:ilvl w:val="0"/>
          <w:numId w:val="9"/>
        </w:numPr>
        <w:ind w:left="0"/>
        <w:jc w:val="both"/>
        <w:rPr>
          <w:sz w:val="22"/>
          <w:szCs w:val="22"/>
        </w:rPr>
      </w:pPr>
      <w:r w:rsidRPr="00A11783">
        <w:rPr>
          <w:sz w:val="22"/>
          <w:szCs w:val="22"/>
        </w:rPr>
        <w:t xml:space="preserve">izvedel vse ukrepe varnosti in zdravja pri delu in varstva pred požarom, ki jih mora izvajalec obvezno upoštevati, oz. katere bo zahteval koordinator za varnost in zdravje pri delu na začasnih in premičnih gradbiščih; </w:t>
      </w:r>
    </w:p>
    <w:p w14:paraId="7A094FE0" w14:textId="77777777" w:rsidR="00A11783" w:rsidRDefault="00031149" w:rsidP="00C94338">
      <w:pPr>
        <w:pStyle w:val="Odstavekseznama"/>
        <w:numPr>
          <w:ilvl w:val="0"/>
          <w:numId w:val="9"/>
        </w:numPr>
        <w:ind w:left="0"/>
        <w:jc w:val="both"/>
        <w:rPr>
          <w:sz w:val="22"/>
          <w:szCs w:val="22"/>
        </w:rPr>
      </w:pPr>
      <w:r w:rsidRPr="00A11783">
        <w:rPr>
          <w:sz w:val="22"/>
          <w:szCs w:val="22"/>
        </w:rPr>
        <w:t xml:space="preserve">da bo naročniku pravočasno zagotovil vso potrebno dokumentacijo (dokazilo o zanesljivosti objekta, ter navodila za obratovanje in vzdrževanje, dokazila - ateste o vgrajenih materialih, konstrukcijah in opreme in </w:t>
      </w:r>
      <w:proofErr w:type="spellStart"/>
      <w:r w:rsidRPr="00A11783">
        <w:rPr>
          <w:sz w:val="22"/>
          <w:szCs w:val="22"/>
        </w:rPr>
        <w:t>itd</w:t>
      </w:r>
      <w:proofErr w:type="spellEnd"/>
      <w:r w:rsidRPr="00A11783">
        <w:rPr>
          <w:sz w:val="22"/>
          <w:szCs w:val="22"/>
        </w:rPr>
        <w:t>);</w:t>
      </w:r>
    </w:p>
    <w:p w14:paraId="623C882D" w14:textId="77777777" w:rsidR="00A11783" w:rsidRDefault="00031149" w:rsidP="00C94338">
      <w:pPr>
        <w:pStyle w:val="Odstavekseznama"/>
        <w:numPr>
          <w:ilvl w:val="0"/>
          <w:numId w:val="9"/>
        </w:numPr>
        <w:ind w:left="0"/>
        <w:jc w:val="both"/>
        <w:rPr>
          <w:sz w:val="22"/>
          <w:szCs w:val="22"/>
        </w:rPr>
      </w:pPr>
      <w:r w:rsidRPr="00A11783">
        <w:rPr>
          <w:sz w:val="22"/>
          <w:szCs w:val="22"/>
        </w:rPr>
        <w:t>v primeru kakršne koli spremembe v katerikoli fazi izvedbe pogodbenih del, o tem takoj obvestil naročnika;</w:t>
      </w:r>
    </w:p>
    <w:p w14:paraId="7D737707" w14:textId="1168A03F" w:rsidR="00031149" w:rsidRDefault="00031149" w:rsidP="0038147A">
      <w:pPr>
        <w:jc w:val="both"/>
        <w:rPr>
          <w:sz w:val="22"/>
          <w:szCs w:val="22"/>
        </w:rPr>
      </w:pPr>
    </w:p>
    <w:p w14:paraId="75D84BA1" w14:textId="77777777" w:rsidR="00470C22" w:rsidRPr="00031149" w:rsidRDefault="00470C22" w:rsidP="0038147A">
      <w:pPr>
        <w:jc w:val="both"/>
        <w:rPr>
          <w:sz w:val="22"/>
          <w:szCs w:val="22"/>
        </w:rPr>
      </w:pPr>
    </w:p>
    <w:p w14:paraId="51AA542F" w14:textId="77777777" w:rsidR="00031149" w:rsidRPr="00031149" w:rsidRDefault="00031149" w:rsidP="0038147A">
      <w:pPr>
        <w:jc w:val="both"/>
        <w:rPr>
          <w:sz w:val="22"/>
          <w:szCs w:val="22"/>
        </w:rPr>
      </w:pPr>
      <w:r w:rsidRPr="00031149">
        <w:rPr>
          <w:sz w:val="22"/>
          <w:szCs w:val="22"/>
        </w:rPr>
        <w:t>Izvajalec ima v pogodbeni vrednosti zajeto tudi:</w:t>
      </w:r>
    </w:p>
    <w:p w14:paraId="595DF933" w14:textId="77777777" w:rsidR="00A11783" w:rsidRDefault="00031149" w:rsidP="00C94338">
      <w:pPr>
        <w:pStyle w:val="Odstavekseznama"/>
        <w:numPr>
          <w:ilvl w:val="0"/>
          <w:numId w:val="10"/>
        </w:numPr>
        <w:ind w:left="0"/>
        <w:jc w:val="both"/>
        <w:rPr>
          <w:sz w:val="22"/>
          <w:szCs w:val="22"/>
        </w:rPr>
      </w:pPr>
      <w:r w:rsidRPr="00A11783">
        <w:rPr>
          <w:sz w:val="22"/>
          <w:szCs w:val="22"/>
        </w:rPr>
        <w:t>morebitne stroške dodatnega najema zemljišča za potrebe organizacije gradbišča izven parcel, ki jih naročnik brezplačno zagotavlja za gradnjo,</w:t>
      </w:r>
    </w:p>
    <w:p w14:paraId="2C4D6F12" w14:textId="77777777" w:rsidR="00A11783" w:rsidRDefault="00031149" w:rsidP="00C94338">
      <w:pPr>
        <w:pStyle w:val="Odstavekseznama"/>
        <w:numPr>
          <w:ilvl w:val="0"/>
          <w:numId w:val="10"/>
        </w:numPr>
        <w:ind w:left="0"/>
        <w:jc w:val="both"/>
        <w:rPr>
          <w:sz w:val="22"/>
          <w:szCs w:val="22"/>
        </w:rPr>
      </w:pPr>
      <w:r w:rsidRPr="00A11783">
        <w:rPr>
          <w:sz w:val="22"/>
          <w:szCs w:val="22"/>
        </w:rPr>
        <w:t>stroške pripravljalnih del, organizacije, ureditve in čuvanja gradbišča ter postavitve gradbiščne table,</w:t>
      </w:r>
    </w:p>
    <w:p w14:paraId="326487F6" w14:textId="77777777" w:rsidR="00A11783" w:rsidRDefault="00031149" w:rsidP="00C94338">
      <w:pPr>
        <w:pStyle w:val="Odstavekseznama"/>
        <w:numPr>
          <w:ilvl w:val="0"/>
          <w:numId w:val="10"/>
        </w:numPr>
        <w:ind w:left="0"/>
        <w:jc w:val="both"/>
        <w:rPr>
          <w:sz w:val="22"/>
          <w:szCs w:val="22"/>
        </w:rPr>
      </w:pPr>
      <w:r w:rsidRPr="00A11783">
        <w:rPr>
          <w:sz w:val="22"/>
          <w:szCs w:val="22"/>
        </w:rPr>
        <w:lastRenderedPageBreak/>
        <w:t>vse stroške pridobitve potrebnih soglasij in dovoljenj v zvezi s prekopi cest, prevozi, zaporami, prečkanji komunalnih vodov, stroške zaščite vseh komunalnih naprav in stroške upravljavcev ali njihovih predstavnikov, stroške raznih pristojbin s tem v zvezi, zaščita vseh komunalnih in drugih naprav, ki na terenu obstajajo in to skladno z zahtevami upravljavca teh naprav in objektov,</w:t>
      </w:r>
    </w:p>
    <w:p w14:paraId="50153450" w14:textId="77777777" w:rsidR="00A11783" w:rsidRDefault="00031149" w:rsidP="00C94338">
      <w:pPr>
        <w:pStyle w:val="Odstavekseznama"/>
        <w:numPr>
          <w:ilvl w:val="0"/>
          <w:numId w:val="10"/>
        </w:numPr>
        <w:ind w:left="0"/>
        <w:jc w:val="both"/>
        <w:rPr>
          <w:sz w:val="22"/>
          <w:szCs w:val="22"/>
        </w:rPr>
      </w:pPr>
      <w:r w:rsidRPr="00A11783">
        <w:rPr>
          <w:sz w:val="22"/>
          <w:szCs w:val="22"/>
        </w:rPr>
        <w:t>stroške eventualnih sprememb prometnega režima,</w:t>
      </w:r>
    </w:p>
    <w:p w14:paraId="77BEA281" w14:textId="77777777" w:rsidR="00A11783" w:rsidRDefault="00031149" w:rsidP="00C94338">
      <w:pPr>
        <w:pStyle w:val="Odstavekseznama"/>
        <w:numPr>
          <w:ilvl w:val="0"/>
          <w:numId w:val="10"/>
        </w:numPr>
        <w:ind w:left="0"/>
        <w:jc w:val="both"/>
        <w:rPr>
          <w:sz w:val="22"/>
          <w:szCs w:val="22"/>
        </w:rPr>
      </w:pPr>
      <w:r w:rsidRPr="00A11783">
        <w:rPr>
          <w:sz w:val="22"/>
          <w:szCs w:val="22"/>
        </w:rPr>
        <w:t>stroške vzdrževanja začasnih internih poti na gradbišču in stroške sprotnega čiščenja javnih ter drugih poti in okolja izven gradbišča, ki jih bo onesnažil s svojimi vozili ali deli izvajalec ali njegov podizvajalec,</w:t>
      </w:r>
    </w:p>
    <w:p w14:paraId="0B0E72B0" w14:textId="77777777" w:rsidR="00A11783" w:rsidRDefault="00031149" w:rsidP="00C94338">
      <w:pPr>
        <w:pStyle w:val="Odstavekseznama"/>
        <w:numPr>
          <w:ilvl w:val="0"/>
          <w:numId w:val="10"/>
        </w:numPr>
        <w:ind w:left="0"/>
        <w:jc w:val="both"/>
        <w:rPr>
          <w:sz w:val="22"/>
          <w:szCs w:val="22"/>
        </w:rPr>
      </w:pPr>
      <w:r w:rsidRPr="00A11783">
        <w:rPr>
          <w:sz w:val="22"/>
          <w:szCs w:val="22"/>
        </w:rPr>
        <w:t>stroške čiščenja objekta, kar zadeva izvajalčevo delo, in sicer med izvedbo del in pred primopredajo objekta,</w:t>
      </w:r>
    </w:p>
    <w:p w14:paraId="1C0490D9" w14:textId="77777777" w:rsidR="00A11783" w:rsidRDefault="00031149" w:rsidP="00C94338">
      <w:pPr>
        <w:pStyle w:val="Odstavekseznama"/>
        <w:numPr>
          <w:ilvl w:val="0"/>
          <w:numId w:val="10"/>
        </w:numPr>
        <w:ind w:left="0"/>
        <w:jc w:val="both"/>
        <w:rPr>
          <w:sz w:val="22"/>
          <w:szCs w:val="22"/>
        </w:rPr>
      </w:pPr>
      <w:r w:rsidRPr="00A11783">
        <w:rPr>
          <w:sz w:val="22"/>
          <w:szCs w:val="22"/>
        </w:rPr>
        <w:t>stroške za popravilo morebitnih škod, ki bi nastale na objektih kot celoti oz. delu objektov, dovoznih cestah, zunanjem okolju, komunalnih vodih in priključkih po krivdi izvajalca,</w:t>
      </w:r>
    </w:p>
    <w:p w14:paraId="304D1DA5" w14:textId="77777777" w:rsidR="00A11783" w:rsidRDefault="00031149" w:rsidP="00C94338">
      <w:pPr>
        <w:pStyle w:val="Odstavekseznama"/>
        <w:numPr>
          <w:ilvl w:val="0"/>
          <w:numId w:val="10"/>
        </w:numPr>
        <w:ind w:left="0"/>
        <w:jc w:val="both"/>
        <w:rPr>
          <w:sz w:val="22"/>
          <w:szCs w:val="22"/>
        </w:rPr>
      </w:pPr>
      <w:r w:rsidRPr="00A11783">
        <w:rPr>
          <w:sz w:val="22"/>
          <w:szCs w:val="22"/>
        </w:rPr>
        <w:t>stroški raznih elaboratov, če bodo potrebni,</w:t>
      </w:r>
    </w:p>
    <w:p w14:paraId="359B92F2" w14:textId="3A10082C" w:rsidR="00031149" w:rsidRDefault="00031149" w:rsidP="00C94338">
      <w:pPr>
        <w:pStyle w:val="Odstavekseznama"/>
        <w:numPr>
          <w:ilvl w:val="0"/>
          <w:numId w:val="10"/>
        </w:numPr>
        <w:ind w:left="0"/>
        <w:jc w:val="both"/>
        <w:rPr>
          <w:sz w:val="22"/>
          <w:szCs w:val="22"/>
        </w:rPr>
      </w:pPr>
      <w:r w:rsidRPr="00A11783">
        <w:rPr>
          <w:sz w:val="22"/>
          <w:szCs w:val="22"/>
        </w:rPr>
        <w:t>odvoz izkopanega materiala na začasne deponije in stalne deponije, vključno z vsemi pristojbinami in stroški deponij. Izvajalec bo moral nadzoru sprotno predložiti potrdilo o ustreznem in kontroliranem deponiranju odvečnega materiala v skladu s predpisi oziroma navodili lokalne skupnosti in projektno dokumentacijo.</w:t>
      </w:r>
    </w:p>
    <w:p w14:paraId="14165302" w14:textId="593BEFCB" w:rsidR="00306F81" w:rsidRDefault="00306F81" w:rsidP="00306F81">
      <w:pPr>
        <w:jc w:val="both"/>
        <w:rPr>
          <w:sz w:val="22"/>
          <w:szCs w:val="22"/>
        </w:rPr>
      </w:pPr>
    </w:p>
    <w:p w14:paraId="2C612FFF" w14:textId="254F3EB8" w:rsidR="00031149" w:rsidRDefault="00031149" w:rsidP="0038147A">
      <w:pPr>
        <w:jc w:val="both"/>
        <w:rPr>
          <w:sz w:val="22"/>
          <w:szCs w:val="22"/>
        </w:rPr>
      </w:pPr>
    </w:p>
    <w:p w14:paraId="3A930822" w14:textId="77777777" w:rsidR="00B67D4C" w:rsidRPr="00031149" w:rsidRDefault="00B67D4C" w:rsidP="0038147A">
      <w:pPr>
        <w:jc w:val="both"/>
        <w:rPr>
          <w:sz w:val="22"/>
          <w:szCs w:val="22"/>
        </w:rPr>
      </w:pPr>
    </w:p>
    <w:p w14:paraId="277B1A90" w14:textId="197718A9" w:rsidR="00031149" w:rsidRPr="003766B4" w:rsidRDefault="00031149" w:rsidP="0038147A">
      <w:pPr>
        <w:jc w:val="both"/>
        <w:rPr>
          <w:b/>
          <w:bCs/>
          <w:sz w:val="22"/>
          <w:szCs w:val="22"/>
        </w:rPr>
      </w:pPr>
      <w:r w:rsidRPr="003766B4">
        <w:rPr>
          <w:b/>
          <w:bCs/>
          <w:sz w:val="22"/>
          <w:szCs w:val="22"/>
        </w:rPr>
        <w:t>DELA S PODIZVAJALCI</w:t>
      </w:r>
    </w:p>
    <w:p w14:paraId="38B6C062" w14:textId="77777777" w:rsidR="00031149" w:rsidRPr="00031149" w:rsidRDefault="00031149" w:rsidP="0038147A">
      <w:pPr>
        <w:jc w:val="both"/>
        <w:rPr>
          <w:sz w:val="22"/>
          <w:szCs w:val="22"/>
        </w:rPr>
      </w:pPr>
    </w:p>
    <w:p w14:paraId="55FF40AC" w14:textId="77777777" w:rsidR="00031149" w:rsidRPr="00031149" w:rsidRDefault="00031149" w:rsidP="0038147A">
      <w:pPr>
        <w:jc w:val="center"/>
        <w:rPr>
          <w:sz w:val="22"/>
          <w:szCs w:val="22"/>
        </w:rPr>
      </w:pPr>
      <w:r w:rsidRPr="00031149">
        <w:rPr>
          <w:sz w:val="22"/>
          <w:szCs w:val="22"/>
        </w:rPr>
        <w:t>16. člen</w:t>
      </w:r>
    </w:p>
    <w:p w14:paraId="3C60F4DB" w14:textId="77777777" w:rsidR="00031149" w:rsidRPr="00031149" w:rsidRDefault="00031149" w:rsidP="0038147A">
      <w:pPr>
        <w:jc w:val="both"/>
        <w:rPr>
          <w:sz w:val="22"/>
          <w:szCs w:val="22"/>
        </w:rPr>
      </w:pPr>
    </w:p>
    <w:p w14:paraId="6E9E3E63" w14:textId="2B02885E" w:rsidR="00031149" w:rsidRPr="00031149" w:rsidRDefault="00031149" w:rsidP="0038147A">
      <w:pPr>
        <w:jc w:val="both"/>
        <w:rPr>
          <w:sz w:val="22"/>
          <w:szCs w:val="22"/>
        </w:rPr>
      </w:pPr>
      <w:r w:rsidRPr="00031149">
        <w:rPr>
          <w:sz w:val="22"/>
          <w:szCs w:val="22"/>
        </w:rPr>
        <w:t xml:space="preserve">Izvajalec bo dela po tej pogodbi izvajal sam. Izvajalec lahko v primerih, ko je to nujno za nemoteno in kvalitetno izvedbo potrebnih del, naročniku predlaga vključitev podizvajalca za izvedbo del po tej pogodbi, ki izpolnjuje vse pogoje in zahteve naročnika vezane na podizvajalca iz dokumentacije v postopku oddaje javnega naročila iz 1. člena te pogodbe. Vključitev podizvajalca za izvedbo del po tej pogodbi je mogoča po predhodnem soglasju naročnika s sklenitvijo aneksa k tej pogodbi, sicer se šteje, da naročnik ni dal soglasja za vključitev podizvajalca v dela po tej pogodbi. </w:t>
      </w:r>
    </w:p>
    <w:p w14:paraId="47CC4B15" w14:textId="77777777" w:rsidR="00031149" w:rsidRPr="00031149" w:rsidRDefault="00031149" w:rsidP="0038147A">
      <w:pPr>
        <w:jc w:val="both"/>
        <w:rPr>
          <w:sz w:val="22"/>
          <w:szCs w:val="22"/>
        </w:rPr>
      </w:pPr>
      <w:r w:rsidRPr="00031149">
        <w:rPr>
          <w:sz w:val="22"/>
          <w:szCs w:val="22"/>
        </w:rPr>
        <w:t>opomba: odstavek bo v končni pogodbi v primeru, da izvajalec nima podizvajalcev</w:t>
      </w:r>
    </w:p>
    <w:p w14:paraId="03694CDC" w14:textId="77777777" w:rsidR="00031149" w:rsidRPr="00031149" w:rsidRDefault="00031149" w:rsidP="0038147A">
      <w:pPr>
        <w:jc w:val="both"/>
        <w:rPr>
          <w:sz w:val="22"/>
          <w:szCs w:val="22"/>
        </w:rPr>
      </w:pPr>
    </w:p>
    <w:p w14:paraId="79B63A6F" w14:textId="77777777" w:rsidR="00031149" w:rsidRPr="00031149" w:rsidRDefault="00031149" w:rsidP="0038147A">
      <w:pPr>
        <w:jc w:val="both"/>
        <w:rPr>
          <w:sz w:val="22"/>
          <w:szCs w:val="22"/>
        </w:rPr>
      </w:pPr>
      <w:r w:rsidRPr="00031149">
        <w:rPr>
          <w:sz w:val="22"/>
          <w:szCs w:val="22"/>
        </w:rPr>
        <w:t xml:space="preserve">Izvajalec je dolžan vsa dela izvršiti sam in s podizvajalci, ki jih je navedel v ponudbi z dne _______ dani v postopku javnega naročila, s svojimi delavci in delavci podizvajalcev. </w:t>
      </w:r>
    </w:p>
    <w:p w14:paraId="5EEC9C19" w14:textId="77777777" w:rsidR="00031149" w:rsidRPr="00031149" w:rsidRDefault="00031149" w:rsidP="0038147A">
      <w:pPr>
        <w:jc w:val="both"/>
        <w:rPr>
          <w:sz w:val="22"/>
          <w:szCs w:val="22"/>
        </w:rPr>
      </w:pPr>
    </w:p>
    <w:p w14:paraId="362D5AF3" w14:textId="77777777" w:rsidR="00031149" w:rsidRPr="00031149" w:rsidRDefault="00031149" w:rsidP="0038147A">
      <w:pPr>
        <w:jc w:val="both"/>
        <w:rPr>
          <w:sz w:val="22"/>
          <w:szCs w:val="22"/>
        </w:rPr>
      </w:pPr>
      <w:r w:rsidRPr="00031149">
        <w:rPr>
          <w:sz w:val="22"/>
          <w:szCs w:val="22"/>
        </w:rPr>
        <w:t xml:space="preserve">Izvajalec bo pri izvedbi del sodeloval z naslednjimi podizvajalci: </w:t>
      </w:r>
    </w:p>
    <w:p w14:paraId="0506FD63" w14:textId="77777777" w:rsidR="00031149" w:rsidRPr="00031149" w:rsidRDefault="00031149" w:rsidP="0038147A">
      <w:pPr>
        <w:jc w:val="both"/>
        <w:rPr>
          <w:sz w:val="22"/>
          <w:szCs w:val="22"/>
        </w:rPr>
      </w:pPr>
      <w:r w:rsidRPr="00031149">
        <w:rPr>
          <w:sz w:val="22"/>
          <w:szCs w:val="22"/>
        </w:rPr>
        <w:t>podizvajalec št. 1:</w:t>
      </w:r>
    </w:p>
    <w:p w14:paraId="78338206" w14:textId="77777777" w:rsidR="00031149" w:rsidRPr="00031149" w:rsidRDefault="00031149" w:rsidP="0038147A">
      <w:pPr>
        <w:jc w:val="both"/>
        <w:rPr>
          <w:sz w:val="22"/>
          <w:szCs w:val="22"/>
        </w:rPr>
      </w:pPr>
      <w:r w:rsidRPr="00031149">
        <w:rPr>
          <w:sz w:val="22"/>
          <w:szCs w:val="22"/>
        </w:rPr>
        <w:t>-</w:t>
      </w:r>
      <w:r w:rsidRPr="00031149">
        <w:rPr>
          <w:sz w:val="22"/>
          <w:szCs w:val="22"/>
        </w:rPr>
        <w:tab/>
        <w:t>naziv: _____________________________</w:t>
      </w:r>
    </w:p>
    <w:p w14:paraId="6B100FD2" w14:textId="77777777" w:rsidR="00031149" w:rsidRPr="00031149" w:rsidRDefault="00031149" w:rsidP="0038147A">
      <w:pPr>
        <w:jc w:val="both"/>
        <w:rPr>
          <w:sz w:val="22"/>
          <w:szCs w:val="22"/>
        </w:rPr>
      </w:pPr>
      <w:r w:rsidRPr="00031149">
        <w:rPr>
          <w:sz w:val="22"/>
          <w:szCs w:val="22"/>
        </w:rPr>
        <w:t>-</w:t>
      </w:r>
      <w:r w:rsidRPr="00031149">
        <w:rPr>
          <w:sz w:val="22"/>
          <w:szCs w:val="22"/>
        </w:rPr>
        <w:tab/>
        <w:t>naslov: ____________________________</w:t>
      </w:r>
    </w:p>
    <w:p w14:paraId="623BDE01" w14:textId="77777777" w:rsidR="00031149" w:rsidRPr="00031149" w:rsidRDefault="00031149" w:rsidP="0038147A">
      <w:pPr>
        <w:jc w:val="both"/>
        <w:rPr>
          <w:sz w:val="22"/>
          <w:szCs w:val="22"/>
        </w:rPr>
      </w:pPr>
      <w:r w:rsidRPr="00031149">
        <w:rPr>
          <w:sz w:val="22"/>
          <w:szCs w:val="22"/>
        </w:rPr>
        <w:t>-</w:t>
      </w:r>
      <w:r w:rsidRPr="00031149">
        <w:rPr>
          <w:sz w:val="22"/>
          <w:szCs w:val="22"/>
        </w:rPr>
        <w:tab/>
        <w:t>matična številka: _____________________</w:t>
      </w:r>
    </w:p>
    <w:p w14:paraId="2DC0A9CD" w14:textId="77777777" w:rsidR="00031149" w:rsidRPr="00031149" w:rsidRDefault="00031149" w:rsidP="0038147A">
      <w:pPr>
        <w:jc w:val="both"/>
        <w:rPr>
          <w:sz w:val="22"/>
          <w:szCs w:val="22"/>
        </w:rPr>
      </w:pPr>
      <w:r w:rsidRPr="00031149">
        <w:rPr>
          <w:sz w:val="22"/>
          <w:szCs w:val="22"/>
        </w:rPr>
        <w:t>-</w:t>
      </w:r>
      <w:r w:rsidRPr="00031149">
        <w:rPr>
          <w:sz w:val="22"/>
          <w:szCs w:val="22"/>
        </w:rPr>
        <w:tab/>
        <w:t>ID za DDV: _________________________</w:t>
      </w:r>
    </w:p>
    <w:p w14:paraId="533EE45B" w14:textId="77777777" w:rsidR="00031149" w:rsidRPr="00031149" w:rsidRDefault="00031149" w:rsidP="0038147A">
      <w:pPr>
        <w:jc w:val="both"/>
        <w:rPr>
          <w:sz w:val="22"/>
          <w:szCs w:val="22"/>
        </w:rPr>
      </w:pPr>
      <w:r w:rsidRPr="00031149">
        <w:rPr>
          <w:sz w:val="22"/>
          <w:szCs w:val="22"/>
        </w:rPr>
        <w:t>-</w:t>
      </w:r>
      <w:r w:rsidRPr="00031149">
        <w:rPr>
          <w:sz w:val="22"/>
          <w:szCs w:val="22"/>
        </w:rPr>
        <w:tab/>
        <w:t>transakcijski račun ____________________ pri _________________________</w:t>
      </w:r>
    </w:p>
    <w:p w14:paraId="2ECB4A75" w14:textId="77777777" w:rsidR="00031149" w:rsidRPr="00031149" w:rsidRDefault="00031149" w:rsidP="0038147A">
      <w:pPr>
        <w:jc w:val="both"/>
        <w:rPr>
          <w:sz w:val="22"/>
          <w:szCs w:val="22"/>
        </w:rPr>
      </w:pPr>
      <w:r w:rsidRPr="00031149">
        <w:rPr>
          <w:sz w:val="22"/>
          <w:szCs w:val="22"/>
        </w:rPr>
        <w:t>-</w:t>
      </w:r>
      <w:r w:rsidRPr="00031149">
        <w:rPr>
          <w:sz w:val="22"/>
          <w:szCs w:val="22"/>
        </w:rPr>
        <w:tab/>
        <w:t>ki ga zastopa: ___________________________________________________</w:t>
      </w:r>
    </w:p>
    <w:p w14:paraId="47F42459" w14:textId="77777777" w:rsidR="00031149" w:rsidRPr="00031149" w:rsidRDefault="00031149" w:rsidP="0038147A">
      <w:pPr>
        <w:jc w:val="both"/>
        <w:rPr>
          <w:sz w:val="22"/>
          <w:szCs w:val="22"/>
        </w:rPr>
      </w:pPr>
      <w:r w:rsidRPr="00031149">
        <w:rPr>
          <w:sz w:val="22"/>
          <w:szCs w:val="22"/>
        </w:rPr>
        <w:t>-</w:t>
      </w:r>
      <w:r w:rsidRPr="00031149">
        <w:rPr>
          <w:sz w:val="22"/>
          <w:szCs w:val="22"/>
        </w:rPr>
        <w:tab/>
        <w:t>vrsta del: ______________________________________________________</w:t>
      </w:r>
    </w:p>
    <w:p w14:paraId="7C234CDC" w14:textId="77777777" w:rsidR="00031149" w:rsidRPr="00031149" w:rsidRDefault="00031149" w:rsidP="0038147A">
      <w:pPr>
        <w:jc w:val="both"/>
        <w:rPr>
          <w:sz w:val="22"/>
          <w:szCs w:val="22"/>
        </w:rPr>
      </w:pPr>
      <w:r w:rsidRPr="00031149">
        <w:rPr>
          <w:sz w:val="22"/>
          <w:szCs w:val="22"/>
        </w:rPr>
        <w:t>-</w:t>
      </w:r>
      <w:r w:rsidRPr="00031149">
        <w:rPr>
          <w:sz w:val="22"/>
          <w:szCs w:val="22"/>
        </w:rPr>
        <w:tab/>
        <w:t>količina del: ____________________________________________________</w:t>
      </w:r>
    </w:p>
    <w:p w14:paraId="71488EA7" w14:textId="77777777" w:rsidR="00031149" w:rsidRPr="00031149" w:rsidRDefault="00031149" w:rsidP="0038147A">
      <w:pPr>
        <w:jc w:val="both"/>
        <w:rPr>
          <w:sz w:val="22"/>
          <w:szCs w:val="22"/>
        </w:rPr>
      </w:pPr>
      <w:r w:rsidRPr="00031149">
        <w:rPr>
          <w:sz w:val="22"/>
          <w:szCs w:val="22"/>
        </w:rPr>
        <w:t>-</w:t>
      </w:r>
      <w:r w:rsidRPr="00031149">
        <w:rPr>
          <w:sz w:val="22"/>
          <w:szCs w:val="22"/>
        </w:rPr>
        <w:tab/>
        <w:t>vrednost del: ___________________________________________________</w:t>
      </w:r>
    </w:p>
    <w:p w14:paraId="07958AE4" w14:textId="77777777" w:rsidR="00031149" w:rsidRPr="00031149" w:rsidRDefault="00031149" w:rsidP="0038147A">
      <w:pPr>
        <w:jc w:val="both"/>
        <w:rPr>
          <w:sz w:val="22"/>
          <w:szCs w:val="22"/>
        </w:rPr>
      </w:pPr>
      <w:r w:rsidRPr="00031149">
        <w:rPr>
          <w:sz w:val="22"/>
          <w:szCs w:val="22"/>
        </w:rPr>
        <w:t>-</w:t>
      </w:r>
      <w:r w:rsidRPr="00031149">
        <w:rPr>
          <w:sz w:val="22"/>
          <w:szCs w:val="22"/>
        </w:rPr>
        <w:tab/>
        <w:t>kraj izvedbe del: _________________________________________________</w:t>
      </w:r>
    </w:p>
    <w:p w14:paraId="0EFE07CD" w14:textId="77777777" w:rsidR="00031149" w:rsidRPr="00031149" w:rsidRDefault="00031149" w:rsidP="0038147A">
      <w:pPr>
        <w:jc w:val="both"/>
        <w:rPr>
          <w:sz w:val="22"/>
          <w:szCs w:val="22"/>
        </w:rPr>
      </w:pPr>
      <w:r w:rsidRPr="00031149">
        <w:rPr>
          <w:sz w:val="22"/>
          <w:szCs w:val="22"/>
        </w:rPr>
        <w:t>-</w:t>
      </w:r>
      <w:r w:rsidRPr="00031149">
        <w:rPr>
          <w:sz w:val="22"/>
          <w:szCs w:val="22"/>
        </w:rPr>
        <w:tab/>
        <w:t>rok izvedbe: ____________________________________________________</w:t>
      </w:r>
    </w:p>
    <w:p w14:paraId="427DF513" w14:textId="77777777" w:rsidR="00031149" w:rsidRPr="00031149" w:rsidRDefault="00031149" w:rsidP="0038147A">
      <w:pPr>
        <w:jc w:val="both"/>
        <w:rPr>
          <w:sz w:val="22"/>
          <w:szCs w:val="22"/>
        </w:rPr>
      </w:pPr>
      <w:r w:rsidRPr="00031149">
        <w:rPr>
          <w:sz w:val="22"/>
          <w:szCs w:val="22"/>
        </w:rPr>
        <w:t xml:space="preserve">podizvajalec ______________________ je v ponudbi izvajalca z dne ______________, dne _____________ zahteval in podal soglasje, na podlagi katerega naročnik namesto izvajalcu </w:t>
      </w:r>
      <w:r w:rsidRPr="00031149">
        <w:rPr>
          <w:sz w:val="22"/>
          <w:szCs w:val="22"/>
        </w:rPr>
        <w:lastRenderedPageBreak/>
        <w:t>poravnava njegove terjatve do izvajalca – opomba: navedeno bo v končni pogodbi, če bo podizvajalec zahteval neposredno plačilo</w:t>
      </w:r>
    </w:p>
    <w:p w14:paraId="752FBD2E" w14:textId="77777777" w:rsidR="00031149" w:rsidRPr="00031149" w:rsidRDefault="00031149" w:rsidP="0038147A">
      <w:pPr>
        <w:jc w:val="both"/>
        <w:rPr>
          <w:sz w:val="22"/>
          <w:szCs w:val="22"/>
        </w:rPr>
      </w:pPr>
      <w:r w:rsidRPr="00031149">
        <w:rPr>
          <w:sz w:val="22"/>
          <w:szCs w:val="22"/>
        </w:rPr>
        <w:t>podizvajalec ___________________ v ponudbi izvajalca z dne ________________, dne _____________ ni zahteval neposrednega plačila njegovih terjatev do izvajalca. –</w:t>
      </w:r>
    </w:p>
    <w:p w14:paraId="43798166" w14:textId="77777777" w:rsidR="00031149" w:rsidRPr="00031149" w:rsidRDefault="00031149" w:rsidP="0038147A">
      <w:pPr>
        <w:jc w:val="both"/>
        <w:rPr>
          <w:sz w:val="22"/>
          <w:szCs w:val="22"/>
        </w:rPr>
      </w:pPr>
      <w:r w:rsidRPr="00031149">
        <w:rPr>
          <w:sz w:val="22"/>
          <w:szCs w:val="22"/>
        </w:rPr>
        <w:t>opomba: navedeno bo v končni pogodbi, če izvajalec ne bo zahteval neposrednega plačila</w:t>
      </w:r>
    </w:p>
    <w:p w14:paraId="27661147" w14:textId="77777777" w:rsidR="00031149" w:rsidRPr="00031149" w:rsidRDefault="00031149" w:rsidP="0038147A">
      <w:pPr>
        <w:jc w:val="both"/>
        <w:rPr>
          <w:sz w:val="22"/>
          <w:szCs w:val="22"/>
        </w:rPr>
      </w:pPr>
      <w:r w:rsidRPr="00031149">
        <w:rPr>
          <w:sz w:val="22"/>
          <w:szCs w:val="22"/>
        </w:rPr>
        <w:t>opomba: navedeni podatki bodo v pogodbi za vsakega od podizvajalcev</w:t>
      </w:r>
    </w:p>
    <w:p w14:paraId="11B1A7DD" w14:textId="77777777" w:rsidR="00031149" w:rsidRPr="00031149" w:rsidRDefault="00031149" w:rsidP="0038147A">
      <w:pPr>
        <w:jc w:val="both"/>
        <w:rPr>
          <w:sz w:val="22"/>
          <w:szCs w:val="22"/>
        </w:rPr>
      </w:pPr>
    </w:p>
    <w:p w14:paraId="67817F4E" w14:textId="77777777" w:rsidR="00031149" w:rsidRPr="00031149" w:rsidRDefault="00031149" w:rsidP="0038147A">
      <w:pPr>
        <w:jc w:val="both"/>
        <w:rPr>
          <w:sz w:val="22"/>
          <w:szCs w:val="22"/>
        </w:rPr>
      </w:pPr>
      <w:r w:rsidRPr="00031149">
        <w:rPr>
          <w:sz w:val="22"/>
          <w:szCs w:val="22"/>
        </w:rPr>
        <w:t xml:space="preserve">Izvajalec brez predhodnega pisnega soglasja naročnika ne sme samovoljno zamenjati katerega koli navedenega podizvajalca v prejšnjem odstavku tega člena, z drugim podizvajalcem, razen v primeru, da naročnik za to da soglasje, s sklenitvijo aneksa k tej pogodbi. </w:t>
      </w:r>
    </w:p>
    <w:p w14:paraId="6DFDD21D" w14:textId="77777777" w:rsidR="00031149" w:rsidRPr="00031149" w:rsidRDefault="00031149" w:rsidP="0038147A">
      <w:pPr>
        <w:jc w:val="both"/>
        <w:rPr>
          <w:sz w:val="22"/>
          <w:szCs w:val="22"/>
        </w:rPr>
      </w:pPr>
    </w:p>
    <w:p w14:paraId="3D728943" w14:textId="77777777" w:rsidR="00031149" w:rsidRPr="00031149" w:rsidRDefault="00031149" w:rsidP="0038147A">
      <w:pPr>
        <w:jc w:val="both"/>
        <w:rPr>
          <w:sz w:val="22"/>
          <w:szCs w:val="22"/>
        </w:rPr>
      </w:pPr>
      <w:r w:rsidRPr="00031149">
        <w:rPr>
          <w:sz w:val="22"/>
          <w:szCs w:val="22"/>
        </w:rPr>
        <w:t xml:space="preserve">Izvajalec v celoti odgovarja za investicijo in izpolnitev te pogodbe proti naročniku, ne glede na število podizvajalcev. </w:t>
      </w:r>
    </w:p>
    <w:p w14:paraId="6E08AA60" w14:textId="77777777" w:rsidR="00031149" w:rsidRPr="00031149" w:rsidRDefault="00031149" w:rsidP="0038147A">
      <w:pPr>
        <w:jc w:val="both"/>
        <w:rPr>
          <w:sz w:val="22"/>
          <w:szCs w:val="22"/>
        </w:rPr>
      </w:pPr>
      <w:r w:rsidRPr="00031149">
        <w:rPr>
          <w:sz w:val="22"/>
          <w:szCs w:val="22"/>
        </w:rPr>
        <w:t>Opomba: drugi do peti odstavek bodo v končni pogodbi, če bo izvajalec pri izvedi naročila sodeloval s podizvajalci</w:t>
      </w:r>
    </w:p>
    <w:p w14:paraId="5D7D1950" w14:textId="77777777" w:rsidR="00031149" w:rsidRPr="00031149" w:rsidRDefault="00031149" w:rsidP="0038147A">
      <w:pPr>
        <w:jc w:val="both"/>
        <w:rPr>
          <w:sz w:val="22"/>
          <w:szCs w:val="22"/>
        </w:rPr>
      </w:pPr>
    </w:p>
    <w:p w14:paraId="2340F665" w14:textId="77777777" w:rsidR="00031149" w:rsidRPr="00031149" w:rsidRDefault="00031149" w:rsidP="0038147A">
      <w:pPr>
        <w:jc w:val="both"/>
        <w:rPr>
          <w:sz w:val="22"/>
          <w:szCs w:val="22"/>
        </w:rPr>
      </w:pPr>
      <w:r w:rsidRPr="00031149">
        <w:rPr>
          <w:sz w:val="22"/>
          <w:szCs w:val="22"/>
        </w:rPr>
        <w:t>Izvajalec je dolžan med izvajanjem del po tej pogodbi naročnika obveščati o morebitnih spremembah v zvezi s podizvajalci, ki so že vključeni v dela po tej pogodbi in mu posredovati informacije o novih podizvajalcih, ki jih namerava vključiti v izvajanje del po tej pogodbi.</w:t>
      </w:r>
    </w:p>
    <w:p w14:paraId="0E393C7D" w14:textId="77777777" w:rsidR="00031149" w:rsidRPr="00031149" w:rsidRDefault="00031149" w:rsidP="0038147A">
      <w:pPr>
        <w:jc w:val="both"/>
        <w:rPr>
          <w:sz w:val="22"/>
          <w:szCs w:val="22"/>
        </w:rPr>
      </w:pPr>
    </w:p>
    <w:p w14:paraId="146CFE72" w14:textId="77777777" w:rsidR="00031149" w:rsidRPr="00031149" w:rsidRDefault="00031149" w:rsidP="0038147A">
      <w:pPr>
        <w:jc w:val="both"/>
        <w:rPr>
          <w:sz w:val="22"/>
          <w:szCs w:val="22"/>
        </w:rPr>
      </w:pPr>
      <w:r w:rsidRPr="00031149">
        <w:rPr>
          <w:sz w:val="22"/>
          <w:szCs w:val="22"/>
        </w:rPr>
        <w:t xml:space="preserve">Naročnik bo zavrnil vsakega podizvajalca, če zanj obstajajo razlogi za izključitev, kot jih določa zakon, ki ureja javno naročanje. Naročnik lahko zavrne predlog za vključitev novega podizvajalca tudi, če bi to lahko vplivalo na nemoteno izvajanje ali dokončanje del in če novi podizvajalec ne izpolnjuje pogojev, ki jih je postavil naročnik v dokumentaciji v postopku oddaje javnega naročila iz 1. člena te pogodbe. Naročnik bo o morebitni zavrnitvi novega podizvajalca obvestil izvajalca najpozneje v desetih dneh od prejema predloga. </w:t>
      </w:r>
    </w:p>
    <w:p w14:paraId="346A1928" w14:textId="77777777" w:rsidR="00031149" w:rsidRPr="00031149" w:rsidRDefault="00031149" w:rsidP="0038147A">
      <w:pPr>
        <w:jc w:val="both"/>
        <w:rPr>
          <w:sz w:val="22"/>
          <w:szCs w:val="22"/>
        </w:rPr>
      </w:pPr>
    </w:p>
    <w:p w14:paraId="6553E0C8" w14:textId="77777777" w:rsidR="00031149" w:rsidRPr="00031149" w:rsidRDefault="00031149" w:rsidP="0038147A">
      <w:pPr>
        <w:jc w:val="both"/>
        <w:rPr>
          <w:sz w:val="22"/>
          <w:szCs w:val="22"/>
        </w:rPr>
      </w:pPr>
      <w:r w:rsidRPr="00031149">
        <w:rPr>
          <w:sz w:val="22"/>
          <w:szCs w:val="22"/>
        </w:rPr>
        <w:t xml:space="preserve">Izvajalec mora za vse podizvajalce, za katere v skladu z ZJN-3 neposredno plačilo ni obvezno,  najpozneje v 60 (šestdesetih) dneh od plačila končnega računa naročniku poslati svojo pisno izjavo in pisno izjavo podizvajalca, da je podizvajalec prejel plačilo za izvedbo del po tej pogodbi. </w:t>
      </w:r>
    </w:p>
    <w:p w14:paraId="5DE33CE9" w14:textId="121925FB" w:rsidR="00031149" w:rsidRDefault="00031149" w:rsidP="0038147A">
      <w:pPr>
        <w:jc w:val="both"/>
        <w:rPr>
          <w:sz w:val="22"/>
          <w:szCs w:val="22"/>
        </w:rPr>
      </w:pPr>
    </w:p>
    <w:p w14:paraId="69D2BC1D" w14:textId="48E83828" w:rsidR="00B31EFD" w:rsidRPr="00224FA8" w:rsidRDefault="00B31EFD" w:rsidP="0038147A">
      <w:pPr>
        <w:jc w:val="both"/>
        <w:rPr>
          <w:b/>
          <w:bCs/>
          <w:sz w:val="22"/>
          <w:szCs w:val="22"/>
        </w:rPr>
      </w:pPr>
      <w:r w:rsidRPr="00224FA8">
        <w:rPr>
          <w:b/>
          <w:bCs/>
          <w:sz w:val="22"/>
          <w:szCs w:val="22"/>
        </w:rPr>
        <w:t>NADZOR NAD IZVEDBO POGODBENIH STORITEV</w:t>
      </w:r>
    </w:p>
    <w:p w14:paraId="0FBF2D3A" w14:textId="3436C39E" w:rsidR="00B31EFD" w:rsidRDefault="00B31EFD" w:rsidP="0038147A">
      <w:pPr>
        <w:jc w:val="both"/>
        <w:rPr>
          <w:sz w:val="22"/>
          <w:szCs w:val="22"/>
        </w:rPr>
      </w:pPr>
    </w:p>
    <w:p w14:paraId="33FB4B0F" w14:textId="61555008" w:rsidR="00B31EFD" w:rsidRDefault="00B31EFD" w:rsidP="0038147A">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17. člen</w:t>
      </w:r>
    </w:p>
    <w:p w14:paraId="20EC1A93" w14:textId="1CC440D0" w:rsidR="00B31EFD" w:rsidRDefault="00B31EFD" w:rsidP="0038147A">
      <w:pPr>
        <w:jc w:val="both"/>
        <w:rPr>
          <w:sz w:val="22"/>
          <w:szCs w:val="22"/>
        </w:rPr>
      </w:pPr>
    </w:p>
    <w:p w14:paraId="2FF72303" w14:textId="147C2144" w:rsidR="00B31EFD" w:rsidRDefault="00B31EFD" w:rsidP="0038147A">
      <w:pPr>
        <w:jc w:val="both"/>
        <w:rPr>
          <w:sz w:val="22"/>
          <w:szCs w:val="22"/>
        </w:rPr>
      </w:pPr>
      <w:r>
        <w:rPr>
          <w:sz w:val="22"/>
          <w:szCs w:val="22"/>
        </w:rPr>
        <w:t>Naročnik ima pravico, da nad izvedbo pogodbenih storitev vrši nadzor. V ta namen ima  naročnik kadarkoli pravico zahtevati pojasnila od izvajalca.</w:t>
      </w:r>
    </w:p>
    <w:p w14:paraId="7914E094" w14:textId="30F8746B" w:rsidR="00B31EFD" w:rsidRDefault="00B31EFD" w:rsidP="0038147A">
      <w:pPr>
        <w:jc w:val="both"/>
        <w:rPr>
          <w:sz w:val="22"/>
          <w:szCs w:val="22"/>
        </w:rPr>
      </w:pPr>
    </w:p>
    <w:p w14:paraId="46970104" w14:textId="656E3D77" w:rsidR="00B31EFD" w:rsidRDefault="00B31EFD" w:rsidP="0038147A">
      <w:pPr>
        <w:jc w:val="both"/>
        <w:rPr>
          <w:sz w:val="22"/>
          <w:szCs w:val="22"/>
        </w:rPr>
      </w:pPr>
      <w:r>
        <w:rPr>
          <w:sz w:val="22"/>
          <w:szCs w:val="22"/>
        </w:rPr>
        <w:t>Odgovorna oseba za nadzor nad izvedbo pogodbenih storitev pri naročniku je ______________.</w:t>
      </w:r>
    </w:p>
    <w:p w14:paraId="5138F597" w14:textId="11328942" w:rsidR="00B31EFD" w:rsidRDefault="00B31EFD" w:rsidP="0038147A">
      <w:pPr>
        <w:jc w:val="both"/>
        <w:rPr>
          <w:sz w:val="22"/>
          <w:szCs w:val="22"/>
        </w:rPr>
      </w:pPr>
    </w:p>
    <w:p w14:paraId="5AC875ED" w14:textId="098231AC" w:rsidR="00B31EFD" w:rsidRDefault="00B31EFD" w:rsidP="0038147A">
      <w:pPr>
        <w:jc w:val="both"/>
        <w:rPr>
          <w:sz w:val="22"/>
          <w:szCs w:val="22"/>
        </w:rPr>
      </w:pPr>
      <w:r>
        <w:rPr>
          <w:sz w:val="22"/>
          <w:szCs w:val="22"/>
        </w:rPr>
        <w:t>Vsako neizpolnjevanje pogodbenih obveznosti se ugotavlja z vpisom v gradbeni dnevnik izvajanja del. Na enak način se zahteva poročilo o ukrepih, ki jih bo izvajalec izvedel za sanacijo stanja. Strokovno utemeljeno poročilo o ukrepih mora izvajalec predložiti v treh delovnih dneh.</w:t>
      </w:r>
    </w:p>
    <w:p w14:paraId="2672591E" w14:textId="313B9828" w:rsidR="00B31EFD" w:rsidRDefault="00B31EFD" w:rsidP="0038147A">
      <w:pPr>
        <w:jc w:val="both"/>
        <w:rPr>
          <w:sz w:val="22"/>
          <w:szCs w:val="22"/>
        </w:rPr>
      </w:pPr>
    </w:p>
    <w:p w14:paraId="5649170A" w14:textId="4D05B2AC" w:rsidR="00224FA8" w:rsidRDefault="00224FA8" w:rsidP="0038147A">
      <w:pPr>
        <w:jc w:val="both"/>
        <w:rPr>
          <w:sz w:val="22"/>
          <w:szCs w:val="22"/>
        </w:rPr>
      </w:pPr>
    </w:p>
    <w:p w14:paraId="6EA45ABB" w14:textId="3239A781" w:rsidR="00224FA8" w:rsidRDefault="00224FA8" w:rsidP="0038147A">
      <w:pPr>
        <w:jc w:val="both"/>
        <w:rPr>
          <w:sz w:val="22"/>
          <w:szCs w:val="22"/>
        </w:rPr>
      </w:pPr>
    </w:p>
    <w:p w14:paraId="68DBC52B" w14:textId="5228037F" w:rsidR="00224FA8" w:rsidRDefault="00224FA8" w:rsidP="0038147A">
      <w:pPr>
        <w:jc w:val="both"/>
        <w:rPr>
          <w:sz w:val="22"/>
          <w:szCs w:val="22"/>
        </w:rPr>
      </w:pPr>
    </w:p>
    <w:p w14:paraId="641B0929" w14:textId="77777777" w:rsidR="00224FA8" w:rsidRDefault="00224FA8" w:rsidP="0038147A">
      <w:pPr>
        <w:jc w:val="both"/>
        <w:rPr>
          <w:sz w:val="22"/>
          <w:szCs w:val="22"/>
        </w:rPr>
      </w:pPr>
    </w:p>
    <w:p w14:paraId="011DB5B9" w14:textId="77777777" w:rsidR="00B31EFD" w:rsidRPr="00031149" w:rsidRDefault="00B31EFD" w:rsidP="0038147A">
      <w:pPr>
        <w:jc w:val="both"/>
        <w:rPr>
          <w:sz w:val="22"/>
          <w:szCs w:val="22"/>
        </w:rPr>
      </w:pPr>
    </w:p>
    <w:p w14:paraId="082CFC45" w14:textId="77777777" w:rsidR="00031149" w:rsidRPr="00031149" w:rsidRDefault="00031149" w:rsidP="0038147A">
      <w:pPr>
        <w:jc w:val="both"/>
        <w:rPr>
          <w:sz w:val="22"/>
          <w:szCs w:val="22"/>
        </w:rPr>
      </w:pPr>
    </w:p>
    <w:p w14:paraId="40D691AC" w14:textId="08F9DD72" w:rsidR="00031149" w:rsidRPr="00224FA8" w:rsidRDefault="00031149" w:rsidP="0038147A">
      <w:pPr>
        <w:jc w:val="both"/>
        <w:rPr>
          <w:b/>
          <w:bCs/>
          <w:sz w:val="22"/>
          <w:szCs w:val="22"/>
        </w:rPr>
      </w:pPr>
      <w:r w:rsidRPr="00224FA8">
        <w:rPr>
          <w:b/>
          <w:bCs/>
          <w:sz w:val="22"/>
          <w:szCs w:val="22"/>
        </w:rPr>
        <w:t>ZAVAROVANJE</w:t>
      </w:r>
    </w:p>
    <w:p w14:paraId="029F4C94" w14:textId="77777777" w:rsidR="00031149" w:rsidRPr="00031149" w:rsidRDefault="00031149" w:rsidP="0038147A">
      <w:pPr>
        <w:jc w:val="both"/>
        <w:rPr>
          <w:sz w:val="22"/>
          <w:szCs w:val="22"/>
        </w:rPr>
      </w:pPr>
    </w:p>
    <w:p w14:paraId="34497C1E" w14:textId="509E7306" w:rsidR="00031149" w:rsidRPr="00031149" w:rsidRDefault="00031149" w:rsidP="0038147A">
      <w:pPr>
        <w:jc w:val="center"/>
        <w:rPr>
          <w:sz w:val="22"/>
          <w:szCs w:val="22"/>
        </w:rPr>
      </w:pPr>
      <w:r w:rsidRPr="00031149">
        <w:rPr>
          <w:sz w:val="22"/>
          <w:szCs w:val="22"/>
        </w:rPr>
        <w:t>1</w:t>
      </w:r>
      <w:r w:rsidR="00B31EFD">
        <w:rPr>
          <w:sz w:val="22"/>
          <w:szCs w:val="22"/>
        </w:rPr>
        <w:t>8</w:t>
      </w:r>
      <w:r w:rsidRPr="00031149">
        <w:rPr>
          <w:sz w:val="22"/>
          <w:szCs w:val="22"/>
        </w:rPr>
        <w:t>. člen</w:t>
      </w:r>
    </w:p>
    <w:p w14:paraId="022B6724" w14:textId="77777777" w:rsidR="00031149" w:rsidRPr="00031149" w:rsidRDefault="00031149" w:rsidP="0038147A">
      <w:pPr>
        <w:jc w:val="both"/>
        <w:rPr>
          <w:sz w:val="22"/>
          <w:szCs w:val="22"/>
        </w:rPr>
      </w:pPr>
    </w:p>
    <w:p w14:paraId="56208B32" w14:textId="49D141A4" w:rsidR="00031149" w:rsidRPr="00031149" w:rsidRDefault="00031149" w:rsidP="0038147A">
      <w:pPr>
        <w:jc w:val="both"/>
        <w:rPr>
          <w:sz w:val="22"/>
          <w:szCs w:val="22"/>
        </w:rPr>
      </w:pPr>
      <w:r w:rsidRPr="00A11783">
        <w:rPr>
          <w:sz w:val="22"/>
          <w:szCs w:val="22"/>
        </w:rPr>
        <w:t xml:space="preserve">Izvajalec mora imeti v skladu z 2. odstavkom 14. člena Gradbenega </w:t>
      </w:r>
      <w:r w:rsidRPr="00B45C47">
        <w:rPr>
          <w:sz w:val="22"/>
          <w:szCs w:val="22"/>
        </w:rPr>
        <w:t xml:space="preserve">zakona (GZ, Uradni list RS, št. 61/17, 72/17 – </w:t>
      </w:r>
      <w:proofErr w:type="spellStart"/>
      <w:r w:rsidRPr="00B45C47">
        <w:rPr>
          <w:sz w:val="22"/>
          <w:szCs w:val="22"/>
        </w:rPr>
        <w:t>popr</w:t>
      </w:r>
      <w:proofErr w:type="spellEnd"/>
      <w:r w:rsidRPr="00B45C47">
        <w:rPr>
          <w:sz w:val="22"/>
          <w:szCs w:val="22"/>
        </w:rPr>
        <w:t xml:space="preserve">., 65/20, 15/21 – ZDUOP in 199/21 – GZ-1) zavarovano svojo odgovornost za škodo pri izvedbi del, ki bi utegnila nastati naročniku in tretjim osebam v zvezi z opravljanjem njegove dejavnosti, v vrednosti najmanj </w:t>
      </w:r>
      <w:r w:rsidR="00DF4F1F">
        <w:rPr>
          <w:sz w:val="22"/>
          <w:szCs w:val="22"/>
        </w:rPr>
        <w:t>50</w:t>
      </w:r>
      <w:r w:rsidRPr="00B45C47">
        <w:rPr>
          <w:sz w:val="22"/>
          <w:szCs w:val="22"/>
        </w:rPr>
        <w:t>.000 EUR.</w:t>
      </w:r>
    </w:p>
    <w:p w14:paraId="3988E312" w14:textId="77777777" w:rsidR="00031149" w:rsidRPr="00031149" w:rsidRDefault="00031149" w:rsidP="0038147A">
      <w:pPr>
        <w:jc w:val="both"/>
        <w:rPr>
          <w:sz w:val="22"/>
          <w:szCs w:val="22"/>
        </w:rPr>
      </w:pPr>
    </w:p>
    <w:p w14:paraId="537BF537" w14:textId="77777777" w:rsidR="00031149" w:rsidRPr="00031149" w:rsidRDefault="00031149" w:rsidP="0038147A">
      <w:pPr>
        <w:jc w:val="both"/>
        <w:rPr>
          <w:sz w:val="22"/>
          <w:szCs w:val="22"/>
        </w:rPr>
      </w:pPr>
      <w:r w:rsidRPr="00031149">
        <w:rPr>
          <w:sz w:val="22"/>
          <w:szCs w:val="22"/>
        </w:rPr>
        <w:t>Izvajalec del je dolžan na lastne stroške vsa izvršena dela zaščititi proti vremenskim vplivom in drugimi poškodbami. Izvajalec je dolžan pri zavarovalnici zavarovati svojo opremo in opremo podizvajalcev proti vsem rizikom do predaje objekta in je za to polno odgovoren.</w:t>
      </w:r>
    </w:p>
    <w:p w14:paraId="557B2A5A" w14:textId="77777777" w:rsidR="00031149" w:rsidRPr="00031149" w:rsidRDefault="00031149" w:rsidP="0038147A">
      <w:pPr>
        <w:jc w:val="both"/>
        <w:rPr>
          <w:sz w:val="22"/>
          <w:szCs w:val="22"/>
        </w:rPr>
      </w:pPr>
    </w:p>
    <w:p w14:paraId="7114A3B2" w14:textId="77777777" w:rsidR="00031149" w:rsidRPr="00031149" w:rsidRDefault="00031149" w:rsidP="0038147A">
      <w:pPr>
        <w:jc w:val="both"/>
        <w:rPr>
          <w:sz w:val="22"/>
          <w:szCs w:val="22"/>
        </w:rPr>
      </w:pPr>
      <w:r w:rsidRPr="00031149">
        <w:rPr>
          <w:sz w:val="22"/>
          <w:szCs w:val="22"/>
        </w:rPr>
        <w:t>V primeru, da pride do škode pri izvedbi pogodbenih obveznosti zaradi odgovornosti izvajalca, mora le-ta na svoje stroške nadomestiti, popraviti ali postaviti in dovršiti dela, ki morajo biti opravljena v skladu s pogodbenimi določili in navodili naročnika.</w:t>
      </w:r>
    </w:p>
    <w:p w14:paraId="3FD8DE2C" w14:textId="77777777" w:rsidR="00031149" w:rsidRPr="00031149" w:rsidRDefault="00031149" w:rsidP="0038147A">
      <w:pPr>
        <w:jc w:val="both"/>
        <w:rPr>
          <w:sz w:val="22"/>
          <w:szCs w:val="22"/>
        </w:rPr>
      </w:pPr>
    </w:p>
    <w:p w14:paraId="7DD01738" w14:textId="77777777" w:rsidR="00031149" w:rsidRPr="00031149" w:rsidRDefault="00031149" w:rsidP="0038147A">
      <w:pPr>
        <w:jc w:val="both"/>
        <w:rPr>
          <w:sz w:val="22"/>
          <w:szCs w:val="22"/>
        </w:rPr>
      </w:pPr>
      <w:r w:rsidRPr="00031149">
        <w:rPr>
          <w:sz w:val="22"/>
          <w:szCs w:val="22"/>
        </w:rPr>
        <w:t>Izvajalec ravno tako odgovarja za vso škodo na prometni infrastrukturi, okolici objekta ter na delih, povzročeno ob izvajanju pogodbenih obveznosti. Izvajalec odgovarja tudi za vso povzročeno škodo, nastalo delavcem in tretjim osebam.</w:t>
      </w:r>
    </w:p>
    <w:p w14:paraId="3317CC5C" w14:textId="77777777" w:rsidR="00031149" w:rsidRPr="00031149" w:rsidRDefault="00031149" w:rsidP="0038147A">
      <w:pPr>
        <w:jc w:val="both"/>
        <w:rPr>
          <w:sz w:val="22"/>
          <w:szCs w:val="22"/>
        </w:rPr>
      </w:pPr>
    </w:p>
    <w:p w14:paraId="3307B991" w14:textId="77777777" w:rsidR="00031149" w:rsidRPr="00031149" w:rsidRDefault="00031149" w:rsidP="0038147A">
      <w:pPr>
        <w:jc w:val="both"/>
        <w:rPr>
          <w:sz w:val="22"/>
          <w:szCs w:val="22"/>
        </w:rPr>
      </w:pPr>
      <w:r w:rsidRPr="00031149">
        <w:rPr>
          <w:sz w:val="22"/>
          <w:szCs w:val="22"/>
        </w:rPr>
        <w:t>Izvajalec je odgovoren za vso škodo, ki bi nastala kot posledica emisij škodljivih snovi v času gradnje, z vplivi na kvaliteto površinskih voda, podtalnice in okolja.</w:t>
      </w:r>
    </w:p>
    <w:p w14:paraId="4A66C8D7" w14:textId="77777777" w:rsidR="00031149" w:rsidRPr="00031149" w:rsidRDefault="00031149" w:rsidP="0038147A">
      <w:pPr>
        <w:jc w:val="both"/>
        <w:rPr>
          <w:sz w:val="22"/>
          <w:szCs w:val="22"/>
        </w:rPr>
      </w:pPr>
    </w:p>
    <w:p w14:paraId="6433BFC9" w14:textId="279900C3" w:rsidR="00031149" w:rsidRPr="00224FA8" w:rsidRDefault="00031149" w:rsidP="0038147A">
      <w:pPr>
        <w:jc w:val="both"/>
        <w:rPr>
          <w:b/>
          <w:bCs/>
          <w:sz w:val="22"/>
          <w:szCs w:val="22"/>
        </w:rPr>
      </w:pPr>
      <w:r w:rsidRPr="00224FA8">
        <w:rPr>
          <w:b/>
          <w:bCs/>
          <w:sz w:val="22"/>
          <w:szCs w:val="22"/>
        </w:rPr>
        <w:t>VAROVANJE IN UPRAVLJANJE GRADBIŠČA</w:t>
      </w:r>
    </w:p>
    <w:p w14:paraId="30518080" w14:textId="77777777" w:rsidR="00031149" w:rsidRPr="00031149" w:rsidRDefault="00031149" w:rsidP="0038147A">
      <w:pPr>
        <w:jc w:val="both"/>
        <w:rPr>
          <w:sz w:val="22"/>
          <w:szCs w:val="22"/>
        </w:rPr>
      </w:pPr>
    </w:p>
    <w:p w14:paraId="41BB795B" w14:textId="77777777" w:rsidR="00031149" w:rsidRPr="00031149" w:rsidRDefault="00031149" w:rsidP="0038147A">
      <w:pPr>
        <w:jc w:val="center"/>
        <w:rPr>
          <w:sz w:val="22"/>
          <w:szCs w:val="22"/>
        </w:rPr>
      </w:pPr>
      <w:r w:rsidRPr="00031149">
        <w:rPr>
          <w:sz w:val="22"/>
          <w:szCs w:val="22"/>
        </w:rPr>
        <w:t>18. člen</w:t>
      </w:r>
    </w:p>
    <w:p w14:paraId="502B5D24" w14:textId="77777777" w:rsidR="00031149" w:rsidRPr="00031149" w:rsidRDefault="00031149" w:rsidP="0038147A">
      <w:pPr>
        <w:jc w:val="both"/>
        <w:rPr>
          <w:sz w:val="22"/>
          <w:szCs w:val="22"/>
        </w:rPr>
      </w:pPr>
    </w:p>
    <w:p w14:paraId="2AA11A0D" w14:textId="77777777" w:rsidR="00031149" w:rsidRPr="00031149" w:rsidRDefault="00031149" w:rsidP="0038147A">
      <w:pPr>
        <w:jc w:val="both"/>
        <w:rPr>
          <w:sz w:val="22"/>
          <w:szCs w:val="22"/>
        </w:rPr>
      </w:pPr>
      <w:r w:rsidRPr="00031149">
        <w:rPr>
          <w:sz w:val="22"/>
          <w:szCs w:val="22"/>
        </w:rPr>
        <w:t>Izvajalec mora ustrezno zavarovati dele objekta oziroma prostore naročnika, ki jih bo uporabljal pri izvajanju del.</w:t>
      </w:r>
    </w:p>
    <w:p w14:paraId="017134C0" w14:textId="77777777" w:rsidR="00031149" w:rsidRPr="00031149" w:rsidRDefault="00031149" w:rsidP="0038147A">
      <w:pPr>
        <w:jc w:val="both"/>
        <w:rPr>
          <w:sz w:val="22"/>
          <w:szCs w:val="22"/>
        </w:rPr>
      </w:pPr>
    </w:p>
    <w:p w14:paraId="6F015CEC" w14:textId="77777777" w:rsidR="00031149" w:rsidRPr="00031149" w:rsidRDefault="00031149" w:rsidP="0038147A">
      <w:pPr>
        <w:jc w:val="both"/>
        <w:rPr>
          <w:sz w:val="22"/>
          <w:szCs w:val="22"/>
        </w:rPr>
      </w:pPr>
      <w:r w:rsidRPr="00031149">
        <w:rPr>
          <w:sz w:val="22"/>
          <w:szCs w:val="22"/>
        </w:rPr>
        <w:t>Vsakršno poškodovanje obstoječe komunalno - energetske ali druge infrastrukture, naprav, napeljave, objektov, bremeni izvajalca. Izvajalec nosi stroške ureditve, ki je določena v tem členu in ki bi nastali zaradi neizvajanja zgornjih zahtev.</w:t>
      </w:r>
    </w:p>
    <w:p w14:paraId="028B5402" w14:textId="77777777" w:rsidR="00B67D4C" w:rsidRDefault="00B67D4C" w:rsidP="0038147A">
      <w:pPr>
        <w:jc w:val="both"/>
        <w:rPr>
          <w:sz w:val="22"/>
          <w:szCs w:val="22"/>
        </w:rPr>
      </w:pPr>
    </w:p>
    <w:p w14:paraId="76E6F563" w14:textId="74E4A498" w:rsidR="00031149" w:rsidRPr="00224FA8" w:rsidRDefault="00031149" w:rsidP="0038147A">
      <w:pPr>
        <w:jc w:val="both"/>
        <w:rPr>
          <w:b/>
          <w:bCs/>
          <w:sz w:val="22"/>
          <w:szCs w:val="22"/>
        </w:rPr>
      </w:pPr>
      <w:r w:rsidRPr="00224FA8">
        <w:rPr>
          <w:b/>
          <w:bCs/>
          <w:sz w:val="22"/>
          <w:szCs w:val="22"/>
        </w:rPr>
        <w:t>ZAŠČITA OKOLJA</w:t>
      </w:r>
    </w:p>
    <w:p w14:paraId="1560C902" w14:textId="77777777" w:rsidR="00031149" w:rsidRPr="00031149" w:rsidRDefault="00031149" w:rsidP="0038147A">
      <w:pPr>
        <w:jc w:val="both"/>
        <w:rPr>
          <w:sz w:val="22"/>
          <w:szCs w:val="22"/>
        </w:rPr>
      </w:pPr>
    </w:p>
    <w:p w14:paraId="3D0C16E3" w14:textId="77777777" w:rsidR="00031149" w:rsidRPr="00031149" w:rsidRDefault="00031149" w:rsidP="0038147A">
      <w:pPr>
        <w:jc w:val="center"/>
        <w:rPr>
          <w:sz w:val="22"/>
          <w:szCs w:val="22"/>
        </w:rPr>
      </w:pPr>
      <w:r w:rsidRPr="00031149">
        <w:rPr>
          <w:sz w:val="22"/>
          <w:szCs w:val="22"/>
        </w:rPr>
        <w:t>19. člen</w:t>
      </w:r>
    </w:p>
    <w:p w14:paraId="13D6CF0B" w14:textId="77777777" w:rsidR="00031149" w:rsidRPr="00031149" w:rsidRDefault="00031149" w:rsidP="0038147A">
      <w:pPr>
        <w:jc w:val="both"/>
        <w:rPr>
          <w:sz w:val="22"/>
          <w:szCs w:val="22"/>
        </w:rPr>
      </w:pPr>
    </w:p>
    <w:p w14:paraId="32D1A4E6" w14:textId="77777777" w:rsidR="00031149" w:rsidRPr="00031149" w:rsidRDefault="00031149" w:rsidP="0038147A">
      <w:pPr>
        <w:jc w:val="both"/>
        <w:rPr>
          <w:sz w:val="22"/>
          <w:szCs w:val="22"/>
        </w:rPr>
      </w:pPr>
      <w:r w:rsidRPr="00031149">
        <w:rPr>
          <w:sz w:val="22"/>
          <w:szCs w:val="22"/>
        </w:rPr>
        <w:t>Izvajalec mora v času trajanja gradnje na svoje stroške izvesti vse potrebne ukrepe za zaščito okolja v skladu z veljavno zakonodajo. Stroški za spremljanje in izvedbo sanacijskih ukrepov za varstvo in zaščito okolja morajo biti vsebovani v ponudbeni ceni.</w:t>
      </w:r>
    </w:p>
    <w:p w14:paraId="2FAFE578" w14:textId="77777777" w:rsidR="00031149" w:rsidRPr="00031149" w:rsidRDefault="00031149" w:rsidP="0038147A">
      <w:pPr>
        <w:jc w:val="both"/>
        <w:rPr>
          <w:sz w:val="22"/>
          <w:szCs w:val="22"/>
        </w:rPr>
      </w:pPr>
    </w:p>
    <w:p w14:paraId="0A03053D" w14:textId="77777777" w:rsidR="00031149" w:rsidRPr="00031149" w:rsidRDefault="00031149" w:rsidP="0038147A">
      <w:pPr>
        <w:jc w:val="both"/>
        <w:rPr>
          <w:sz w:val="22"/>
          <w:szCs w:val="22"/>
        </w:rPr>
      </w:pPr>
      <w:r w:rsidRPr="00031149">
        <w:rPr>
          <w:sz w:val="22"/>
          <w:szCs w:val="22"/>
        </w:rPr>
        <w:t>Izvajalec mora delo organizirati tako, da:</w:t>
      </w:r>
    </w:p>
    <w:p w14:paraId="6FCFFAE3" w14:textId="77777777" w:rsidR="00A11783" w:rsidRDefault="00031149" w:rsidP="00C94338">
      <w:pPr>
        <w:pStyle w:val="Odstavekseznama"/>
        <w:numPr>
          <w:ilvl w:val="0"/>
          <w:numId w:val="11"/>
        </w:numPr>
        <w:ind w:left="360"/>
        <w:jc w:val="both"/>
        <w:rPr>
          <w:sz w:val="22"/>
          <w:szCs w:val="22"/>
        </w:rPr>
      </w:pPr>
      <w:r w:rsidRPr="00A11783">
        <w:rPr>
          <w:sz w:val="22"/>
          <w:szCs w:val="22"/>
        </w:rPr>
        <w:t>se pri gradnji uporablja čisto tehnologijo in brezhibne stroje;</w:t>
      </w:r>
    </w:p>
    <w:p w14:paraId="31B0534E" w14:textId="77777777" w:rsidR="00A11783" w:rsidRDefault="00031149" w:rsidP="00C94338">
      <w:pPr>
        <w:pStyle w:val="Odstavekseznama"/>
        <w:numPr>
          <w:ilvl w:val="0"/>
          <w:numId w:val="11"/>
        </w:numPr>
        <w:ind w:left="360"/>
        <w:jc w:val="both"/>
        <w:rPr>
          <w:sz w:val="22"/>
          <w:szCs w:val="22"/>
        </w:rPr>
      </w:pPr>
      <w:r w:rsidRPr="00A11783">
        <w:rPr>
          <w:sz w:val="22"/>
          <w:szCs w:val="22"/>
        </w:rPr>
        <w:t>za gradnjo uporablja stroje, izdelane skladno z emisijskimi normami za tresljaje, ki jih povzročajo gradbeni stroji;</w:t>
      </w:r>
    </w:p>
    <w:p w14:paraId="6C6FABA5" w14:textId="77777777" w:rsidR="00A11783" w:rsidRDefault="00031149" w:rsidP="00C94338">
      <w:pPr>
        <w:pStyle w:val="Odstavekseznama"/>
        <w:numPr>
          <w:ilvl w:val="0"/>
          <w:numId w:val="11"/>
        </w:numPr>
        <w:ind w:left="360"/>
        <w:jc w:val="both"/>
        <w:rPr>
          <w:sz w:val="22"/>
          <w:szCs w:val="22"/>
        </w:rPr>
      </w:pPr>
      <w:r w:rsidRPr="00A11783">
        <w:rPr>
          <w:sz w:val="22"/>
          <w:szCs w:val="22"/>
        </w:rPr>
        <w:t>bo na gradbišču hranil ali začasno skladiščil odpadke, ki nastanejo med izvajanjem del, ločeno po vrstah gradbenih odpadkov iz klasifikacijskega seznama odpadkov;</w:t>
      </w:r>
    </w:p>
    <w:p w14:paraId="45BA292F" w14:textId="77777777" w:rsidR="00A11783" w:rsidRDefault="00031149" w:rsidP="00C94338">
      <w:pPr>
        <w:pStyle w:val="Odstavekseznama"/>
        <w:numPr>
          <w:ilvl w:val="0"/>
          <w:numId w:val="11"/>
        </w:numPr>
        <w:ind w:left="360"/>
        <w:jc w:val="both"/>
        <w:rPr>
          <w:sz w:val="22"/>
          <w:szCs w:val="22"/>
        </w:rPr>
      </w:pPr>
      <w:r w:rsidRPr="00A11783">
        <w:rPr>
          <w:sz w:val="22"/>
          <w:szCs w:val="22"/>
        </w:rPr>
        <w:lastRenderedPageBreak/>
        <w:t>bo sproti oddajal gradbene odpadke, ki nastanejo med izvajanjem del, ločeno po vrstah gradbenih odpadkov iz klasifikacijskega seznama odpadkov zbiralcu oziroma predelovalcu le-teh ter naročniku predložil potrdilo o tem;</w:t>
      </w:r>
    </w:p>
    <w:p w14:paraId="62F04AC3" w14:textId="638D7B25" w:rsidR="00031149" w:rsidRPr="00A11783" w:rsidRDefault="00031149" w:rsidP="00C94338">
      <w:pPr>
        <w:pStyle w:val="Odstavekseznama"/>
        <w:numPr>
          <w:ilvl w:val="0"/>
          <w:numId w:val="11"/>
        </w:numPr>
        <w:ind w:left="360"/>
        <w:jc w:val="both"/>
        <w:rPr>
          <w:sz w:val="22"/>
          <w:szCs w:val="22"/>
        </w:rPr>
      </w:pPr>
      <w:r w:rsidRPr="00A11783">
        <w:rPr>
          <w:sz w:val="22"/>
          <w:szCs w:val="22"/>
        </w:rPr>
        <w:t xml:space="preserve">bodo vsi ostanki gradbenega materiala in kakršnih koli drugi odpadki odpeljani na primerno deponijo </w:t>
      </w:r>
      <w:proofErr w:type="spellStart"/>
      <w:r w:rsidRPr="00A11783">
        <w:rPr>
          <w:sz w:val="22"/>
          <w:szCs w:val="22"/>
        </w:rPr>
        <w:t>t.j</w:t>
      </w:r>
      <w:proofErr w:type="spellEnd"/>
      <w:r w:rsidRPr="00A11783">
        <w:rPr>
          <w:sz w:val="22"/>
          <w:szCs w:val="22"/>
        </w:rPr>
        <w:t>. urejena odlagališča gradbenega materiala, da ne bi v času gradnje prišlo do onesnaženja.</w:t>
      </w:r>
    </w:p>
    <w:p w14:paraId="377112C3" w14:textId="77777777" w:rsidR="00031149" w:rsidRPr="00224FA8" w:rsidRDefault="00031149" w:rsidP="0038147A">
      <w:pPr>
        <w:jc w:val="both"/>
        <w:rPr>
          <w:b/>
          <w:bCs/>
          <w:sz w:val="22"/>
          <w:szCs w:val="22"/>
        </w:rPr>
      </w:pPr>
    </w:p>
    <w:p w14:paraId="07E9A500" w14:textId="11CADBC0" w:rsidR="00031149" w:rsidRPr="00224FA8" w:rsidRDefault="00031149" w:rsidP="0038147A">
      <w:pPr>
        <w:jc w:val="both"/>
        <w:rPr>
          <w:b/>
          <w:bCs/>
          <w:sz w:val="22"/>
          <w:szCs w:val="22"/>
        </w:rPr>
      </w:pPr>
      <w:r w:rsidRPr="00224FA8">
        <w:rPr>
          <w:b/>
          <w:bCs/>
          <w:sz w:val="22"/>
          <w:szCs w:val="22"/>
        </w:rPr>
        <w:t>POGODBENA KAZEN</w:t>
      </w:r>
    </w:p>
    <w:p w14:paraId="296BA288" w14:textId="77777777" w:rsidR="00031149" w:rsidRPr="00031149" w:rsidRDefault="00031149" w:rsidP="0038147A">
      <w:pPr>
        <w:jc w:val="both"/>
        <w:rPr>
          <w:sz w:val="22"/>
          <w:szCs w:val="22"/>
        </w:rPr>
      </w:pPr>
    </w:p>
    <w:p w14:paraId="2146F15B" w14:textId="77777777" w:rsidR="00031149" w:rsidRPr="00031149" w:rsidRDefault="00031149" w:rsidP="0038147A">
      <w:pPr>
        <w:jc w:val="center"/>
        <w:rPr>
          <w:sz w:val="22"/>
          <w:szCs w:val="22"/>
        </w:rPr>
      </w:pPr>
      <w:r w:rsidRPr="00031149">
        <w:rPr>
          <w:sz w:val="22"/>
          <w:szCs w:val="22"/>
        </w:rPr>
        <w:t>20. člen</w:t>
      </w:r>
    </w:p>
    <w:p w14:paraId="39A60182" w14:textId="77777777" w:rsidR="00031149" w:rsidRPr="00031149" w:rsidRDefault="00031149" w:rsidP="0038147A">
      <w:pPr>
        <w:jc w:val="both"/>
        <w:rPr>
          <w:sz w:val="22"/>
          <w:szCs w:val="22"/>
        </w:rPr>
      </w:pPr>
    </w:p>
    <w:p w14:paraId="30949CB6" w14:textId="77777777" w:rsidR="00031149" w:rsidRPr="00031149" w:rsidRDefault="00031149" w:rsidP="0038147A">
      <w:pPr>
        <w:jc w:val="both"/>
        <w:rPr>
          <w:sz w:val="22"/>
          <w:szCs w:val="22"/>
        </w:rPr>
      </w:pPr>
      <w:r w:rsidRPr="00031149">
        <w:rPr>
          <w:sz w:val="22"/>
          <w:szCs w:val="22"/>
        </w:rPr>
        <w:t>V primeru, da izvajalec preda objekt z zamudo po svoji krivdi, ima naročnik pravico zaračunati izvajalcu pogodbeno dogovorjeno kazen, ki znaša 0,5 % (pol procenta) od skupne vrednosti pogodbenih del za vsak zamujeni dan. Vsota pogodbene kazni lahko znaša največ 10% (deset odstotkov) od skupne vrednosti pogodbenih del, kar se izvajalcu obračuna pri končni situaciji.</w:t>
      </w:r>
    </w:p>
    <w:p w14:paraId="504CCCB4" w14:textId="77777777" w:rsidR="00031149" w:rsidRPr="00031149" w:rsidRDefault="00031149" w:rsidP="0038147A">
      <w:pPr>
        <w:jc w:val="both"/>
        <w:rPr>
          <w:sz w:val="22"/>
          <w:szCs w:val="22"/>
        </w:rPr>
      </w:pPr>
      <w:r w:rsidRPr="00031149">
        <w:rPr>
          <w:sz w:val="22"/>
          <w:szCs w:val="22"/>
        </w:rPr>
        <w:tab/>
      </w:r>
    </w:p>
    <w:p w14:paraId="2D560662" w14:textId="77777777" w:rsidR="00031149" w:rsidRPr="00031149" w:rsidRDefault="00031149" w:rsidP="0038147A">
      <w:pPr>
        <w:jc w:val="both"/>
        <w:rPr>
          <w:sz w:val="22"/>
          <w:szCs w:val="22"/>
        </w:rPr>
      </w:pPr>
      <w:r w:rsidRPr="00031149">
        <w:rPr>
          <w:sz w:val="22"/>
          <w:szCs w:val="22"/>
        </w:rPr>
        <w:t>V primeru zamude planiranih rokov po terminskem planu lahko naročnik zaračuna pogodbeno kazen v višini pol procenta 0,5 % od pogodbene vrednosti z DDV za vsak dan zamude že med izvajanjem del.</w:t>
      </w:r>
    </w:p>
    <w:p w14:paraId="583FB425" w14:textId="77777777" w:rsidR="00031149" w:rsidRPr="00031149" w:rsidRDefault="00031149" w:rsidP="0038147A">
      <w:pPr>
        <w:jc w:val="both"/>
        <w:rPr>
          <w:sz w:val="22"/>
          <w:szCs w:val="22"/>
        </w:rPr>
      </w:pPr>
    </w:p>
    <w:p w14:paraId="1EEEC16A" w14:textId="77777777" w:rsidR="00031149" w:rsidRPr="00031149" w:rsidRDefault="00031149" w:rsidP="0038147A">
      <w:pPr>
        <w:jc w:val="both"/>
        <w:rPr>
          <w:sz w:val="22"/>
          <w:szCs w:val="22"/>
        </w:rPr>
      </w:pPr>
      <w:r w:rsidRPr="00031149">
        <w:rPr>
          <w:sz w:val="22"/>
          <w:szCs w:val="22"/>
        </w:rPr>
        <w:t>Za uveljavljanje pogodbene kazni naročnik izvajalcu izstavi račun, ki ga je izvajalec dolžan poravnati v osmih (8) dneh od izstavitve.</w:t>
      </w:r>
    </w:p>
    <w:p w14:paraId="487ECE68" w14:textId="77777777" w:rsidR="00031149" w:rsidRPr="00031149" w:rsidRDefault="00031149" w:rsidP="0038147A">
      <w:pPr>
        <w:jc w:val="both"/>
        <w:rPr>
          <w:sz w:val="22"/>
          <w:szCs w:val="22"/>
        </w:rPr>
      </w:pPr>
      <w:r w:rsidRPr="00031149">
        <w:rPr>
          <w:sz w:val="22"/>
          <w:szCs w:val="22"/>
        </w:rPr>
        <w:tab/>
      </w:r>
    </w:p>
    <w:p w14:paraId="43C14FE3" w14:textId="2E5D08E7" w:rsidR="00031149" w:rsidRPr="00224FA8" w:rsidRDefault="00031149" w:rsidP="0038147A">
      <w:pPr>
        <w:jc w:val="both"/>
        <w:rPr>
          <w:b/>
          <w:bCs/>
          <w:sz w:val="22"/>
          <w:szCs w:val="22"/>
        </w:rPr>
      </w:pPr>
      <w:r w:rsidRPr="00224FA8">
        <w:rPr>
          <w:b/>
          <w:bCs/>
          <w:sz w:val="22"/>
          <w:szCs w:val="22"/>
        </w:rPr>
        <w:t>PRIMOPREDAJA IZVRŠENIH DEL</w:t>
      </w:r>
    </w:p>
    <w:p w14:paraId="6A2284B7" w14:textId="77777777" w:rsidR="00031149" w:rsidRPr="00031149" w:rsidRDefault="00031149" w:rsidP="0038147A">
      <w:pPr>
        <w:jc w:val="both"/>
        <w:rPr>
          <w:sz w:val="22"/>
          <w:szCs w:val="22"/>
        </w:rPr>
      </w:pPr>
    </w:p>
    <w:p w14:paraId="494A44BC" w14:textId="77777777" w:rsidR="00031149" w:rsidRPr="00031149" w:rsidRDefault="00031149" w:rsidP="0038147A">
      <w:pPr>
        <w:jc w:val="center"/>
        <w:rPr>
          <w:sz w:val="22"/>
          <w:szCs w:val="22"/>
        </w:rPr>
      </w:pPr>
      <w:r w:rsidRPr="00031149">
        <w:rPr>
          <w:sz w:val="22"/>
          <w:szCs w:val="22"/>
        </w:rPr>
        <w:t>21. člen</w:t>
      </w:r>
    </w:p>
    <w:p w14:paraId="413BBB7C" w14:textId="77777777" w:rsidR="00031149" w:rsidRPr="00031149" w:rsidRDefault="00031149" w:rsidP="0038147A">
      <w:pPr>
        <w:jc w:val="both"/>
        <w:rPr>
          <w:sz w:val="22"/>
          <w:szCs w:val="22"/>
        </w:rPr>
      </w:pPr>
    </w:p>
    <w:p w14:paraId="2B94600F" w14:textId="6CE0AE20" w:rsidR="00031149" w:rsidRDefault="00031149" w:rsidP="0038147A">
      <w:pPr>
        <w:jc w:val="both"/>
        <w:rPr>
          <w:sz w:val="22"/>
          <w:szCs w:val="22"/>
        </w:rPr>
      </w:pPr>
      <w:r w:rsidRPr="00031149">
        <w:rPr>
          <w:sz w:val="22"/>
          <w:szCs w:val="22"/>
        </w:rPr>
        <w:t xml:space="preserve">Kvalitetni in količinski pregled pogodbenih del opravijo pooblaščenci naročnika, uporabnika objekta in izvajalca v 8 dneh po obvestilu izvajalca o dokončanju del. V primeru ugotovljenih pomanjkljivosti se izvajalcu določi rok za njihovo odpravo. </w:t>
      </w:r>
    </w:p>
    <w:p w14:paraId="0284EAAE" w14:textId="77777777" w:rsidR="00323982" w:rsidRPr="00031149" w:rsidRDefault="00323982" w:rsidP="0038147A">
      <w:pPr>
        <w:jc w:val="both"/>
        <w:rPr>
          <w:sz w:val="22"/>
          <w:szCs w:val="22"/>
        </w:rPr>
      </w:pPr>
    </w:p>
    <w:p w14:paraId="7635FB62" w14:textId="77777777" w:rsidR="00031149" w:rsidRPr="00031149" w:rsidRDefault="00031149" w:rsidP="0038147A">
      <w:pPr>
        <w:jc w:val="both"/>
        <w:rPr>
          <w:sz w:val="22"/>
          <w:szCs w:val="22"/>
        </w:rPr>
      </w:pPr>
      <w:r w:rsidRPr="00031149">
        <w:rPr>
          <w:sz w:val="22"/>
          <w:szCs w:val="22"/>
        </w:rPr>
        <w:t>Izvajalec se zavezuje, da bo v tem primeru v najkrajšem možnem času na svoje stroške izvedel potrebne spremembe oziroma popravila. Če izvajalec te svoje obveze ne bo izpolnil v določenem roku ali kljub izvedenim spremembam in/oz. popravilom ne bo uspešno izveden ponovni kvalitetni pregled objekta, ima naročnik pravico do odškodnine. V teh primerih ima naročnik pravico odpravo pomanjkljivosti naročiti pri tretji osebi in izvajalcu zaračunati stroške popravila in odškodnino v višini 10% celotne pogodbene vrednosti.</w:t>
      </w:r>
    </w:p>
    <w:p w14:paraId="0FF9D9F0" w14:textId="77777777" w:rsidR="00031149" w:rsidRPr="00031149" w:rsidRDefault="00031149" w:rsidP="0038147A">
      <w:pPr>
        <w:jc w:val="both"/>
        <w:rPr>
          <w:sz w:val="22"/>
          <w:szCs w:val="22"/>
        </w:rPr>
      </w:pPr>
    </w:p>
    <w:p w14:paraId="7F2A7F0F" w14:textId="402BBBCD" w:rsidR="00031149" w:rsidRDefault="00031149" w:rsidP="0038147A">
      <w:pPr>
        <w:jc w:val="both"/>
        <w:rPr>
          <w:sz w:val="22"/>
          <w:szCs w:val="22"/>
        </w:rPr>
      </w:pPr>
      <w:r w:rsidRPr="00031149">
        <w:rPr>
          <w:sz w:val="22"/>
          <w:szCs w:val="22"/>
        </w:rPr>
        <w:t>Po pisni izjavi izvajalca, da je napake odpravil, se ponovno pregleda izvršena dela in izvrši primopredajo, ter pristopi h končnemu obračunu.</w:t>
      </w:r>
      <w:r w:rsidRPr="00031149">
        <w:rPr>
          <w:sz w:val="22"/>
          <w:szCs w:val="22"/>
        </w:rPr>
        <w:tab/>
      </w:r>
    </w:p>
    <w:p w14:paraId="68D06FDB" w14:textId="77777777" w:rsidR="00323982" w:rsidRPr="00031149" w:rsidRDefault="00323982" w:rsidP="0038147A">
      <w:pPr>
        <w:jc w:val="both"/>
        <w:rPr>
          <w:sz w:val="22"/>
          <w:szCs w:val="22"/>
        </w:rPr>
      </w:pPr>
    </w:p>
    <w:p w14:paraId="1C596F77" w14:textId="77777777" w:rsidR="00031149" w:rsidRPr="00031149" w:rsidRDefault="00031149" w:rsidP="0038147A">
      <w:pPr>
        <w:jc w:val="both"/>
        <w:rPr>
          <w:sz w:val="22"/>
          <w:szCs w:val="22"/>
        </w:rPr>
      </w:pPr>
      <w:r w:rsidRPr="00031149">
        <w:rPr>
          <w:sz w:val="22"/>
          <w:szCs w:val="22"/>
        </w:rPr>
        <w:t xml:space="preserve">Za primopredajo se sestavi komisija predstavnikov naročnika, uporabnika, izvajalca ter strokovnega nadzora, ki zapisniško prevzame dela. </w:t>
      </w:r>
    </w:p>
    <w:p w14:paraId="2E15FC60" w14:textId="77777777" w:rsidR="00031149" w:rsidRPr="00031149" w:rsidRDefault="00031149" w:rsidP="0038147A">
      <w:pPr>
        <w:jc w:val="both"/>
        <w:rPr>
          <w:sz w:val="22"/>
          <w:szCs w:val="22"/>
        </w:rPr>
      </w:pPr>
    </w:p>
    <w:p w14:paraId="1C7FC80B" w14:textId="77777777" w:rsidR="00031149" w:rsidRPr="00031149" w:rsidRDefault="00031149" w:rsidP="0038147A">
      <w:pPr>
        <w:jc w:val="both"/>
        <w:rPr>
          <w:sz w:val="22"/>
          <w:szCs w:val="22"/>
        </w:rPr>
      </w:pPr>
      <w:r w:rsidRPr="00031149">
        <w:rPr>
          <w:sz w:val="22"/>
          <w:szCs w:val="22"/>
        </w:rPr>
        <w:t>Pogoji za primopredajo objekta bodo izpolnjeni, ko bo izvajalec:</w:t>
      </w:r>
    </w:p>
    <w:p w14:paraId="33BA2ED8" w14:textId="77777777" w:rsidR="00A11783" w:rsidRDefault="00031149" w:rsidP="00C94338">
      <w:pPr>
        <w:pStyle w:val="Odstavekseznama"/>
        <w:numPr>
          <w:ilvl w:val="0"/>
          <w:numId w:val="12"/>
        </w:numPr>
        <w:ind w:left="360"/>
        <w:jc w:val="both"/>
        <w:rPr>
          <w:sz w:val="22"/>
          <w:szCs w:val="22"/>
        </w:rPr>
      </w:pPr>
      <w:r w:rsidRPr="00A11783">
        <w:rPr>
          <w:sz w:val="22"/>
          <w:szCs w:val="22"/>
        </w:rPr>
        <w:t>izvršil vsa pogodbeno dogovorjena dela,</w:t>
      </w:r>
    </w:p>
    <w:p w14:paraId="3E6FAC28" w14:textId="77777777" w:rsidR="00A11783" w:rsidRDefault="00031149" w:rsidP="00C94338">
      <w:pPr>
        <w:pStyle w:val="Odstavekseznama"/>
        <w:numPr>
          <w:ilvl w:val="0"/>
          <w:numId w:val="12"/>
        </w:numPr>
        <w:ind w:left="360"/>
        <w:jc w:val="both"/>
        <w:rPr>
          <w:sz w:val="22"/>
          <w:szCs w:val="22"/>
        </w:rPr>
      </w:pPr>
      <w:r w:rsidRPr="00A11783">
        <w:rPr>
          <w:sz w:val="22"/>
          <w:szCs w:val="22"/>
        </w:rPr>
        <w:t>odpravil vse pomanjkljivosti s tehničnega in kvalitetnega pregleda,</w:t>
      </w:r>
    </w:p>
    <w:p w14:paraId="1EA14D5A" w14:textId="2374445F" w:rsidR="00031149" w:rsidRPr="00A11783" w:rsidRDefault="00031149" w:rsidP="00C94338">
      <w:pPr>
        <w:pStyle w:val="Odstavekseznama"/>
        <w:numPr>
          <w:ilvl w:val="0"/>
          <w:numId w:val="12"/>
        </w:numPr>
        <w:ind w:left="360"/>
        <w:jc w:val="both"/>
        <w:rPr>
          <w:sz w:val="22"/>
          <w:szCs w:val="22"/>
        </w:rPr>
      </w:pPr>
      <w:r w:rsidRPr="00A11783">
        <w:rPr>
          <w:sz w:val="22"/>
          <w:szCs w:val="22"/>
        </w:rPr>
        <w:t>predal naročniku vso potrebno dokumentacijo.</w:t>
      </w:r>
    </w:p>
    <w:p w14:paraId="2D213AC8" w14:textId="5D2C447C" w:rsidR="00031149" w:rsidRPr="00031149" w:rsidRDefault="00031149" w:rsidP="0038147A">
      <w:pPr>
        <w:jc w:val="both"/>
        <w:rPr>
          <w:sz w:val="22"/>
          <w:szCs w:val="22"/>
        </w:rPr>
      </w:pPr>
      <w:r w:rsidRPr="00031149">
        <w:rPr>
          <w:sz w:val="22"/>
          <w:szCs w:val="22"/>
        </w:rPr>
        <w:t>Izjavo o odpravi pomanjkljivosti pripravi izvajalec, potrdi pa nadzorna služba naročnika.</w:t>
      </w:r>
    </w:p>
    <w:p w14:paraId="6ED8DEA6" w14:textId="77777777" w:rsidR="00031149" w:rsidRPr="00031149" w:rsidRDefault="00031149" w:rsidP="0038147A">
      <w:pPr>
        <w:jc w:val="both"/>
        <w:rPr>
          <w:sz w:val="22"/>
          <w:szCs w:val="22"/>
        </w:rPr>
      </w:pPr>
      <w:r w:rsidRPr="00031149">
        <w:rPr>
          <w:sz w:val="22"/>
          <w:szCs w:val="22"/>
        </w:rPr>
        <w:tab/>
      </w:r>
    </w:p>
    <w:p w14:paraId="10E277E6" w14:textId="064C2D9B" w:rsidR="00031149" w:rsidRPr="00031149" w:rsidRDefault="00031149" w:rsidP="0038147A">
      <w:pPr>
        <w:jc w:val="both"/>
        <w:rPr>
          <w:sz w:val="22"/>
          <w:szCs w:val="22"/>
        </w:rPr>
      </w:pPr>
      <w:r w:rsidRPr="00031149">
        <w:rPr>
          <w:sz w:val="22"/>
          <w:szCs w:val="22"/>
        </w:rPr>
        <w:t>S tem so izpolnjeni tudi pogoji za izstavitev končne situacije ter garancije za odpravo pomanjkljivosti v garancijski dobi.</w:t>
      </w:r>
    </w:p>
    <w:p w14:paraId="5B1E741E" w14:textId="77777777" w:rsidR="00031149" w:rsidRPr="00031149" w:rsidRDefault="00031149" w:rsidP="0038147A">
      <w:pPr>
        <w:jc w:val="both"/>
        <w:rPr>
          <w:sz w:val="22"/>
          <w:szCs w:val="22"/>
        </w:rPr>
      </w:pPr>
      <w:r w:rsidRPr="00031149">
        <w:rPr>
          <w:sz w:val="22"/>
          <w:szCs w:val="22"/>
        </w:rPr>
        <w:lastRenderedPageBreak/>
        <w:tab/>
      </w:r>
    </w:p>
    <w:p w14:paraId="3A597A44" w14:textId="337E3DA5" w:rsidR="00031149" w:rsidRPr="00031149" w:rsidRDefault="00031149" w:rsidP="0038147A">
      <w:pPr>
        <w:jc w:val="both"/>
        <w:rPr>
          <w:sz w:val="22"/>
          <w:szCs w:val="22"/>
        </w:rPr>
      </w:pPr>
      <w:r w:rsidRPr="00031149">
        <w:rPr>
          <w:sz w:val="22"/>
          <w:szCs w:val="22"/>
        </w:rPr>
        <w:t xml:space="preserve">Dostava garancije za odpravo pomanjkljivosti v garancijski dobi je tudi pogoj za plačilo končne situacije. </w:t>
      </w:r>
    </w:p>
    <w:p w14:paraId="15B4549A" w14:textId="77777777" w:rsidR="00031149" w:rsidRPr="00031149" w:rsidRDefault="00031149" w:rsidP="0038147A">
      <w:pPr>
        <w:jc w:val="both"/>
        <w:rPr>
          <w:sz w:val="22"/>
          <w:szCs w:val="22"/>
        </w:rPr>
      </w:pPr>
      <w:r w:rsidRPr="00031149">
        <w:rPr>
          <w:sz w:val="22"/>
          <w:szCs w:val="22"/>
        </w:rPr>
        <w:tab/>
      </w:r>
    </w:p>
    <w:p w14:paraId="421E5FE0" w14:textId="0D0FAE79" w:rsidR="00031149" w:rsidRPr="00031149" w:rsidRDefault="00031149" w:rsidP="0038147A">
      <w:pPr>
        <w:jc w:val="both"/>
        <w:rPr>
          <w:sz w:val="22"/>
          <w:szCs w:val="22"/>
        </w:rPr>
      </w:pPr>
      <w:r w:rsidRPr="00031149">
        <w:rPr>
          <w:sz w:val="22"/>
          <w:szCs w:val="22"/>
        </w:rPr>
        <w:t>Izvajalec mora garancijo za odpravo pomanjkljivosti v garancijski dobi dostaviti pred potekom garancije za dobro izvedbo pogodbenih obveznosti.</w:t>
      </w:r>
    </w:p>
    <w:p w14:paraId="2250FC9A" w14:textId="77777777" w:rsidR="00031149" w:rsidRPr="00031149" w:rsidRDefault="00031149" w:rsidP="0038147A">
      <w:pPr>
        <w:jc w:val="both"/>
        <w:rPr>
          <w:sz w:val="22"/>
          <w:szCs w:val="22"/>
        </w:rPr>
      </w:pPr>
      <w:r w:rsidRPr="00031149">
        <w:rPr>
          <w:sz w:val="22"/>
          <w:szCs w:val="22"/>
        </w:rPr>
        <w:tab/>
      </w:r>
    </w:p>
    <w:p w14:paraId="17F76CD3" w14:textId="2DA50F08" w:rsidR="00031149" w:rsidRPr="00224FA8" w:rsidRDefault="00031149" w:rsidP="0038147A">
      <w:pPr>
        <w:jc w:val="both"/>
        <w:rPr>
          <w:b/>
          <w:bCs/>
          <w:sz w:val="22"/>
          <w:szCs w:val="22"/>
        </w:rPr>
      </w:pPr>
      <w:r w:rsidRPr="00224FA8">
        <w:rPr>
          <w:b/>
          <w:bCs/>
          <w:sz w:val="22"/>
          <w:szCs w:val="22"/>
        </w:rPr>
        <w:t>GARANCIJSKA DOBA</w:t>
      </w:r>
    </w:p>
    <w:p w14:paraId="0A169C12" w14:textId="77777777" w:rsidR="00031149" w:rsidRPr="00011602" w:rsidRDefault="00031149" w:rsidP="0038147A">
      <w:pPr>
        <w:jc w:val="both"/>
        <w:rPr>
          <w:sz w:val="22"/>
          <w:szCs w:val="22"/>
        </w:rPr>
      </w:pPr>
    </w:p>
    <w:p w14:paraId="206E019C" w14:textId="77777777" w:rsidR="00031149" w:rsidRPr="00011602" w:rsidRDefault="00031149" w:rsidP="0038147A">
      <w:pPr>
        <w:jc w:val="center"/>
        <w:rPr>
          <w:sz w:val="22"/>
          <w:szCs w:val="22"/>
        </w:rPr>
      </w:pPr>
      <w:r w:rsidRPr="00011602">
        <w:rPr>
          <w:sz w:val="22"/>
          <w:szCs w:val="22"/>
        </w:rPr>
        <w:t>22. člen</w:t>
      </w:r>
    </w:p>
    <w:p w14:paraId="37407173" w14:textId="77777777" w:rsidR="00031149" w:rsidRPr="00011602" w:rsidRDefault="00031149" w:rsidP="0038147A">
      <w:pPr>
        <w:jc w:val="both"/>
        <w:rPr>
          <w:sz w:val="22"/>
          <w:szCs w:val="22"/>
        </w:rPr>
      </w:pPr>
    </w:p>
    <w:p w14:paraId="5A586227" w14:textId="46EDC588" w:rsidR="00031149" w:rsidRPr="00011602" w:rsidRDefault="00CB763A" w:rsidP="0038147A">
      <w:pPr>
        <w:jc w:val="both"/>
        <w:rPr>
          <w:sz w:val="22"/>
          <w:szCs w:val="22"/>
        </w:rPr>
      </w:pPr>
      <w:r w:rsidRPr="00011602">
        <w:rPr>
          <w:sz w:val="22"/>
          <w:szCs w:val="22"/>
        </w:rPr>
        <w:t>Izvajalec odgovarja za odpravo napak, in sicer:</w:t>
      </w:r>
    </w:p>
    <w:p w14:paraId="2ABFD05E" w14:textId="1BA97773" w:rsidR="00CB763A" w:rsidRPr="00011602" w:rsidRDefault="00CB763A" w:rsidP="0038147A">
      <w:pPr>
        <w:jc w:val="both"/>
        <w:rPr>
          <w:sz w:val="22"/>
          <w:szCs w:val="22"/>
        </w:rPr>
      </w:pPr>
    </w:p>
    <w:p w14:paraId="4F582D53" w14:textId="193A35CC" w:rsidR="00CB763A" w:rsidRPr="00011602" w:rsidRDefault="00CB763A" w:rsidP="00C94338">
      <w:pPr>
        <w:pStyle w:val="Odstavekseznama"/>
        <w:numPr>
          <w:ilvl w:val="0"/>
          <w:numId w:val="18"/>
        </w:numPr>
        <w:jc w:val="both"/>
        <w:rPr>
          <w:sz w:val="22"/>
          <w:szCs w:val="22"/>
        </w:rPr>
      </w:pPr>
      <w:bookmarkStart w:id="81" w:name="_Hlk95827927"/>
      <w:r w:rsidRPr="00011602">
        <w:rPr>
          <w:sz w:val="22"/>
          <w:szCs w:val="22"/>
        </w:rPr>
        <w:t>garancijski rok za solidnost gradnje, predvsem pa za konstrukcijsko trdnost, varnost, fasado in streho je</w:t>
      </w:r>
      <w:r w:rsidRPr="00011602">
        <w:rPr>
          <w:b/>
          <w:bCs/>
          <w:sz w:val="22"/>
          <w:szCs w:val="22"/>
        </w:rPr>
        <w:t xml:space="preserve"> 10 let</w:t>
      </w:r>
    </w:p>
    <w:p w14:paraId="6B67F674" w14:textId="39F65F48" w:rsidR="00CB763A" w:rsidRPr="00011602" w:rsidRDefault="00CB763A" w:rsidP="00C94338">
      <w:pPr>
        <w:pStyle w:val="Odstavekseznama"/>
        <w:numPr>
          <w:ilvl w:val="0"/>
          <w:numId w:val="18"/>
        </w:numPr>
        <w:jc w:val="both"/>
        <w:rPr>
          <w:sz w:val="22"/>
          <w:szCs w:val="22"/>
        </w:rPr>
      </w:pPr>
      <w:r w:rsidRPr="00011602">
        <w:rPr>
          <w:sz w:val="22"/>
          <w:szCs w:val="22"/>
        </w:rPr>
        <w:t xml:space="preserve">garancijski rok za ostale napake pri delu ter napake na opremi in napravah je </w:t>
      </w:r>
      <w:r w:rsidRPr="00011602">
        <w:rPr>
          <w:b/>
          <w:bCs/>
          <w:sz w:val="22"/>
          <w:szCs w:val="22"/>
        </w:rPr>
        <w:t xml:space="preserve">5 let, </w:t>
      </w:r>
    </w:p>
    <w:p w14:paraId="3BB21CCE" w14:textId="41B32688" w:rsidR="00CB763A" w:rsidRPr="00011602" w:rsidRDefault="00CB763A" w:rsidP="00CB763A">
      <w:pPr>
        <w:jc w:val="both"/>
        <w:rPr>
          <w:sz w:val="22"/>
          <w:szCs w:val="22"/>
        </w:rPr>
      </w:pPr>
    </w:p>
    <w:p w14:paraId="10DA0D98" w14:textId="79F7708C" w:rsidR="00CB763A" w:rsidRPr="00011602" w:rsidRDefault="00CB763A" w:rsidP="00CB763A">
      <w:pPr>
        <w:jc w:val="both"/>
        <w:rPr>
          <w:sz w:val="22"/>
          <w:szCs w:val="22"/>
        </w:rPr>
      </w:pPr>
      <w:r w:rsidRPr="00011602">
        <w:rPr>
          <w:sz w:val="22"/>
          <w:szCs w:val="22"/>
        </w:rPr>
        <w:t>po uspešno opravljeni primopredaji del.</w:t>
      </w:r>
    </w:p>
    <w:p w14:paraId="24A5993B" w14:textId="4EEB86A9" w:rsidR="00CB763A" w:rsidRPr="00011602" w:rsidRDefault="00CB763A" w:rsidP="00CB763A">
      <w:pPr>
        <w:jc w:val="both"/>
        <w:rPr>
          <w:sz w:val="22"/>
          <w:szCs w:val="22"/>
        </w:rPr>
      </w:pPr>
    </w:p>
    <w:p w14:paraId="3C99E905" w14:textId="63EA6F6D" w:rsidR="00CB763A" w:rsidRPr="00011602" w:rsidRDefault="00CB763A" w:rsidP="00CB763A">
      <w:pPr>
        <w:jc w:val="both"/>
        <w:rPr>
          <w:sz w:val="22"/>
          <w:szCs w:val="22"/>
        </w:rPr>
      </w:pPr>
      <w:r w:rsidRPr="00011602">
        <w:rPr>
          <w:sz w:val="22"/>
          <w:szCs w:val="22"/>
        </w:rPr>
        <w:t xml:space="preserve">V garancijski dobi je izvajalec dolžan na lastne stroške odpraviti vse hibe, ki so nastale na delih iz. 1 člena te pogodbe </w:t>
      </w:r>
      <w:r w:rsidR="0010518B" w:rsidRPr="00011602">
        <w:rPr>
          <w:sz w:val="22"/>
          <w:szCs w:val="22"/>
        </w:rPr>
        <w:t xml:space="preserve"> po njegovi krivdi in niso posledica rabe objekta.</w:t>
      </w:r>
    </w:p>
    <w:p w14:paraId="33C19BC3" w14:textId="77777777" w:rsidR="0010518B" w:rsidRPr="00011602" w:rsidRDefault="0010518B" w:rsidP="00CB763A">
      <w:pPr>
        <w:jc w:val="both"/>
        <w:rPr>
          <w:sz w:val="22"/>
          <w:szCs w:val="22"/>
        </w:rPr>
      </w:pPr>
    </w:p>
    <w:p w14:paraId="00C9B675" w14:textId="75B57F8F" w:rsidR="00CB763A" w:rsidRPr="00011602" w:rsidRDefault="00CB763A" w:rsidP="00CB763A">
      <w:pPr>
        <w:jc w:val="both"/>
        <w:rPr>
          <w:sz w:val="22"/>
          <w:szCs w:val="22"/>
        </w:rPr>
      </w:pPr>
      <w:r w:rsidRPr="00011602">
        <w:rPr>
          <w:sz w:val="22"/>
          <w:szCs w:val="22"/>
        </w:rPr>
        <w:t xml:space="preserve">Morebitne skrite napake se obravnavajo v skladu z določili Obligacijskega zakonika. Za zamenjane dele v garancijski dobi prične teči nov garancijski rok z dnem zamenjave. </w:t>
      </w:r>
    </w:p>
    <w:bookmarkEnd w:id="81"/>
    <w:p w14:paraId="0BBA5633" w14:textId="77777777" w:rsidR="00031149" w:rsidRPr="00011602" w:rsidRDefault="00031149" w:rsidP="0038147A">
      <w:pPr>
        <w:jc w:val="both"/>
        <w:rPr>
          <w:sz w:val="22"/>
          <w:szCs w:val="22"/>
        </w:rPr>
      </w:pPr>
    </w:p>
    <w:p w14:paraId="0689A8D0" w14:textId="77777777" w:rsidR="00031149" w:rsidRPr="00031149" w:rsidRDefault="00031149" w:rsidP="0038147A">
      <w:pPr>
        <w:jc w:val="center"/>
        <w:rPr>
          <w:sz w:val="22"/>
          <w:szCs w:val="22"/>
        </w:rPr>
      </w:pPr>
      <w:r w:rsidRPr="00031149">
        <w:rPr>
          <w:sz w:val="22"/>
          <w:szCs w:val="22"/>
        </w:rPr>
        <w:t>23. člen</w:t>
      </w:r>
    </w:p>
    <w:p w14:paraId="6A1DF592" w14:textId="77777777" w:rsidR="00031149" w:rsidRPr="00031149" w:rsidRDefault="00031149" w:rsidP="0038147A">
      <w:pPr>
        <w:jc w:val="both"/>
        <w:rPr>
          <w:sz w:val="22"/>
          <w:szCs w:val="22"/>
        </w:rPr>
      </w:pPr>
    </w:p>
    <w:p w14:paraId="1A62E338" w14:textId="114C94D1" w:rsidR="00031149" w:rsidRDefault="00031149" w:rsidP="0038147A">
      <w:pPr>
        <w:jc w:val="both"/>
        <w:rPr>
          <w:sz w:val="22"/>
          <w:szCs w:val="22"/>
        </w:rPr>
      </w:pPr>
      <w:r w:rsidRPr="00031149">
        <w:rPr>
          <w:sz w:val="22"/>
          <w:szCs w:val="22"/>
        </w:rPr>
        <w:t>V primeru, da se v garancijski dobi pojavi napaka zaradi nesolidnega dela ali materiala, jo mora izvajalec odpraviti na svoje stroške v primernem roku potem, ko ga predstavnik naročnika obvesti o nastali napaki.</w:t>
      </w:r>
    </w:p>
    <w:p w14:paraId="41F5C176" w14:textId="77777777" w:rsidR="00CD2434" w:rsidRPr="00031149" w:rsidRDefault="00CD2434" w:rsidP="0038147A">
      <w:pPr>
        <w:jc w:val="both"/>
        <w:rPr>
          <w:sz w:val="22"/>
          <w:szCs w:val="22"/>
        </w:rPr>
      </w:pPr>
    </w:p>
    <w:p w14:paraId="5EB39483" w14:textId="0C0B93CD" w:rsidR="00031149" w:rsidRDefault="00031149" w:rsidP="0038147A">
      <w:pPr>
        <w:jc w:val="both"/>
        <w:rPr>
          <w:sz w:val="22"/>
          <w:szCs w:val="22"/>
        </w:rPr>
      </w:pPr>
      <w:r w:rsidRPr="00031149">
        <w:rPr>
          <w:sz w:val="22"/>
          <w:szCs w:val="22"/>
        </w:rPr>
        <w:t xml:space="preserve">V primeru, da napake izvajalec ne bo odpravil v dogovorjenem roku, bo naročnik odredil popravilo drugemu izvajalcu, unovčil finančno zavarovanje (bančno garancijo) za odpravo napak v garancijskem roku, ob čemer bo naročnik zaračunal 5 % pribitek na vrednost teh del za kritje svojih režijskih stroškov. </w:t>
      </w:r>
      <w:r w:rsidRPr="00031149">
        <w:rPr>
          <w:sz w:val="22"/>
          <w:szCs w:val="22"/>
        </w:rPr>
        <w:tab/>
      </w:r>
    </w:p>
    <w:p w14:paraId="3331E156" w14:textId="77777777" w:rsidR="00CD2434" w:rsidRPr="00031149" w:rsidRDefault="00CD2434" w:rsidP="0038147A">
      <w:pPr>
        <w:jc w:val="both"/>
        <w:rPr>
          <w:sz w:val="22"/>
          <w:szCs w:val="22"/>
        </w:rPr>
      </w:pPr>
    </w:p>
    <w:p w14:paraId="2A555622" w14:textId="77777777" w:rsidR="00031149" w:rsidRPr="00031149" w:rsidRDefault="00031149" w:rsidP="0038147A">
      <w:pPr>
        <w:jc w:val="both"/>
        <w:rPr>
          <w:sz w:val="22"/>
          <w:szCs w:val="22"/>
        </w:rPr>
      </w:pPr>
      <w:r w:rsidRPr="00031149">
        <w:rPr>
          <w:sz w:val="22"/>
          <w:szCs w:val="22"/>
        </w:rPr>
        <w:t>Za zamenjane dele v garancijski dobi prične z dnem zamenjave dela teči nov garancijski rok.</w:t>
      </w:r>
    </w:p>
    <w:p w14:paraId="26D62973" w14:textId="77777777" w:rsidR="00031149" w:rsidRPr="00031149" w:rsidRDefault="00031149" w:rsidP="0038147A">
      <w:pPr>
        <w:jc w:val="both"/>
        <w:rPr>
          <w:sz w:val="22"/>
          <w:szCs w:val="22"/>
        </w:rPr>
      </w:pPr>
    </w:p>
    <w:p w14:paraId="0100E51E" w14:textId="303E6CCA" w:rsidR="00031149" w:rsidRPr="00224FA8" w:rsidRDefault="00031149" w:rsidP="0038147A">
      <w:pPr>
        <w:jc w:val="both"/>
        <w:rPr>
          <w:b/>
          <w:bCs/>
          <w:sz w:val="22"/>
          <w:szCs w:val="22"/>
        </w:rPr>
      </w:pPr>
      <w:r w:rsidRPr="00224FA8">
        <w:rPr>
          <w:b/>
          <w:bCs/>
          <w:sz w:val="22"/>
          <w:szCs w:val="22"/>
        </w:rPr>
        <w:t>NADZOR NAD IZVAJANJEM DEL</w:t>
      </w:r>
    </w:p>
    <w:p w14:paraId="1A625630" w14:textId="77777777" w:rsidR="00031149" w:rsidRPr="00031149" w:rsidRDefault="00031149" w:rsidP="0038147A">
      <w:pPr>
        <w:jc w:val="both"/>
        <w:rPr>
          <w:sz w:val="22"/>
          <w:szCs w:val="22"/>
        </w:rPr>
      </w:pPr>
    </w:p>
    <w:p w14:paraId="4991424F" w14:textId="77777777" w:rsidR="00031149" w:rsidRPr="00031149" w:rsidRDefault="00031149" w:rsidP="0038147A">
      <w:pPr>
        <w:jc w:val="center"/>
        <w:rPr>
          <w:sz w:val="22"/>
          <w:szCs w:val="22"/>
        </w:rPr>
      </w:pPr>
      <w:r w:rsidRPr="00031149">
        <w:rPr>
          <w:sz w:val="22"/>
          <w:szCs w:val="22"/>
        </w:rPr>
        <w:t>24. člen</w:t>
      </w:r>
    </w:p>
    <w:p w14:paraId="64A9B1FE" w14:textId="78C02DC6" w:rsidR="00031149" w:rsidRDefault="00323982" w:rsidP="0038147A">
      <w:pPr>
        <w:jc w:val="both"/>
        <w:rPr>
          <w:sz w:val="22"/>
          <w:szCs w:val="22"/>
        </w:rPr>
      </w:pPr>
      <w:r>
        <w:rPr>
          <w:sz w:val="22"/>
          <w:szCs w:val="22"/>
        </w:rPr>
        <w:t>Vodja projekta za izdelavo projektne dokumentacije je________________________.</w:t>
      </w:r>
    </w:p>
    <w:p w14:paraId="7FA8F70B" w14:textId="101A536A" w:rsidR="00323982" w:rsidRDefault="00323982" w:rsidP="0038147A">
      <w:pPr>
        <w:jc w:val="both"/>
        <w:rPr>
          <w:sz w:val="22"/>
          <w:szCs w:val="22"/>
        </w:rPr>
      </w:pPr>
    </w:p>
    <w:p w14:paraId="5CFECB12" w14:textId="47FBCDEE" w:rsidR="00323982" w:rsidRPr="00031149" w:rsidRDefault="00323982" w:rsidP="0038147A">
      <w:pPr>
        <w:jc w:val="both"/>
        <w:rPr>
          <w:sz w:val="22"/>
          <w:szCs w:val="22"/>
        </w:rPr>
      </w:pPr>
      <w:r>
        <w:rPr>
          <w:sz w:val="22"/>
          <w:szCs w:val="22"/>
        </w:rPr>
        <w:t>Kot vodja del je imenovan____________________________.</w:t>
      </w:r>
    </w:p>
    <w:p w14:paraId="5CCFAB11" w14:textId="77777777" w:rsidR="00323982" w:rsidRDefault="00323982" w:rsidP="0038147A">
      <w:pPr>
        <w:jc w:val="both"/>
        <w:rPr>
          <w:sz w:val="22"/>
          <w:szCs w:val="22"/>
        </w:rPr>
      </w:pPr>
    </w:p>
    <w:p w14:paraId="5D1E44F9" w14:textId="2285E92A" w:rsidR="00031149" w:rsidRDefault="00031149" w:rsidP="0038147A">
      <w:pPr>
        <w:jc w:val="both"/>
        <w:rPr>
          <w:sz w:val="22"/>
          <w:szCs w:val="22"/>
        </w:rPr>
      </w:pPr>
      <w:r w:rsidRPr="00031149">
        <w:rPr>
          <w:sz w:val="22"/>
          <w:szCs w:val="22"/>
        </w:rPr>
        <w:t xml:space="preserve">Skrbnik pogodbe je </w:t>
      </w:r>
      <w:r w:rsidR="00B67D4C">
        <w:rPr>
          <w:sz w:val="22"/>
          <w:szCs w:val="22"/>
        </w:rPr>
        <w:t>______________</w:t>
      </w:r>
      <w:r w:rsidRPr="00031149">
        <w:rPr>
          <w:sz w:val="22"/>
          <w:szCs w:val="22"/>
        </w:rPr>
        <w:t xml:space="preserve">. </w:t>
      </w:r>
    </w:p>
    <w:p w14:paraId="0E8B1712" w14:textId="77777777" w:rsidR="00323982" w:rsidRPr="00031149" w:rsidRDefault="00323982" w:rsidP="0038147A">
      <w:pPr>
        <w:jc w:val="both"/>
        <w:rPr>
          <w:sz w:val="22"/>
          <w:szCs w:val="22"/>
        </w:rPr>
      </w:pPr>
    </w:p>
    <w:p w14:paraId="6D48ED47" w14:textId="77777777" w:rsidR="00031149" w:rsidRPr="00031149" w:rsidRDefault="00031149" w:rsidP="0038147A">
      <w:pPr>
        <w:jc w:val="both"/>
        <w:rPr>
          <w:sz w:val="22"/>
          <w:szCs w:val="22"/>
        </w:rPr>
      </w:pPr>
      <w:r w:rsidRPr="00031149">
        <w:rPr>
          <w:sz w:val="22"/>
          <w:szCs w:val="22"/>
        </w:rPr>
        <w:t>Izvajalec se zavezuje, da bo skrbnika pogodbe obveščal o postopku izvajanja del v vseh fazah gradnje.</w:t>
      </w:r>
    </w:p>
    <w:p w14:paraId="6DDFECD3" w14:textId="77777777" w:rsidR="00031149" w:rsidRPr="00031149" w:rsidRDefault="00031149" w:rsidP="0038147A">
      <w:pPr>
        <w:jc w:val="both"/>
        <w:rPr>
          <w:sz w:val="22"/>
          <w:szCs w:val="22"/>
        </w:rPr>
      </w:pPr>
    </w:p>
    <w:p w14:paraId="428D5B61" w14:textId="6A213680" w:rsidR="00031149" w:rsidRPr="00224FA8" w:rsidRDefault="00031149" w:rsidP="0038147A">
      <w:pPr>
        <w:jc w:val="both"/>
        <w:rPr>
          <w:b/>
          <w:bCs/>
          <w:sz w:val="22"/>
          <w:szCs w:val="22"/>
        </w:rPr>
      </w:pPr>
      <w:r w:rsidRPr="00224FA8">
        <w:rPr>
          <w:b/>
          <w:bCs/>
          <w:sz w:val="22"/>
          <w:szCs w:val="22"/>
        </w:rPr>
        <w:t>ODSTOP OD POGODBE / RAZDRTJE POGODBE</w:t>
      </w:r>
    </w:p>
    <w:p w14:paraId="43F7747A" w14:textId="77777777" w:rsidR="00031149" w:rsidRPr="00031149" w:rsidRDefault="00031149" w:rsidP="0038147A">
      <w:pPr>
        <w:jc w:val="both"/>
        <w:rPr>
          <w:sz w:val="22"/>
          <w:szCs w:val="22"/>
        </w:rPr>
      </w:pPr>
    </w:p>
    <w:p w14:paraId="073C36CE" w14:textId="77777777" w:rsidR="00031149" w:rsidRPr="00031149" w:rsidRDefault="00031149" w:rsidP="0038147A">
      <w:pPr>
        <w:jc w:val="center"/>
        <w:rPr>
          <w:sz w:val="22"/>
          <w:szCs w:val="22"/>
        </w:rPr>
      </w:pPr>
      <w:r w:rsidRPr="00031149">
        <w:rPr>
          <w:sz w:val="22"/>
          <w:szCs w:val="22"/>
        </w:rPr>
        <w:lastRenderedPageBreak/>
        <w:t>25. člen</w:t>
      </w:r>
    </w:p>
    <w:p w14:paraId="2C0F1F14" w14:textId="77777777" w:rsidR="00031149" w:rsidRPr="00031149" w:rsidRDefault="00031149" w:rsidP="0038147A">
      <w:pPr>
        <w:jc w:val="both"/>
        <w:rPr>
          <w:sz w:val="22"/>
          <w:szCs w:val="22"/>
        </w:rPr>
      </w:pPr>
    </w:p>
    <w:p w14:paraId="5B281C7A" w14:textId="77777777" w:rsidR="00031149" w:rsidRPr="00031149" w:rsidRDefault="00031149" w:rsidP="0038147A">
      <w:pPr>
        <w:jc w:val="both"/>
        <w:rPr>
          <w:sz w:val="22"/>
          <w:szCs w:val="22"/>
        </w:rPr>
      </w:pPr>
      <w:r w:rsidRPr="00031149">
        <w:rPr>
          <w:sz w:val="22"/>
          <w:szCs w:val="22"/>
        </w:rPr>
        <w:t>Naročnik lahko odstopi od  pogodbe brez obveznosti do izvajalca v naslednji primerih:</w:t>
      </w:r>
    </w:p>
    <w:p w14:paraId="1B5556A1" w14:textId="77777777" w:rsidR="00A11783" w:rsidRDefault="00031149" w:rsidP="00C94338">
      <w:pPr>
        <w:pStyle w:val="Odstavekseznama"/>
        <w:numPr>
          <w:ilvl w:val="0"/>
          <w:numId w:val="13"/>
        </w:numPr>
        <w:ind w:left="360"/>
        <w:jc w:val="both"/>
        <w:rPr>
          <w:sz w:val="22"/>
          <w:szCs w:val="22"/>
        </w:rPr>
      </w:pPr>
      <w:r w:rsidRPr="00A11783">
        <w:rPr>
          <w:sz w:val="22"/>
          <w:szCs w:val="22"/>
        </w:rPr>
        <w:t>če izvajalec po pisnem pozivu naročnika ter naknadnem roku z deli ne začne ali jih ob morebitni prekinitvi ne nadaljuje;</w:t>
      </w:r>
    </w:p>
    <w:p w14:paraId="5DFF87DB" w14:textId="77777777" w:rsidR="00A11783" w:rsidRDefault="00031149" w:rsidP="00C94338">
      <w:pPr>
        <w:pStyle w:val="Odstavekseznama"/>
        <w:numPr>
          <w:ilvl w:val="0"/>
          <w:numId w:val="13"/>
        </w:numPr>
        <w:ind w:left="360"/>
        <w:jc w:val="both"/>
        <w:rPr>
          <w:sz w:val="22"/>
          <w:szCs w:val="22"/>
        </w:rPr>
      </w:pPr>
      <w:r w:rsidRPr="00A11783">
        <w:rPr>
          <w:sz w:val="22"/>
          <w:szCs w:val="22"/>
        </w:rPr>
        <w:t>če izvajalec dela izvaja nekvalitetno in v nasprotju s pravili stroke ter s takšnim početjem kljub opozorilom nadzornega organa oziroma predstavnika občine nadaljuje;</w:t>
      </w:r>
    </w:p>
    <w:p w14:paraId="76D8AB55" w14:textId="77777777" w:rsidR="00A11783" w:rsidRDefault="00031149" w:rsidP="00C94338">
      <w:pPr>
        <w:pStyle w:val="Odstavekseznama"/>
        <w:numPr>
          <w:ilvl w:val="0"/>
          <w:numId w:val="13"/>
        </w:numPr>
        <w:ind w:left="360"/>
        <w:jc w:val="both"/>
        <w:rPr>
          <w:sz w:val="22"/>
          <w:szCs w:val="22"/>
        </w:rPr>
      </w:pPr>
      <w:r w:rsidRPr="00A11783">
        <w:rPr>
          <w:sz w:val="22"/>
          <w:szCs w:val="22"/>
        </w:rPr>
        <w:t>če izvajalec brez soglasja naročnika odda dela podizvajalcem, ki niso bili navedeni v ponudbi;</w:t>
      </w:r>
    </w:p>
    <w:p w14:paraId="1C3F6A37" w14:textId="77777777" w:rsidR="00A11783" w:rsidRDefault="00031149" w:rsidP="00C94338">
      <w:pPr>
        <w:pStyle w:val="Odstavekseznama"/>
        <w:numPr>
          <w:ilvl w:val="0"/>
          <w:numId w:val="13"/>
        </w:numPr>
        <w:ind w:left="360"/>
        <w:jc w:val="both"/>
        <w:rPr>
          <w:sz w:val="22"/>
          <w:szCs w:val="22"/>
        </w:rPr>
      </w:pPr>
      <w:r w:rsidRPr="00A11783">
        <w:rPr>
          <w:sz w:val="22"/>
          <w:szCs w:val="22"/>
        </w:rPr>
        <w:t>če izvajalec grobo krši določila te pogodbe in zaostaja z napredovanjem del po svoji krivdi za več kot 20 % po terminskem planu;</w:t>
      </w:r>
    </w:p>
    <w:p w14:paraId="1EDFA9F0" w14:textId="77777777" w:rsidR="00A11783" w:rsidRDefault="00031149" w:rsidP="00C94338">
      <w:pPr>
        <w:pStyle w:val="Odstavekseznama"/>
        <w:numPr>
          <w:ilvl w:val="0"/>
          <w:numId w:val="13"/>
        </w:numPr>
        <w:ind w:left="360"/>
        <w:jc w:val="both"/>
        <w:rPr>
          <w:sz w:val="22"/>
          <w:szCs w:val="22"/>
        </w:rPr>
      </w:pPr>
      <w:r w:rsidRPr="00A11783">
        <w:rPr>
          <w:sz w:val="22"/>
          <w:szCs w:val="22"/>
        </w:rPr>
        <w:t>če izvajalec ne opravlja del po tej pogodbi v skladu s pravili stroke in pogoji v dokumentaciji;</w:t>
      </w:r>
    </w:p>
    <w:p w14:paraId="3D5C3619" w14:textId="77777777" w:rsidR="00A11783" w:rsidRDefault="00031149" w:rsidP="00C94338">
      <w:pPr>
        <w:pStyle w:val="Odstavekseznama"/>
        <w:numPr>
          <w:ilvl w:val="0"/>
          <w:numId w:val="13"/>
        </w:numPr>
        <w:ind w:left="360"/>
        <w:jc w:val="both"/>
        <w:rPr>
          <w:sz w:val="22"/>
          <w:szCs w:val="22"/>
        </w:rPr>
      </w:pPr>
      <w:r w:rsidRPr="00A11783">
        <w:rPr>
          <w:sz w:val="22"/>
          <w:szCs w:val="22"/>
        </w:rPr>
        <w:t>če izvajalec krši druge obveznosti, dogovorjene s to pogodbo;</w:t>
      </w:r>
    </w:p>
    <w:p w14:paraId="0BEAAD37" w14:textId="77777777" w:rsidR="00A11783" w:rsidRDefault="00031149" w:rsidP="00C94338">
      <w:pPr>
        <w:pStyle w:val="Odstavekseznama"/>
        <w:numPr>
          <w:ilvl w:val="0"/>
          <w:numId w:val="13"/>
        </w:numPr>
        <w:ind w:left="360"/>
        <w:jc w:val="both"/>
        <w:rPr>
          <w:sz w:val="22"/>
          <w:szCs w:val="22"/>
        </w:rPr>
      </w:pPr>
      <w:r w:rsidRPr="00A11783">
        <w:rPr>
          <w:sz w:val="22"/>
          <w:szCs w:val="22"/>
        </w:rPr>
        <w:t>če je v času oddaje javnega naročila bil izvajalec v enem od položajev, zaradi katerega bi ga naročnik moral izključiti iz postopka javnega naročanja, pa s tem dejstvom naročnik ni bil seznanjen v postopku javnega naročanja;</w:t>
      </w:r>
    </w:p>
    <w:p w14:paraId="30128D4E" w14:textId="77777777" w:rsidR="00A11783" w:rsidRDefault="00031149" w:rsidP="00C94338">
      <w:pPr>
        <w:pStyle w:val="Odstavekseznama"/>
        <w:numPr>
          <w:ilvl w:val="0"/>
          <w:numId w:val="13"/>
        </w:numPr>
        <w:ind w:left="360"/>
        <w:jc w:val="both"/>
        <w:rPr>
          <w:sz w:val="22"/>
          <w:szCs w:val="22"/>
        </w:rPr>
      </w:pPr>
      <w:r w:rsidRPr="00A11783">
        <w:rPr>
          <w:sz w:val="22"/>
          <w:szCs w:val="22"/>
        </w:rPr>
        <w:t xml:space="preserve">če izvajalec bankrotira ali postane </w:t>
      </w:r>
      <w:proofErr w:type="spellStart"/>
      <w:r w:rsidRPr="00A11783">
        <w:rPr>
          <w:sz w:val="22"/>
          <w:szCs w:val="22"/>
        </w:rPr>
        <w:t>neinsolventen</w:t>
      </w:r>
      <w:proofErr w:type="spellEnd"/>
      <w:r w:rsidRPr="00A11783">
        <w:rPr>
          <w:sz w:val="22"/>
          <w:szCs w:val="22"/>
        </w:rPr>
        <w:t>, če je proti njemu izdan sodni nalog za plačilo dolgov, če je v prisilni poravnavi, če je kot pravna oseba sprejela sklep o zapiranju gospodarske družbe, (razen prostovoljne likvidacije, zaradi združevanja ali prestrukturiranja), če je imenovan stečajni upravitelj na katerikoli del njegovega podjetja ali sredstev;</w:t>
      </w:r>
    </w:p>
    <w:p w14:paraId="0118143E" w14:textId="4A40B953" w:rsidR="00031149" w:rsidRPr="00A11783" w:rsidRDefault="00031149" w:rsidP="00C94338">
      <w:pPr>
        <w:pStyle w:val="Odstavekseznama"/>
        <w:numPr>
          <w:ilvl w:val="0"/>
          <w:numId w:val="13"/>
        </w:numPr>
        <w:ind w:left="360"/>
        <w:jc w:val="both"/>
        <w:rPr>
          <w:sz w:val="22"/>
          <w:szCs w:val="22"/>
        </w:rPr>
      </w:pPr>
      <w:r w:rsidRPr="00A11783">
        <w:rPr>
          <w:sz w:val="22"/>
          <w:szCs w:val="22"/>
        </w:rPr>
        <w:t>iz drugih razlogov na strani naročnika.</w:t>
      </w:r>
    </w:p>
    <w:p w14:paraId="6135519D" w14:textId="77777777" w:rsidR="00406183" w:rsidRDefault="00406183" w:rsidP="0038147A">
      <w:pPr>
        <w:jc w:val="both"/>
        <w:rPr>
          <w:sz w:val="22"/>
          <w:szCs w:val="22"/>
        </w:rPr>
      </w:pPr>
    </w:p>
    <w:p w14:paraId="13CD2FF2" w14:textId="3BF5D691" w:rsidR="00031149" w:rsidRPr="00031149" w:rsidRDefault="00031149" w:rsidP="0038147A">
      <w:pPr>
        <w:jc w:val="both"/>
        <w:rPr>
          <w:sz w:val="22"/>
          <w:szCs w:val="22"/>
        </w:rPr>
      </w:pPr>
      <w:r w:rsidRPr="00031149">
        <w:rPr>
          <w:sz w:val="22"/>
          <w:szCs w:val="22"/>
        </w:rPr>
        <w:t xml:space="preserve">V primeru odstopa od pogodbe iz zgoraj navedenih razlogov, naročnik ustavi vsa plačila izvajalcu do ugotovitve nastale škode, ki jo je dolžan izvajalec plačati, istočasno pa ima pravico zaračunati izvajalcu pogodbeno kazen in škodo zaradi neizpolnjevanja pogodbenih obveznosti. </w:t>
      </w:r>
    </w:p>
    <w:p w14:paraId="41B50AD7" w14:textId="77777777" w:rsidR="00031149" w:rsidRPr="00031149" w:rsidRDefault="00031149" w:rsidP="0038147A">
      <w:pPr>
        <w:jc w:val="both"/>
        <w:rPr>
          <w:sz w:val="22"/>
          <w:szCs w:val="22"/>
        </w:rPr>
      </w:pPr>
    </w:p>
    <w:p w14:paraId="02417F0E" w14:textId="587EC05F" w:rsidR="00031149" w:rsidRPr="00031149" w:rsidRDefault="00031149" w:rsidP="0038147A">
      <w:pPr>
        <w:jc w:val="both"/>
        <w:rPr>
          <w:sz w:val="22"/>
          <w:szCs w:val="22"/>
        </w:rPr>
      </w:pPr>
      <w:r w:rsidRPr="00031149">
        <w:rPr>
          <w:sz w:val="22"/>
          <w:szCs w:val="22"/>
        </w:rPr>
        <w:t>Če naročnik odstopi od pogodbe iz zgoraj navedenih razlogov, mu mora izvajalec plačati pogodbeno kazen za neizpolnitev v višini 30 % pogodbene vrednosti z DDV.</w:t>
      </w:r>
      <w:r w:rsidR="00224FA8">
        <w:rPr>
          <w:sz w:val="22"/>
          <w:szCs w:val="22"/>
        </w:rPr>
        <w:t xml:space="preserve"> </w:t>
      </w:r>
      <w:r w:rsidRPr="00031149">
        <w:rPr>
          <w:sz w:val="22"/>
          <w:szCs w:val="22"/>
        </w:rPr>
        <w:t>Za pogodbeno kazen in uveljavljanje odškodnine lahko naročnik izstavi račun.</w:t>
      </w:r>
      <w:r w:rsidR="00224FA8">
        <w:rPr>
          <w:sz w:val="22"/>
          <w:szCs w:val="22"/>
        </w:rPr>
        <w:t xml:space="preserve"> </w:t>
      </w:r>
      <w:r w:rsidRPr="00031149">
        <w:rPr>
          <w:sz w:val="22"/>
          <w:szCs w:val="22"/>
        </w:rPr>
        <w:t>Odstop od pogodbe učinkuje z dnem, ko izvajalec prejme pisno izjavo naročnika o odstopu.</w:t>
      </w:r>
    </w:p>
    <w:p w14:paraId="25B3F4BC" w14:textId="77777777" w:rsidR="00031149" w:rsidRPr="00031149" w:rsidRDefault="00031149" w:rsidP="0038147A">
      <w:pPr>
        <w:jc w:val="both"/>
        <w:rPr>
          <w:sz w:val="22"/>
          <w:szCs w:val="22"/>
        </w:rPr>
      </w:pPr>
    </w:p>
    <w:p w14:paraId="03C09011" w14:textId="77777777" w:rsidR="00031149" w:rsidRPr="00031149" w:rsidRDefault="00031149" w:rsidP="0038147A">
      <w:pPr>
        <w:jc w:val="both"/>
        <w:rPr>
          <w:sz w:val="22"/>
          <w:szCs w:val="22"/>
        </w:rPr>
      </w:pPr>
      <w:r w:rsidRPr="00031149">
        <w:rPr>
          <w:sz w:val="22"/>
          <w:szCs w:val="22"/>
        </w:rPr>
        <w:t>Izvajalec ima pravico zahtevati razdrtje pogodbe v naslednjih primerih če:</w:t>
      </w:r>
    </w:p>
    <w:p w14:paraId="3406A212" w14:textId="77777777" w:rsidR="00406183" w:rsidRDefault="00031149" w:rsidP="00C94338">
      <w:pPr>
        <w:pStyle w:val="Odstavekseznama"/>
        <w:numPr>
          <w:ilvl w:val="0"/>
          <w:numId w:val="14"/>
        </w:numPr>
        <w:ind w:left="360"/>
        <w:jc w:val="both"/>
        <w:rPr>
          <w:sz w:val="22"/>
          <w:szCs w:val="22"/>
        </w:rPr>
      </w:pPr>
      <w:r w:rsidRPr="00406183">
        <w:rPr>
          <w:sz w:val="22"/>
          <w:szCs w:val="22"/>
        </w:rPr>
        <w:t>z deli ne more pričeti po krivdi naročnika v dogovorjenem roku po podpisu pogodbe,</w:t>
      </w:r>
    </w:p>
    <w:p w14:paraId="09715C9F" w14:textId="77777777" w:rsidR="00406183" w:rsidRDefault="00031149" w:rsidP="00C94338">
      <w:pPr>
        <w:pStyle w:val="Odstavekseznama"/>
        <w:numPr>
          <w:ilvl w:val="0"/>
          <w:numId w:val="14"/>
        </w:numPr>
        <w:ind w:left="360"/>
        <w:jc w:val="both"/>
        <w:rPr>
          <w:sz w:val="22"/>
          <w:szCs w:val="22"/>
        </w:rPr>
      </w:pPr>
      <w:r w:rsidRPr="00406183">
        <w:rPr>
          <w:sz w:val="22"/>
          <w:szCs w:val="22"/>
        </w:rPr>
        <w:t>se dela prekinejo po krivdi naročnika,</w:t>
      </w:r>
      <w:r w:rsidRPr="00406183">
        <w:rPr>
          <w:sz w:val="22"/>
          <w:szCs w:val="22"/>
        </w:rPr>
        <w:tab/>
      </w:r>
    </w:p>
    <w:p w14:paraId="0F68DC28" w14:textId="17FE14D1" w:rsidR="00031149" w:rsidRPr="00406183" w:rsidRDefault="00031149" w:rsidP="00C94338">
      <w:pPr>
        <w:pStyle w:val="Odstavekseznama"/>
        <w:numPr>
          <w:ilvl w:val="0"/>
          <w:numId w:val="14"/>
        </w:numPr>
        <w:ind w:left="360"/>
        <w:jc w:val="both"/>
        <w:rPr>
          <w:sz w:val="22"/>
          <w:szCs w:val="22"/>
        </w:rPr>
      </w:pPr>
      <w:r w:rsidRPr="00406183">
        <w:rPr>
          <w:sz w:val="22"/>
          <w:szCs w:val="22"/>
        </w:rPr>
        <w:t>naročnik zamuja s plačilom situacij za več kot 30 dni od zapadlosti.</w:t>
      </w:r>
    </w:p>
    <w:p w14:paraId="44D2B41C" w14:textId="77777777" w:rsidR="00031149" w:rsidRPr="00031149" w:rsidRDefault="00031149" w:rsidP="0038147A">
      <w:pPr>
        <w:jc w:val="both"/>
        <w:rPr>
          <w:sz w:val="22"/>
          <w:szCs w:val="22"/>
        </w:rPr>
      </w:pPr>
    </w:p>
    <w:p w14:paraId="62547E3F" w14:textId="77777777" w:rsidR="00031149" w:rsidRPr="00031149" w:rsidRDefault="00031149" w:rsidP="0038147A">
      <w:pPr>
        <w:jc w:val="both"/>
        <w:rPr>
          <w:sz w:val="22"/>
          <w:szCs w:val="22"/>
        </w:rPr>
      </w:pPr>
      <w:r w:rsidRPr="00031149">
        <w:rPr>
          <w:sz w:val="22"/>
          <w:szCs w:val="22"/>
        </w:rPr>
        <w:t xml:space="preserve">Pogodbo morata pogodbeni stranki razdreti pisno z navedbo razloga ali razlogov, zaradi  katerih pogodbo razdirata. Izvajalec je dolžan ne glede na razdrtje pogodbe, izvršena dela zavarovati tako, da jih zaščiti pred propadanjem, stroške teh del pa nosi tista stranka, ki je odgovorna za razdrtje pogodbe. Izvajalec mora v vseh primerih razdrtja pogodbe, na svoje stroške umakniti z gradbišča svoje delavce, opremo in delovna sredstva, odstraniti začasne objekte ter očistiti objekt in gradbišče v roku 15 dni po razdrtju pogodbe. </w:t>
      </w:r>
    </w:p>
    <w:p w14:paraId="5E7C1C30" w14:textId="77777777" w:rsidR="00031149" w:rsidRPr="00031149" w:rsidRDefault="00031149" w:rsidP="0038147A">
      <w:pPr>
        <w:jc w:val="both"/>
        <w:rPr>
          <w:sz w:val="22"/>
          <w:szCs w:val="22"/>
        </w:rPr>
      </w:pPr>
    </w:p>
    <w:p w14:paraId="5A524D74" w14:textId="5CFAFDEA" w:rsidR="00031149" w:rsidRPr="00224FA8" w:rsidRDefault="00031149" w:rsidP="0038147A">
      <w:pPr>
        <w:jc w:val="both"/>
        <w:rPr>
          <w:b/>
          <w:bCs/>
          <w:sz w:val="22"/>
          <w:szCs w:val="22"/>
        </w:rPr>
      </w:pPr>
      <w:r w:rsidRPr="00224FA8">
        <w:rPr>
          <w:b/>
          <w:bCs/>
          <w:sz w:val="22"/>
          <w:szCs w:val="22"/>
        </w:rPr>
        <w:t>RAZVEZA POGODBE</w:t>
      </w:r>
    </w:p>
    <w:p w14:paraId="22724A30" w14:textId="77777777" w:rsidR="00031149" w:rsidRPr="00031149" w:rsidRDefault="00031149" w:rsidP="0038147A">
      <w:pPr>
        <w:jc w:val="both"/>
        <w:rPr>
          <w:sz w:val="22"/>
          <w:szCs w:val="22"/>
        </w:rPr>
      </w:pPr>
    </w:p>
    <w:p w14:paraId="1594CE42" w14:textId="77777777" w:rsidR="00031149" w:rsidRPr="00031149" w:rsidRDefault="00031149" w:rsidP="0038147A">
      <w:pPr>
        <w:jc w:val="center"/>
        <w:rPr>
          <w:sz w:val="22"/>
          <w:szCs w:val="22"/>
        </w:rPr>
      </w:pPr>
      <w:r w:rsidRPr="00031149">
        <w:rPr>
          <w:sz w:val="22"/>
          <w:szCs w:val="22"/>
        </w:rPr>
        <w:t>26. člen</w:t>
      </w:r>
    </w:p>
    <w:p w14:paraId="08B98402" w14:textId="77777777" w:rsidR="00031149" w:rsidRPr="00031149" w:rsidRDefault="00031149" w:rsidP="0038147A">
      <w:pPr>
        <w:jc w:val="both"/>
        <w:rPr>
          <w:sz w:val="22"/>
          <w:szCs w:val="22"/>
        </w:rPr>
      </w:pPr>
    </w:p>
    <w:p w14:paraId="500A05E2" w14:textId="77777777" w:rsidR="00031149" w:rsidRPr="00031149" w:rsidRDefault="00031149" w:rsidP="0038147A">
      <w:pPr>
        <w:jc w:val="both"/>
        <w:rPr>
          <w:sz w:val="22"/>
          <w:szCs w:val="22"/>
        </w:rPr>
      </w:pPr>
      <w:r w:rsidRPr="00031149">
        <w:rPr>
          <w:sz w:val="22"/>
          <w:szCs w:val="22"/>
        </w:rPr>
        <w:t>Ta pogodba je sklenjena pod razveznim pogojem, ki se uresniči v primeru izpolnitve ene od naslednjih okoliščin:</w:t>
      </w:r>
    </w:p>
    <w:p w14:paraId="301FF47B" w14:textId="77777777" w:rsidR="00406183" w:rsidRDefault="00031149" w:rsidP="00C94338">
      <w:pPr>
        <w:pStyle w:val="Odstavekseznama"/>
        <w:numPr>
          <w:ilvl w:val="0"/>
          <w:numId w:val="15"/>
        </w:numPr>
        <w:ind w:left="360"/>
        <w:jc w:val="both"/>
        <w:rPr>
          <w:sz w:val="22"/>
          <w:szCs w:val="22"/>
        </w:rPr>
      </w:pPr>
      <w:r w:rsidRPr="00406183">
        <w:rPr>
          <w:sz w:val="22"/>
          <w:szCs w:val="22"/>
        </w:rPr>
        <w:lastRenderedPageBreak/>
        <w:t xml:space="preserve">če bo naročnik seznanjen, da je sodišče s pravnomočno odločitvijo ugotovilo kršitev obveznosti delovne, </w:t>
      </w:r>
      <w:proofErr w:type="spellStart"/>
      <w:r w:rsidRPr="00406183">
        <w:rPr>
          <w:sz w:val="22"/>
          <w:szCs w:val="22"/>
        </w:rPr>
        <w:t>okoljske</w:t>
      </w:r>
      <w:proofErr w:type="spellEnd"/>
      <w:r w:rsidRPr="00406183">
        <w:rPr>
          <w:sz w:val="22"/>
          <w:szCs w:val="22"/>
        </w:rPr>
        <w:t xml:space="preserve"> ali socialne zakonodaje s strani izvajalca/dobavitelja ali podizvajalca ali </w:t>
      </w:r>
    </w:p>
    <w:p w14:paraId="66A54BE5" w14:textId="1E11E8E2" w:rsidR="00031149" w:rsidRPr="00406183" w:rsidRDefault="00031149" w:rsidP="00C94338">
      <w:pPr>
        <w:pStyle w:val="Odstavekseznama"/>
        <w:numPr>
          <w:ilvl w:val="0"/>
          <w:numId w:val="15"/>
        </w:numPr>
        <w:ind w:left="360"/>
        <w:jc w:val="both"/>
        <w:rPr>
          <w:sz w:val="22"/>
          <w:szCs w:val="22"/>
        </w:rPr>
      </w:pPr>
      <w:r w:rsidRPr="00406183">
        <w:rPr>
          <w:sz w:val="22"/>
          <w:szCs w:val="22"/>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6E5D9077" w14:textId="77777777" w:rsidR="00031149" w:rsidRPr="00031149" w:rsidRDefault="00031149" w:rsidP="0038147A">
      <w:pPr>
        <w:jc w:val="both"/>
        <w:rPr>
          <w:sz w:val="22"/>
          <w:szCs w:val="22"/>
        </w:rPr>
      </w:pPr>
    </w:p>
    <w:p w14:paraId="167C243D" w14:textId="77777777" w:rsidR="00031149" w:rsidRPr="00031149" w:rsidRDefault="00031149" w:rsidP="0038147A">
      <w:pPr>
        <w:jc w:val="both"/>
        <w:rPr>
          <w:sz w:val="22"/>
          <w:szCs w:val="22"/>
        </w:rPr>
      </w:pPr>
      <w:r w:rsidRPr="00031149">
        <w:rPr>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3386E724" w14:textId="77777777" w:rsidR="00031149" w:rsidRPr="00031149" w:rsidRDefault="00031149" w:rsidP="0038147A">
      <w:pPr>
        <w:jc w:val="both"/>
        <w:rPr>
          <w:sz w:val="22"/>
          <w:szCs w:val="22"/>
        </w:rPr>
      </w:pPr>
    </w:p>
    <w:p w14:paraId="595E25A5" w14:textId="77777777" w:rsidR="00031149" w:rsidRPr="00031149" w:rsidRDefault="00031149" w:rsidP="0038147A">
      <w:pPr>
        <w:jc w:val="both"/>
        <w:rPr>
          <w:sz w:val="22"/>
          <w:szCs w:val="22"/>
        </w:rPr>
      </w:pPr>
      <w:r w:rsidRPr="00031149">
        <w:rPr>
          <w:sz w:val="22"/>
          <w:szCs w:val="22"/>
        </w:rPr>
        <w:t>Če naročnik v roku 30 dni od seznanitve s kršitvijo ne začne novega postopka javnega naročila, se šteje, da je pogodba razvezana trideseti dan od seznanitve s kršitvijo.</w:t>
      </w:r>
    </w:p>
    <w:p w14:paraId="0BD7156B" w14:textId="77777777" w:rsidR="00031149" w:rsidRPr="00031149" w:rsidRDefault="00031149" w:rsidP="0038147A">
      <w:pPr>
        <w:jc w:val="both"/>
        <w:rPr>
          <w:sz w:val="22"/>
          <w:szCs w:val="22"/>
        </w:rPr>
      </w:pPr>
    </w:p>
    <w:p w14:paraId="555D619E" w14:textId="54F2D465" w:rsidR="00031149" w:rsidRPr="00011602" w:rsidRDefault="00031149" w:rsidP="0038147A">
      <w:pPr>
        <w:jc w:val="both"/>
        <w:rPr>
          <w:sz w:val="22"/>
          <w:szCs w:val="22"/>
        </w:rPr>
      </w:pPr>
      <w:r w:rsidRPr="00011602">
        <w:rPr>
          <w:sz w:val="22"/>
          <w:szCs w:val="22"/>
        </w:rPr>
        <w:t>GARANCIJE</w:t>
      </w:r>
    </w:p>
    <w:p w14:paraId="7A76C9A1" w14:textId="77777777" w:rsidR="00031149" w:rsidRPr="00011602" w:rsidRDefault="00031149" w:rsidP="0038147A">
      <w:pPr>
        <w:jc w:val="both"/>
        <w:rPr>
          <w:sz w:val="22"/>
          <w:szCs w:val="22"/>
        </w:rPr>
      </w:pPr>
    </w:p>
    <w:p w14:paraId="3A222085" w14:textId="77777777" w:rsidR="00031149" w:rsidRPr="00011602" w:rsidRDefault="00031149" w:rsidP="0038147A">
      <w:pPr>
        <w:jc w:val="center"/>
        <w:rPr>
          <w:sz w:val="22"/>
          <w:szCs w:val="22"/>
        </w:rPr>
      </w:pPr>
      <w:r w:rsidRPr="00011602">
        <w:rPr>
          <w:sz w:val="22"/>
          <w:szCs w:val="22"/>
        </w:rPr>
        <w:t>27. člen</w:t>
      </w:r>
    </w:p>
    <w:p w14:paraId="4A46720C" w14:textId="77777777" w:rsidR="00031149" w:rsidRPr="00011602" w:rsidRDefault="00031149" w:rsidP="0038147A">
      <w:pPr>
        <w:jc w:val="both"/>
        <w:rPr>
          <w:sz w:val="22"/>
          <w:szCs w:val="22"/>
        </w:rPr>
      </w:pPr>
    </w:p>
    <w:p w14:paraId="0B920723" w14:textId="77777777" w:rsidR="00031149" w:rsidRPr="00011602" w:rsidRDefault="00031149" w:rsidP="0038147A">
      <w:pPr>
        <w:jc w:val="both"/>
        <w:rPr>
          <w:sz w:val="22"/>
          <w:szCs w:val="22"/>
        </w:rPr>
      </w:pPr>
      <w:r w:rsidRPr="00011602">
        <w:rPr>
          <w:sz w:val="22"/>
          <w:szCs w:val="22"/>
        </w:rPr>
        <w:t>Pogodbeni stranki se dogovorita da bo izvajalec:</w:t>
      </w:r>
    </w:p>
    <w:p w14:paraId="373DDF26" w14:textId="5CC57071" w:rsidR="00031149" w:rsidRPr="00011602" w:rsidRDefault="00011602" w:rsidP="00C94338">
      <w:pPr>
        <w:pStyle w:val="Odstavekseznama"/>
        <w:numPr>
          <w:ilvl w:val="0"/>
          <w:numId w:val="16"/>
        </w:numPr>
        <w:ind w:left="0"/>
        <w:jc w:val="both"/>
        <w:rPr>
          <w:sz w:val="22"/>
          <w:szCs w:val="22"/>
        </w:rPr>
      </w:pPr>
      <w:r w:rsidRPr="00011602">
        <w:rPr>
          <w:sz w:val="22"/>
          <w:szCs w:val="22"/>
        </w:rPr>
        <w:t xml:space="preserve">v 20 (dvajsetih dneh) od </w:t>
      </w:r>
      <w:r w:rsidR="009262D6" w:rsidRPr="00011602">
        <w:rPr>
          <w:sz w:val="22"/>
          <w:szCs w:val="22"/>
        </w:rPr>
        <w:t>podpi</w:t>
      </w:r>
      <w:r w:rsidRPr="00011602">
        <w:rPr>
          <w:sz w:val="22"/>
          <w:szCs w:val="22"/>
        </w:rPr>
        <w:t>sa</w:t>
      </w:r>
      <w:r w:rsidR="00031149" w:rsidRPr="00011602">
        <w:rPr>
          <w:sz w:val="22"/>
          <w:szCs w:val="22"/>
        </w:rPr>
        <w:t xml:space="preserve"> te pogodbe naročniku dostavil garancijo za dobro izvedbo </w:t>
      </w:r>
      <w:r w:rsidR="00406183" w:rsidRPr="00011602">
        <w:rPr>
          <w:sz w:val="22"/>
          <w:szCs w:val="22"/>
        </w:rPr>
        <w:t xml:space="preserve"> </w:t>
      </w:r>
      <w:r w:rsidR="00031149" w:rsidRPr="00011602">
        <w:rPr>
          <w:sz w:val="22"/>
          <w:szCs w:val="22"/>
        </w:rPr>
        <w:t xml:space="preserve">pogodbenih obveznosti, v višini 10 % končne pogodbene vrednosti z DDV, z veljavnostjo vsaj še 30 dni po preteku roka za izvedbo. Naročnik bo finančno zavarovanje unovčil v primeru, če izvajalec svojih pogodbenih obveznosti ne bo izpolnil v dogovorjeni kakovosti, količini in rokih in na način, opredeljen v tej pogodbi. </w:t>
      </w:r>
    </w:p>
    <w:p w14:paraId="5E0F59DC" w14:textId="77777777" w:rsidR="00406183" w:rsidRPr="00011602" w:rsidRDefault="00406183" w:rsidP="00CD2434">
      <w:pPr>
        <w:jc w:val="both"/>
        <w:rPr>
          <w:sz w:val="22"/>
          <w:szCs w:val="22"/>
        </w:rPr>
      </w:pPr>
    </w:p>
    <w:p w14:paraId="5E4B9291" w14:textId="60A87834" w:rsidR="00406183" w:rsidRPr="00011602" w:rsidRDefault="00031149" w:rsidP="0038147A">
      <w:pPr>
        <w:jc w:val="both"/>
        <w:rPr>
          <w:sz w:val="22"/>
          <w:szCs w:val="22"/>
        </w:rPr>
      </w:pPr>
      <w:r w:rsidRPr="00011602">
        <w:rPr>
          <w:sz w:val="22"/>
          <w:szCs w:val="22"/>
        </w:rPr>
        <w:t>Če se med trajanjem izvedbe pogodbe kvaliteta in količina del spremenita, mora ponudnik v roku deset (10) dni od podpisa aneksa k tej pogodbi predložiti novo finančno zavarovanje ali aneks k obstoječemu s spremenjeno višino garantiranega zneska, v skladu s spremembo pogodbene vrednosti.</w:t>
      </w:r>
    </w:p>
    <w:p w14:paraId="3A185FDF" w14:textId="77777777" w:rsidR="009262D6" w:rsidRPr="00011602" w:rsidRDefault="009262D6" w:rsidP="0038147A">
      <w:pPr>
        <w:jc w:val="both"/>
        <w:rPr>
          <w:sz w:val="22"/>
          <w:szCs w:val="22"/>
        </w:rPr>
      </w:pPr>
    </w:p>
    <w:p w14:paraId="2A0282E5" w14:textId="424FB1F9" w:rsidR="00031149" w:rsidRPr="00011602" w:rsidRDefault="009262D6" w:rsidP="0038147A">
      <w:pPr>
        <w:jc w:val="both"/>
        <w:rPr>
          <w:sz w:val="22"/>
          <w:szCs w:val="22"/>
        </w:rPr>
      </w:pPr>
      <w:r w:rsidRPr="00011602">
        <w:rPr>
          <w:sz w:val="22"/>
          <w:szCs w:val="22"/>
        </w:rPr>
        <w:t>Po primopredaji, vendar še pred potekom garancije za dobro izvedbo pogodbenih obveznosti in plačilom končne situacije, izvajalec naročniku izroči garancijo za odpravo napak v garancijski dobi.</w:t>
      </w:r>
    </w:p>
    <w:p w14:paraId="791D566C" w14:textId="758972E7" w:rsidR="00011602" w:rsidRDefault="00011602" w:rsidP="0038147A">
      <w:pPr>
        <w:jc w:val="both"/>
        <w:rPr>
          <w:sz w:val="22"/>
          <w:szCs w:val="22"/>
        </w:rPr>
      </w:pPr>
    </w:p>
    <w:p w14:paraId="350A09EB" w14:textId="5D2B5BE7" w:rsidR="00011602" w:rsidRDefault="00011602" w:rsidP="0038147A">
      <w:pPr>
        <w:jc w:val="both"/>
        <w:rPr>
          <w:sz w:val="22"/>
          <w:szCs w:val="22"/>
        </w:rPr>
      </w:pPr>
    </w:p>
    <w:p w14:paraId="63719D75" w14:textId="3E37E50F" w:rsidR="00011602" w:rsidRDefault="00011602" w:rsidP="00011602">
      <w:pPr>
        <w:ind w:left="3540" w:firstLine="708"/>
        <w:jc w:val="both"/>
        <w:rPr>
          <w:sz w:val="22"/>
          <w:szCs w:val="22"/>
        </w:rPr>
      </w:pPr>
      <w:r>
        <w:rPr>
          <w:sz w:val="22"/>
          <w:szCs w:val="22"/>
        </w:rPr>
        <w:t>28. člen</w:t>
      </w:r>
    </w:p>
    <w:p w14:paraId="1489EA11" w14:textId="09E55AD5" w:rsidR="00011602" w:rsidRDefault="00011602" w:rsidP="0038147A">
      <w:pPr>
        <w:jc w:val="both"/>
        <w:rPr>
          <w:sz w:val="22"/>
          <w:szCs w:val="22"/>
        </w:rPr>
      </w:pPr>
    </w:p>
    <w:p w14:paraId="241D7A40" w14:textId="465E842E" w:rsidR="00011602" w:rsidRPr="00011602" w:rsidRDefault="00011602" w:rsidP="00011602">
      <w:pPr>
        <w:jc w:val="both"/>
        <w:rPr>
          <w:sz w:val="22"/>
          <w:szCs w:val="22"/>
        </w:rPr>
      </w:pPr>
      <w:r w:rsidRPr="00011602">
        <w:rPr>
          <w:sz w:val="22"/>
          <w:szCs w:val="22"/>
        </w:rPr>
        <w:t xml:space="preserve">Izvajalec </w:t>
      </w:r>
      <w:r>
        <w:rPr>
          <w:sz w:val="22"/>
          <w:szCs w:val="22"/>
        </w:rPr>
        <w:t xml:space="preserve">je dolžan pred iztekom veljavnosti finančnega zavarovanja za dobro izvedbo pogodbenih obveznosti </w:t>
      </w:r>
      <w:r w:rsidRPr="00011602">
        <w:rPr>
          <w:sz w:val="22"/>
          <w:szCs w:val="22"/>
        </w:rPr>
        <w:t xml:space="preserve"> kot pogoj za uspešen končni prevzem po potrditvi končne obračunske situacije in podpisu primopredajnega zapisnika predložiti nepreklicno, brezpogojno in na prvi poziv plačljivo finančno zavarovanje za odpravo napak v garancijskem roku, ki ga izda banka ali zavarovalnica, v višini 5 % končne vrednosti izvedenih del z DDV </w:t>
      </w:r>
      <w:r w:rsidR="00A2086C" w:rsidRPr="00A2086C">
        <w:rPr>
          <w:sz w:val="22"/>
          <w:szCs w:val="22"/>
        </w:rPr>
        <w:t xml:space="preserve">za morebitne napake v izdelavi objekta po tej pogodbi pet (5) let od sprejema in izročitve objekta ali del oziroma od dneva uporabe za vsa izvedena dela, za konstrukcijske in nosilne elemente pa deset (10) let </w:t>
      </w:r>
      <w:r w:rsidR="00A2086C" w:rsidRPr="00A2086C">
        <w:rPr>
          <w:sz w:val="22"/>
          <w:szCs w:val="22"/>
        </w:rPr>
        <w:lastRenderedPageBreak/>
        <w:t>od uspešno opravljene primopredaje objekta in uspešno podpisanega primopredajnega zapisnika</w:t>
      </w:r>
      <w:r w:rsidR="00A2086C">
        <w:rPr>
          <w:sz w:val="22"/>
          <w:szCs w:val="22"/>
        </w:rPr>
        <w:t>.</w:t>
      </w:r>
    </w:p>
    <w:p w14:paraId="19E79CCE" w14:textId="77777777" w:rsidR="00011602" w:rsidRPr="00011602" w:rsidRDefault="00011602" w:rsidP="00011602">
      <w:pPr>
        <w:jc w:val="both"/>
        <w:rPr>
          <w:sz w:val="22"/>
          <w:szCs w:val="22"/>
        </w:rPr>
      </w:pPr>
    </w:p>
    <w:p w14:paraId="65773D1C" w14:textId="77777777" w:rsidR="00011602" w:rsidRPr="00011602" w:rsidRDefault="00011602" w:rsidP="00011602">
      <w:pPr>
        <w:jc w:val="both"/>
        <w:rPr>
          <w:sz w:val="22"/>
          <w:szCs w:val="22"/>
        </w:rPr>
      </w:pPr>
      <w:r w:rsidRPr="00011602">
        <w:rPr>
          <w:sz w:val="22"/>
          <w:szCs w:val="22"/>
        </w:rPr>
        <w:t>Finančno zavarovanje lahko naročnik unovči pod naslednjimi pogoji:</w:t>
      </w:r>
    </w:p>
    <w:p w14:paraId="2A7056CE" w14:textId="77777777" w:rsidR="00011602" w:rsidRPr="00011602" w:rsidRDefault="00011602" w:rsidP="00011602">
      <w:pPr>
        <w:jc w:val="both"/>
        <w:rPr>
          <w:sz w:val="22"/>
          <w:szCs w:val="22"/>
        </w:rPr>
      </w:pPr>
      <w:r w:rsidRPr="00011602">
        <w:rPr>
          <w:sz w:val="22"/>
          <w:szCs w:val="22"/>
        </w:rPr>
        <w:t>•</w:t>
      </w:r>
      <w:r w:rsidRPr="00011602">
        <w:rPr>
          <w:sz w:val="22"/>
          <w:szCs w:val="22"/>
        </w:rPr>
        <w:tab/>
        <w:t>če ima gradnja napake ali pomanjkljivosti, ki ogrožajo življenje, zdravje, povzročajo škodo tretjim ali se te napake ali pomanjkljivosti ne dajo v celoti odpraviti na sprejemljiv način ali same ali njihova odprava povzroča naročniku škodo, ki se kaže kot motnja v delovanju, trajajoča več kot en mesec ali v obsegu, ki presega 5 % vrednosti te pogodbe;</w:t>
      </w:r>
    </w:p>
    <w:p w14:paraId="32BEEB70" w14:textId="77777777" w:rsidR="00011602" w:rsidRPr="00011602" w:rsidRDefault="00011602" w:rsidP="00011602">
      <w:pPr>
        <w:jc w:val="both"/>
        <w:rPr>
          <w:sz w:val="22"/>
          <w:szCs w:val="22"/>
        </w:rPr>
      </w:pPr>
      <w:r w:rsidRPr="00011602">
        <w:rPr>
          <w:sz w:val="22"/>
          <w:szCs w:val="22"/>
        </w:rPr>
        <w:t>•</w:t>
      </w:r>
      <w:r w:rsidRPr="00011602">
        <w:rPr>
          <w:sz w:val="22"/>
          <w:szCs w:val="22"/>
        </w:rPr>
        <w:tab/>
        <w:t>če izvajalec v času garancije ne bo izvajal garancijskih obveznosti na način, opredeljen v tej pogodbi;</w:t>
      </w:r>
    </w:p>
    <w:p w14:paraId="3EDA49E3" w14:textId="615AEFEB" w:rsidR="00011602" w:rsidRDefault="00011602" w:rsidP="00011602">
      <w:pPr>
        <w:jc w:val="both"/>
        <w:rPr>
          <w:sz w:val="22"/>
          <w:szCs w:val="22"/>
        </w:rPr>
      </w:pPr>
      <w:r w:rsidRPr="00011602">
        <w:rPr>
          <w:sz w:val="22"/>
          <w:szCs w:val="22"/>
        </w:rPr>
        <w:t>•</w:t>
      </w:r>
      <w:r w:rsidRPr="00011602">
        <w:rPr>
          <w:sz w:val="22"/>
          <w:szCs w:val="22"/>
        </w:rPr>
        <w:tab/>
        <w:t>če izvajalec objavi insolventnost, prisilno poravnavo ali stečaj.</w:t>
      </w:r>
    </w:p>
    <w:p w14:paraId="10ADA3F3" w14:textId="77777777" w:rsidR="00011602" w:rsidRPr="00031149" w:rsidRDefault="00011602" w:rsidP="0038147A">
      <w:pPr>
        <w:jc w:val="both"/>
        <w:rPr>
          <w:sz w:val="22"/>
          <w:szCs w:val="22"/>
        </w:rPr>
      </w:pPr>
    </w:p>
    <w:p w14:paraId="3D645EF6" w14:textId="24BDF65B" w:rsidR="00031149" w:rsidRPr="00031149" w:rsidRDefault="00031149" w:rsidP="0038147A">
      <w:pPr>
        <w:jc w:val="both"/>
        <w:rPr>
          <w:sz w:val="22"/>
          <w:szCs w:val="22"/>
        </w:rPr>
      </w:pPr>
      <w:r w:rsidRPr="00031149">
        <w:rPr>
          <w:sz w:val="22"/>
          <w:szCs w:val="22"/>
        </w:rPr>
        <w:t>PROTIKORUPCIJSKA KLAVZULA</w:t>
      </w:r>
    </w:p>
    <w:p w14:paraId="4E9BE00E" w14:textId="77777777" w:rsidR="00031149" w:rsidRPr="00031149" w:rsidRDefault="00031149" w:rsidP="0038147A">
      <w:pPr>
        <w:jc w:val="both"/>
        <w:rPr>
          <w:sz w:val="22"/>
          <w:szCs w:val="22"/>
        </w:rPr>
      </w:pPr>
    </w:p>
    <w:p w14:paraId="449D0083" w14:textId="46D40B0E" w:rsidR="00011602" w:rsidRPr="00031149" w:rsidRDefault="00031149" w:rsidP="00032556">
      <w:pPr>
        <w:jc w:val="center"/>
        <w:rPr>
          <w:sz w:val="22"/>
          <w:szCs w:val="22"/>
        </w:rPr>
      </w:pPr>
      <w:r w:rsidRPr="00031149">
        <w:rPr>
          <w:sz w:val="22"/>
          <w:szCs w:val="22"/>
        </w:rPr>
        <w:t>2</w:t>
      </w:r>
      <w:r w:rsidR="00032556">
        <w:rPr>
          <w:sz w:val="22"/>
          <w:szCs w:val="22"/>
        </w:rPr>
        <w:t>9</w:t>
      </w:r>
      <w:r w:rsidRPr="00031149">
        <w:rPr>
          <w:sz w:val="22"/>
          <w:szCs w:val="22"/>
        </w:rPr>
        <w:t>. člen</w:t>
      </w:r>
    </w:p>
    <w:p w14:paraId="12841456" w14:textId="77777777" w:rsidR="00031149" w:rsidRPr="00031149" w:rsidRDefault="00031149" w:rsidP="0038147A">
      <w:pPr>
        <w:jc w:val="both"/>
        <w:rPr>
          <w:sz w:val="22"/>
          <w:szCs w:val="22"/>
        </w:rPr>
      </w:pPr>
    </w:p>
    <w:p w14:paraId="700CDD56" w14:textId="77777777" w:rsidR="00031149" w:rsidRPr="00031149" w:rsidRDefault="00031149" w:rsidP="0038147A">
      <w:pPr>
        <w:jc w:val="both"/>
        <w:rPr>
          <w:sz w:val="22"/>
          <w:szCs w:val="22"/>
        </w:rPr>
      </w:pPr>
      <w:r w:rsidRPr="00031149">
        <w:rPr>
          <w:sz w:val="22"/>
          <w:szCs w:val="22"/>
        </w:rPr>
        <w:t>Pogodba, pri kateri kdo v imenu in na račun druge pogodbene stranke, predstavniku ali posredniku organa ali organizacije iz javnega sektorja obljubi, ponudi ali da kakšno nedovoljeno korist za:</w:t>
      </w:r>
    </w:p>
    <w:p w14:paraId="6D5EDD35" w14:textId="77777777" w:rsidR="00406183" w:rsidRDefault="00031149" w:rsidP="00C94338">
      <w:pPr>
        <w:pStyle w:val="Odstavekseznama"/>
        <w:numPr>
          <w:ilvl w:val="0"/>
          <w:numId w:val="16"/>
        </w:numPr>
        <w:ind w:left="0"/>
        <w:jc w:val="both"/>
        <w:rPr>
          <w:sz w:val="22"/>
          <w:szCs w:val="22"/>
        </w:rPr>
      </w:pPr>
      <w:r w:rsidRPr="00406183">
        <w:rPr>
          <w:sz w:val="22"/>
          <w:szCs w:val="22"/>
        </w:rPr>
        <w:t>pridobitev posla ali</w:t>
      </w:r>
    </w:p>
    <w:p w14:paraId="0345BBD7" w14:textId="77777777" w:rsidR="00406183" w:rsidRDefault="00031149" w:rsidP="00C94338">
      <w:pPr>
        <w:pStyle w:val="Odstavekseznama"/>
        <w:numPr>
          <w:ilvl w:val="0"/>
          <w:numId w:val="16"/>
        </w:numPr>
        <w:ind w:left="0"/>
        <w:jc w:val="both"/>
        <w:rPr>
          <w:sz w:val="22"/>
          <w:szCs w:val="22"/>
        </w:rPr>
      </w:pPr>
      <w:r w:rsidRPr="00406183">
        <w:rPr>
          <w:sz w:val="22"/>
          <w:szCs w:val="22"/>
        </w:rPr>
        <w:t>za sklenitev posla pod ugodnejšimi pogoji ali</w:t>
      </w:r>
    </w:p>
    <w:p w14:paraId="6F633FAC" w14:textId="77777777" w:rsidR="00406183" w:rsidRDefault="00031149" w:rsidP="00C94338">
      <w:pPr>
        <w:pStyle w:val="Odstavekseznama"/>
        <w:numPr>
          <w:ilvl w:val="0"/>
          <w:numId w:val="16"/>
        </w:numPr>
        <w:ind w:left="0"/>
        <w:jc w:val="both"/>
        <w:rPr>
          <w:sz w:val="22"/>
          <w:szCs w:val="22"/>
        </w:rPr>
      </w:pPr>
      <w:r w:rsidRPr="00406183">
        <w:rPr>
          <w:sz w:val="22"/>
          <w:szCs w:val="22"/>
        </w:rPr>
        <w:t>za opustitev dolžnega nadzora nad izvajanjem pogodbenih obveznosti ali</w:t>
      </w:r>
    </w:p>
    <w:p w14:paraId="54390747" w14:textId="14DE07AC" w:rsidR="00031149" w:rsidRPr="00406183" w:rsidRDefault="00031149" w:rsidP="00C94338">
      <w:pPr>
        <w:pStyle w:val="Odstavekseznama"/>
        <w:numPr>
          <w:ilvl w:val="0"/>
          <w:numId w:val="16"/>
        </w:numPr>
        <w:ind w:left="0"/>
        <w:jc w:val="both"/>
        <w:rPr>
          <w:sz w:val="22"/>
          <w:szCs w:val="22"/>
        </w:rPr>
      </w:pPr>
      <w:r w:rsidRPr="00406183">
        <w:rPr>
          <w:sz w:val="22"/>
          <w:szCs w:val="22"/>
        </w:rPr>
        <w:t>za drugo ravnanje ali opustitev, s katerim je organu ali organizaciji iz javnega</w:t>
      </w:r>
      <w:r w:rsidR="00406183">
        <w:rPr>
          <w:sz w:val="22"/>
          <w:szCs w:val="22"/>
        </w:rPr>
        <w:t xml:space="preserve"> </w:t>
      </w:r>
      <w:r w:rsidRPr="00406183">
        <w:rPr>
          <w:sz w:val="22"/>
          <w:szCs w:val="22"/>
        </w:rPr>
        <w:t>sektorja povzročena škoda ali je omogočena pridobitev nedovoljene koristi predstavniku organa, posredniku organa ali organizacije iz javnega sektorja, drugi pogodbeni stranki ali njenemu predstavniku, zastopniku, posredniku;</w:t>
      </w:r>
      <w:r w:rsidR="00406183">
        <w:rPr>
          <w:sz w:val="22"/>
          <w:szCs w:val="22"/>
        </w:rPr>
        <w:t xml:space="preserve"> </w:t>
      </w:r>
      <w:r w:rsidRPr="00406183">
        <w:rPr>
          <w:sz w:val="22"/>
          <w:szCs w:val="22"/>
        </w:rPr>
        <w:t>je nična.</w:t>
      </w:r>
    </w:p>
    <w:p w14:paraId="2AD900FE" w14:textId="3EF6C147" w:rsidR="00031149" w:rsidRDefault="00031149" w:rsidP="0038147A">
      <w:pPr>
        <w:jc w:val="both"/>
        <w:rPr>
          <w:sz w:val="22"/>
          <w:szCs w:val="22"/>
        </w:rPr>
      </w:pPr>
    </w:p>
    <w:p w14:paraId="0C395639" w14:textId="77777777" w:rsidR="00F37B61" w:rsidRDefault="00F37B61" w:rsidP="00F37B61">
      <w:pPr>
        <w:jc w:val="both"/>
        <w:rPr>
          <w:sz w:val="22"/>
          <w:szCs w:val="22"/>
        </w:rPr>
      </w:pPr>
      <w:r>
        <w:rPr>
          <w:sz w:val="22"/>
          <w:szCs w:val="22"/>
        </w:rPr>
        <w:t>SOCIALNA KLAVZULA</w:t>
      </w:r>
    </w:p>
    <w:p w14:paraId="0EAD80E8" w14:textId="77777777" w:rsidR="00F37B61" w:rsidRDefault="00F37B61" w:rsidP="00F37B61">
      <w:pPr>
        <w:jc w:val="both"/>
        <w:rPr>
          <w:sz w:val="22"/>
          <w:szCs w:val="22"/>
        </w:rPr>
      </w:pPr>
    </w:p>
    <w:p w14:paraId="3137009A" w14:textId="7051A08B" w:rsidR="00F37B61" w:rsidRDefault="00F37B61" w:rsidP="00F37B61">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00032556">
        <w:rPr>
          <w:sz w:val="22"/>
          <w:szCs w:val="22"/>
        </w:rPr>
        <w:t>30</w:t>
      </w:r>
      <w:r>
        <w:rPr>
          <w:sz w:val="22"/>
          <w:szCs w:val="22"/>
        </w:rPr>
        <w:t>. člen</w:t>
      </w:r>
    </w:p>
    <w:p w14:paraId="261ECFE4" w14:textId="77777777" w:rsidR="00F37B61" w:rsidRDefault="00F37B61" w:rsidP="00F37B61">
      <w:pPr>
        <w:jc w:val="both"/>
      </w:pPr>
    </w:p>
    <w:p w14:paraId="071A1D4C" w14:textId="77777777" w:rsidR="00F37B61" w:rsidRPr="00F605C0" w:rsidRDefault="00F37B61" w:rsidP="00F37B61">
      <w:pPr>
        <w:jc w:val="both"/>
        <w:rPr>
          <w:sz w:val="22"/>
          <w:szCs w:val="22"/>
        </w:rPr>
      </w:pPr>
      <w:r w:rsidRPr="00F605C0">
        <w:rPr>
          <w:sz w:val="22"/>
          <w:szCs w:val="22"/>
        </w:rPr>
        <w:t xml:space="preserve">Pogodba preneha veljati, če je naročnik seznanjen, da je pristojni državni organ ali sodišče s pravnomočno odločitvijo ugotovilo kršitev delovne, </w:t>
      </w:r>
      <w:proofErr w:type="spellStart"/>
      <w:r w:rsidRPr="00F605C0">
        <w:rPr>
          <w:sz w:val="22"/>
          <w:szCs w:val="22"/>
        </w:rPr>
        <w:t>okoljske</w:t>
      </w:r>
      <w:proofErr w:type="spellEnd"/>
      <w:r w:rsidRPr="00F605C0">
        <w:rPr>
          <w:sz w:val="22"/>
          <w:szCs w:val="22"/>
        </w:rPr>
        <w:t xml:space="preserve"> ali socialne zakonodaje s strani izvajalca pogodbe o izvedbi javnega naročila ali njegovega podizvajalca.</w:t>
      </w:r>
    </w:p>
    <w:p w14:paraId="1B61A666" w14:textId="77777777" w:rsidR="00F37B61" w:rsidRDefault="00F37B61" w:rsidP="0038147A">
      <w:pPr>
        <w:jc w:val="both"/>
        <w:rPr>
          <w:sz w:val="22"/>
          <w:szCs w:val="22"/>
        </w:rPr>
      </w:pPr>
    </w:p>
    <w:p w14:paraId="52838151" w14:textId="77777777" w:rsidR="009262D6" w:rsidRPr="00031149" w:rsidRDefault="009262D6" w:rsidP="0038147A">
      <w:pPr>
        <w:jc w:val="both"/>
        <w:rPr>
          <w:sz w:val="22"/>
          <w:szCs w:val="22"/>
        </w:rPr>
      </w:pPr>
    </w:p>
    <w:p w14:paraId="6207CDB6" w14:textId="24D8FE5E" w:rsidR="00031149" w:rsidRPr="00031149" w:rsidRDefault="00031149" w:rsidP="0038147A">
      <w:pPr>
        <w:jc w:val="both"/>
        <w:rPr>
          <w:sz w:val="22"/>
          <w:szCs w:val="22"/>
        </w:rPr>
      </w:pPr>
      <w:r w:rsidRPr="00031149">
        <w:rPr>
          <w:sz w:val="22"/>
          <w:szCs w:val="22"/>
        </w:rPr>
        <w:t>KONČNE DOLOČBE</w:t>
      </w:r>
    </w:p>
    <w:p w14:paraId="606BBD38" w14:textId="77777777" w:rsidR="00031149" w:rsidRPr="00031149" w:rsidRDefault="00031149" w:rsidP="0038147A">
      <w:pPr>
        <w:jc w:val="both"/>
        <w:rPr>
          <w:sz w:val="22"/>
          <w:szCs w:val="22"/>
        </w:rPr>
      </w:pPr>
    </w:p>
    <w:p w14:paraId="20470216" w14:textId="4D2EFF39" w:rsidR="00031149" w:rsidRPr="00031149" w:rsidRDefault="00F37B61" w:rsidP="0038147A">
      <w:pPr>
        <w:jc w:val="center"/>
        <w:rPr>
          <w:sz w:val="22"/>
          <w:szCs w:val="22"/>
        </w:rPr>
      </w:pPr>
      <w:r>
        <w:rPr>
          <w:sz w:val="22"/>
          <w:szCs w:val="22"/>
        </w:rPr>
        <w:t>3</w:t>
      </w:r>
      <w:r w:rsidR="00032556">
        <w:rPr>
          <w:sz w:val="22"/>
          <w:szCs w:val="22"/>
        </w:rPr>
        <w:t>1</w:t>
      </w:r>
      <w:r w:rsidR="00031149" w:rsidRPr="00031149">
        <w:rPr>
          <w:sz w:val="22"/>
          <w:szCs w:val="22"/>
        </w:rPr>
        <w:t>. člen</w:t>
      </w:r>
    </w:p>
    <w:p w14:paraId="5F27B951" w14:textId="77777777" w:rsidR="00031149" w:rsidRPr="00031149" w:rsidRDefault="00031149" w:rsidP="0038147A">
      <w:pPr>
        <w:jc w:val="both"/>
        <w:rPr>
          <w:sz w:val="22"/>
          <w:szCs w:val="22"/>
        </w:rPr>
      </w:pPr>
    </w:p>
    <w:p w14:paraId="11FD4287" w14:textId="77777777" w:rsidR="00031149" w:rsidRPr="00031149" w:rsidRDefault="00031149" w:rsidP="0038147A">
      <w:pPr>
        <w:jc w:val="both"/>
        <w:rPr>
          <w:sz w:val="22"/>
          <w:szCs w:val="22"/>
        </w:rPr>
      </w:pPr>
      <w:r w:rsidRPr="00031149">
        <w:rPr>
          <w:sz w:val="22"/>
          <w:szCs w:val="22"/>
        </w:rPr>
        <w:t>Pogodbeni stranki se zavezujeta nastale spore, izvirajoče iz te pogodbe reševati predvsem sporazumno.</w:t>
      </w:r>
    </w:p>
    <w:p w14:paraId="3BEDF050" w14:textId="77777777" w:rsidR="00031149" w:rsidRPr="00031149" w:rsidRDefault="00031149" w:rsidP="0038147A">
      <w:pPr>
        <w:jc w:val="both"/>
        <w:rPr>
          <w:sz w:val="22"/>
          <w:szCs w:val="22"/>
        </w:rPr>
      </w:pPr>
    </w:p>
    <w:p w14:paraId="3228FA8A" w14:textId="77777777" w:rsidR="00031149" w:rsidRPr="00031149" w:rsidRDefault="00031149" w:rsidP="0038147A">
      <w:pPr>
        <w:jc w:val="both"/>
        <w:rPr>
          <w:sz w:val="22"/>
          <w:szCs w:val="22"/>
        </w:rPr>
      </w:pPr>
      <w:r w:rsidRPr="00031149">
        <w:rPr>
          <w:sz w:val="22"/>
          <w:szCs w:val="22"/>
        </w:rPr>
        <w:t xml:space="preserve">Če spora na ta način ne bo možno rešiti, si bosta pogodbeni stranki prizadevali rešiti morebitni spor iz te pogodbe z mediacijo in drugimi alternativnimi načini reševanja morebitnega spora. V kolikor to ne bo mogoče, je za reševanje sporov pristojno stvarno in krajevno pristojno sodišče. </w:t>
      </w:r>
    </w:p>
    <w:p w14:paraId="692052ED" w14:textId="77777777" w:rsidR="00031149" w:rsidRPr="00031149" w:rsidRDefault="00031149" w:rsidP="0038147A">
      <w:pPr>
        <w:jc w:val="both"/>
        <w:rPr>
          <w:sz w:val="22"/>
          <w:szCs w:val="22"/>
        </w:rPr>
      </w:pPr>
    </w:p>
    <w:p w14:paraId="181A434A" w14:textId="77777777" w:rsidR="00031149" w:rsidRPr="00031149" w:rsidRDefault="00031149" w:rsidP="0038147A">
      <w:pPr>
        <w:jc w:val="both"/>
        <w:rPr>
          <w:sz w:val="22"/>
          <w:szCs w:val="22"/>
        </w:rPr>
      </w:pPr>
      <w:r w:rsidRPr="00031149">
        <w:rPr>
          <w:sz w:val="22"/>
          <w:szCs w:val="22"/>
        </w:rPr>
        <w:t>Pogodbeni stranki se zavezujeta, da bosta v morebitnem sodnem sporu iz te pogodbe, soglašali s predložitvijo spora v mediacijo. Za morebitno sporazumno rešitev sporov imenuje naročnik skupino sestavljeno iz predstavnikov naročnika, izvajalca in po potrebi zunanjih neodvisnih članov.</w:t>
      </w:r>
      <w:r w:rsidRPr="00031149">
        <w:rPr>
          <w:sz w:val="22"/>
          <w:szCs w:val="22"/>
        </w:rPr>
        <w:tab/>
      </w:r>
    </w:p>
    <w:p w14:paraId="429424A8" w14:textId="77777777" w:rsidR="00031149" w:rsidRPr="00031149" w:rsidRDefault="00031149" w:rsidP="0038147A">
      <w:pPr>
        <w:jc w:val="both"/>
        <w:rPr>
          <w:sz w:val="22"/>
          <w:szCs w:val="22"/>
        </w:rPr>
      </w:pPr>
    </w:p>
    <w:p w14:paraId="484F1267" w14:textId="77777777" w:rsidR="00031149" w:rsidRPr="00031149" w:rsidRDefault="00031149" w:rsidP="0038147A">
      <w:pPr>
        <w:jc w:val="both"/>
        <w:rPr>
          <w:sz w:val="22"/>
          <w:szCs w:val="22"/>
        </w:rPr>
      </w:pPr>
      <w:r w:rsidRPr="00031149">
        <w:rPr>
          <w:sz w:val="22"/>
          <w:szCs w:val="22"/>
        </w:rPr>
        <w:t>V primeru statusne spremembe pogodbenih strank, se vse obveznosti po tej pogodbi prenesejo na njihove pravne naslednike.</w:t>
      </w:r>
    </w:p>
    <w:p w14:paraId="5FCB4B16" w14:textId="150C7FCF" w:rsidR="00F37B61" w:rsidRDefault="00F37B61" w:rsidP="0038147A">
      <w:pPr>
        <w:jc w:val="both"/>
        <w:rPr>
          <w:sz w:val="22"/>
          <w:szCs w:val="22"/>
        </w:rPr>
      </w:pPr>
    </w:p>
    <w:p w14:paraId="291164C2" w14:textId="77777777" w:rsidR="00F37B61" w:rsidRPr="00031149" w:rsidRDefault="00F37B61" w:rsidP="0038147A">
      <w:pPr>
        <w:jc w:val="both"/>
        <w:rPr>
          <w:sz w:val="22"/>
          <w:szCs w:val="22"/>
        </w:rPr>
      </w:pPr>
    </w:p>
    <w:p w14:paraId="3D138B52" w14:textId="2B897BCD" w:rsidR="00031149" w:rsidRPr="00031149" w:rsidRDefault="00031149" w:rsidP="0038147A">
      <w:pPr>
        <w:jc w:val="center"/>
        <w:rPr>
          <w:sz w:val="22"/>
          <w:szCs w:val="22"/>
        </w:rPr>
      </w:pPr>
      <w:r w:rsidRPr="00031149">
        <w:rPr>
          <w:sz w:val="22"/>
          <w:szCs w:val="22"/>
        </w:rPr>
        <w:t>3</w:t>
      </w:r>
      <w:r w:rsidR="00032556">
        <w:rPr>
          <w:sz w:val="22"/>
          <w:szCs w:val="22"/>
        </w:rPr>
        <w:t>2</w:t>
      </w:r>
      <w:r w:rsidRPr="00031149">
        <w:rPr>
          <w:sz w:val="22"/>
          <w:szCs w:val="22"/>
        </w:rPr>
        <w:t>. člen</w:t>
      </w:r>
    </w:p>
    <w:p w14:paraId="4319E70F" w14:textId="77777777" w:rsidR="00031149" w:rsidRPr="00031149" w:rsidRDefault="00031149" w:rsidP="0038147A">
      <w:pPr>
        <w:jc w:val="both"/>
        <w:rPr>
          <w:sz w:val="22"/>
          <w:szCs w:val="22"/>
        </w:rPr>
      </w:pPr>
    </w:p>
    <w:p w14:paraId="53C21106" w14:textId="77777777" w:rsidR="00031149" w:rsidRPr="00031149" w:rsidRDefault="00031149" w:rsidP="0038147A">
      <w:pPr>
        <w:jc w:val="both"/>
        <w:rPr>
          <w:sz w:val="22"/>
          <w:szCs w:val="22"/>
        </w:rPr>
      </w:pPr>
      <w:r w:rsidRPr="00031149">
        <w:rPr>
          <w:sz w:val="22"/>
          <w:szCs w:val="22"/>
        </w:rPr>
        <w:t xml:space="preserve">Pogodbeni stranki bosta morebitne spremembe in dopolnitve te pogodbe  dogovorili v obliki pisnih aneksov k pogodbi. </w:t>
      </w:r>
    </w:p>
    <w:p w14:paraId="57140691" w14:textId="77777777" w:rsidR="00031149" w:rsidRPr="00031149" w:rsidRDefault="00031149" w:rsidP="0038147A">
      <w:pPr>
        <w:jc w:val="both"/>
        <w:rPr>
          <w:sz w:val="22"/>
          <w:szCs w:val="22"/>
        </w:rPr>
      </w:pPr>
    </w:p>
    <w:p w14:paraId="364CDE64" w14:textId="62AA6AA4" w:rsidR="00031149" w:rsidRPr="00031149" w:rsidRDefault="00031149" w:rsidP="0038147A">
      <w:pPr>
        <w:jc w:val="center"/>
        <w:rPr>
          <w:sz w:val="22"/>
          <w:szCs w:val="22"/>
        </w:rPr>
      </w:pPr>
      <w:r w:rsidRPr="00031149">
        <w:rPr>
          <w:sz w:val="22"/>
          <w:szCs w:val="22"/>
        </w:rPr>
        <w:t>3</w:t>
      </w:r>
      <w:r w:rsidR="00032556">
        <w:rPr>
          <w:sz w:val="22"/>
          <w:szCs w:val="22"/>
        </w:rPr>
        <w:t>3</w:t>
      </w:r>
      <w:r w:rsidRPr="00031149">
        <w:rPr>
          <w:sz w:val="22"/>
          <w:szCs w:val="22"/>
        </w:rPr>
        <w:t>. člen</w:t>
      </w:r>
    </w:p>
    <w:p w14:paraId="3DFC6384" w14:textId="77777777" w:rsidR="00031149" w:rsidRPr="00031149" w:rsidRDefault="00031149" w:rsidP="0038147A">
      <w:pPr>
        <w:jc w:val="both"/>
        <w:rPr>
          <w:sz w:val="22"/>
          <w:szCs w:val="22"/>
        </w:rPr>
      </w:pPr>
    </w:p>
    <w:p w14:paraId="168299D8" w14:textId="77777777" w:rsidR="00031149" w:rsidRPr="00031149" w:rsidRDefault="00031149" w:rsidP="0038147A">
      <w:pPr>
        <w:jc w:val="both"/>
        <w:rPr>
          <w:sz w:val="22"/>
          <w:szCs w:val="22"/>
        </w:rPr>
      </w:pPr>
      <w:r w:rsidRPr="00031149">
        <w:rPr>
          <w:sz w:val="22"/>
          <w:szCs w:val="22"/>
        </w:rPr>
        <w:t>Pogodba je sklenjena in začne veljati, ko jo podpišeta predstavnika obeh pogodbenih strank in ko izvajalec naročniku izroči ustrezno finančno zavarovanje za dobro izvedbo pogodbenih obveznosti, skladno s 27. členom te pogodbe in kopijo zavarovalne police, skladno s 17. členom te pogodbe.</w:t>
      </w:r>
    </w:p>
    <w:p w14:paraId="2B54B39C" w14:textId="77777777" w:rsidR="00031149" w:rsidRPr="00031149" w:rsidRDefault="00031149" w:rsidP="0038147A">
      <w:pPr>
        <w:jc w:val="both"/>
        <w:rPr>
          <w:sz w:val="22"/>
          <w:szCs w:val="22"/>
        </w:rPr>
      </w:pPr>
    </w:p>
    <w:p w14:paraId="6B7B2DBA" w14:textId="77777777" w:rsidR="00031149" w:rsidRPr="00031149" w:rsidRDefault="00031149" w:rsidP="0038147A">
      <w:pPr>
        <w:jc w:val="both"/>
        <w:rPr>
          <w:sz w:val="22"/>
          <w:szCs w:val="22"/>
        </w:rPr>
      </w:pPr>
      <w:r w:rsidRPr="00031149">
        <w:rPr>
          <w:sz w:val="22"/>
          <w:szCs w:val="22"/>
        </w:rPr>
        <w:t>To pogodbo pravno veljavno podpišeta predstavnika obeh pogodbenih strank v štirih izvodih, od katerih prejmeta naročnik in izvajalec vsak po dva izvoda.</w:t>
      </w:r>
    </w:p>
    <w:p w14:paraId="701880BE" w14:textId="77777777" w:rsidR="00031149" w:rsidRPr="00031149" w:rsidRDefault="00031149" w:rsidP="0038147A">
      <w:pPr>
        <w:jc w:val="both"/>
        <w:rPr>
          <w:sz w:val="22"/>
          <w:szCs w:val="22"/>
        </w:rPr>
      </w:pPr>
    </w:p>
    <w:p w14:paraId="770FE571" w14:textId="258168A6" w:rsidR="00031149" w:rsidRPr="00031149" w:rsidRDefault="00031149" w:rsidP="0038147A">
      <w:pPr>
        <w:jc w:val="both"/>
        <w:rPr>
          <w:sz w:val="22"/>
          <w:szCs w:val="22"/>
        </w:rPr>
      </w:pPr>
      <w:r w:rsidRPr="00031149">
        <w:rPr>
          <w:sz w:val="22"/>
          <w:szCs w:val="22"/>
        </w:rPr>
        <w:t xml:space="preserve">Številka: </w:t>
      </w:r>
    </w:p>
    <w:p w14:paraId="37E219F6" w14:textId="77777777" w:rsidR="00031149" w:rsidRPr="00031149" w:rsidRDefault="00031149" w:rsidP="0038147A">
      <w:pPr>
        <w:jc w:val="both"/>
        <w:rPr>
          <w:sz w:val="22"/>
          <w:szCs w:val="22"/>
        </w:rPr>
      </w:pPr>
      <w:r w:rsidRPr="00031149">
        <w:rPr>
          <w:sz w:val="22"/>
          <w:szCs w:val="22"/>
        </w:rPr>
        <w:t>Videm pri Ptuju, dne ______________</w:t>
      </w:r>
    </w:p>
    <w:p w14:paraId="780ABA38" w14:textId="77777777" w:rsidR="00031149" w:rsidRPr="00031149" w:rsidRDefault="00031149" w:rsidP="0038147A">
      <w:pPr>
        <w:jc w:val="both"/>
        <w:rPr>
          <w:sz w:val="22"/>
          <w:szCs w:val="22"/>
        </w:rPr>
      </w:pPr>
    </w:p>
    <w:p w14:paraId="1199BDE2" w14:textId="77777777" w:rsidR="00031149" w:rsidRPr="00031149" w:rsidRDefault="00031149" w:rsidP="0038147A">
      <w:pPr>
        <w:jc w:val="both"/>
        <w:rPr>
          <w:sz w:val="22"/>
          <w:szCs w:val="22"/>
        </w:rPr>
      </w:pPr>
    </w:p>
    <w:p w14:paraId="52162FB6" w14:textId="77777777" w:rsidR="00031149" w:rsidRPr="00031149" w:rsidRDefault="00031149" w:rsidP="0038147A">
      <w:pPr>
        <w:jc w:val="both"/>
        <w:rPr>
          <w:sz w:val="22"/>
          <w:szCs w:val="22"/>
        </w:rPr>
      </w:pPr>
      <w:r w:rsidRPr="00031149">
        <w:rPr>
          <w:sz w:val="22"/>
          <w:szCs w:val="22"/>
        </w:rPr>
        <w:t>NAROČNIK:</w:t>
      </w:r>
      <w:r w:rsidRPr="00031149">
        <w:rPr>
          <w:sz w:val="22"/>
          <w:szCs w:val="22"/>
        </w:rPr>
        <w:tab/>
      </w:r>
      <w:r w:rsidRPr="00031149">
        <w:rPr>
          <w:sz w:val="22"/>
          <w:szCs w:val="22"/>
        </w:rPr>
        <w:tab/>
      </w:r>
      <w:r w:rsidRPr="00031149">
        <w:rPr>
          <w:sz w:val="22"/>
          <w:szCs w:val="22"/>
        </w:rPr>
        <w:tab/>
      </w:r>
      <w:r w:rsidRPr="00031149">
        <w:rPr>
          <w:sz w:val="22"/>
          <w:szCs w:val="22"/>
        </w:rPr>
        <w:tab/>
      </w:r>
      <w:r w:rsidRPr="00031149">
        <w:rPr>
          <w:sz w:val="22"/>
          <w:szCs w:val="22"/>
        </w:rPr>
        <w:tab/>
        <w:t xml:space="preserve">                      </w:t>
      </w:r>
      <w:r w:rsidRPr="00031149">
        <w:rPr>
          <w:sz w:val="22"/>
          <w:szCs w:val="22"/>
        </w:rPr>
        <w:tab/>
      </w:r>
      <w:r w:rsidRPr="00031149">
        <w:rPr>
          <w:sz w:val="22"/>
          <w:szCs w:val="22"/>
        </w:rPr>
        <w:tab/>
        <w:t xml:space="preserve">  IZVAJALEC:</w:t>
      </w:r>
    </w:p>
    <w:p w14:paraId="38314431" w14:textId="77777777" w:rsidR="00031149" w:rsidRPr="00031149" w:rsidRDefault="00031149" w:rsidP="0038147A">
      <w:pPr>
        <w:jc w:val="both"/>
        <w:rPr>
          <w:sz w:val="22"/>
          <w:szCs w:val="22"/>
        </w:rPr>
      </w:pPr>
      <w:r w:rsidRPr="00031149">
        <w:rPr>
          <w:sz w:val="22"/>
          <w:szCs w:val="22"/>
        </w:rPr>
        <w:t>OBČINA VIDEM</w:t>
      </w:r>
    </w:p>
    <w:p w14:paraId="5511D4EE" w14:textId="66B98496" w:rsidR="00031149" w:rsidRPr="00031149" w:rsidRDefault="00011602" w:rsidP="0038147A">
      <w:pPr>
        <w:jc w:val="both"/>
        <w:rPr>
          <w:sz w:val="22"/>
          <w:szCs w:val="22"/>
        </w:rPr>
      </w:pPr>
      <w:r>
        <w:rPr>
          <w:sz w:val="22"/>
          <w:szCs w:val="22"/>
        </w:rPr>
        <w:t>BRANE KOLEDNIK</w:t>
      </w:r>
      <w:r w:rsidR="00031149" w:rsidRPr="00031149">
        <w:rPr>
          <w:sz w:val="22"/>
          <w:szCs w:val="22"/>
        </w:rPr>
        <w:t>, župan</w:t>
      </w:r>
    </w:p>
    <w:p w14:paraId="28229317" w14:textId="77777777" w:rsidR="00031149" w:rsidRPr="00031149" w:rsidRDefault="00031149" w:rsidP="0038147A">
      <w:pPr>
        <w:jc w:val="both"/>
        <w:rPr>
          <w:sz w:val="22"/>
          <w:szCs w:val="22"/>
        </w:rPr>
      </w:pPr>
      <w:r w:rsidRPr="00031149">
        <w:rPr>
          <w:sz w:val="22"/>
          <w:szCs w:val="22"/>
        </w:rPr>
        <w:t>_______________________</w:t>
      </w:r>
      <w:r w:rsidRPr="00031149">
        <w:rPr>
          <w:sz w:val="22"/>
          <w:szCs w:val="22"/>
        </w:rPr>
        <w:tab/>
      </w:r>
      <w:r w:rsidRPr="00031149">
        <w:rPr>
          <w:sz w:val="22"/>
          <w:szCs w:val="22"/>
        </w:rPr>
        <w:tab/>
      </w:r>
      <w:r w:rsidRPr="00031149">
        <w:rPr>
          <w:sz w:val="22"/>
          <w:szCs w:val="22"/>
        </w:rPr>
        <w:tab/>
        <w:t xml:space="preserve">                       _______________________</w:t>
      </w:r>
    </w:p>
    <w:p w14:paraId="5171B105" w14:textId="77777777" w:rsidR="00031149" w:rsidRPr="00031149" w:rsidRDefault="00031149" w:rsidP="0038147A">
      <w:pPr>
        <w:jc w:val="both"/>
        <w:rPr>
          <w:sz w:val="22"/>
          <w:szCs w:val="22"/>
        </w:rPr>
      </w:pPr>
      <w:r w:rsidRPr="00031149">
        <w:rPr>
          <w:sz w:val="22"/>
          <w:szCs w:val="22"/>
        </w:rPr>
        <w:t>[žig in podpis]</w:t>
      </w:r>
      <w:r w:rsidRPr="00031149">
        <w:rPr>
          <w:sz w:val="22"/>
          <w:szCs w:val="22"/>
        </w:rPr>
        <w:tab/>
      </w:r>
      <w:r w:rsidRPr="00031149">
        <w:rPr>
          <w:sz w:val="22"/>
          <w:szCs w:val="22"/>
        </w:rPr>
        <w:tab/>
      </w:r>
      <w:r w:rsidRPr="00031149">
        <w:rPr>
          <w:sz w:val="22"/>
          <w:szCs w:val="22"/>
        </w:rPr>
        <w:tab/>
      </w:r>
      <w:r w:rsidRPr="00031149">
        <w:rPr>
          <w:sz w:val="22"/>
          <w:szCs w:val="22"/>
        </w:rPr>
        <w:tab/>
      </w:r>
      <w:r w:rsidRPr="00031149">
        <w:rPr>
          <w:sz w:val="22"/>
          <w:szCs w:val="22"/>
        </w:rPr>
        <w:tab/>
        <w:t xml:space="preserve">                        [žig in podpis]</w:t>
      </w:r>
    </w:p>
    <w:p w14:paraId="11A0FA97" w14:textId="77777777" w:rsidR="00031149" w:rsidRPr="00031149" w:rsidRDefault="00031149" w:rsidP="0038147A">
      <w:pPr>
        <w:jc w:val="both"/>
        <w:rPr>
          <w:sz w:val="22"/>
          <w:szCs w:val="22"/>
        </w:rPr>
      </w:pPr>
    </w:p>
    <w:p w14:paraId="67BA2A4D" w14:textId="77777777" w:rsidR="00031149" w:rsidRPr="00031149" w:rsidRDefault="00031149" w:rsidP="0038147A">
      <w:pPr>
        <w:jc w:val="both"/>
        <w:rPr>
          <w:sz w:val="22"/>
          <w:szCs w:val="22"/>
        </w:rPr>
      </w:pPr>
    </w:p>
    <w:p w14:paraId="6BF5B5B2" w14:textId="77777777" w:rsidR="00031149" w:rsidRPr="00031149" w:rsidRDefault="00031149" w:rsidP="0038147A">
      <w:pPr>
        <w:jc w:val="both"/>
        <w:rPr>
          <w:sz w:val="22"/>
          <w:szCs w:val="22"/>
        </w:rPr>
      </w:pPr>
    </w:p>
    <w:p w14:paraId="762E3528" w14:textId="65BA2BBA" w:rsidR="009262D6" w:rsidRDefault="009262D6" w:rsidP="0038147A">
      <w:pPr>
        <w:jc w:val="both"/>
        <w:rPr>
          <w:sz w:val="22"/>
          <w:szCs w:val="22"/>
        </w:rPr>
      </w:pPr>
    </w:p>
    <w:p w14:paraId="322C6380" w14:textId="77777777" w:rsidR="009262D6" w:rsidRPr="00031149" w:rsidRDefault="009262D6" w:rsidP="0038147A">
      <w:pPr>
        <w:jc w:val="both"/>
        <w:rPr>
          <w:sz w:val="22"/>
          <w:szCs w:val="22"/>
        </w:rPr>
      </w:pPr>
    </w:p>
    <w:p w14:paraId="58D329F9" w14:textId="19E09C0E" w:rsidR="007637FA" w:rsidRPr="007637FA" w:rsidRDefault="007637FA" w:rsidP="0038147A">
      <w:pPr>
        <w:jc w:val="both"/>
        <w:rPr>
          <w:b/>
          <w:bCs/>
          <w:sz w:val="22"/>
          <w:szCs w:val="22"/>
        </w:rPr>
      </w:pPr>
      <w:r w:rsidRPr="007637FA">
        <w:rPr>
          <w:b/>
          <w:bCs/>
          <w:sz w:val="22"/>
          <w:szCs w:val="22"/>
        </w:rPr>
        <w:t>Izjavljamo, da smo seznanjeni z vsemi določili Obrazca Pogodbe, da smo jih razumeli ter</w:t>
      </w:r>
      <w:r>
        <w:rPr>
          <w:b/>
          <w:bCs/>
          <w:sz w:val="22"/>
          <w:szCs w:val="22"/>
        </w:rPr>
        <w:t xml:space="preserve"> </w:t>
      </w:r>
      <w:r w:rsidRPr="007637FA">
        <w:rPr>
          <w:b/>
          <w:bCs/>
          <w:sz w:val="22"/>
          <w:szCs w:val="22"/>
        </w:rPr>
        <w:t>soglašamo, da so sestavni del Pogodbe</w:t>
      </w:r>
      <w:r w:rsidRPr="007637FA">
        <w:rPr>
          <w:sz w:val="22"/>
          <w:szCs w:val="22"/>
        </w:rPr>
        <w:t>.</w:t>
      </w:r>
    </w:p>
    <w:p w14:paraId="2A56BDBA" w14:textId="77777777" w:rsidR="007637FA" w:rsidRDefault="007637FA" w:rsidP="0038147A">
      <w:pPr>
        <w:jc w:val="both"/>
        <w:rPr>
          <w:sz w:val="22"/>
          <w:szCs w:val="22"/>
        </w:rPr>
      </w:pPr>
    </w:p>
    <w:p w14:paraId="4DB3B6D1" w14:textId="77777777" w:rsidR="007637FA" w:rsidRDefault="007637FA" w:rsidP="0038147A">
      <w:pPr>
        <w:jc w:val="both"/>
        <w:rPr>
          <w:sz w:val="22"/>
          <w:szCs w:val="22"/>
        </w:rPr>
      </w:pPr>
    </w:p>
    <w:p w14:paraId="04A4D822" w14:textId="77777777" w:rsidR="007637FA" w:rsidRDefault="007637FA" w:rsidP="0038147A">
      <w:pPr>
        <w:jc w:val="both"/>
        <w:rPr>
          <w:sz w:val="22"/>
          <w:szCs w:val="22"/>
        </w:rPr>
      </w:pPr>
    </w:p>
    <w:p w14:paraId="37FE2793" w14:textId="1E432158" w:rsidR="007637FA" w:rsidRPr="007637FA" w:rsidRDefault="007637FA" w:rsidP="0038147A">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sidRPr="007637FA">
        <w:rPr>
          <w:b/>
          <w:bCs/>
          <w:sz w:val="22"/>
          <w:szCs w:val="22"/>
        </w:rPr>
        <w:t>Podpis:__________________________________</w:t>
      </w:r>
    </w:p>
    <w:p w14:paraId="2C40FE62" w14:textId="484DCC49" w:rsidR="007637FA" w:rsidRPr="007637FA" w:rsidRDefault="007637FA" w:rsidP="0038147A">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sidRPr="007637FA">
        <w:rPr>
          <w:sz w:val="22"/>
          <w:szCs w:val="22"/>
        </w:rPr>
        <w:t xml:space="preserve">(oseba, ki je pooblaščena za podpisovanje v imenu </w:t>
      </w:r>
      <w:r>
        <w:rPr>
          <w:sz w:val="22"/>
          <w:szCs w:val="22"/>
        </w:rPr>
        <w:tab/>
      </w:r>
      <w:r>
        <w:rPr>
          <w:sz w:val="22"/>
          <w:szCs w:val="22"/>
        </w:rPr>
        <w:tab/>
      </w:r>
      <w:r>
        <w:rPr>
          <w:sz w:val="22"/>
          <w:szCs w:val="22"/>
        </w:rPr>
        <w:tab/>
      </w:r>
      <w:r>
        <w:rPr>
          <w:sz w:val="22"/>
          <w:szCs w:val="22"/>
        </w:rPr>
        <w:tab/>
      </w:r>
      <w:r>
        <w:rPr>
          <w:sz w:val="22"/>
          <w:szCs w:val="22"/>
        </w:rPr>
        <w:tab/>
      </w:r>
      <w:r w:rsidRPr="007637FA">
        <w:rPr>
          <w:sz w:val="22"/>
          <w:szCs w:val="22"/>
        </w:rPr>
        <w:t>ponudnika)</w:t>
      </w:r>
    </w:p>
    <w:p w14:paraId="0D9DFE29" w14:textId="3D736BB2" w:rsidR="00031149" w:rsidRPr="00031149" w:rsidRDefault="007637FA" w:rsidP="0038147A">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sidRPr="007637FA">
        <w:rPr>
          <w:b/>
          <w:bCs/>
          <w:sz w:val="22"/>
          <w:szCs w:val="22"/>
        </w:rPr>
        <w:t>Kraj in datum podpisa</w:t>
      </w:r>
      <w:r w:rsidRPr="007637FA">
        <w:rPr>
          <w:sz w:val="22"/>
          <w:szCs w:val="22"/>
        </w:rPr>
        <w:t>:_______________________</w:t>
      </w:r>
    </w:p>
    <w:p w14:paraId="012C2365" w14:textId="77777777" w:rsidR="00031149" w:rsidRPr="00031149" w:rsidRDefault="00031149" w:rsidP="0038147A">
      <w:pPr>
        <w:jc w:val="both"/>
        <w:rPr>
          <w:sz w:val="22"/>
          <w:szCs w:val="22"/>
        </w:rPr>
      </w:pPr>
    </w:p>
    <w:p w14:paraId="6941A80D" w14:textId="67C121B3" w:rsidR="00A05670" w:rsidRPr="00032556" w:rsidRDefault="007637FA" w:rsidP="00032556">
      <w:pPr>
        <w:jc w:val="both"/>
        <w:rPr>
          <w:b/>
          <w:bCs/>
          <w:sz w:val="22"/>
          <w:szCs w:val="22"/>
        </w:rPr>
      </w:pPr>
      <w:r>
        <w:rPr>
          <w:sz w:val="22"/>
          <w:szCs w:val="22"/>
        </w:rPr>
        <w:tab/>
      </w:r>
      <w:r>
        <w:rPr>
          <w:sz w:val="22"/>
          <w:szCs w:val="22"/>
        </w:rPr>
        <w:tab/>
      </w:r>
      <w:r>
        <w:rPr>
          <w:sz w:val="22"/>
          <w:szCs w:val="22"/>
        </w:rPr>
        <w:tab/>
      </w:r>
      <w:r>
        <w:rPr>
          <w:sz w:val="22"/>
          <w:szCs w:val="22"/>
        </w:rPr>
        <w:tab/>
      </w:r>
      <w:r>
        <w:rPr>
          <w:sz w:val="22"/>
          <w:szCs w:val="22"/>
        </w:rPr>
        <w:tab/>
      </w:r>
      <w:r w:rsidRPr="007637FA">
        <w:rPr>
          <w:b/>
          <w:bCs/>
          <w:sz w:val="22"/>
          <w:szCs w:val="22"/>
        </w:rPr>
        <w:t>Ponudnikov žig</w:t>
      </w:r>
    </w:p>
    <w:p w14:paraId="62877730" w14:textId="28FD1895" w:rsidR="00A05670" w:rsidRDefault="00A05670" w:rsidP="00A05670">
      <w:pPr>
        <w:tabs>
          <w:tab w:val="left" w:pos="1350"/>
        </w:tabs>
        <w:jc w:val="both"/>
        <w:rPr>
          <w:b/>
          <w:bCs/>
          <w:sz w:val="22"/>
          <w:szCs w:val="22"/>
        </w:rPr>
      </w:pPr>
    </w:p>
    <w:p w14:paraId="0582C584" w14:textId="2B9D17A1" w:rsidR="00A05670" w:rsidRDefault="00A05670" w:rsidP="00A05670">
      <w:pPr>
        <w:tabs>
          <w:tab w:val="left" w:pos="1350"/>
        </w:tabs>
        <w:jc w:val="both"/>
        <w:rPr>
          <w:b/>
          <w:bCs/>
          <w:sz w:val="22"/>
          <w:szCs w:val="22"/>
        </w:rPr>
      </w:pPr>
    </w:p>
    <w:p w14:paraId="44A049F0" w14:textId="54415CD8" w:rsidR="008A1CDB" w:rsidRDefault="008A1CDB" w:rsidP="00A05670">
      <w:pPr>
        <w:tabs>
          <w:tab w:val="left" w:pos="1350"/>
        </w:tabs>
        <w:jc w:val="both"/>
        <w:rPr>
          <w:b/>
          <w:bCs/>
          <w:sz w:val="22"/>
          <w:szCs w:val="22"/>
        </w:rPr>
      </w:pPr>
    </w:p>
    <w:p w14:paraId="6A93B072" w14:textId="3EE4E76C" w:rsidR="008A1CDB" w:rsidRDefault="008A1CDB" w:rsidP="00A05670">
      <w:pPr>
        <w:tabs>
          <w:tab w:val="left" w:pos="1350"/>
        </w:tabs>
        <w:jc w:val="both"/>
        <w:rPr>
          <w:b/>
          <w:bCs/>
          <w:sz w:val="22"/>
          <w:szCs w:val="22"/>
        </w:rPr>
      </w:pPr>
    </w:p>
    <w:p w14:paraId="6E8EE430" w14:textId="7AD4E9FD" w:rsidR="008A1CDB" w:rsidRDefault="008A1CDB" w:rsidP="00A05670">
      <w:pPr>
        <w:tabs>
          <w:tab w:val="left" w:pos="1350"/>
        </w:tabs>
        <w:jc w:val="both"/>
        <w:rPr>
          <w:b/>
          <w:bCs/>
          <w:sz w:val="22"/>
          <w:szCs w:val="22"/>
        </w:rPr>
      </w:pPr>
    </w:p>
    <w:p w14:paraId="5521861F" w14:textId="02232CCE" w:rsidR="008A1CDB" w:rsidRDefault="008A1CDB" w:rsidP="00A05670">
      <w:pPr>
        <w:tabs>
          <w:tab w:val="left" w:pos="1350"/>
        </w:tabs>
        <w:jc w:val="both"/>
        <w:rPr>
          <w:b/>
          <w:bCs/>
          <w:sz w:val="22"/>
          <w:szCs w:val="22"/>
        </w:rPr>
      </w:pPr>
    </w:p>
    <w:p w14:paraId="1A7A90A3" w14:textId="6B0B80BA" w:rsidR="008A1CDB" w:rsidRDefault="008A1CDB" w:rsidP="00A05670">
      <w:pPr>
        <w:tabs>
          <w:tab w:val="left" w:pos="1350"/>
        </w:tabs>
        <w:jc w:val="both"/>
        <w:rPr>
          <w:b/>
          <w:bCs/>
          <w:sz w:val="22"/>
          <w:szCs w:val="22"/>
        </w:rPr>
      </w:pPr>
    </w:p>
    <w:p w14:paraId="7C8A4ACA" w14:textId="77777777" w:rsidR="008A1CDB" w:rsidRDefault="008A1CDB" w:rsidP="00A05670">
      <w:pPr>
        <w:tabs>
          <w:tab w:val="left" w:pos="1350"/>
        </w:tabs>
        <w:jc w:val="both"/>
        <w:rPr>
          <w:b/>
          <w:bCs/>
          <w:sz w:val="22"/>
          <w:szCs w:val="22"/>
        </w:rPr>
      </w:pPr>
    </w:p>
    <w:p w14:paraId="04429A99" w14:textId="77777777" w:rsidR="00A05670" w:rsidRDefault="00A05670" w:rsidP="00A05670">
      <w:pPr>
        <w:tabs>
          <w:tab w:val="left" w:pos="1350"/>
        </w:tabs>
        <w:jc w:val="both"/>
        <w:rPr>
          <w:b/>
          <w:bCs/>
          <w:sz w:val="22"/>
          <w:szCs w:val="22"/>
        </w:rPr>
      </w:pPr>
    </w:p>
    <w:p w14:paraId="0A3185CD" w14:textId="77777777" w:rsidR="00A05670" w:rsidRDefault="00A05670" w:rsidP="00A05670">
      <w:pPr>
        <w:shd w:val="clear" w:color="auto" w:fill="BF8F00" w:themeFill="accent4" w:themeFillShade="BF"/>
        <w:jc w:val="center"/>
      </w:pPr>
      <w:r>
        <w:rPr>
          <w:b/>
          <w:sz w:val="22"/>
          <w:szCs w:val="22"/>
        </w:rPr>
        <w:t>TERMINSKI PLAN IZVAJANJA DEL</w:t>
      </w:r>
    </w:p>
    <w:p w14:paraId="28E6AF03" w14:textId="77777777" w:rsidR="00A05670" w:rsidRDefault="00A05670" w:rsidP="00A05670">
      <w:pPr>
        <w:rPr>
          <w:b/>
          <w:sz w:val="22"/>
          <w:szCs w:val="22"/>
        </w:rPr>
      </w:pPr>
    </w:p>
    <w:p w14:paraId="34D4E001" w14:textId="77777777" w:rsidR="00A05670" w:rsidRDefault="00A05670" w:rsidP="00A05670">
      <w:pPr>
        <w:rPr>
          <w:b/>
          <w:sz w:val="22"/>
          <w:szCs w:val="22"/>
        </w:rPr>
      </w:pPr>
    </w:p>
    <w:p w14:paraId="65A25F00" w14:textId="77777777" w:rsidR="00A05670" w:rsidRDefault="00A05670" w:rsidP="00A05670">
      <w:pPr>
        <w:jc w:val="both"/>
        <w:rPr>
          <w:sz w:val="22"/>
          <w:szCs w:val="22"/>
        </w:rPr>
      </w:pPr>
      <w:r w:rsidRPr="007903C3">
        <w:rPr>
          <w:sz w:val="22"/>
          <w:szCs w:val="22"/>
        </w:rPr>
        <w:t>TERMINSKI PLAN (pripravi ponudnik po svojem vzorcu)</w:t>
      </w:r>
    </w:p>
    <w:p w14:paraId="6D087DB1" w14:textId="76205750" w:rsidR="004A6006" w:rsidRDefault="004A6006" w:rsidP="00A05670">
      <w:pPr>
        <w:rPr>
          <w:i/>
          <w:sz w:val="22"/>
          <w:szCs w:val="22"/>
        </w:rPr>
      </w:pPr>
    </w:p>
    <w:sectPr w:rsidR="004A6006" w:rsidSect="005B0154">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DCBA1" w14:textId="77777777" w:rsidR="00B052A3" w:rsidRDefault="00B052A3">
      <w:r>
        <w:separator/>
      </w:r>
    </w:p>
  </w:endnote>
  <w:endnote w:type="continuationSeparator" w:id="0">
    <w:p w14:paraId="6F685BC7" w14:textId="77777777" w:rsidR="00B052A3" w:rsidRDefault="00B05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EE"/>
    <w:family w:val="roman"/>
    <w:pitch w:val="variable"/>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Lucida Sans Typewriter">
    <w:panose1 w:val="020B0509030504030204"/>
    <w:charset w:val="00"/>
    <w:family w:val="modern"/>
    <w:pitch w:val="fixed"/>
    <w:sig w:usb0="00000003" w:usb1="00000000" w:usb2="00000000" w:usb3="00000000" w:csb0="00000001" w:csb1="00000000"/>
  </w:font>
  <w:font w:name="Tahoma">
    <w:altName w:val="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Source Sans Pro">
    <w:altName w:val="Source Sans Pro"/>
    <w:charset w:val="00"/>
    <w:family w:val="swiss"/>
    <w:pitch w:val="variable"/>
    <w:sig w:usb0="600002F7" w:usb1="02000001" w:usb2="00000000" w:usb3="00000000" w:csb0="0000019F" w:csb1="00000000"/>
  </w:font>
  <w:font w:name="Segoe UI Historic">
    <w:panose1 w:val="020B0502040204020203"/>
    <w:charset w:val="00"/>
    <w:family w:val="swiss"/>
    <w:pitch w:val="variable"/>
    <w:sig w:usb0="800001EF" w:usb1="02000002" w:usb2="0060C080" w:usb3="00000000" w:csb0="00000001" w:csb1="00000000"/>
  </w:font>
  <w:font w:name="Calisto MT">
    <w:panose1 w:val="02040603050505030304"/>
    <w:charset w:val="00"/>
    <w:family w:val="roman"/>
    <w:pitch w:val="variable"/>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95F3E" w14:textId="77777777" w:rsidR="00817B5A" w:rsidRDefault="00817B5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7516738"/>
      <w:docPartObj>
        <w:docPartGallery w:val="Page Numbers (Bottom of Page)"/>
        <w:docPartUnique/>
      </w:docPartObj>
    </w:sdtPr>
    <w:sdtEndPr/>
    <w:sdtContent>
      <w:p w14:paraId="20D5B1E8" w14:textId="6CD4AAB9" w:rsidR="00E77169" w:rsidRDefault="00E77169" w:rsidP="00B277F2">
        <w:pPr>
          <w:pStyle w:val="Noga"/>
          <w:pBdr>
            <w:bottom w:val="single" w:sz="12" w:space="1" w:color="auto"/>
          </w:pBdr>
          <w:jc w:val="right"/>
          <w:rPr>
            <w:b/>
            <w:bCs/>
          </w:rPr>
        </w:pPr>
      </w:p>
      <w:p w14:paraId="65431D32" w14:textId="77777777" w:rsidR="00817B5A" w:rsidRDefault="00D81B16" w:rsidP="00817B5A">
        <w:pPr>
          <w:pStyle w:val="Noga"/>
          <w:jc w:val="center"/>
        </w:pPr>
        <w:r>
          <w:t xml:space="preserve">Razpisna dokumentacija </w:t>
        </w:r>
        <w:bookmarkStart w:id="82" w:name="_Hlk130363775"/>
        <w:bookmarkStart w:id="83" w:name="_Hlk130367877"/>
        <w:r>
          <w:t>»</w:t>
        </w:r>
        <w:r w:rsidR="00093122">
          <w:t>Projektiranje in gradnja modularnega vrtca Sela«</w:t>
        </w:r>
        <w:bookmarkEnd w:id="82"/>
        <w:bookmarkEnd w:id="83"/>
      </w:p>
      <w:p w14:paraId="42B04172" w14:textId="3A8D9969" w:rsidR="004A6006" w:rsidRDefault="00EF3BC8" w:rsidP="00817B5A">
        <w:pPr>
          <w:pStyle w:val="Noga"/>
          <w:jc w:val="right"/>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CACC6" w14:textId="77777777" w:rsidR="00817B5A" w:rsidRDefault="00817B5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F825F" w14:textId="77777777" w:rsidR="00B052A3" w:rsidRDefault="00B052A3">
      <w:r>
        <w:separator/>
      </w:r>
    </w:p>
  </w:footnote>
  <w:footnote w:type="continuationSeparator" w:id="0">
    <w:p w14:paraId="43DFA5D0" w14:textId="77777777" w:rsidR="00B052A3" w:rsidRDefault="00B05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F1F2C" w14:textId="77777777" w:rsidR="00817B5A" w:rsidRDefault="00817B5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E2709" w14:textId="28210A14" w:rsidR="002468A8" w:rsidRPr="00F2224D" w:rsidRDefault="00291699">
    <w:pPr>
      <w:pStyle w:val="Glava"/>
    </w:pPr>
    <w:r>
      <w:rPr>
        <w:noProof/>
      </w:rPr>
      <w:t xml:space="preserve">              </w:t>
    </w:r>
    <w:r w:rsidR="005B0154">
      <w:rPr>
        <w:noProof/>
      </w:rPr>
      <w:t xml:space="preserve">                  </w:t>
    </w:r>
    <w:r>
      <w:rPr>
        <w:noProof/>
      </w:rPr>
      <w:drawing>
        <wp:inline distT="0" distB="0" distL="0" distR="0" wp14:anchorId="4BAF1C9C" wp14:editId="0B8C7874">
          <wp:extent cx="619125" cy="781050"/>
          <wp:effectExtent l="0" t="0" r="952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81050"/>
                  </a:xfrm>
                  <a:prstGeom prst="rect">
                    <a:avLst/>
                  </a:prstGeom>
                  <a:noFill/>
                </pic:spPr>
              </pic:pic>
            </a:graphicData>
          </a:graphic>
        </wp:inline>
      </w:drawing>
    </w:r>
    <w:r w:rsidR="005B0154">
      <w:tab/>
    </w:r>
    <w:r w:rsidR="005B0154">
      <w:tab/>
    </w:r>
  </w:p>
  <w:p w14:paraId="1A1C404A" w14:textId="77777777" w:rsidR="004A6006" w:rsidRDefault="004A600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7A029" w14:textId="77777777" w:rsidR="004A6006" w:rsidRDefault="004A6006">
    <w:pPr>
      <w:pStyle w:val="Glava"/>
      <w:tabs>
        <w:tab w:val="left" w:pos="1740"/>
      </w:tabs>
    </w:pPr>
    <w:r>
      <w:rPr>
        <w:rFonts w:ascii="Times New Roman" w:hAnsi="Times New Roman" w:cs="Times New Roman"/>
        <w:sz w:val="24"/>
        <w:szCs w:val="24"/>
        <w:lang w:val="en-US" w:eastAsia="sl-SI"/>
      </w:rPr>
      <w:tab/>
    </w:r>
  </w:p>
  <w:p w14:paraId="1F583B82" w14:textId="77777777" w:rsidR="004A6006" w:rsidRDefault="004A6006">
    <w:pPr>
      <w:pStyle w:val="Glava"/>
      <w:jc w:val="center"/>
      <w:rPr>
        <w:rFonts w:ascii="Times New Roman" w:hAnsi="Times New Roman" w:cs="Times New Roman"/>
        <w:sz w:val="24"/>
        <w:szCs w:val="24"/>
        <w:lang w:val="en-US" w:eastAsia="sl-SI"/>
      </w:rPr>
    </w:pPr>
  </w:p>
  <w:p w14:paraId="16EFB24F" w14:textId="77777777" w:rsidR="004A6006" w:rsidRDefault="004A6006">
    <w:pPr>
      <w:pStyle w:val="Glava"/>
      <w:rPr>
        <w:rFonts w:ascii="Times New Roman" w:hAnsi="Times New Roman" w:cs="Times New Roman"/>
        <w:sz w:val="24"/>
        <w:szCs w:val="24"/>
        <w:lang w:val="en-US" w:eastAsia="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pStyle w:val="Naslov5"/>
      <w:suff w:val="nothing"/>
      <w:lvlText w:val=""/>
      <w:lvlJc w:val="left"/>
      <w:pPr>
        <w:tabs>
          <w:tab w:val="num" w:pos="0"/>
        </w:tabs>
        <w:ind w:left="0" w:firstLine="0"/>
      </w:pPr>
    </w:lvl>
    <w:lvl w:ilvl="5">
      <w:start w:val="1"/>
      <w:numFmt w:val="none"/>
      <w:pStyle w:val="Naslov6"/>
      <w:suff w:val="nothing"/>
      <w:lvlText w:val=""/>
      <w:lvlJc w:val="left"/>
      <w:pPr>
        <w:tabs>
          <w:tab w:val="num" w:pos="0"/>
        </w:tabs>
        <w:ind w:left="0" w:firstLine="0"/>
      </w:pPr>
    </w:lvl>
    <w:lvl w:ilvl="6">
      <w:start w:val="1"/>
      <w:numFmt w:val="none"/>
      <w:pStyle w:val="Naslov7"/>
      <w:suff w:val="nothing"/>
      <w:lvlText w:val=""/>
      <w:lvlJc w:val="left"/>
      <w:pPr>
        <w:tabs>
          <w:tab w:val="num" w:pos="0"/>
        </w:tabs>
        <w:ind w:left="0" w:firstLine="0"/>
      </w:pPr>
    </w:lvl>
    <w:lvl w:ilvl="7">
      <w:start w:val="1"/>
      <w:numFmt w:val="none"/>
      <w:pStyle w:val="Naslov8"/>
      <w:suff w:val="nothing"/>
      <w:lvlText w:val=""/>
      <w:lvlJc w:val="left"/>
      <w:pPr>
        <w:tabs>
          <w:tab w:val="num" w:pos="0"/>
        </w:tabs>
        <w:ind w:left="0" w:firstLine="0"/>
      </w:pPr>
    </w:lvl>
    <w:lvl w:ilvl="8">
      <w:start w:val="1"/>
      <w:numFmt w:val="none"/>
      <w:pStyle w:val="Naslov9"/>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pStyle w:val="Natevanjestevilkami1"/>
      <w:lvlText w:val="%1."/>
      <w:lvlJc w:val="left"/>
      <w:pPr>
        <w:tabs>
          <w:tab w:val="num" w:pos="0"/>
        </w:tabs>
        <w:ind w:left="357" w:hanging="357"/>
      </w:pPr>
      <w:rPr>
        <w:rFonts w:hint="default"/>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3062"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2" w15:restartNumberingAfterBreak="0">
    <w:nsid w:val="00000003"/>
    <w:multiLevelType w:val="singleLevel"/>
    <w:tmpl w:val="00000003"/>
    <w:name w:val="WW8Num3"/>
    <w:lvl w:ilvl="0">
      <w:numFmt w:val="bullet"/>
      <w:lvlText w:val="-"/>
      <w:lvlJc w:val="left"/>
      <w:pPr>
        <w:tabs>
          <w:tab w:val="num" w:pos="720"/>
        </w:tabs>
        <w:ind w:left="720" w:hanging="360"/>
      </w:pPr>
      <w:rPr>
        <w:rFonts w:ascii="Times New Roman" w:hAnsi="Times New Roman" w:cs="Times New Roman" w:hint="default"/>
        <w:sz w:val="22"/>
        <w:szCs w:val="22"/>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1080" w:hanging="360"/>
      </w:pPr>
      <w:rPr>
        <w:rFonts w:ascii="Arial" w:hAnsi="Arial" w:cs="Arial" w:hint="default"/>
      </w:rPr>
    </w:lvl>
  </w:abstractNum>
  <w:abstractNum w:abstractNumId="4" w15:restartNumberingAfterBreak="0">
    <w:nsid w:val="00000005"/>
    <w:multiLevelType w:val="singleLevel"/>
    <w:tmpl w:val="00000005"/>
    <w:name w:val="WW8Num5"/>
    <w:lvl w:ilvl="0">
      <w:start w:val="1"/>
      <w:numFmt w:val="bullet"/>
      <w:lvlText w:val=""/>
      <w:lvlJc w:val="left"/>
      <w:pPr>
        <w:tabs>
          <w:tab w:val="num" w:pos="0"/>
        </w:tabs>
        <w:ind w:left="720" w:hanging="360"/>
      </w:pPr>
      <w:rPr>
        <w:rFonts w:ascii="Symbol" w:hAnsi="Symbol" w:cs="Symbol" w:hint="default"/>
        <w:sz w:val="22"/>
        <w:szCs w:val="22"/>
      </w:rPr>
    </w:lvl>
  </w:abstractNum>
  <w:abstractNum w:abstractNumId="5" w15:restartNumberingAfterBreak="0">
    <w:nsid w:val="00000006"/>
    <w:multiLevelType w:val="singleLevel"/>
    <w:tmpl w:val="00000006"/>
    <w:name w:val="WW8Num6"/>
    <w:lvl w:ilvl="0">
      <w:numFmt w:val="bullet"/>
      <w:lvlText w:val="-"/>
      <w:lvlJc w:val="left"/>
      <w:pPr>
        <w:tabs>
          <w:tab w:val="num" w:pos="360"/>
        </w:tabs>
        <w:ind w:left="360" w:hanging="360"/>
      </w:pPr>
      <w:rPr>
        <w:rFonts w:ascii="Liberation Serif" w:hAnsi="Liberation Serif" w:cs="Arial"/>
        <w:sz w:val="22"/>
        <w:szCs w:val="22"/>
      </w:rPr>
    </w:lvl>
  </w:abstractNum>
  <w:abstractNum w:abstractNumId="6" w15:restartNumberingAfterBreak="0">
    <w:nsid w:val="00000007"/>
    <w:multiLevelType w:val="singleLevel"/>
    <w:tmpl w:val="00000007"/>
    <w:name w:val="WW8Num7"/>
    <w:lvl w:ilvl="0">
      <w:start w:val="6"/>
      <w:numFmt w:val="bullet"/>
      <w:lvlText w:val="-"/>
      <w:lvlJc w:val="left"/>
      <w:pPr>
        <w:tabs>
          <w:tab w:val="num" w:pos="360"/>
        </w:tabs>
        <w:ind w:left="360" w:hanging="360"/>
      </w:pPr>
      <w:rPr>
        <w:rFonts w:ascii="Times New Roman" w:hAnsi="Times New Roman" w:cs="Times New Roman" w:hint="default"/>
        <w:sz w:val="22"/>
        <w:szCs w:val="22"/>
      </w:rPr>
    </w:lvl>
  </w:abstractNum>
  <w:abstractNum w:abstractNumId="7" w15:restartNumberingAfterBreak="0">
    <w:nsid w:val="00000008"/>
    <w:multiLevelType w:val="singleLevel"/>
    <w:tmpl w:val="00000008"/>
    <w:name w:val="WW8Num8"/>
    <w:lvl w:ilvl="0">
      <w:start w:val="2"/>
      <w:numFmt w:val="bullet"/>
      <w:lvlText w:val="-"/>
      <w:lvlJc w:val="left"/>
      <w:pPr>
        <w:tabs>
          <w:tab w:val="num" w:pos="720"/>
        </w:tabs>
        <w:ind w:left="720" w:hanging="360"/>
      </w:pPr>
      <w:rPr>
        <w:rFonts w:ascii="Arial" w:hAnsi="Arial" w:cs="Arial" w:hint="default"/>
        <w:sz w:val="22"/>
        <w:szCs w:val="22"/>
      </w:rPr>
    </w:lvl>
  </w:abstractNum>
  <w:abstractNum w:abstractNumId="8" w15:restartNumberingAfterBreak="0">
    <w:nsid w:val="00000009"/>
    <w:multiLevelType w:val="singleLevel"/>
    <w:tmpl w:val="00000009"/>
    <w:name w:val="WW8Num9"/>
    <w:lvl w:ilvl="0">
      <w:start w:val="1"/>
      <w:numFmt w:val="decimal"/>
      <w:lvlText w:val="%1."/>
      <w:lvlJc w:val="left"/>
      <w:pPr>
        <w:tabs>
          <w:tab w:val="num" w:pos="-76"/>
        </w:tabs>
        <w:ind w:left="644" w:hanging="360"/>
      </w:pPr>
      <w:rPr>
        <w:b/>
        <w:color w:val="auto"/>
      </w:rPr>
    </w:lvl>
  </w:abstractNum>
  <w:abstractNum w:abstractNumId="9" w15:restartNumberingAfterBreak="0">
    <w:nsid w:val="0000000A"/>
    <w:multiLevelType w:val="singleLevel"/>
    <w:tmpl w:val="0000000A"/>
    <w:name w:val="WW8Num10"/>
    <w:lvl w:ilvl="0">
      <w:numFmt w:val="bullet"/>
      <w:lvlText w:val="-"/>
      <w:lvlJc w:val="left"/>
      <w:pPr>
        <w:tabs>
          <w:tab w:val="num" w:pos="0"/>
        </w:tabs>
        <w:ind w:left="360" w:hanging="360"/>
      </w:pPr>
      <w:rPr>
        <w:rFonts w:ascii="Liberation Serif" w:hAnsi="Liberation Serif" w:cs="Liberation Serif"/>
      </w:rPr>
    </w:lvl>
  </w:abstractNum>
  <w:abstractNum w:abstractNumId="10" w15:restartNumberingAfterBreak="0">
    <w:nsid w:val="0000000B"/>
    <w:multiLevelType w:val="singleLevel"/>
    <w:tmpl w:val="0000000B"/>
    <w:name w:val="WW8Num11"/>
    <w:lvl w:ilvl="0">
      <w:start w:val="1"/>
      <w:numFmt w:val="bullet"/>
      <w:lvlText w:val=""/>
      <w:lvlJc w:val="left"/>
      <w:pPr>
        <w:tabs>
          <w:tab w:val="num" w:pos="0"/>
        </w:tabs>
        <w:ind w:left="720" w:hanging="360"/>
      </w:pPr>
      <w:rPr>
        <w:rFonts w:ascii="Symbol" w:hAnsi="Symbol" w:cs="Symbol" w:hint="default"/>
        <w:sz w:val="22"/>
        <w:szCs w:val="22"/>
      </w:rPr>
    </w:lvl>
  </w:abstractNum>
  <w:abstractNum w:abstractNumId="11" w15:restartNumberingAfterBreak="0">
    <w:nsid w:val="0000000C"/>
    <w:multiLevelType w:val="singleLevel"/>
    <w:tmpl w:val="0000000C"/>
    <w:name w:val="WW8Num12"/>
    <w:lvl w:ilvl="0">
      <w:start w:val="1"/>
      <w:numFmt w:val="decimal"/>
      <w:lvlText w:val="%1. "/>
      <w:lvlJc w:val="left"/>
      <w:pPr>
        <w:tabs>
          <w:tab w:val="num" w:pos="708"/>
        </w:tabs>
        <w:ind w:left="502" w:hanging="360"/>
      </w:pPr>
      <w:rPr>
        <w:rFonts w:eastAsia="Calibri" w:cs="Arial" w:hint="default"/>
        <w:bCs/>
        <w:iCs/>
        <w:sz w:val="22"/>
        <w:szCs w:val="22"/>
        <w:lang w:eastAsia="en-US"/>
      </w:rPr>
    </w:lvl>
  </w:abstractNum>
  <w:abstractNum w:abstractNumId="12" w15:restartNumberingAfterBreak="0">
    <w:nsid w:val="0000000D"/>
    <w:multiLevelType w:val="singleLevel"/>
    <w:tmpl w:val="0000000D"/>
    <w:name w:val="WW8Num13"/>
    <w:lvl w:ilvl="0">
      <w:start w:val="2"/>
      <w:numFmt w:val="bullet"/>
      <w:lvlText w:val="-"/>
      <w:lvlJc w:val="left"/>
      <w:pPr>
        <w:tabs>
          <w:tab w:val="num" w:pos="1305"/>
        </w:tabs>
        <w:ind w:left="1305" w:hanging="360"/>
      </w:pPr>
      <w:rPr>
        <w:rFonts w:ascii="Times New Roman" w:hAnsi="Times New Roman" w:cs="Times New Roman" w:hint="default"/>
      </w:rPr>
    </w:lvl>
  </w:abstractNum>
  <w:abstractNum w:abstractNumId="13" w15:restartNumberingAfterBreak="0">
    <w:nsid w:val="0000000E"/>
    <w:multiLevelType w:val="singleLevel"/>
    <w:tmpl w:val="0000000E"/>
    <w:name w:val="WW8Num14"/>
    <w:lvl w:ilvl="0">
      <w:numFmt w:val="bullet"/>
      <w:lvlText w:val="-"/>
      <w:lvlJc w:val="left"/>
      <w:pPr>
        <w:tabs>
          <w:tab w:val="num" w:pos="0"/>
        </w:tabs>
        <w:ind w:left="450" w:hanging="360"/>
      </w:pPr>
      <w:rPr>
        <w:rFonts w:ascii="Liberation Serif" w:hAnsi="Liberation Serif" w:cs="Arial"/>
        <w:sz w:val="22"/>
        <w:szCs w:val="22"/>
      </w:rPr>
    </w:lvl>
  </w:abstractNum>
  <w:abstractNum w:abstractNumId="14" w15:restartNumberingAfterBreak="0">
    <w:nsid w:val="0000000F"/>
    <w:multiLevelType w:val="singleLevel"/>
    <w:tmpl w:val="0000000F"/>
    <w:name w:val="WW8Num15"/>
    <w:lvl w:ilvl="0">
      <w:start w:val="2"/>
      <w:numFmt w:val="bullet"/>
      <w:lvlText w:val="-"/>
      <w:lvlJc w:val="left"/>
      <w:pPr>
        <w:tabs>
          <w:tab w:val="num" w:pos="1434"/>
        </w:tabs>
        <w:ind w:left="1434" w:hanging="360"/>
      </w:pPr>
      <w:rPr>
        <w:rFonts w:ascii="Arial" w:hAnsi="Arial" w:cs="Arial" w:hint="default"/>
        <w:sz w:val="22"/>
        <w:szCs w:val="22"/>
      </w:rPr>
    </w:lvl>
  </w:abstractNum>
  <w:abstractNum w:abstractNumId="15" w15:restartNumberingAfterBreak="0">
    <w:nsid w:val="00000010"/>
    <w:multiLevelType w:val="multilevel"/>
    <w:tmpl w:val="00000010"/>
    <w:name w:val="WW8Num16"/>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hint="default"/>
      </w:rPr>
    </w:lvl>
    <w:lvl w:ilvl="6">
      <w:start w:val="1"/>
      <w:numFmt w:val="none"/>
      <w:suff w:val="nothing"/>
      <w:lvlText w:val=""/>
      <w:lvlJc w:val="left"/>
      <w:pPr>
        <w:tabs>
          <w:tab w:val="num" w:pos="0"/>
        </w:tabs>
        <w:ind w:left="2499" w:hanging="357"/>
      </w:pPr>
      <w:rPr>
        <w:rFonts w:hint="default"/>
      </w:rPr>
    </w:lvl>
    <w:lvl w:ilvl="7">
      <w:start w:val="1"/>
      <w:numFmt w:val="none"/>
      <w:suff w:val="nothing"/>
      <w:lvlText w:val=""/>
      <w:lvlJc w:val="left"/>
      <w:pPr>
        <w:tabs>
          <w:tab w:val="num" w:pos="0"/>
        </w:tabs>
        <w:ind w:left="2856" w:hanging="357"/>
      </w:pPr>
      <w:rPr>
        <w:rFonts w:hint="default"/>
      </w:rPr>
    </w:lvl>
    <w:lvl w:ilvl="8">
      <w:start w:val="1"/>
      <w:numFmt w:val="none"/>
      <w:suff w:val="nothing"/>
      <w:lvlText w:val=""/>
      <w:lvlJc w:val="left"/>
      <w:pPr>
        <w:tabs>
          <w:tab w:val="num" w:pos="0"/>
        </w:tabs>
        <w:ind w:left="3213" w:hanging="357"/>
      </w:pPr>
      <w:rPr>
        <w:rFonts w:hint="default"/>
      </w:rPr>
    </w:lvl>
  </w:abstractNum>
  <w:abstractNum w:abstractNumId="16" w15:restartNumberingAfterBreak="0">
    <w:nsid w:val="00000011"/>
    <w:multiLevelType w:val="singleLevel"/>
    <w:tmpl w:val="00000011"/>
    <w:name w:val="WW8Num17"/>
    <w:lvl w:ilvl="0">
      <w:start w:val="1"/>
      <w:numFmt w:val="decimal"/>
      <w:lvlText w:val="%1."/>
      <w:lvlJc w:val="left"/>
      <w:pPr>
        <w:tabs>
          <w:tab w:val="num" w:pos="0"/>
        </w:tabs>
        <w:ind w:left="720" w:hanging="360"/>
      </w:pPr>
      <w:rPr>
        <w:rFonts w:eastAsia="Calibri" w:cs="Arial" w:hint="default"/>
        <w:sz w:val="22"/>
        <w:szCs w:val="22"/>
        <w:lang w:eastAsia="en-US"/>
      </w:rPr>
    </w:lvl>
  </w:abstractNum>
  <w:abstractNum w:abstractNumId="17" w15:restartNumberingAfterBreak="0">
    <w:nsid w:val="00000012"/>
    <w:multiLevelType w:val="singleLevel"/>
    <w:tmpl w:val="00000012"/>
    <w:name w:val="WW8Num18"/>
    <w:lvl w:ilvl="0">
      <w:start w:val="1"/>
      <w:numFmt w:val="bullet"/>
      <w:lvlText w:val=""/>
      <w:lvlJc w:val="left"/>
      <w:pPr>
        <w:tabs>
          <w:tab w:val="num" w:pos="0"/>
        </w:tabs>
        <w:ind w:left="720" w:hanging="360"/>
      </w:pPr>
      <w:rPr>
        <w:rFonts w:ascii="Symbol" w:hAnsi="Symbol" w:cs="Symbol" w:hint="default"/>
        <w:color w:val="auto"/>
        <w:sz w:val="24"/>
        <w:szCs w:val="22"/>
      </w:rPr>
    </w:lvl>
  </w:abstractNum>
  <w:abstractNum w:abstractNumId="18" w15:restartNumberingAfterBreak="0">
    <w:nsid w:val="00000013"/>
    <w:multiLevelType w:val="singleLevel"/>
    <w:tmpl w:val="00000013"/>
    <w:name w:val="WW8Num19"/>
    <w:lvl w:ilvl="0">
      <w:start w:val="1"/>
      <w:numFmt w:val="decimal"/>
      <w:lvlText w:val="%1."/>
      <w:lvlJc w:val="left"/>
      <w:pPr>
        <w:tabs>
          <w:tab w:val="num" w:pos="0"/>
        </w:tabs>
        <w:ind w:left="720" w:hanging="360"/>
      </w:pPr>
      <w:rPr>
        <w:rFonts w:hint="default"/>
        <w:i w:val="0"/>
        <w:sz w:val="24"/>
        <w:szCs w:val="24"/>
      </w:rPr>
    </w:lvl>
  </w:abstractNum>
  <w:abstractNum w:abstractNumId="19" w15:restartNumberingAfterBreak="0">
    <w:nsid w:val="00000014"/>
    <w:multiLevelType w:val="singleLevel"/>
    <w:tmpl w:val="00000014"/>
    <w:name w:val="WW8Num20"/>
    <w:lvl w:ilvl="0">
      <w:start w:val="1"/>
      <w:numFmt w:val="decimal"/>
      <w:lvlText w:val="%1."/>
      <w:lvlJc w:val="left"/>
      <w:pPr>
        <w:tabs>
          <w:tab w:val="num" w:pos="360"/>
        </w:tabs>
        <w:ind w:left="360" w:hanging="360"/>
      </w:pPr>
      <w:rPr>
        <w:rFonts w:cs="Arial"/>
        <w:color w:val="auto"/>
        <w:sz w:val="22"/>
        <w:szCs w:val="22"/>
      </w:rPr>
    </w:lvl>
  </w:abstractNum>
  <w:abstractNum w:abstractNumId="20" w15:restartNumberingAfterBreak="0">
    <w:nsid w:val="00000015"/>
    <w:multiLevelType w:val="multilevel"/>
    <w:tmpl w:val="00000015"/>
    <w:name w:val="WW8Num21"/>
    <w:lvl w:ilvl="0">
      <w:start w:val="1"/>
      <w:numFmt w:val="decimal"/>
      <w:pStyle w:val="Natevanjestevilkami2"/>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3062"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21" w15:restartNumberingAfterBreak="0">
    <w:nsid w:val="00000016"/>
    <w:multiLevelType w:val="singleLevel"/>
    <w:tmpl w:val="00000016"/>
    <w:name w:val="WW8Num22"/>
    <w:lvl w:ilvl="0">
      <w:numFmt w:val="bullet"/>
      <w:lvlText w:val="-"/>
      <w:lvlJc w:val="left"/>
      <w:pPr>
        <w:tabs>
          <w:tab w:val="num" w:pos="720"/>
        </w:tabs>
        <w:ind w:left="1080" w:hanging="720"/>
      </w:pPr>
      <w:rPr>
        <w:rFonts w:ascii="Liberation Serif" w:hAnsi="Liberation Serif" w:cs="Liberation Serif"/>
      </w:rPr>
    </w:lvl>
  </w:abstractNum>
  <w:abstractNum w:abstractNumId="22" w15:restartNumberingAfterBreak="0">
    <w:nsid w:val="00000017"/>
    <w:multiLevelType w:val="singleLevel"/>
    <w:tmpl w:val="00000017"/>
    <w:name w:val="WW8Num23"/>
    <w:lvl w:ilvl="0">
      <w:numFmt w:val="bullet"/>
      <w:lvlText w:val=""/>
      <w:lvlJc w:val="left"/>
      <w:pPr>
        <w:tabs>
          <w:tab w:val="num" w:pos="340"/>
        </w:tabs>
        <w:ind w:left="1049" w:hanging="340"/>
      </w:pPr>
      <w:rPr>
        <w:rFonts w:ascii="Symbol" w:hAnsi="Symbol" w:cs="Symbol" w:hint="default"/>
      </w:rPr>
    </w:lvl>
  </w:abstractNum>
  <w:abstractNum w:abstractNumId="23" w15:restartNumberingAfterBreak="0">
    <w:nsid w:val="00000018"/>
    <w:multiLevelType w:val="multilevel"/>
    <w:tmpl w:val="00000018"/>
    <w:name w:val="WW8Num24"/>
    <w:lvl w:ilvl="0">
      <w:start w:val="1"/>
      <w:numFmt w:val="lowerLetter"/>
      <w:lvlText w:val="%1)"/>
      <w:lvlJc w:val="left"/>
      <w:pPr>
        <w:tabs>
          <w:tab w:val="num" w:pos="360"/>
        </w:tabs>
        <w:ind w:left="360" w:hanging="360"/>
      </w:pPr>
      <w:rPr>
        <w:rFonts w:cs="Arial"/>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3742BF0"/>
    <w:multiLevelType w:val="hybridMultilevel"/>
    <w:tmpl w:val="03B0F5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09E8387E"/>
    <w:multiLevelType w:val="hybridMultilevel"/>
    <w:tmpl w:val="F11436E8"/>
    <w:lvl w:ilvl="0" w:tplc="555ADCD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09FA64FF"/>
    <w:multiLevelType w:val="hybridMultilevel"/>
    <w:tmpl w:val="D17C1200"/>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0D744FD0"/>
    <w:multiLevelType w:val="hybridMultilevel"/>
    <w:tmpl w:val="35A0AFD0"/>
    <w:lvl w:ilvl="0" w:tplc="555ADCD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3A83BC3"/>
    <w:multiLevelType w:val="hybridMultilevel"/>
    <w:tmpl w:val="C7F0E9EC"/>
    <w:lvl w:ilvl="0" w:tplc="555ADCD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25E26DD"/>
    <w:multiLevelType w:val="hybridMultilevel"/>
    <w:tmpl w:val="36B04E08"/>
    <w:lvl w:ilvl="0" w:tplc="555ADCD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E095CBB"/>
    <w:multiLevelType w:val="hybridMultilevel"/>
    <w:tmpl w:val="C82E32F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FB26FA5"/>
    <w:multiLevelType w:val="hybridMultilevel"/>
    <w:tmpl w:val="B192D9DE"/>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32C91871"/>
    <w:multiLevelType w:val="hybridMultilevel"/>
    <w:tmpl w:val="C0FAEF72"/>
    <w:lvl w:ilvl="0" w:tplc="555ADCD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4A71E52"/>
    <w:multiLevelType w:val="hybridMultilevel"/>
    <w:tmpl w:val="AAE244DA"/>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34" w15:restartNumberingAfterBreak="0">
    <w:nsid w:val="35A413A0"/>
    <w:multiLevelType w:val="hybridMultilevel"/>
    <w:tmpl w:val="0B7857E4"/>
    <w:lvl w:ilvl="0" w:tplc="555ADCD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068230A"/>
    <w:multiLevelType w:val="hybridMultilevel"/>
    <w:tmpl w:val="D36C8450"/>
    <w:lvl w:ilvl="0" w:tplc="1DE2C09E">
      <w:start w:val="4"/>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40F961A3"/>
    <w:multiLevelType w:val="hybridMultilevel"/>
    <w:tmpl w:val="927E8D68"/>
    <w:lvl w:ilvl="0" w:tplc="19AE6772">
      <w:start w:val="2"/>
      <w:numFmt w:val="bullet"/>
      <w:lvlText w:val="•"/>
      <w:lvlJc w:val="left"/>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3C50430"/>
    <w:multiLevelType w:val="hybridMultilevel"/>
    <w:tmpl w:val="C0C859B4"/>
    <w:lvl w:ilvl="0" w:tplc="A014CC6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55ED2274"/>
    <w:multiLevelType w:val="hybridMultilevel"/>
    <w:tmpl w:val="5BB6E878"/>
    <w:lvl w:ilvl="0" w:tplc="04240001">
      <w:start w:val="1"/>
      <w:numFmt w:val="bullet"/>
      <w:lvlText w:val=""/>
      <w:lvlJc w:val="left"/>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6CD3854"/>
    <w:multiLevelType w:val="hybridMultilevel"/>
    <w:tmpl w:val="54C44740"/>
    <w:lvl w:ilvl="0" w:tplc="555ADCD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C284541"/>
    <w:multiLevelType w:val="hybridMultilevel"/>
    <w:tmpl w:val="830C012E"/>
    <w:lvl w:ilvl="0" w:tplc="555ADCDA">
      <w:start w:val="1"/>
      <w:numFmt w:val="bullet"/>
      <w:lvlText w:val=""/>
      <w:lvlJc w:val="left"/>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049144A"/>
    <w:multiLevelType w:val="hybridMultilevel"/>
    <w:tmpl w:val="F1BE8BF8"/>
    <w:lvl w:ilvl="0" w:tplc="0424000D">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629003DB"/>
    <w:multiLevelType w:val="hybridMultilevel"/>
    <w:tmpl w:val="0298E6B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45855DD"/>
    <w:multiLevelType w:val="hybridMultilevel"/>
    <w:tmpl w:val="8056078A"/>
    <w:lvl w:ilvl="0" w:tplc="0424000F">
      <w:start w:val="1"/>
      <w:numFmt w:val="decimal"/>
      <w:lvlText w:val="%1."/>
      <w:lvlJc w:val="left"/>
      <w:pPr>
        <w:ind w:left="785"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5B04DF8"/>
    <w:multiLevelType w:val="multilevel"/>
    <w:tmpl w:val="DD8E3A92"/>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7AE3AE5"/>
    <w:multiLevelType w:val="hybridMultilevel"/>
    <w:tmpl w:val="29E20E10"/>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6" w15:restartNumberingAfterBreak="0">
    <w:nsid w:val="67F62000"/>
    <w:multiLevelType w:val="hybridMultilevel"/>
    <w:tmpl w:val="C36EF55E"/>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7" w15:restartNumberingAfterBreak="0">
    <w:nsid w:val="6F7E7632"/>
    <w:multiLevelType w:val="hybridMultilevel"/>
    <w:tmpl w:val="ED1280A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FE61405"/>
    <w:multiLevelType w:val="hybridMultilevel"/>
    <w:tmpl w:val="727C8D60"/>
    <w:lvl w:ilvl="0" w:tplc="555ADCD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BE9725F"/>
    <w:multiLevelType w:val="hybridMultilevel"/>
    <w:tmpl w:val="E3001D96"/>
    <w:lvl w:ilvl="0" w:tplc="555ADCD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D2A1765"/>
    <w:multiLevelType w:val="hybridMultilevel"/>
    <w:tmpl w:val="7BD4FA8A"/>
    <w:lvl w:ilvl="0" w:tplc="0C2AEFA6">
      <w:start w:val="1"/>
      <w:numFmt w:val="bullet"/>
      <w:lvlText w:val="-"/>
      <w:lvlJc w:val="left"/>
      <w:pPr>
        <w:ind w:left="1145" w:hanging="360"/>
      </w:pPr>
      <w:rPr>
        <w:rFonts w:ascii="Arial" w:hAnsi="Arial" w:cs="Times New Roman" w:hint="default"/>
      </w:rPr>
    </w:lvl>
    <w:lvl w:ilvl="1" w:tplc="04240003">
      <w:start w:val="1"/>
      <w:numFmt w:val="bullet"/>
      <w:lvlText w:val="o"/>
      <w:lvlJc w:val="left"/>
      <w:pPr>
        <w:ind w:left="1865" w:hanging="360"/>
      </w:pPr>
      <w:rPr>
        <w:rFonts w:ascii="Courier New" w:hAnsi="Courier New" w:cs="Courier New" w:hint="default"/>
      </w:rPr>
    </w:lvl>
    <w:lvl w:ilvl="2" w:tplc="04240005">
      <w:start w:val="1"/>
      <w:numFmt w:val="bullet"/>
      <w:lvlText w:val=""/>
      <w:lvlJc w:val="left"/>
      <w:pPr>
        <w:ind w:left="2585" w:hanging="360"/>
      </w:pPr>
      <w:rPr>
        <w:rFonts w:ascii="Wingdings" w:hAnsi="Wingdings" w:hint="default"/>
      </w:rPr>
    </w:lvl>
    <w:lvl w:ilvl="3" w:tplc="04240001">
      <w:start w:val="1"/>
      <w:numFmt w:val="bullet"/>
      <w:lvlText w:val=""/>
      <w:lvlJc w:val="left"/>
      <w:pPr>
        <w:ind w:left="3305" w:hanging="360"/>
      </w:pPr>
      <w:rPr>
        <w:rFonts w:ascii="Symbol" w:hAnsi="Symbol" w:hint="default"/>
      </w:rPr>
    </w:lvl>
    <w:lvl w:ilvl="4" w:tplc="04240003">
      <w:start w:val="1"/>
      <w:numFmt w:val="bullet"/>
      <w:lvlText w:val="o"/>
      <w:lvlJc w:val="left"/>
      <w:pPr>
        <w:ind w:left="4025" w:hanging="360"/>
      </w:pPr>
      <w:rPr>
        <w:rFonts w:ascii="Courier New" w:hAnsi="Courier New" w:cs="Courier New" w:hint="default"/>
      </w:rPr>
    </w:lvl>
    <w:lvl w:ilvl="5" w:tplc="04240005">
      <w:start w:val="1"/>
      <w:numFmt w:val="bullet"/>
      <w:lvlText w:val=""/>
      <w:lvlJc w:val="left"/>
      <w:pPr>
        <w:ind w:left="4745" w:hanging="360"/>
      </w:pPr>
      <w:rPr>
        <w:rFonts w:ascii="Wingdings" w:hAnsi="Wingdings" w:hint="default"/>
      </w:rPr>
    </w:lvl>
    <w:lvl w:ilvl="6" w:tplc="04240001">
      <w:start w:val="1"/>
      <w:numFmt w:val="bullet"/>
      <w:lvlText w:val=""/>
      <w:lvlJc w:val="left"/>
      <w:pPr>
        <w:ind w:left="5465" w:hanging="360"/>
      </w:pPr>
      <w:rPr>
        <w:rFonts w:ascii="Symbol" w:hAnsi="Symbol" w:hint="default"/>
      </w:rPr>
    </w:lvl>
    <w:lvl w:ilvl="7" w:tplc="04240003">
      <w:start w:val="1"/>
      <w:numFmt w:val="bullet"/>
      <w:lvlText w:val="o"/>
      <w:lvlJc w:val="left"/>
      <w:pPr>
        <w:ind w:left="6185" w:hanging="360"/>
      </w:pPr>
      <w:rPr>
        <w:rFonts w:ascii="Courier New" w:hAnsi="Courier New" w:cs="Courier New" w:hint="default"/>
      </w:rPr>
    </w:lvl>
    <w:lvl w:ilvl="8" w:tplc="04240005">
      <w:start w:val="1"/>
      <w:numFmt w:val="bullet"/>
      <w:lvlText w:val=""/>
      <w:lvlJc w:val="left"/>
      <w:pPr>
        <w:ind w:left="6905" w:hanging="360"/>
      </w:pPr>
      <w:rPr>
        <w:rFonts w:ascii="Wingdings" w:hAnsi="Wingdings" w:hint="default"/>
      </w:rPr>
    </w:lvl>
  </w:abstractNum>
  <w:num w:numId="1" w16cid:durableId="735125021">
    <w:abstractNumId w:val="0"/>
  </w:num>
  <w:num w:numId="2" w16cid:durableId="1632396590">
    <w:abstractNumId w:val="1"/>
  </w:num>
  <w:num w:numId="3" w16cid:durableId="1450584629">
    <w:abstractNumId w:val="15"/>
  </w:num>
  <w:num w:numId="4" w16cid:durableId="1108086198">
    <w:abstractNumId w:val="20"/>
  </w:num>
  <w:num w:numId="5" w16cid:durableId="252594484">
    <w:abstractNumId w:val="36"/>
  </w:num>
  <w:num w:numId="6" w16cid:durableId="449781609">
    <w:abstractNumId w:val="38"/>
  </w:num>
  <w:num w:numId="7" w16cid:durableId="1047684797">
    <w:abstractNumId w:val="34"/>
  </w:num>
  <w:num w:numId="8" w16cid:durableId="1991134650">
    <w:abstractNumId w:val="39"/>
  </w:num>
  <w:num w:numId="9" w16cid:durableId="511605509">
    <w:abstractNumId w:val="28"/>
  </w:num>
  <w:num w:numId="10" w16cid:durableId="1594168996">
    <w:abstractNumId w:val="27"/>
  </w:num>
  <w:num w:numId="11" w16cid:durableId="669023790">
    <w:abstractNumId w:val="49"/>
  </w:num>
  <w:num w:numId="12" w16cid:durableId="958494005">
    <w:abstractNumId w:val="25"/>
  </w:num>
  <w:num w:numId="13" w16cid:durableId="1861552663">
    <w:abstractNumId w:val="32"/>
  </w:num>
  <w:num w:numId="14" w16cid:durableId="809204779">
    <w:abstractNumId w:val="48"/>
  </w:num>
  <w:num w:numId="15" w16cid:durableId="23215395">
    <w:abstractNumId w:val="29"/>
  </w:num>
  <w:num w:numId="16" w16cid:durableId="2140872849">
    <w:abstractNumId w:val="40"/>
  </w:num>
  <w:num w:numId="17" w16cid:durableId="1628388920">
    <w:abstractNumId w:val="33"/>
  </w:num>
  <w:num w:numId="18" w16cid:durableId="1686397782">
    <w:abstractNumId w:val="42"/>
  </w:num>
  <w:num w:numId="19" w16cid:durableId="1436897474">
    <w:abstractNumId w:val="43"/>
  </w:num>
  <w:num w:numId="20" w16cid:durableId="355665896">
    <w:abstractNumId w:val="26"/>
  </w:num>
  <w:num w:numId="21" w16cid:durableId="290598065">
    <w:abstractNumId w:val="31"/>
  </w:num>
  <w:num w:numId="22" w16cid:durableId="454905890">
    <w:abstractNumId w:val="41"/>
  </w:num>
  <w:num w:numId="23" w16cid:durableId="940377227">
    <w:abstractNumId w:val="50"/>
  </w:num>
  <w:num w:numId="24" w16cid:durableId="7556430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41508533">
    <w:abstractNumId w:val="37"/>
  </w:num>
  <w:num w:numId="26" w16cid:durableId="1955597265">
    <w:abstractNumId w:val="35"/>
  </w:num>
  <w:num w:numId="27" w16cid:durableId="16665927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69573067">
    <w:abstractNumId w:val="24"/>
  </w:num>
  <w:num w:numId="29" w16cid:durableId="476263402">
    <w:abstractNumId w:val="30"/>
  </w:num>
  <w:num w:numId="30" w16cid:durableId="392851759">
    <w:abstractNumId w:val="47"/>
  </w:num>
  <w:num w:numId="31" w16cid:durableId="30813661">
    <w:abstractNumId w:val="4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49CB"/>
    <w:rsid w:val="00002054"/>
    <w:rsid w:val="00011602"/>
    <w:rsid w:val="00013DEB"/>
    <w:rsid w:val="00015396"/>
    <w:rsid w:val="000224E7"/>
    <w:rsid w:val="00022965"/>
    <w:rsid w:val="00025131"/>
    <w:rsid w:val="00027654"/>
    <w:rsid w:val="00031149"/>
    <w:rsid w:val="0003195C"/>
    <w:rsid w:val="00032556"/>
    <w:rsid w:val="00040924"/>
    <w:rsid w:val="00044A87"/>
    <w:rsid w:val="00045E54"/>
    <w:rsid w:val="0004717C"/>
    <w:rsid w:val="00050807"/>
    <w:rsid w:val="000552EF"/>
    <w:rsid w:val="000607F7"/>
    <w:rsid w:val="00060C23"/>
    <w:rsid w:val="00060C89"/>
    <w:rsid w:val="00066AA8"/>
    <w:rsid w:val="00067DE3"/>
    <w:rsid w:val="0007783F"/>
    <w:rsid w:val="000800FE"/>
    <w:rsid w:val="00082094"/>
    <w:rsid w:val="00082F02"/>
    <w:rsid w:val="0009076D"/>
    <w:rsid w:val="00093122"/>
    <w:rsid w:val="000A094F"/>
    <w:rsid w:val="000A760E"/>
    <w:rsid w:val="000B09EB"/>
    <w:rsid w:val="000B21D2"/>
    <w:rsid w:val="000B4707"/>
    <w:rsid w:val="000B4C0C"/>
    <w:rsid w:val="000D2B97"/>
    <w:rsid w:val="000D42B0"/>
    <w:rsid w:val="000D4CD3"/>
    <w:rsid w:val="000D5AD1"/>
    <w:rsid w:val="000E10C3"/>
    <w:rsid w:val="000F1687"/>
    <w:rsid w:val="000F2ED8"/>
    <w:rsid w:val="000F64CD"/>
    <w:rsid w:val="00101B44"/>
    <w:rsid w:val="00102CF8"/>
    <w:rsid w:val="00103CCB"/>
    <w:rsid w:val="0010518B"/>
    <w:rsid w:val="00106FB0"/>
    <w:rsid w:val="00107F2A"/>
    <w:rsid w:val="00112611"/>
    <w:rsid w:val="001208D9"/>
    <w:rsid w:val="00127120"/>
    <w:rsid w:val="00131C95"/>
    <w:rsid w:val="00134711"/>
    <w:rsid w:val="0013499A"/>
    <w:rsid w:val="00141C57"/>
    <w:rsid w:val="001450BA"/>
    <w:rsid w:val="001459F6"/>
    <w:rsid w:val="00156F34"/>
    <w:rsid w:val="001605C9"/>
    <w:rsid w:val="00170737"/>
    <w:rsid w:val="00171E29"/>
    <w:rsid w:val="001847C1"/>
    <w:rsid w:val="0019147D"/>
    <w:rsid w:val="00191B65"/>
    <w:rsid w:val="001926BE"/>
    <w:rsid w:val="001936DE"/>
    <w:rsid w:val="00193943"/>
    <w:rsid w:val="00193BF8"/>
    <w:rsid w:val="00195F78"/>
    <w:rsid w:val="001A6F95"/>
    <w:rsid w:val="001B2BF4"/>
    <w:rsid w:val="001B6C68"/>
    <w:rsid w:val="001B7D79"/>
    <w:rsid w:val="001C21A0"/>
    <w:rsid w:val="001C2B85"/>
    <w:rsid w:val="001C69FB"/>
    <w:rsid w:val="001D0B46"/>
    <w:rsid w:val="001D1C70"/>
    <w:rsid w:val="001D47C2"/>
    <w:rsid w:val="001D4EDF"/>
    <w:rsid w:val="001D5CA2"/>
    <w:rsid w:val="001D6851"/>
    <w:rsid w:val="001E3F9D"/>
    <w:rsid w:val="001E5842"/>
    <w:rsid w:val="001E7074"/>
    <w:rsid w:val="001F06B7"/>
    <w:rsid w:val="001F37CF"/>
    <w:rsid w:val="001F770E"/>
    <w:rsid w:val="001F7FCC"/>
    <w:rsid w:val="00202BAA"/>
    <w:rsid w:val="00204288"/>
    <w:rsid w:val="00204E0A"/>
    <w:rsid w:val="00204FCC"/>
    <w:rsid w:val="002057D1"/>
    <w:rsid w:val="00206BCD"/>
    <w:rsid w:val="00217956"/>
    <w:rsid w:val="00224FA8"/>
    <w:rsid w:val="002303C3"/>
    <w:rsid w:val="00232D44"/>
    <w:rsid w:val="002332B3"/>
    <w:rsid w:val="0023631A"/>
    <w:rsid w:val="002415C7"/>
    <w:rsid w:val="002468A8"/>
    <w:rsid w:val="0025192D"/>
    <w:rsid w:val="00260B04"/>
    <w:rsid w:val="00260C3E"/>
    <w:rsid w:val="00263964"/>
    <w:rsid w:val="00263B6E"/>
    <w:rsid w:val="002643D5"/>
    <w:rsid w:val="002652AC"/>
    <w:rsid w:val="002704AA"/>
    <w:rsid w:val="00272259"/>
    <w:rsid w:val="002737C8"/>
    <w:rsid w:val="00274A1C"/>
    <w:rsid w:val="0028314E"/>
    <w:rsid w:val="00283693"/>
    <w:rsid w:val="00291699"/>
    <w:rsid w:val="00291CEF"/>
    <w:rsid w:val="0029743A"/>
    <w:rsid w:val="002A2102"/>
    <w:rsid w:val="002B4CA5"/>
    <w:rsid w:val="002B563D"/>
    <w:rsid w:val="002C633B"/>
    <w:rsid w:val="002D1AFC"/>
    <w:rsid w:val="002E1EFF"/>
    <w:rsid w:val="002F1E71"/>
    <w:rsid w:val="003004CA"/>
    <w:rsid w:val="00306F81"/>
    <w:rsid w:val="00311FA1"/>
    <w:rsid w:val="0032151B"/>
    <w:rsid w:val="00322187"/>
    <w:rsid w:val="00323982"/>
    <w:rsid w:val="00334795"/>
    <w:rsid w:val="00334ECD"/>
    <w:rsid w:val="00336ACC"/>
    <w:rsid w:val="00340583"/>
    <w:rsid w:val="003517AD"/>
    <w:rsid w:val="003528CD"/>
    <w:rsid w:val="0035375C"/>
    <w:rsid w:val="0035500F"/>
    <w:rsid w:val="003570F8"/>
    <w:rsid w:val="003601F8"/>
    <w:rsid w:val="003603B1"/>
    <w:rsid w:val="00361216"/>
    <w:rsid w:val="00365071"/>
    <w:rsid w:val="00372EC4"/>
    <w:rsid w:val="00375FFA"/>
    <w:rsid w:val="003766B4"/>
    <w:rsid w:val="0038147A"/>
    <w:rsid w:val="00390AFC"/>
    <w:rsid w:val="0039695B"/>
    <w:rsid w:val="00397C74"/>
    <w:rsid w:val="003A0B6D"/>
    <w:rsid w:val="003A2976"/>
    <w:rsid w:val="003A4848"/>
    <w:rsid w:val="003A5E56"/>
    <w:rsid w:val="003B0E14"/>
    <w:rsid w:val="003B34D6"/>
    <w:rsid w:val="003B425A"/>
    <w:rsid w:val="003C12E9"/>
    <w:rsid w:val="003C1DE0"/>
    <w:rsid w:val="003C468D"/>
    <w:rsid w:val="003D0EA2"/>
    <w:rsid w:val="003D1E0E"/>
    <w:rsid w:val="003D4EC5"/>
    <w:rsid w:val="003E1D96"/>
    <w:rsid w:val="003E6D16"/>
    <w:rsid w:val="003E7686"/>
    <w:rsid w:val="003F0AA9"/>
    <w:rsid w:val="003F6A0C"/>
    <w:rsid w:val="003F7422"/>
    <w:rsid w:val="003F7426"/>
    <w:rsid w:val="004010DB"/>
    <w:rsid w:val="00404EED"/>
    <w:rsid w:val="00406183"/>
    <w:rsid w:val="00407CC2"/>
    <w:rsid w:val="00411D49"/>
    <w:rsid w:val="0042078B"/>
    <w:rsid w:val="00422BD1"/>
    <w:rsid w:val="00424C08"/>
    <w:rsid w:val="00430A5B"/>
    <w:rsid w:val="00434EA1"/>
    <w:rsid w:val="004411F8"/>
    <w:rsid w:val="00446487"/>
    <w:rsid w:val="00455BD4"/>
    <w:rsid w:val="00455C3D"/>
    <w:rsid w:val="0046765F"/>
    <w:rsid w:val="00470C22"/>
    <w:rsid w:val="00471795"/>
    <w:rsid w:val="00471FBB"/>
    <w:rsid w:val="0047549A"/>
    <w:rsid w:val="0049088D"/>
    <w:rsid w:val="00490A32"/>
    <w:rsid w:val="00496FF5"/>
    <w:rsid w:val="004A2361"/>
    <w:rsid w:val="004A4DFC"/>
    <w:rsid w:val="004A6006"/>
    <w:rsid w:val="004A7038"/>
    <w:rsid w:val="004B7887"/>
    <w:rsid w:val="004C1546"/>
    <w:rsid w:val="004C248F"/>
    <w:rsid w:val="004C4F18"/>
    <w:rsid w:val="004C6594"/>
    <w:rsid w:val="004C78EB"/>
    <w:rsid w:val="004E2403"/>
    <w:rsid w:val="004E60E4"/>
    <w:rsid w:val="004F1012"/>
    <w:rsid w:val="004F1873"/>
    <w:rsid w:val="004F258D"/>
    <w:rsid w:val="004F3A0F"/>
    <w:rsid w:val="004F56EC"/>
    <w:rsid w:val="00501D1C"/>
    <w:rsid w:val="00514E9F"/>
    <w:rsid w:val="0051514C"/>
    <w:rsid w:val="0052077C"/>
    <w:rsid w:val="0053099C"/>
    <w:rsid w:val="00531607"/>
    <w:rsid w:val="005324CE"/>
    <w:rsid w:val="00533E5F"/>
    <w:rsid w:val="005469CA"/>
    <w:rsid w:val="005471B3"/>
    <w:rsid w:val="00557F1A"/>
    <w:rsid w:val="005617A0"/>
    <w:rsid w:val="00563DD8"/>
    <w:rsid w:val="005655CF"/>
    <w:rsid w:val="00566FE3"/>
    <w:rsid w:val="00571B12"/>
    <w:rsid w:val="00575834"/>
    <w:rsid w:val="00575D3F"/>
    <w:rsid w:val="00582E96"/>
    <w:rsid w:val="0058768C"/>
    <w:rsid w:val="005901A7"/>
    <w:rsid w:val="0059455C"/>
    <w:rsid w:val="00595B43"/>
    <w:rsid w:val="005970D6"/>
    <w:rsid w:val="005A2FDA"/>
    <w:rsid w:val="005A3E80"/>
    <w:rsid w:val="005A5AD0"/>
    <w:rsid w:val="005A65A1"/>
    <w:rsid w:val="005B0154"/>
    <w:rsid w:val="005B5FDE"/>
    <w:rsid w:val="005C5CD6"/>
    <w:rsid w:val="005D5889"/>
    <w:rsid w:val="005F012C"/>
    <w:rsid w:val="005F37F5"/>
    <w:rsid w:val="005F37FD"/>
    <w:rsid w:val="00600F7F"/>
    <w:rsid w:val="0060591D"/>
    <w:rsid w:val="00613717"/>
    <w:rsid w:val="00613A03"/>
    <w:rsid w:val="00617BC3"/>
    <w:rsid w:val="00620284"/>
    <w:rsid w:val="00625A92"/>
    <w:rsid w:val="00627FE9"/>
    <w:rsid w:val="0064227F"/>
    <w:rsid w:val="00642872"/>
    <w:rsid w:val="0064658C"/>
    <w:rsid w:val="00660743"/>
    <w:rsid w:val="006708F6"/>
    <w:rsid w:val="00671BC0"/>
    <w:rsid w:val="00683291"/>
    <w:rsid w:val="00683601"/>
    <w:rsid w:val="0068769D"/>
    <w:rsid w:val="006A067C"/>
    <w:rsid w:val="006A404A"/>
    <w:rsid w:val="006A7BE0"/>
    <w:rsid w:val="006B1033"/>
    <w:rsid w:val="006B23A5"/>
    <w:rsid w:val="006B355D"/>
    <w:rsid w:val="006B52A7"/>
    <w:rsid w:val="006D7285"/>
    <w:rsid w:val="006E1598"/>
    <w:rsid w:val="006E1BC0"/>
    <w:rsid w:val="006E1EDF"/>
    <w:rsid w:val="006E3A43"/>
    <w:rsid w:val="006E7E2B"/>
    <w:rsid w:val="006F039F"/>
    <w:rsid w:val="007042D2"/>
    <w:rsid w:val="007053B6"/>
    <w:rsid w:val="007063E9"/>
    <w:rsid w:val="00713384"/>
    <w:rsid w:val="00721ACC"/>
    <w:rsid w:val="0073468E"/>
    <w:rsid w:val="0073570C"/>
    <w:rsid w:val="00740D34"/>
    <w:rsid w:val="00743C27"/>
    <w:rsid w:val="0074626E"/>
    <w:rsid w:val="007505E2"/>
    <w:rsid w:val="00750A2E"/>
    <w:rsid w:val="007520D3"/>
    <w:rsid w:val="00754CD1"/>
    <w:rsid w:val="007555B8"/>
    <w:rsid w:val="00762A9F"/>
    <w:rsid w:val="007637FA"/>
    <w:rsid w:val="00764A41"/>
    <w:rsid w:val="00765C69"/>
    <w:rsid w:val="00771133"/>
    <w:rsid w:val="00773A11"/>
    <w:rsid w:val="00785894"/>
    <w:rsid w:val="00786A80"/>
    <w:rsid w:val="00795FF2"/>
    <w:rsid w:val="007A037D"/>
    <w:rsid w:val="007A65F1"/>
    <w:rsid w:val="007A6FD7"/>
    <w:rsid w:val="007B087C"/>
    <w:rsid w:val="007B1015"/>
    <w:rsid w:val="007B443C"/>
    <w:rsid w:val="007B47F9"/>
    <w:rsid w:val="007B69B1"/>
    <w:rsid w:val="007C1980"/>
    <w:rsid w:val="007C2214"/>
    <w:rsid w:val="007C2EAB"/>
    <w:rsid w:val="007C3268"/>
    <w:rsid w:val="007D1A85"/>
    <w:rsid w:val="007D50AB"/>
    <w:rsid w:val="007D51C1"/>
    <w:rsid w:val="007D5F0E"/>
    <w:rsid w:val="007E48EC"/>
    <w:rsid w:val="008121A5"/>
    <w:rsid w:val="008162EE"/>
    <w:rsid w:val="00817B5A"/>
    <w:rsid w:val="00821B5F"/>
    <w:rsid w:val="008260F7"/>
    <w:rsid w:val="00831A85"/>
    <w:rsid w:val="00832A3C"/>
    <w:rsid w:val="00836EF3"/>
    <w:rsid w:val="00841C02"/>
    <w:rsid w:val="00841FF8"/>
    <w:rsid w:val="00843CB5"/>
    <w:rsid w:val="00846E52"/>
    <w:rsid w:val="00847E22"/>
    <w:rsid w:val="00860E49"/>
    <w:rsid w:val="008613F6"/>
    <w:rsid w:val="008622F9"/>
    <w:rsid w:val="008646DA"/>
    <w:rsid w:val="008728B8"/>
    <w:rsid w:val="00874575"/>
    <w:rsid w:val="00875B17"/>
    <w:rsid w:val="00875FE2"/>
    <w:rsid w:val="00882B33"/>
    <w:rsid w:val="008925DE"/>
    <w:rsid w:val="008926DB"/>
    <w:rsid w:val="008949CB"/>
    <w:rsid w:val="00895360"/>
    <w:rsid w:val="008A0F41"/>
    <w:rsid w:val="008A1CDB"/>
    <w:rsid w:val="008A1F3D"/>
    <w:rsid w:val="008B13F0"/>
    <w:rsid w:val="008B2FA3"/>
    <w:rsid w:val="008C0E77"/>
    <w:rsid w:val="008C4ABD"/>
    <w:rsid w:val="008D028E"/>
    <w:rsid w:val="008E341F"/>
    <w:rsid w:val="008E642C"/>
    <w:rsid w:val="008E64D6"/>
    <w:rsid w:val="008F49C2"/>
    <w:rsid w:val="009003D8"/>
    <w:rsid w:val="0090499C"/>
    <w:rsid w:val="00906319"/>
    <w:rsid w:val="00906693"/>
    <w:rsid w:val="00911815"/>
    <w:rsid w:val="009144DD"/>
    <w:rsid w:val="009214A8"/>
    <w:rsid w:val="00921EBB"/>
    <w:rsid w:val="009262D6"/>
    <w:rsid w:val="009264B1"/>
    <w:rsid w:val="0093036E"/>
    <w:rsid w:val="0093328C"/>
    <w:rsid w:val="009350B0"/>
    <w:rsid w:val="00937F5A"/>
    <w:rsid w:val="00944515"/>
    <w:rsid w:val="00945E3E"/>
    <w:rsid w:val="00951346"/>
    <w:rsid w:val="00951CF7"/>
    <w:rsid w:val="00952069"/>
    <w:rsid w:val="009557BC"/>
    <w:rsid w:val="00956CC1"/>
    <w:rsid w:val="0095772A"/>
    <w:rsid w:val="00957D5D"/>
    <w:rsid w:val="00960871"/>
    <w:rsid w:val="009722BC"/>
    <w:rsid w:val="00974085"/>
    <w:rsid w:val="00981999"/>
    <w:rsid w:val="00990AB6"/>
    <w:rsid w:val="009B05A4"/>
    <w:rsid w:val="009B1739"/>
    <w:rsid w:val="009B347B"/>
    <w:rsid w:val="009B441F"/>
    <w:rsid w:val="009C20FB"/>
    <w:rsid w:val="009C243C"/>
    <w:rsid w:val="009C5C8A"/>
    <w:rsid w:val="009D18ED"/>
    <w:rsid w:val="009D3B5B"/>
    <w:rsid w:val="009E2DA8"/>
    <w:rsid w:val="009E2E94"/>
    <w:rsid w:val="009F464D"/>
    <w:rsid w:val="00A00923"/>
    <w:rsid w:val="00A011AA"/>
    <w:rsid w:val="00A0215F"/>
    <w:rsid w:val="00A05670"/>
    <w:rsid w:val="00A07A67"/>
    <w:rsid w:val="00A10292"/>
    <w:rsid w:val="00A11783"/>
    <w:rsid w:val="00A20752"/>
    <w:rsid w:val="00A2086C"/>
    <w:rsid w:val="00A24627"/>
    <w:rsid w:val="00A27EEF"/>
    <w:rsid w:val="00A354F9"/>
    <w:rsid w:val="00A4098F"/>
    <w:rsid w:val="00A62689"/>
    <w:rsid w:val="00A663A9"/>
    <w:rsid w:val="00A708F6"/>
    <w:rsid w:val="00A72A1C"/>
    <w:rsid w:val="00A73843"/>
    <w:rsid w:val="00A73BC3"/>
    <w:rsid w:val="00A74EE1"/>
    <w:rsid w:val="00A764EB"/>
    <w:rsid w:val="00A856F7"/>
    <w:rsid w:val="00A93C4D"/>
    <w:rsid w:val="00A944C3"/>
    <w:rsid w:val="00A96F24"/>
    <w:rsid w:val="00A97FEF"/>
    <w:rsid w:val="00AB063A"/>
    <w:rsid w:val="00AB07EF"/>
    <w:rsid w:val="00AB43D3"/>
    <w:rsid w:val="00AB72E4"/>
    <w:rsid w:val="00AC2E0F"/>
    <w:rsid w:val="00AC5176"/>
    <w:rsid w:val="00AC589C"/>
    <w:rsid w:val="00AD4AA0"/>
    <w:rsid w:val="00AE2025"/>
    <w:rsid w:val="00AE24FE"/>
    <w:rsid w:val="00AE33D6"/>
    <w:rsid w:val="00AF0276"/>
    <w:rsid w:val="00AF0A1F"/>
    <w:rsid w:val="00AF6044"/>
    <w:rsid w:val="00AF793D"/>
    <w:rsid w:val="00AF7E9D"/>
    <w:rsid w:val="00B0099B"/>
    <w:rsid w:val="00B0207B"/>
    <w:rsid w:val="00B02CC2"/>
    <w:rsid w:val="00B0401E"/>
    <w:rsid w:val="00B052A3"/>
    <w:rsid w:val="00B077DB"/>
    <w:rsid w:val="00B07FBC"/>
    <w:rsid w:val="00B17179"/>
    <w:rsid w:val="00B17FBB"/>
    <w:rsid w:val="00B2211B"/>
    <w:rsid w:val="00B23BCF"/>
    <w:rsid w:val="00B277F2"/>
    <w:rsid w:val="00B31EFD"/>
    <w:rsid w:val="00B32724"/>
    <w:rsid w:val="00B35354"/>
    <w:rsid w:val="00B35B1D"/>
    <w:rsid w:val="00B36514"/>
    <w:rsid w:val="00B45C47"/>
    <w:rsid w:val="00B67D4C"/>
    <w:rsid w:val="00B716E7"/>
    <w:rsid w:val="00B74620"/>
    <w:rsid w:val="00B7665E"/>
    <w:rsid w:val="00B81CE7"/>
    <w:rsid w:val="00B877BD"/>
    <w:rsid w:val="00B963B9"/>
    <w:rsid w:val="00BA028E"/>
    <w:rsid w:val="00BA2C9A"/>
    <w:rsid w:val="00BA4D81"/>
    <w:rsid w:val="00BA4EAE"/>
    <w:rsid w:val="00BC2DBC"/>
    <w:rsid w:val="00BC7B14"/>
    <w:rsid w:val="00BD2791"/>
    <w:rsid w:val="00BD43BE"/>
    <w:rsid w:val="00BD64CE"/>
    <w:rsid w:val="00BD69E0"/>
    <w:rsid w:val="00BD6AF7"/>
    <w:rsid w:val="00BE09DB"/>
    <w:rsid w:val="00BE4574"/>
    <w:rsid w:val="00BE5FB3"/>
    <w:rsid w:val="00BF0A8D"/>
    <w:rsid w:val="00BF3C62"/>
    <w:rsid w:val="00BF46C3"/>
    <w:rsid w:val="00BF4D31"/>
    <w:rsid w:val="00BF5ACA"/>
    <w:rsid w:val="00C00B3C"/>
    <w:rsid w:val="00C05F88"/>
    <w:rsid w:val="00C10852"/>
    <w:rsid w:val="00C210D9"/>
    <w:rsid w:val="00C2569D"/>
    <w:rsid w:val="00C26504"/>
    <w:rsid w:val="00C27492"/>
    <w:rsid w:val="00C27561"/>
    <w:rsid w:val="00C31596"/>
    <w:rsid w:val="00C359D5"/>
    <w:rsid w:val="00C4422F"/>
    <w:rsid w:val="00C51832"/>
    <w:rsid w:val="00C752D0"/>
    <w:rsid w:val="00C75C2B"/>
    <w:rsid w:val="00C81100"/>
    <w:rsid w:val="00C83586"/>
    <w:rsid w:val="00C83D56"/>
    <w:rsid w:val="00C84F96"/>
    <w:rsid w:val="00C91369"/>
    <w:rsid w:val="00C94338"/>
    <w:rsid w:val="00CA05F7"/>
    <w:rsid w:val="00CA1E15"/>
    <w:rsid w:val="00CA4E9B"/>
    <w:rsid w:val="00CA7625"/>
    <w:rsid w:val="00CB74C6"/>
    <w:rsid w:val="00CB763A"/>
    <w:rsid w:val="00CC10EB"/>
    <w:rsid w:val="00CC3AC3"/>
    <w:rsid w:val="00CC58AD"/>
    <w:rsid w:val="00CC7EE2"/>
    <w:rsid w:val="00CD0537"/>
    <w:rsid w:val="00CD0F64"/>
    <w:rsid w:val="00CD2434"/>
    <w:rsid w:val="00CD29C8"/>
    <w:rsid w:val="00CD37FC"/>
    <w:rsid w:val="00CD4F16"/>
    <w:rsid w:val="00CE3DD0"/>
    <w:rsid w:val="00CE75F7"/>
    <w:rsid w:val="00D02689"/>
    <w:rsid w:val="00D04745"/>
    <w:rsid w:val="00D100FC"/>
    <w:rsid w:val="00D11394"/>
    <w:rsid w:val="00D15BEA"/>
    <w:rsid w:val="00D245F2"/>
    <w:rsid w:val="00D27BB1"/>
    <w:rsid w:val="00D3224D"/>
    <w:rsid w:val="00D34851"/>
    <w:rsid w:val="00D34927"/>
    <w:rsid w:val="00D37BE8"/>
    <w:rsid w:val="00D432B5"/>
    <w:rsid w:val="00D44B27"/>
    <w:rsid w:val="00D46CE3"/>
    <w:rsid w:val="00D53DBA"/>
    <w:rsid w:val="00D606A1"/>
    <w:rsid w:val="00D61B2C"/>
    <w:rsid w:val="00D6246F"/>
    <w:rsid w:val="00D62891"/>
    <w:rsid w:val="00D64753"/>
    <w:rsid w:val="00D72E56"/>
    <w:rsid w:val="00D8092B"/>
    <w:rsid w:val="00D809AF"/>
    <w:rsid w:val="00D81B16"/>
    <w:rsid w:val="00D83BF4"/>
    <w:rsid w:val="00D90789"/>
    <w:rsid w:val="00D91457"/>
    <w:rsid w:val="00D92CA8"/>
    <w:rsid w:val="00D92CB4"/>
    <w:rsid w:val="00D93835"/>
    <w:rsid w:val="00D9585E"/>
    <w:rsid w:val="00DA4294"/>
    <w:rsid w:val="00DA4B27"/>
    <w:rsid w:val="00DC376D"/>
    <w:rsid w:val="00DC3F70"/>
    <w:rsid w:val="00DC4113"/>
    <w:rsid w:val="00DD2F7D"/>
    <w:rsid w:val="00DD673B"/>
    <w:rsid w:val="00DD7F6F"/>
    <w:rsid w:val="00DE0582"/>
    <w:rsid w:val="00DE5DFD"/>
    <w:rsid w:val="00DE64E9"/>
    <w:rsid w:val="00DF4C55"/>
    <w:rsid w:val="00DF4F1F"/>
    <w:rsid w:val="00E014F1"/>
    <w:rsid w:val="00E04534"/>
    <w:rsid w:val="00E04B15"/>
    <w:rsid w:val="00E067E5"/>
    <w:rsid w:val="00E136DC"/>
    <w:rsid w:val="00E13A54"/>
    <w:rsid w:val="00E1575B"/>
    <w:rsid w:val="00E221C4"/>
    <w:rsid w:val="00E427A0"/>
    <w:rsid w:val="00E429C0"/>
    <w:rsid w:val="00E530E8"/>
    <w:rsid w:val="00E54FB5"/>
    <w:rsid w:val="00E55063"/>
    <w:rsid w:val="00E563DB"/>
    <w:rsid w:val="00E6363C"/>
    <w:rsid w:val="00E65CA8"/>
    <w:rsid w:val="00E7281E"/>
    <w:rsid w:val="00E74F7C"/>
    <w:rsid w:val="00E77169"/>
    <w:rsid w:val="00E77B3B"/>
    <w:rsid w:val="00E77CDE"/>
    <w:rsid w:val="00E813D1"/>
    <w:rsid w:val="00E90502"/>
    <w:rsid w:val="00E94902"/>
    <w:rsid w:val="00E94DFD"/>
    <w:rsid w:val="00E95FBC"/>
    <w:rsid w:val="00EA01B5"/>
    <w:rsid w:val="00EA1875"/>
    <w:rsid w:val="00EA1BEB"/>
    <w:rsid w:val="00EB4C7F"/>
    <w:rsid w:val="00EC41B7"/>
    <w:rsid w:val="00EC4B07"/>
    <w:rsid w:val="00EC5599"/>
    <w:rsid w:val="00EC6CD4"/>
    <w:rsid w:val="00EC752A"/>
    <w:rsid w:val="00ED03E4"/>
    <w:rsid w:val="00ED1A17"/>
    <w:rsid w:val="00ED24CF"/>
    <w:rsid w:val="00ED76C8"/>
    <w:rsid w:val="00EE3450"/>
    <w:rsid w:val="00EE42D1"/>
    <w:rsid w:val="00EE5566"/>
    <w:rsid w:val="00EE654E"/>
    <w:rsid w:val="00EF27B6"/>
    <w:rsid w:val="00EF3BC8"/>
    <w:rsid w:val="00EF4EFD"/>
    <w:rsid w:val="00F1109B"/>
    <w:rsid w:val="00F12BFA"/>
    <w:rsid w:val="00F15FBD"/>
    <w:rsid w:val="00F1667B"/>
    <w:rsid w:val="00F16EA1"/>
    <w:rsid w:val="00F2224D"/>
    <w:rsid w:val="00F24747"/>
    <w:rsid w:val="00F30F0F"/>
    <w:rsid w:val="00F32741"/>
    <w:rsid w:val="00F37B61"/>
    <w:rsid w:val="00F45762"/>
    <w:rsid w:val="00F46FAE"/>
    <w:rsid w:val="00F47D01"/>
    <w:rsid w:val="00F5681E"/>
    <w:rsid w:val="00F56D88"/>
    <w:rsid w:val="00F6353C"/>
    <w:rsid w:val="00F65FA3"/>
    <w:rsid w:val="00F66542"/>
    <w:rsid w:val="00F7121F"/>
    <w:rsid w:val="00F74855"/>
    <w:rsid w:val="00F75309"/>
    <w:rsid w:val="00F7768F"/>
    <w:rsid w:val="00F81D34"/>
    <w:rsid w:val="00F82EC6"/>
    <w:rsid w:val="00F83B75"/>
    <w:rsid w:val="00F83E53"/>
    <w:rsid w:val="00F90240"/>
    <w:rsid w:val="00F94B44"/>
    <w:rsid w:val="00FB25BD"/>
    <w:rsid w:val="00FB27F0"/>
    <w:rsid w:val="00FB2C3C"/>
    <w:rsid w:val="00FB4D53"/>
    <w:rsid w:val="00FB5004"/>
    <w:rsid w:val="00FB56B0"/>
    <w:rsid w:val="00FC31BC"/>
    <w:rsid w:val="00FC4E75"/>
    <w:rsid w:val="00FC5023"/>
    <w:rsid w:val="00FD5DEF"/>
    <w:rsid w:val="00FE09D8"/>
    <w:rsid w:val="00FE7CED"/>
    <w:rsid w:val="00FF0013"/>
    <w:rsid w:val="00FF0EE7"/>
    <w:rsid w:val="00FF28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87B00CE"/>
  <w15:chartTrackingRefBased/>
  <w15:docId w15:val="{F74923C9-DE8D-43A6-A296-C7C2C188F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C21A0"/>
    <w:pPr>
      <w:suppressAutoHyphens/>
    </w:pPr>
    <w:rPr>
      <w:rFonts w:ascii="Arial" w:hAnsi="Arial" w:cs="Arial"/>
      <w:lang w:eastAsia="zh-CN"/>
    </w:rPr>
  </w:style>
  <w:style w:type="paragraph" w:styleId="Naslov1">
    <w:name w:val="heading 1"/>
    <w:basedOn w:val="Navaden"/>
    <w:next w:val="Navaden"/>
    <w:qFormat/>
    <w:pPr>
      <w:keepNext/>
      <w:widowControl w:val="0"/>
      <w:numPr>
        <w:numId w:val="1"/>
      </w:numPr>
      <w:tabs>
        <w:tab w:val="left" w:pos="90"/>
        <w:tab w:val="left" w:pos="964"/>
      </w:tabs>
      <w:autoSpaceDE w:val="0"/>
      <w:spacing w:before="48"/>
      <w:jc w:val="center"/>
      <w:outlineLvl w:val="0"/>
    </w:pPr>
    <w:rPr>
      <w:b/>
      <w:color w:val="000000"/>
      <w:sz w:val="28"/>
    </w:rPr>
  </w:style>
  <w:style w:type="paragraph" w:styleId="Naslov2">
    <w:name w:val="heading 2"/>
    <w:basedOn w:val="Navaden"/>
    <w:next w:val="Navaden"/>
    <w:uiPriority w:val="9"/>
    <w:qFormat/>
    <w:pPr>
      <w:keepNext/>
      <w:numPr>
        <w:ilvl w:val="1"/>
        <w:numId w:val="1"/>
      </w:numPr>
      <w:spacing w:before="240" w:after="60"/>
      <w:outlineLvl w:val="1"/>
    </w:pPr>
    <w:rPr>
      <w:rFonts w:ascii="Calibri Light" w:hAnsi="Calibri Light" w:cs="Times New Roman"/>
      <w:b/>
      <w:bCs/>
      <w:i/>
      <w:iCs/>
      <w:sz w:val="28"/>
      <w:szCs w:val="28"/>
    </w:rPr>
  </w:style>
  <w:style w:type="paragraph" w:styleId="Naslov3">
    <w:name w:val="heading 3"/>
    <w:basedOn w:val="Navaden"/>
    <w:next w:val="Navaden"/>
    <w:uiPriority w:val="9"/>
    <w:qFormat/>
    <w:pPr>
      <w:keepNext/>
      <w:numPr>
        <w:ilvl w:val="2"/>
        <w:numId w:val="1"/>
      </w:numPr>
      <w:spacing w:before="240" w:after="60"/>
      <w:outlineLvl w:val="2"/>
    </w:pPr>
    <w:rPr>
      <w:b/>
      <w:bCs/>
      <w:sz w:val="26"/>
      <w:szCs w:val="26"/>
    </w:rPr>
  </w:style>
  <w:style w:type="paragraph" w:styleId="Naslov4">
    <w:name w:val="heading 4"/>
    <w:basedOn w:val="Navaden"/>
    <w:next w:val="Navaden"/>
    <w:uiPriority w:val="9"/>
    <w:qFormat/>
    <w:pPr>
      <w:keepNext/>
      <w:numPr>
        <w:ilvl w:val="3"/>
        <w:numId w:val="1"/>
      </w:numPr>
      <w:spacing w:before="240" w:after="60"/>
      <w:outlineLvl w:val="3"/>
    </w:pPr>
    <w:rPr>
      <w:rFonts w:ascii="Times New Roman" w:hAnsi="Times New Roman" w:cs="Times New Roman"/>
      <w:b/>
      <w:bCs/>
      <w:sz w:val="28"/>
      <w:szCs w:val="28"/>
    </w:rPr>
  </w:style>
  <w:style w:type="paragraph" w:styleId="Naslov5">
    <w:name w:val="heading 5"/>
    <w:basedOn w:val="Naslov4"/>
    <w:next w:val="Navaden"/>
    <w:uiPriority w:val="9"/>
    <w:qFormat/>
    <w:pPr>
      <w:keepLines/>
      <w:numPr>
        <w:ilvl w:val="4"/>
      </w:numPr>
      <w:spacing w:after="120" w:line="260" w:lineRule="atLeast"/>
      <w:ind w:left="924" w:hanging="924"/>
      <w:jc w:val="both"/>
      <w:outlineLvl w:val="4"/>
    </w:pPr>
    <w:rPr>
      <w:rFonts w:ascii="Arial" w:hAnsi="Arial" w:cs="Arial"/>
      <w:bCs w:val="0"/>
      <w:i/>
      <w:iCs/>
      <w:sz w:val="20"/>
      <w:szCs w:val="26"/>
    </w:rPr>
  </w:style>
  <w:style w:type="paragraph" w:styleId="Naslov6">
    <w:name w:val="heading 6"/>
    <w:basedOn w:val="Navaden"/>
    <w:next w:val="Navaden"/>
    <w:uiPriority w:val="9"/>
    <w:qFormat/>
    <w:pPr>
      <w:numPr>
        <w:ilvl w:val="5"/>
        <w:numId w:val="1"/>
      </w:numPr>
      <w:spacing w:before="240" w:after="60"/>
      <w:outlineLvl w:val="5"/>
    </w:pPr>
    <w:rPr>
      <w:rFonts w:ascii="Calibri" w:hAnsi="Calibri" w:cs="Times New Roman"/>
      <w:b/>
      <w:bCs/>
      <w:sz w:val="22"/>
      <w:szCs w:val="22"/>
    </w:rPr>
  </w:style>
  <w:style w:type="paragraph" w:styleId="Naslov7">
    <w:name w:val="heading 7"/>
    <w:basedOn w:val="Navaden"/>
    <w:next w:val="Navaden"/>
    <w:uiPriority w:val="9"/>
    <w:qFormat/>
    <w:pPr>
      <w:numPr>
        <w:ilvl w:val="6"/>
        <w:numId w:val="1"/>
      </w:numPr>
      <w:spacing w:before="240" w:after="60"/>
      <w:outlineLvl w:val="6"/>
    </w:pPr>
    <w:rPr>
      <w:rFonts w:ascii="Calibri" w:hAnsi="Calibri" w:cs="Times New Roman"/>
      <w:sz w:val="24"/>
      <w:szCs w:val="24"/>
    </w:rPr>
  </w:style>
  <w:style w:type="paragraph" w:styleId="Naslov8">
    <w:name w:val="heading 8"/>
    <w:basedOn w:val="Naslov7"/>
    <w:next w:val="Navaden"/>
    <w:uiPriority w:val="9"/>
    <w:qFormat/>
    <w:pPr>
      <w:keepNext/>
      <w:keepLines/>
      <w:numPr>
        <w:ilvl w:val="7"/>
      </w:numPr>
      <w:spacing w:after="120" w:line="260" w:lineRule="atLeast"/>
      <w:ind w:left="1349" w:hanging="1349"/>
      <w:outlineLvl w:val="7"/>
    </w:pPr>
    <w:rPr>
      <w:rFonts w:ascii="Arial" w:hAnsi="Arial" w:cs="Arial"/>
      <w:b/>
      <w:i/>
      <w:iCs/>
      <w:color w:val="404040"/>
      <w:sz w:val="20"/>
      <w:szCs w:val="20"/>
    </w:rPr>
  </w:style>
  <w:style w:type="paragraph" w:styleId="Naslov9">
    <w:name w:val="heading 9"/>
    <w:basedOn w:val="Naslov8"/>
    <w:next w:val="Navaden"/>
    <w:uiPriority w:val="9"/>
    <w:qFormat/>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3z0">
    <w:name w:val="WW8Num3z0"/>
    <w:rPr>
      <w:rFonts w:ascii="Times New Roman" w:hAnsi="Times New Roman" w:cs="Times New Roman" w:hint="default"/>
      <w:sz w:val="22"/>
      <w:szCs w:val="22"/>
    </w:rPr>
  </w:style>
  <w:style w:type="character" w:customStyle="1" w:styleId="WW8Num4z0">
    <w:name w:val="WW8Num4z0"/>
    <w:rPr>
      <w:rFonts w:ascii="Arial" w:hAnsi="Arial" w:cs="Arial" w:hint="default"/>
    </w:rPr>
  </w:style>
  <w:style w:type="character" w:customStyle="1" w:styleId="WW8Num5z0">
    <w:name w:val="WW8Num5z0"/>
    <w:rPr>
      <w:rFonts w:ascii="Symbol" w:hAnsi="Symbol" w:cs="Symbol" w:hint="default"/>
      <w:sz w:val="22"/>
      <w:szCs w:val="22"/>
    </w:rPr>
  </w:style>
  <w:style w:type="character" w:customStyle="1" w:styleId="WW8Num6z0">
    <w:name w:val="WW8Num6z0"/>
    <w:rPr>
      <w:rFonts w:ascii="Liberation Serif" w:hAnsi="Liberation Serif" w:cs="Arial"/>
      <w:sz w:val="22"/>
      <w:szCs w:val="22"/>
    </w:rPr>
  </w:style>
  <w:style w:type="character" w:customStyle="1" w:styleId="WW8Num7z0">
    <w:name w:val="WW8Num7z0"/>
    <w:rPr>
      <w:rFonts w:ascii="Times New Roman" w:hAnsi="Times New Roman" w:cs="Times New Roman" w:hint="default"/>
      <w:sz w:val="22"/>
      <w:szCs w:val="22"/>
    </w:rPr>
  </w:style>
  <w:style w:type="character" w:customStyle="1" w:styleId="WW8Num8z0">
    <w:name w:val="WW8Num8z0"/>
    <w:rPr>
      <w:rFonts w:ascii="Arial" w:hAnsi="Arial" w:cs="Arial" w:hint="default"/>
      <w:sz w:val="22"/>
      <w:szCs w:val="22"/>
    </w:rPr>
  </w:style>
  <w:style w:type="character" w:customStyle="1" w:styleId="WW8Num9z0">
    <w:name w:val="WW8Num9z0"/>
    <w:rPr>
      <w:b/>
      <w:color w:val="auto"/>
    </w:rPr>
  </w:style>
  <w:style w:type="character" w:customStyle="1" w:styleId="WW8Num10z0">
    <w:name w:val="WW8Num10z0"/>
    <w:rPr>
      <w:rFonts w:ascii="Liberation Serif" w:hAnsi="Liberation Serif" w:cs="Liberation Serif"/>
    </w:rPr>
  </w:style>
  <w:style w:type="character" w:customStyle="1" w:styleId="WW8Num11z0">
    <w:name w:val="WW8Num11z0"/>
    <w:rPr>
      <w:rFonts w:ascii="Symbol" w:hAnsi="Symbol" w:cs="Symbol" w:hint="default"/>
      <w:sz w:val="22"/>
      <w:szCs w:val="22"/>
    </w:rPr>
  </w:style>
  <w:style w:type="character" w:customStyle="1" w:styleId="WW8Num12z0">
    <w:name w:val="WW8Num12z0"/>
    <w:rPr>
      <w:rFonts w:eastAsia="Calibri" w:cs="Arial" w:hint="default"/>
      <w:bCs/>
      <w:iCs/>
      <w:sz w:val="22"/>
      <w:szCs w:val="22"/>
      <w:lang w:eastAsia="en-US"/>
    </w:rPr>
  </w:style>
  <w:style w:type="character" w:customStyle="1" w:styleId="WW8Num13z0">
    <w:name w:val="WW8Num13z0"/>
    <w:rPr>
      <w:rFonts w:ascii="Times New Roman" w:hAnsi="Times New Roman" w:cs="Times New Roman" w:hint="default"/>
    </w:rPr>
  </w:style>
  <w:style w:type="character" w:customStyle="1" w:styleId="WW8Num14z0">
    <w:name w:val="WW8Num14z0"/>
    <w:rPr>
      <w:rFonts w:ascii="Liberation Serif" w:hAnsi="Liberation Serif" w:cs="Arial"/>
      <w:sz w:val="22"/>
      <w:szCs w:val="22"/>
    </w:rPr>
  </w:style>
  <w:style w:type="character" w:customStyle="1" w:styleId="WW8Num15z0">
    <w:name w:val="WW8Num15z0"/>
    <w:rPr>
      <w:rFonts w:ascii="Arial" w:hAnsi="Arial" w:cs="Arial" w:hint="default"/>
      <w:sz w:val="22"/>
      <w:szCs w:val="22"/>
    </w:rPr>
  </w:style>
  <w:style w:type="character" w:customStyle="1" w:styleId="WW8Num16z0">
    <w:name w:val="WW8Num16z0"/>
    <w:rPr>
      <w:rFonts w:ascii="Arial" w:hAnsi="Arial" w:cs="Arial" w:hint="default"/>
    </w:rPr>
  </w:style>
  <w:style w:type="character" w:customStyle="1" w:styleId="WW8Num16z5">
    <w:name w:val="WW8Num16z5"/>
    <w:rPr>
      <w:rFonts w:hint="default"/>
    </w:rPr>
  </w:style>
  <w:style w:type="character" w:customStyle="1" w:styleId="WW8Num17z0">
    <w:name w:val="WW8Num17z0"/>
    <w:rPr>
      <w:rFonts w:eastAsia="Calibri" w:cs="Arial" w:hint="default"/>
      <w:sz w:val="22"/>
      <w:szCs w:val="22"/>
      <w:lang w:eastAsia="en-US"/>
    </w:rPr>
  </w:style>
  <w:style w:type="character" w:customStyle="1" w:styleId="WW8Num18z0">
    <w:name w:val="WW8Num18z0"/>
    <w:rPr>
      <w:rFonts w:ascii="Symbol" w:eastAsia="Calibri" w:hAnsi="Symbol" w:cs="Symbol" w:hint="default"/>
      <w:color w:val="auto"/>
      <w:sz w:val="24"/>
      <w:szCs w:val="22"/>
    </w:rPr>
  </w:style>
  <w:style w:type="character" w:customStyle="1" w:styleId="WW8Num19z0">
    <w:name w:val="WW8Num19z0"/>
    <w:rPr>
      <w:rFonts w:hint="default"/>
      <w:i w:val="0"/>
      <w:sz w:val="24"/>
      <w:szCs w:val="24"/>
    </w:rPr>
  </w:style>
  <w:style w:type="character" w:customStyle="1" w:styleId="WW8Num20z0">
    <w:name w:val="WW8Num20z0"/>
    <w:rPr>
      <w:rFonts w:cs="Arial"/>
      <w:color w:val="auto"/>
      <w:sz w:val="22"/>
      <w:szCs w:val="22"/>
    </w:rPr>
  </w:style>
  <w:style w:type="character" w:customStyle="1" w:styleId="WW8Num21z0">
    <w:name w:val="WW8Num21z0"/>
    <w:rPr>
      <w:rFonts w:hint="default"/>
      <w:strike w:val="0"/>
      <w:dstrike w:val="0"/>
    </w:rPr>
  </w:style>
  <w:style w:type="character" w:customStyle="1" w:styleId="WW8Num21z1">
    <w:name w:val="WW8Num21z1"/>
    <w:rPr>
      <w:rFonts w:hint="default"/>
    </w:rPr>
  </w:style>
  <w:style w:type="character" w:customStyle="1" w:styleId="WW8Num22z0">
    <w:name w:val="WW8Num22z0"/>
    <w:rPr>
      <w:rFonts w:ascii="Liberation Serif" w:hAnsi="Liberation Serif" w:cs="Liberation Serif"/>
    </w:rPr>
  </w:style>
  <w:style w:type="character" w:customStyle="1" w:styleId="WW8Num23z0">
    <w:name w:val="WW8Num23z0"/>
    <w:rPr>
      <w:rFonts w:ascii="Symbol" w:hAnsi="Symbol" w:cs="Symbol" w:hint="default"/>
    </w:rPr>
  </w:style>
  <w:style w:type="character" w:customStyle="1" w:styleId="WW8Num24z0">
    <w:name w:val="WW8Num24z0"/>
    <w:rPr>
      <w:rFonts w:cs="Arial"/>
      <w:sz w:val="22"/>
      <w:szCs w:val="22"/>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17z5">
    <w:name w:val="WW8Num17z5"/>
    <w:rPr>
      <w:rFonts w:hint="default"/>
    </w:rPr>
  </w:style>
  <w:style w:type="character" w:customStyle="1" w:styleId="WW8Num22z1">
    <w:name w:val="WW8Num22z1"/>
    <w:rPr>
      <w:rFonts w:hint="default"/>
    </w:rPr>
  </w:style>
  <w:style w:type="character" w:customStyle="1" w:styleId="WW8Num25z0">
    <w:name w:val="WW8Num25z0"/>
    <w:rPr>
      <w:rFonts w:cs="Arial"/>
      <w:sz w:val="22"/>
      <w:szCs w:val="22"/>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z1">
    <w:name w:val="WW8Num2z1"/>
    <w:rPr>
      <w:rFonts w:ascii="Lucida Sans Typewriter" w:hAnsi="Lucida Sans Typewriter" w:cs="Lucida Sans Typewriter"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4z1">
    <w:name w:val="WW8Num4z1"/>
    <w:rPr>
      <w:i w:val="0"/>
      <w:color w:val="auto"/>
    </w:rPr>
  </w:style>
  <w:style w:type="character" w:customStyle="1" w:styleId="WW8Num4z2">
    <w:name w:val="WW8Num4z2"/>
    <w:rPr>
      <w:color w:val="auto"/>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6z1">
    <w:name w:val="WW8Num6z1"/>
    <w:rPr>
      <w:rFonts w:ascii="Courier New" w:hAnsi="Courier New" w:cs="Times New Roman"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1z2">
    <w:name w:val="WW8Num21z2"/>
    <w:rPr>
      <w:rFonts w:ascii="Wingdings" w:hAnsi="Wingdings" w:cs="Wingdings" w:hint="default"/>
    </w:rPr>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6z0">
    <w:name w:val="WW8Num26z0"/>
  </w:style>
  <w:style w:type="character" w:customStyle="1" w:styleId="WW8Num27z0">
    <w:name w:val="WW8Num27z0"/>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7z3">
    <w:name w:val="WW8Num27z3"/>
    <w:rPr>
      <w:rFonts w:ascii="Symbol" w:hAnsi="Symbol" w:cs="Symbol" w:hint="default"/>
    </w:rPr>
  </w:style>
  <w:style w:type="character" w:customStyle="1" w:styleId="WW8Num28z0">
    <w:name w:val="WW8Num28z0"/>
  </w:style>
  <w:style w:type="character" w:customStyle="1" w:styleId="WW8Num29z0">
    <w:name w:val="WW8Num29z0"/>
    <w:rPr>
      <w:rFonts w:ascii="Arial" w:hAnsi="Arial" w:cs="Arial" w:hint="default"/>
    </w:rPr>
  </w:style>
  <w:style w:type="character" w:customStyle="1" w:styleId="WW8Num29z5">
    <w:name w:val="WW8Num29z5"/>
    <w:rPr>
      <w:rFonts w:hint="default"/>
    </w:rPr>
  </w:style>
  <w:style w:type="character" w:customStyle="1" w:styleId="WW8Num30z0">
    <w:name w:val="WW8Num30z0"/>
    <w:rPr>
      <w:rFonts w:hint="default"/>
    </w:rPr>
  </w:style>
  <w:style w:type="character" w:customStyle="1" w:styleId="WW8Num31z0">
    <w:name w:val="WW8Num31z0"/>
    <w:rPr>
      <w:rFonts w:ascii="Arial" w:eastAsia="Times New Roman" w:hAnsi="Arial" w:cs="Arial"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eastAsia="Calibri" w:cs="Arial" w:hint="default"/>
      <w:sz w:val="22"/>
      <w:szCs w:val="22"/>
      <w:lang w:eastAsia="en-US"/>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Symbol" w:eastAsia="Calibri" w:hAnsi="Symbol" w:cs="Symbol" w:hint="default"/>
      <w:color w:val="auto"/>
      <w:sz w:val="24"/>
      <w:szCs w:val="22"/>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rPr>
      <w:rFonts w:hint="default"/>
      <w:i w:val="0"/>
      <w:sz w:val="24"/>
      <w:szCs w:val="24"/>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cs="Arial"/>
      <w:color w:val="auto"/>
      <w:sz w:val="22"/>
      <w:szCs w:val="22"/>
    </w:rPr>
  </w:style>
  <w:style w:type="character" w:customStyle="1" w:styleId="WW8NumSt26z0">
    <w:name w:val="WW8NumSt26z0"/>
    <w:rPr>
      <w:rFonts w:hint="default"/>
      <w:strike w:val="0"/>
      <w:dstrike w:val="0"/>
    </w:rPr>
  </w:style>
  <w:style w:type="character" w:customStyle="1" w:styleId="WW8NumSt36z0">
    <w:name w:val="WW8NumSt36z0"/>
    <w:rPr>
      <w:rFonts w:ascii="Symbol" w:hAnsi="Symbol" w:cs="Symbol" w:hint="default"/>
    </w:rPr>
  </w:style>
  <w:style w:type="character" w:customStyle="1" w:styleId="Privzetapisavaodstavka1">
    <w:name w:val="Privzeta pisava odstavka1"/>
  </w:style>
  <w:style w:type="character" w:customStyle="1" w:styleId="NaslovZnak">
    <w:name w:val="Naslov Znak"/>
    <w:link w:val="Naslov"/>
    <w:uiPriority w:val="99"/>
    <w:rPr>
      <w:rFonts w:ascii="Arial" w:hAnsi="Arial" w:cs="Arial"/>
      <w:b/>
      <w:sz w:val="32"/>
      <w:lang w:val="sl-SI" w:bidi="ar-SA"/>
    </w:rPr>
  </w:style>
  <w:style w:type="character" w:customStyle="1" w:styleId="TelobesedilaZnak">
    <w:name w:val="Telo besedila Znak"/>
    <w:rPr>
      <w:rFonts w:ascii="Arial" w:hAnsi="Arial" w:cs="Arial"/>
      <w:lang w:val="sl-SI" w:bidi="ar-SA"/>
    </w:rPr>
  </w:style>
  <w:style w:type="character" w:styleId="Hiperpovezava">
    <w:name w:val="Hyperlink"/>
    <w:uiPriority w:val="99"/>
    <w:rPr>
      <w:color w:val="0000FF"/>
      <w:u w:val="single"/>
    </w:r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rPr>
      <w:rFonts w:ascii="Arial" w:hAnsi="Arial" w:cs="Arial"/>
      <w:lang w:val="sl-SI" w:bidi="ar-SA"/>
    </w:rPr>
  </w:style>
  <w:style w:type="character" w:customStyle="1" w:styleId="Znakisprotnihopomb">
    <w:name w:val="Znaki sprotnih opomb"/>
    <w:rPr>
      <w:vertAlign w:val="superscript"/>
    </w:rPr>
  </w:style>
  <w:style w:type="character" w:customStyle="1" w:styleId="NogaZnak">
    <w:name w:val="Noga Znak"/>
    <w:uiPriority w:val="99"/>
    <w:rPr>
      <w:rFonts w:ascii="Arial" w:hAnsi="Arial" w:cs="Arial"/>
    </w:rPr>
  </w:style>
  <w:style w:type="character" w:customStyle="1" w:styleId="Naslov6Znak">
    <w:name w:val="Naslov 6 Znak"/>
    <w:rPr>
      <w:rFonts w:ascii="Calibri" w:eastAsia="Times New Roman" w:hAnsi="Calibri" w:cs="Times New Roman"/>
      <w:b/>
      <w:bCs/>
      <w:sz w:val="22"/>
      <w:szCs w:val="22"/>
    </w:rPr>
  </w:style>
  <w:style w:type="character" w:customStyle="1" w:styleId="Naslov7Znak">
    <w:name w:val="Naslov 7 Znak"/>
    <w:rPr>
      <w:rFonts w:ascii="Calibri" w:eastAsia="Times New Roman" w:hAnsi="Calibri" w:cs="Times New Roman"/>
      <w:sz w:val="24"/>
      <w:szCs w:val="24"/>
    </w:rPr>
  </w:style>
  <w:style w:type="character" w:customStyle="1" w:styleId="Naslov2Znak">
    <w:name w:val="Naslov 2 Znak"/>
    <w:rPr>
      <w:rFonts w:ascii="Calibri Light" w:eastAsia="Times New Roman" w:hAnsi="Calibri Light" w:cs="Times New Roman"/>
      <w:b/>
      <w:bCs/>
      <w:i/>
      <w:iCs/>
      <w:sz w:val="28"/>
      <w:szCs w:val="28"/>
    </w:rPr>
  </w:style>
  <w:style w:type="character" w:customStyle="1" w:styleId="Sprotnaopomba-besediloZnak">
    <w:name w:val="Sprotna opomba - besedilo Znak"/>
    <w:rPr>
      <w:rFonts w:ascii="Arial" w:hAnsi="Arial" w:cs="Arial"/>
    </w:rPr>
  </w:style>
  <w:style w:type="character" w:customStyle="1" w:styleId="Naslov5Znak">
    <w:name w:val="Naslov 5 Znak"/>
    <w:rPr>
      <w:rFonts w:ascii="Arial" w:hAnsi="Arial" w:cs="Arial"/>
      <w:b/>
      <w:i/>
      <w:iCs/>
      <w:szCs w:val="26"/>
    </w:rPr>
  </w:style>
  <w:style w:type="character" w:customStyle="1" w:styleId="Naslov8Znak">
    <w:name w:val="Naslov 8 Znak"/>
    <w:rPr>
      <w:rFonts w:ascii="Arial" w:hAnsi="Arial" w:cs="Arial"/>
      <w:b/>
      <w:i/>
      <w:iCs/>
      <w:color w:val="404040"/>
    </w:rPr>
  </w:style>
  <w:style w:type="character" w:customStyle="1" w:styleId="Naslov9Znak">
    <w:name w:val="Naslov 9 Znak"/>
    <w:rPr>
      <w:rFonts w:ascii="Arial" w:hAnsi="Arial" w:cs="Arial"/>
      <w:b/>
      <w:i/>
      <w:color w:val="404040"/>
    </w:rPr>
  </w:style>
  <w:style w:type="character" w:customStyle="1" w:styleId="Naslov1Znak">
    <w:name w:val="Naslov 1 Znak"/>
    <w:rPr>
      <w:rFonts w:ascii="Arial" w:hAnsi="Arial" w:cs="Arial"/>
      <w:b/>
      <w:color w:val="000000"/>
      <w:sz w:val="28"/>
    </w:rPr>
  </w:style>
  <w:style w:type="character" w:customStyle="1" w:styleId="Naslov3Znak">
    <w:name w:val="Naslov 3 Znak"/>
    <w:rPr>
      <w:rFonts w:ascii="Arial" w:hAnsi="Arial" w:cs="Arial"/>
      <w:b/>
      <w:bCs/>
      <w:sz w:val="26"/>
      <w:szCs w:val="26"/>
    </w:rPr>
  </w:style>
  <w:style w:type="character" w:customStyle="1" w:styleId="Naslov4Znak">
    <w:name w:val="Naslov 4 Znak"/>
    <w:rPr>
      <w:b/>
      <w:bCs/>
      <w:sz w:val="28"/>
      <w:szCs w:val="28"/>
    </w:rPr>
  </w:style>
  <w:style w:type="character" w:customStyle="1" w:styleId="BesedilooblakaZnak">
    <w:name w:val="Besedilo oblačka Znak"/>
    <w:rPr>
      <w:rFonts w:ascii="Tahoma" w:hAnsi="Tahoma" w:cs="Tahoma"/>
      <w:sz w:val="16"/>
      <w:szCs w:val="16"/>
    </w:rPr>
  </w:style>
  <w:style w:type="character" w:styleId="Besedilooznabemesta">
    <w:name w:val="Placeholder Text"/>
    <w:rPr>
      <w:color w:val="808080"/>
    </w:rPr>
  </w:style>
  <w:style w:type="character" w:customStyle="1" w:styleId="Pripombasklic1">
    <w:name w:val="Pripomba – sklic1"/>
    <w:rPr>
      <w:sz w:val="16"/>
      <w:szCs w:val="16"/>
    </w:rPr>
  </w:style>
  <w:style w:type="character" w:customStyle="1" w:styleId="PripombabesediloZnak">
    <w:name w:val="Pripomba – besedilo Znak"/>
    <w:rPr>
      <w:rFonts w:ascii="Arial" w:hAnsi="Arial" w:cs="Arial"/>
      <w:sz w:val="20"/>
      <w:szCs w:val="20"/>
    </w:rPr>
  </w:style>
  <w:style w:type="character" w:customStyle="1" w:styleId="PripombabesediloZnak1">
    <w:name w:val="Pripomba – besedilo Znak1"/>
    <w:basedOn w:val="Privzetapisavaodstavka1"/>
  </w:style>
  <w:style w:type="character" w:customStyle="1" w:styleId="ZadevapripombeZnak">
    <w:name w:val="Zadeva pripombe Znak"/>
    <w:rPr>
      <w:rFonts w:ascii="Arial" w:eastAsia="Calibri" w:hAnsi="Arial" w:cs="Arial"/>
      <w:b/>
      <w:bCs/>
    </w:rPr>
  </w:style>
  <w:style w:type="character" w:customStyle="1" w:styleId="Konnaopomba-besediloZnak">
    <w:name w:val="Končna opomba - besedilo Znak"/>
    <w:rPr>
      <w:rFonts w:ascii="Arial" w:eastAsia="Calibri" w:hAnsi="Arial" w:cs="Arial"/>
    </w:rPr>
  </w:style>
  <w:style w:type="character" w:customStyle="1" w:styleId="Znakikonnihopomb">
    <w:name w:val="Znaki končnih opomb"/>
    <w:rPr>
      <w:vertAlign w:val="superscript"/>
    </w:rPr>
  </w:style>
  <w:style w:type="character" w:customStyle="1" w:styleId="naslov21">
    <w:name w:val="naslov21"/>
    <w:rPr>
      <w:rFonts w:ascii="Tahoma" w:hAnsi="Tahoma" w:cs="Tahoma" w:hint="default"/>
      <w:b/>
      <w:bCs/>
      <w:color w:val="0A647E"/>
      <w:sz w:val="17"/>
      <w:szCs w:val="17"/>
    </w:rPr>
  </w:style>
  <w:style w:type="character" w:customStyle="1" w:styleId="text1">
    <w:name w:val="text1"/>
    <w:rPr>
      <w:rFonts w:ascii="Verdana" w:hAnsi="Verdana" w:cs="Verdana" w:hint="default"/>
      <w:sz w:val="17"/>
      <w:szCs w:val="17"/>
    </w:rPr>
  </w:style>
  <w:style w:type="character" w:styleId="Omemba">
    <w:name w:val="Mention"/>
    <w:rPr>
      <w:color w:val="2B579A"/>
      <w:shd w:val="clear" w:color="auto" w:fill="E6E6E6"/>
    </w:rPr>
  </w:style>
  <w:style w:type="character" w:styleId="Sprotnaopomba-sklic">
    <w:name w:val="footnote reference"/>
    <w:aliases w:val="Footnote number,-E Fußnotenzeichen"/>
    <w:rPr>
      <w:vertAlign w:val="superscript"/>
    </w:rPr>
  </w:style>
  <w:style w:type="character" w:styleId="Konnaopomba-sklic">
    <w:name w:val="endnote reference"/>
    <w:rPr>
      <w:vertAlign w:val="superscript"/>
    </w:rPr>
  </w:style>
  <w:style w:type="paragraph" w:customStyle="1" w:styleId="Naslov10">
    <w:name w:val="Naslov1"/>
    <w:basedOn w:val="Navaden"/>
    <w:next w:val="Telobesedila"/>
    <w:pPr>
      <w:jc w:val="center"/>
    </w:pPr>
    <w:rPr>
      <w:b/>
      <w:sz w:val="32"/>
    </w:rPr>
  </w:style>
  <w:style w:type="paragraph" w:styleId="Telobesedila">
    <w:name w:val="Body Text"/>
    <w:basedOn w:val="Navaden"/>
    <w:pPr>
      <w:jc w:val="both"/>
    </w:pPr>
  </w:style>
  <w:style w:type="paragraph" w:styleId="Seznam">
    <w:name w:val="List"/>
    <w:basedOn w:val="Telobesedila"/>
  </w:style>
  <w:style w:type="paragraph" w:styleId="Napis">
    <w:name w:val="caption"/>
    <w:basedOn w:val="Navaden"/>
    <w:qFormat/>
    <w:pPr>
      <w:suppressLineNumbers/>
      <w:spacing w:before="120" w:after="120"/>
    </w:pPr>
    <w:rPr>
      <w:i/>
      <w:iCs/>
      <w:sz w:val="24"/>
      <w:szCs w:val="24"/>
    </w:rPr>
  </w:style>
  <w:style w:type="paragraph" w:customStyle="1" w:styleId="Kazalo">
    <w:name w:val="Kazalo"/>
    <w:basedOn w:val="Navaden"/>
    <w:pPr>
      <w:suppressLineNumbers/>
    </w:p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pPr>
      <w:tabs>
        <w:tab w:val="center" w:pos="4536"/>
        <w:tab w:val="right" w:pos="9072"/>
      </w:tabs>
    </w:pPr>
  </w:style>
  <w:style w:type="paragraph" w:styleId="Noga">
    <w:name w:val="footer"/>
    <w:basedOn w:val="Navaden"/>
    <w:uiPriority w:val="99"/>
    <w:pPr>
      <w:tabs>
        <w:tab w:val="center" w:pos="4536"/>
        <w:tab w:val="right" w:pos="9072"/>
      </w:tabs>
    </w:pPr>
  </w:style>
  <w:style w:type="paragraph" w:styleId="Naslovpoiljatelja">
    <w:name w:val="envelope return"/>
    <w:basedOn w:val="Navaden"/>
    <w:rPr>
      <w:b/>
    </w:rPr>
  </w:style>
  <w:style w:type="paragraph" w:customStyle="1" w:styleId="Glava1">
    <w:name w:val="Glava 1"/>
    <w:basedOn w:val="Navaden"/>
    <w:pPr>
      <w:spacing w:after="48"/>
      <w:ind w:firstLine="1627"/>
      <w:contextualSpacing/>
      <w:jc w:val="both"/>
    </w:pPr>
  </w:style>
  <w:style w:type="paragraph" w:customStyle="1" w:styleId="Default">
    <w:name w:val="Default"/>
    <w:pPr>
      <w:suppressAutoHyphens/>
      <w:autoSpaceDE w:val="0"/>
    </w:pPr>
    <w:rPr>
      <w:rFonts w:ascii="Arial" w:eastAsia="Calibri" w:hAnsi="Arial" w:cs="Arial"/>
      <w:color w:val="000000"/>
      <w:sz w:val="24"/>
      <w:szCs w:val="24"/>
      <w:lang w:eastAsia="zh-CN"/>
    </w:rPr>
  </w:style>
  <w:style w:type="paragraph" w:customStyle="1" w:styleId="Telobesedila21">
    <w:name w:val="Telo besedila 21"/>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customStyle="1" w:styleId="Pripombabesedilo1">
    <w:name w:val="Pripomba – besedilo1"/>
    <w:basedOn w:val="Navaden"/>
    <w:rPr>
      <w:rFonts w:ascii="Times New Roman" w:hAnsi="Times New Roman" w:cs="Times New Roman"/>
    </w:rPr>
  </w:style>
  <w:style w:type="paragraph" w:styleId="Telobesedila-zamik">
    <w:name w:val="Body Text Indent"/>
    <w:basedOn w:val="Navaden"/>
    <w:pPr>
      <w:spacing w:after="120"/>
      <w:ind w:left="283"/>
    </w:pPr>
  </w:style>
  <w:style w:type="paragraph" w:customStyle="1" w:styleId="NavadenTimesNewRoman">
    <w:name w:val="Navaden Times New Roman"/>
    <w:basedOn w:val="Navaden"/>
    <w:pPr>
      <w:widowControl w:val="0"/>
    </w:pPr>
    <w:rPr>
      <w:sz w:val="22"/>
    </w:rPr>
  </w:style>
  <w:style w:type="paragraph" w:customStyle="1" w:styleId="normalnsinglespace">
    <w:name w:val="normal_n_singlespace"/>
    <w:basedOn w:val="Navaden"/>
    <w:pPr>
      <w:jc w:val="both"/>
    </w:pPr>
    <w:rPr>
      <w:rFonts w:ascii="Verdana" w:hAnsi="Verdana" w:cs="Verdana"/>
      <w:sz w:val="22"/>
      <w:szCs w:val="24"/>
    </w:rPr>
  </w:style>
  <w:style w:type="paragraph" w:customStyle="1" w:styleId="Navaden1">
    <w:name w:val="Navaden1"/>
    <w:pPr>
      <w:widowControl w:val="0"/>
      <w:suppressAutoHyphens/>
    </w:pPr>
    <w:rPr>
      <w:kern w:val="2"/>
      <w:sz w:val="22"/>
      <w:lang w:eastAsia="zh-CN"/>
    </w:rPr>
  </w:style>
  <w:style w:type="paragraph" w:styleId="Besedilooblaka">
    <w:name w:val="Balloon Text"/>
    <w:basedOn w:val="Navaden"/>
    <w:rPr>
      <w:rFonts w:ascii="Tahoma" w:hAnsi="Tahoma" w:cs="Tahoma"/>
      <w:sz w:val="16"/>
      <w:szCs w:val="16"/>
    </w:rPr>
  </w:style>
  <w:style w:type="paragraph" w:customStyle="1" w:styleId="Telobesedila-zamik21">
    <w:name w:val="Telo besedila - zamik 21"/>
    <w:basedOn w:val="Navaden"/>
    <w:pPr>
      <w:spacing w:after="120" w:line="480" w:lineRule="auto"/>
      <w:ind w:left="283"/>
    </w:pPr>
    <w:rPr>
      <w:rFonts w:ascii="Times New Roman" w:hAnsi="Times New Roman" w:cs="Times New Roman"/>
    </w:rPr>
  </w:style>
  <w:style w:type="paragraph" w:styleId="Odstavekseznama">
    <w:name w:val="List Paragraph"/>
    <w:basedOn w:val="Navaden"/>
    <w:uiPriority w:val="34"/>
    <w:qFormat/>
    <w:pPr>
      <w:ind w:left="708"/>
    </w:pPr>
  </w:style>
  <w:style w:type="paragraph" w:styleId="Sprotnaopomba-besedilo">
    <w:name w:val="footnote text"/>
    <w:basedOn w:val="Navaden"/>
  </w:style>
  <w:style w:type="paragraph" w:customStyle="1" w:styleId="Llistbullet">
    <w:name w:val="Llist bullet"/>
    <w:basedOn w:val="Navaden"/>
    <w:pPr>
      <w:spacing w:line="260" w:lineRule="atLeast"/>
      <w:jc w:val="both"/>
    </w:pPr>
    <w:rPr>
      <w:rFonts w:eastAsia="Calibri"/>
      <w:szCs w:val="22"/>
    </w:rPr>
  </w:style>
  <w:style w:type="paragraph" w:customStyle="1" w:styleId="Oznaenseznam1">
    <w:name w:val="Označen seznam1"/>
    <w:basedOn w:val="Navaden"/>
    <w:pPr>
      <w:numPr>
        <w:numId w:val="3"/>
      </w:numPr>
      <w:spacing w:line="260" w:lineRule="atLeast"/>
      <w:contextualSpacing/>
      <w:jc w:val="both"/>
    </w:pPr>
    <w:rPr>
      <w:rFonts w:eastAsia="Calibri"/>
      <w:szCs w:val="22"/>
    </w:rPr>
  </w:style>
  <w:style w:type="paragraph" w:customStyle="1" w:styleId="Oznaenseznam21">
    <w:name w:val="Označen seznam 21"/>
    <w:basedOn w:val="Navaden"/>
    <w:pPr>
      <w:tabs>
        <w:tab w:val="num" w:pos="0"/>
      </w:tabs>
      <w:spacing w:line="260" w:lineRule="atLeast"/>
      <w:ind w:left="357" w:hanging="357"/>
      <w:contextualSpacing/>
      <w:jc w:val="both"/>
    </w:pPr>
    <w:rPr>
      <w:rFonts w:eastAsia="Calibri"/>
      <w:szCs w:val="22"/>
    </w:rPr>
  </w:style>
  <w:style w:type="paragraph" w:customStyle="1" w:styleId="Oznaenseznam31">
    <w:name w:val="Označen seznam 31"/>
    <w:basedOn w:val="Navaden"/>
    <w:pPr>
      <w:tabs>
        <w:tab w:val="num" w:pos="0"/>
      </w:tabs>
      <w:spacing w:line="260" w:lineRule="atLeast"/>
      <w:ind w:left="357" w:hanging="357"/>
      <w:contextualSpacing/>
      <w:jc w:val="both"/>
    </w:pPr>
    <w:rPr>
      <w:rFonts w:eastAsia="Calibri"/>
      <w:szCs w:val="22"/>
    </w:rPr>
  </w:style>
  <w:style w:type="paragraph" w:customStyle="1" w:styleId="Otevilenseznam41">
    <w:name w:val="Oštevilčen seznam 41"/>
    <w:basedOn w:val="Navaden"/>
    <w:pPr>
      <w:spacing w:line="260" w:lineRule="atLeast"/>
      <w:contextualSpacing/>
      <w:jc w:val="both"/>
    </w:pPr>
    <w:rPr>
      <w:rFonts w:eastAsia="Calibri"/>
      <w:szCs w:val="22"/>
    </w:rPr>
  </w:style>
  <w:style w:type="paragraph" w:customStyle="1" w:styleId="Otevilenseznam51">
    <w:name w:val="Oštevilčen seznam 51"/>
    <w:basedOn w:val="Navaden"/>
    <w:pPr>
      <w:spacing w:line="260" w:lineRule="atLeast"/>
      <w:contextualSpacing/>
      <w:jc w:val="both"/>
    </w:pPr>
    <w:rPr>
      <w:rFonts w:eastAsia="Calibri"/>
      <w:szCs w:val="22"/>
    </w:rPr>
  </w:style>
  <w:style w:type="paragraph" w:customStyle="1" w:styleId="Oznaenseznam41">
    <w:name w:val="Označen seznam 41"/>
    <w:basedOn w:val="Navaden"/>
    <w:pPr>
      <w:tabs>
        <w:tab w:val="num" w:pos="0"/>
      </w:tabs>
      <w:spacing w:line="260" w:lineRule="atLeast"/>
      <w:ind w:left="357" w:hanging="357"/>
      <w:contextualSpacing/>
      <w:jc w:val="both"/>
    </w:pPr>
    <w:rPr>
      <w:rFonts w:eastAsia="Calibri"/>
      <w:szCs w:val="22"/>
    </w:rPr>
  </w:style>
  <w:style w:type="paragraph" w:customStyle="1" w:styleId="Oznaenseznam51">
    <w:name w:val="Označen seznam 51"/>
    <w:basedOn w:val="Navaden"/>
    <w:pPr>
      <w:tabs>
        <w:tab w:val="num" w:pos="0"/>
      </w:tabs>
      <w:spacing w:line="260" w:lineRule="atLeast"/>
      <w:ind w:left="357" w:hanging="357"/>
      <w:contextualSpacing/>
      <w:jc w:val="both"/>
    </w:pPr>
    <w:rPr>
      <w:rFonts w:eastAsia="Calibri"/>
      <w:szCs w:val="22"/>
    </w:rPr>
  </w:style>
  <w:style w:type="paragraph" w:customStyle="1" w:styleId="HeaderEven">
    <w:name w:val="Header Even"/>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Calibri" w:hAnsi="Arial" w:cs="Arial"/>
      <w:sz w:val="16"/>
      <w:lang w:val="en-US" w:eastAsia="ja-JP"/>
    </w:rPr>
  </w:style>
  <w:style w:type="paragraph" w:styleId="Brezrazmikov">
    <w:name w:val="No Spacing"/>
    <w:qFormat/>
    <w:pPr>
      <w:suppressAutoHyphens/>
      <w:jc w:val="both"/>
    </w:pPr>
    <w:rPr>
      <w:rFonts w:ascii="Arial" w:eastAsia="Calibri" w:hAnsi="Arial" w:cs="Arial"/>
      <w:szCs w:val="22"/>
      <w:lang w:eastAsia="zh-CN"/>
    </w:rPr>
  </w:style>
  <w:style w:type="paragraph" w:customStyle="1" w:styleId="HeaderOdd">
    <w:name w:val="Header Odd"/>
    <w:basedOn w:val="Brezrazmikov"/>
    <w:pPr>
      <w:pBdr>
        <w:top w:val="none" w:sz="0" w:space="0" w:color="000000"/>
        <w:left w:val="none" w:sz="0" w:space="0" w:color="000000"/>
        <w:bottom w:val="single" w:sz="4" w:space="1" w:color="4F81BD"/>
        <w:right w:val="none" w:sz="0" w:space="0" w:color="000000"/>
      </w:pBdr>
      <w:jc w:val="right"/>
    </w:pPr>
    <w:rPr>
      <w:rFonts w:ascii="Calibri" w:hAnsi="Calibri" w:cs="Calibri"/>
      <w:b/>
      <w:color w:val="1F497D"/>
      <w:szCs w:val="20"/>
      <w:lang w:val="en-US" w:eastAsia="ja-JP"/>
    </w:rPr>
  </w:style>
  <w:style w:type="paragraph" w:styleId="Zadevapripombe">
    <w:name w:val="annotation subject"/>
    <w:basedOn w:val="Pripombabesedilo1"/>
    <w:next w:val="Pripombabesedilo1"/>
    <w:pPr>
      <w:jc w:val="both"/>
    </w:pPr>
    <w:rPr>
      <w:rFonts w:ascii="Arial" w:eastAsia="Calibri" w:hAnsi="Arial" w:cs="Arial"/>
      <w:b/>
      <w:bCs/>
    </w:rPr>
  </w:style>
  <w:style w:type="paragraph" w:styleId="NaslovTOC">
    <w:name w:val="TOC Heading"/>
    <w:basedOn w:val="Naslov1"/>
    <w:next w:val="Navaden"/>
    <w:qFormat/>
    <w:pPr>
      <w:keepLines/>
      <w:widowControl/>
      <w:numPr>
        <w:numId w:val="0"/>
      </w:numPr>
      <w:tabs>
        <w:tab w:val="clear" w:pos="90"/>
        <w:tab w:val="clear" w:pos="964"/>
      </w:tabs>
      <w:autoSpaceDE/>
      <w:spacing w:before="480" w:line="276" w:lineRule="auto"/>
      <w:jc w:val="left"/>
    </w:pPr>
    <w:rPr>
      <w:rFonts w:ascii="Cambria" w:hAnsi="Cambria" w:cs="Times New Roman"/>
      <w:bCs/>
      <w:color w:val="365F91"/>
      <w:szCs w:val="28"/>
    </w:rPr>
  </w:style>
  <w:style w:type="paragraph" w:styleId="Kazalovsebine1">
    <w:name w:val="toc 1"/>
    <w:basedOn w:val="Naslov1"/>
    <w:next w:val="Navaden"/>
    <w:pPr>
      <w:keepNext w:val="0"/>
      <w:widowControl/>
      <w:numPr>
        <w:numId w:val="0"/>
      </w:numPr>
      <w:tabs>
        <w:tab w:val="clear" w:pos="90"/>
        <w:tab w:val="clear" w:pos="964"/>
      </w:tabs>
      <w:autoSpaceDE/>
      <w:spacing w:before="120" w:after="120" w:line="260" w:lineRule="atLeast"/>
      <w:jc w:val="left"/>
    </w:pPr>
    <w:rPr>
      <w:rFonts w:ascii="Calibri" w:eastAsia="Calibri" w:hAnsi="Calibri" w:cs="Calibri"/>
      <w:bCs/>
      <w:caps/>
      <w:color w:val="auto"/>
      <w:sz w:val="20"/>
    </w:rPr>
  </w:style>
  <w:style w:type="paragraph" w:styleId="Kazalovsebine2">
    <w:name w:val="toc 2"/>
    <w:basedOn w:val="Naslov2"/>
    <w:next w:val="Navaden"/>
    <w:pPr>
      <w:keepNext w:val="0"/>
      <w:numPr>
        <w:ilvl w:val="0"/>
        <w:numId w:val="0"/>
      </w:numPr>
      <w:spacing w:before="0" w:after="0" w:line="260" w:lineRule="atLeast"/>
      <w:ind w:left="200"/>
    </w:pPr>
    <w:rPr>
      <w:rFonts w:ascii="Calibri" w:eastAsia="Calibri" w:hAnsi="Calibri" w:cs="Calibri"/>
      <w:b w:val="0"/>
      <w:bCs w:val="0"/>
      <w:i w:val="0"/>
      <w:iCs w:val="0"/>
      <w:smallCaps/>
      <w:sz w:val="20"/>
      <w:szCs w:val="20"/>
    </w:rPr>
  </w:style>
  <w:style w:type="paragraph" w:styleId="Kazalovsebine3">
    <w:name w:val="toc 3"/>
    <w:basedOn w:val="Naslov3"/>
    <w:next w:val="Navaden"/>
    <w:pPr>
      <w:keepNext w:val="0"/>
      <w:numPr>
        <w:ilvl w:val="0"/>
        <w:numId w:val="0"/>
      </w:numPr>
      <w:spacing w:before="0" w:after="0" w:line="260" w:lineRule="atLeast"/>
      <w:ind w:left="400"/>
    </w:pPr>
    <w:rPr>
      <w:rFonts w:ascii="Calibri" w:eastAsia="Calibri" w:hAnsi="Calibri" w:cs="Calibri"/>
      <w:b w:val="0"/>
      <w:bCs w:val="0"/>
      <w:i/>
      <w:iCs/>
      <w:sz w:val="20"/>
      <w:szCs w:val="20"/>
    </w:rPr>
  </w:style>
  <w:style w:type="paragraph" w:styleId="Kazalovsebine4">
    <w:name w:val="toc 4"/>
    <w:basedOn w:val="Naslov4"/>
    <w:next w:val="Navaden"/>
    <w:pPr>
      <w:keepNext w:val="0"/>
      <w:numPr>
        <w:ilvl w:val="0"/>
        <w:numId w:val="0"/>
      </w:numPr>
      <w:spacing w:before="0" w:after="0" w:line="260" w:lineRule="atLeast"/>
      <w:ind w:left="600"/>
    </w:pPr>
    <w:rPr>
      <w:rFonts w:ascii="Calibri" w:eastAsia="Calibri" w:hAnsi="Calibri" w:cs="Calibri"/>
      <w:bCs w:val="0"/>
      <w:sz w:val="18"/>
      <w:szCs w:val="18"/>
    </w:rPr>
  </w:style>
  <w:style w:type="paragraph" w:styleId="Kazalovsebine5">
    <w:name w:val="toc 5"/>
    <w:basedOn w:val="Naslov5"/>
    <w:next w:val="Navaden"/>
    <w:pPr>
      <w:keepNext w:val="0"/>
      <w:keepLines w:val="0"/>
      <w:numPr>
        <w:ilvl w:val="0"/>
        <w:numId w:val="0"/>
      </w:numPr>
      <w:spacing w:before="0" w:after="0"/>
      <w:ind w:left="800"/>
      <w:jc w:val="left"/>
    </w:pPr>
    <w:rPr>
      <w:rFonts w:ascii="Calibri" w:eastAsia="Calibri" w:hAnsi="Calibri" w:cs="Calibri"/>
      <w:i w:val="0"/>
      <w:iCs w:val="0"/>
      <w:sz w:val="18"/>
      <w:szCs w:val="18"/>
    </w:rPr>
  </w:style>
  <w:style w:type="paragraph" w:styleId="Kazalovsebine6">
    <w:name w:val="toc 6"/>
    <w:basedOn w:val="Naslov6"/>
    <w:next w:val="Navaden"/>
    <w:pPr>
      <w:numPr>
        <w:ilvl w:val="0"/>
        <w:numId w:val="0"/>
      </w:numPr>
      <w:spacing w:before="0" w:after="0" w:line="260" w:lineRule="atLeast"/>
      <w:ind w:left="1000"/>
    </w:pPr>
    <w:rPr>
      <w:rFonts w:eastAsia="Calibri" w:cs="Calibri"/>
      <w:bCs w:val="0"/>
      <w:sz w:val="18"/>
      <w:szCs w:val="18"/>
    </w:rPr>
  </w:style>
  <w:style w:type="paragraph" w:styleId="Kazalovsebine7">
    <w:name w:val="toc 7"/>
    <w:basedOn w:val="Naslov7"/>
    <w:next w:val="Navaden"/>
    <w:pPr>
      <w:numPr>
        <w:ilvl w:val="0"/>
        <w:numId w:val="0"/>
      </w:numPr>
      <w:spacing w:before="0" w:after="0" w:line="260" w:lineRule="atLeast"/>
      <w:ind w:left="1200"/>
    </w:pPr>
    <w:rPr>
      <w:rFonts w:eastAsia="Calibri" w:cs="Calibri"/>
      <w:b/>
      <w:sz w:val="18"/>
      <w:szCs w:val="18"/>
    </w:rPr>
  </w:style>
  <w:style w:type="paragraph" w:styleId="Kazalovsebine8">
    <w:name w:val="toc 8"/>
    <w:basedOn w:val="Naslov8"/>
    <w:next w:val="Navaden"/>
    <w:pPr>
      <w:keepNext w:val="0"/>
      <w:keepLines w:val="0"/>
      <w:numPr>
        <w:ilvl w:val="0"/>
        <w:numId w:val="0"/>
      </w:numPr>
      <w:spacing w:before="0" w:after="0"/>
      <w:ind w:left="1400"/>
    </w:pPr>
    <w:rPr>
      <w:rFonts w:ascii="Calibri" w:eastAsia="Calibri" w:hAnsi="Calibri" w:cs="Calibri"/>
      <w:i w:val="0"/>
      <w:iCs w:val="0"/>
      <w:color w:val="auto"/>
      <w:sz w:val="18"/>
      <w:szCs w:val="18"/>
    </w:rPr>
  </w:style>
  <w:style w:type="paragraph" w:styleId="Kazalovsebine9">
    <w:name w:val="toc 9"/>
    <w:basedOn w:val="Naslov9"/>
    <w:next w:val="Navaden"/>
    <w:pPr>
      <w:keepNext w:val="0"/>
      <w:keepLines w:val="0"/>
      <w:numPr>
        <w:ilvl w:val="0"/>
        <w:numId w:val="0"/>
      </w:numPr>
      <w:spacing w:before="0" w:after="0"/>
      <w:ind w:left="1600"/>
      <w:jc w:val="left"/>
    </w:pPr>
    <w:rPr>
      <w:rFonts w:ascii="Calibri" w:eastAsia="Calibri" w:hAnsi="Calibri" w:cs="Calibri"/>
      <w:i w:val="0"/>
      <w:color w:val="auto"/>
      <w:sz w:val="18"/>
      <w:szCs w:val="18"/>
    </w:rPr>
  </w:style>
  <w:style w:type="paragraph" w:customStyle="1" w:styleId="Natevanjestevilkami1">
    <w:name w:val="Naštevanje s številkami 1"/>
    <w:pPr>
      <w:numPr>
        <w:numId w:val="2"/>
      </w:numPr>
      <w:suppressAutoHyphens/>
      <w:spacing w:before="120" w:line="260" w:lineRule="atLeast"/>
    </w:pPr>
    <w:rPr>
      <w:rFonts w:ascii="Arial" w:hAnsi="Arial" w:cs="Arial"/>
      <w:b/>
      <w:bCs/>
      <w:smallCaps/>
      <w:szCs w:val="28"/>
      <w:lang w:eastAsia="zh-CN"/>
    </w:rPr>
  </w:style>
  <w:style w:type="paragraph" w:customStyle="1" w:styleId="Natevanjestevilkami2">
    <w:name w:val="Naštevanje s številkami 2"/>
    <w:basedOn w:val="Natevanjestevilkami1"/>
    <w:pPr>
      <w:numPr>
        <w:numId w:val="4"/>
      </w:numPr>
      <w:spacing w:before="0"/>
    </w:pPr>
    <w:rPr>
      <w:b w:val="0"/>
      <w:smallCaps w:val="0"/>
    </w:rPr>
  </w:style>
  <w:style w:type="paragraph" w:customStyle="1" w:styleId="Natevanjestevilkami3">
    <w:name w:val="Naštevanje s številkami 3"/>
    <w:basedOn w:val="Natevanjestevilkami2"/>
    <w:pPr>
      <w:ind w:left="2211" w:firstLine="0"/>
    </w:pPr>
  </w:style>
  <w:style w:type="paragraph" w:customStyle="1" w:styleId="Natevanjestevilkami4">
    <w:name w:val="Naštevanje s številkami 4"/>
    <w:basedOn w:val="Natevanjestevilkami3"/>
    <w:pPr>
      <w:ind w:left="357" w:hanging="357"/>
    </w:pPr>
  </w:style>
  <w:style w:type="paragraph" w:customStyle="1" w:styleId="Natevanjestevilkami5">
    <w:name w:val="Naštevanje s številkami 5"/>
    <w:basedOn w:val="Natevanjestevilkami4"/>
  </w:style>
  <w:style w:type="paragraph" w:customStyle="1" w:styleId="Natevanjestevilkami6">
    <w:name w:val="Naštevanje s številkami 6"/>
    <w:basedOn w:val="Natevanjestevilkami5"/>
  </w:style>
  <w:style w:type="paragraph" w:customStyle="1" w:styleId="Natevanjestevilkami7">
    <w:name w:val="Naštevanje s številkami 7"/>
    <w:basedOn w:val="Natevanjestevilkami6"/>
  </w:style>
  <w:style w:type="paragraph" w:customStyle="1" w:styleId="Natevanjestevilkami8">
    <w:name w:val="Naštevanje s številkami 8"/>
    <w:basedOn w:val="Natevanjestevilkami7"/>
  </w:style>
  <w:style w:type="paragraph" w:customStyle="1" w:styleId="Natevanjestevilkami9">
    <w:name w:val="Naštevanje s številkami 9"/>
    <w:basedOn w:val="Natevanjestevilkami8"/>
  </w:style>
  <w:style w:type="paragraph" w:styleId="Konnaopomba-besedilo">
    <w:name w:val="endnote text"/>
    <w:basedOn w:val="Navaden"/>
    <w:pPr>
      <w:jc w:val="both"/>
    </w:pPr>
    <w:rPr>
      <w:rFonts w:eastAsia="Calibri"/>
    </w:rPr>
  </w:style>
  <w:style w:type="paragraph" w:styleId="Revizija">
    <w:name w:val="Revision"/>
    <w:pPr>
      <w:suppressAutoHyphens/>
    </w:pPr>
    <w:rPr>
      <w:rFonts w:ascii="Arial" w:eastAsia="Calibri" w:hAnsi="Arial" w:cs="Arial"/>
      <w:szCs w:val="22"/>
      <w:lang w:eastAsia="zh-CN"/>
    </w:rPr>
  </w:style>
  <w:style w:type="paragraph" w:customStyle="1" w:styleId="Vsebinaokvira">
    <w:name w:val="Vsebina okvira"/>
    <w:basedOn w:val="Navaden"/>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character" w:styleId="Nerazreenaomemba">
    <w:name w:val="Unresolved Mention"/>
    <w:uiPriority w:val="99"/>
    <w:semiHidden/>
    <w:unhideWhenUsed/>
    <w:rsid w:val="006A404A"/>
    <w:rPr>
      <w:color w:val="605E5C"/>
      <w:shd w:val="clear" w:color="auto" w:fill="E1DFDD"/>
    </w:rPr>
  </w:style>
  <w:style w:type="character" w:styleId="HTML-citat">
    <w:name w:val="HTML Cite"/>
    <w:uiPriority w:val="99"/>
    <w:semiHidden/>
    <w:unhideWhenUsed/>
    <w:rsid w:val="000B09EB"/>
    <w:rPr>
      <w:i/>
      <w:iCs/>
    </w:rPr>
  </w:style>
  <w:style w:type="paragraph" w:styleId="Telobesedila2">
    <w:name w:val="Body Text 2"/>
    <w:basedOn w:val="Navaden"/>
    <w:link w:val="Telobesedila2Znak"/>
    <w:uiPriority w:val="99"/>
    <w:semiHidden/>
    <w:unhideWhenUsed/>
    <w:rsid w:val="0095772A"/>
    <w:pPr>
      <w:spacing w:after="120" w:line="480" w:lineRule="auto"/>
    </w:pPr>
  </w:style>
  <w:style w:type="character" w:customStyle="1" w:styleId="Telobesedila2Znak">
    <w:name w:val="Telo besedila 2 Znak"/>
    <w:basedOn w:val="Privzetapisavaodstavka"/>
    <w:link w:val="Telobesedila2"/>
    <w:uiPriority w:val="99"/>
    <w:semiHidden/>
    <w:rsid w:val="0095772A"/>
    <w:rPr>
      <w:rFonts w:ascii="Arial" w:hAnsi="Arial" w:cs="Arial"/>
      <w:lang w:eastAsia="zh-CN"/>
    </w:rPr>
  </w:style>
  <w:style w:type="table" w:styleId="Tabelamrea">
    <w:name w:val="Table Grid"/>
    <w:basedOn w:val="Navadnatabela"/>
    <w:uiPriority w:val="39"/>
    <w:rsid w:val="002722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qFormat/>
    <w:rsid w:val="00A27EEF"/>
    <w:rPr>
      <w:rFonts w:asciiTheme="minorHAnsi" w:eastAsiaTheme="minorHAnsi" w:hAnsiTheme="minorHAnsi" w:cstheme="minorBidi"/>
      <w:sz w:val="22"/>
      <w:szCs w:val="22"/>
      <w:lang w:eastAsia="en-US"/>
    </w:rPr>
    <w:tblPr>
      <w:tblCellMar>
        <w:top w:w="0" w:type="dxa"/>
        <w:left w:w="108" w:type="dxa"/>
        <w:bottom w:w="0" w:type="dxa"/>
        <w:right w:w="108" w:type="dxa"/>
      </w:tblCellMar>
    </w:tblPr>
  </w:style>
  <w:style w:type="paragraph" w:styleId="Naslov">
    <w:name w:val="Title"/>
    <w:basedOn w:val="Navaden"/>
    <w:link w:val="NaslovZnak"/>
    <w:uiPriority w:val="99"/>
    <w:qFormat/>
    <w:rsid w:val="00D100FC"/>
    <w:pPr>
      <w:suppressAutoHyphens w:val="0"/>
      <w:spacing w:after="240"/>
      <w:ind w:left="425"/>
      <w:contextualSpacing/>
      <w:jc w:val="center"/>
    </w:pPr>
    <w:rPr>
      <w:b/>
      <w:sz w:val="32"/>
      <w:lang w:eastAsia="sl-SI"/>
    </w:rPr>
  </w:style>
  <w:style w:type="character" w:customStyle="1" w:styleId="NaslovZnak1">
    <w:name w:val="Naslov Znak1"/>
    <w:basedOn w:val="Privzetapisavaodstavka"/>
    <w:uiPriority w:val="10"/>
    <w:rsid w:val="00D100FC"/>
    <w:rPr>
      <w:rFonts w:asciiTheme="majorHAnsi" w:eastAsiaTheme="majorEastAsia" w:hAnsiTheme="majorHAnsi" w:cstheme="majorBidi"/>
      <w:spacing w:val="-10"/>
      <w:kern w:val="28"/>
      <w:sz w:val="56"/>
      <w:szCs w:val="5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276100">
      <w:bodyDiv w:val="1"/>
      <w:marLeft w:val="0"/>
      <w:marRight w:val="0"/>
      <w:marTop w:val="0"/>
      <w:marBottom w:val="0"/>
      <w:divBdr>
        <w:top w:val="none" w:sz="0" w:space="0" w:color="auto"/>
        <w:left w:val="none" w:sz="0" w:space="0" w:color="auto"/>
        <w:bottom w:val="none" w:sz="0" w:space="0" w:color="auto"/>
        <w:right w:val="none" w:sz="0" w:space="0" w:color="auto"/>
      </w:divBdr>
    </w:div>
    <w:div w:id="348407486">
      <w:bodyDiv w:val="1"/>
      <w:marLeft w:val="0"/>
      <w:marRight w:val="0"/>
      <w:marTop w:val="0"/>
      <w:marBottom w:val="0"/>
      <w:divBdr>
        <w:top w:val="none" w:sz="0" w:space="0" w:color="auto"/>
        <w:left w:val="none" w:sz="0" w:space="0" w:color="auto"/>
        <w:bottom w:val="none" w:sz="0" w:space="0" w:color="auto"/>
        <w:right w:val="none" w:sz="0" w:space="0" w:color="auto"/>
      </w:divBdr>
    </w:div>
    <w:div w:id="480969882">
      <w:bodyDiv w:val="1"/>
      <w:marLeft w:val="0"/>
      <w:marRight w:val="0"/>
      <w:marTop w:val="0"/>
      <w:marBottom w:val="0"/>
      <w:divBdr>
        <w:top w:val="none" w:sz="0" w:space="0" w:color="auto"/>
        <w:left w:val="none" w:sz="0" w:space="0" w:color="auto"/>
        <w:bottom w:val="none" w:sz="0" w:space="0" w:color="auto"/>
        <w:right w:val="none" w:sz="0" w:space="0" w:color="auto"/>
      </w:divBdr>
    </w:div>
    <w:div w:id="549535802">
      <w:bodyDiv w:val="1"/>
      <w:marLeft w:val="0"/>
      <w:marRight w:val="0"/>
      <w:marTop w:val="0"/>
      <w:marBottom w:val="0"/>
      <w:divBdr>
        <w:top w:val="none" w:sz="0" w:space="0" w:color="auto"/>
        <w:left w:val="none" w:sz="0" w:space="0" w:color="auto"/>
        <w:bottom w:val="none" w:sz="0" w:space="0" w:color="auto"/>
        <w:right w:val="none" w:sz="0" w:space="0" w:color="auto"/>
      </w:divBdr>
    </w:div>
    <w:div w:id="739526965">
      <w:bodyDiv w:val="1"/>
      <w:marLeft w:val="0"/>
      <w:marRight w:val="0"/>
      <w:marTop w:val="0"/>
      <w:marBottom w:val="0"/>
      <w:divBdr>
        <w:top w:val="none" w:sz="0" w:space="0" w:color="auto"/>
        <w:left w:val="none" w:sz="0" w:space="0" w:color="auto"/>
        <w:bottom w:val="none" w:sz="0" w:space="0" w:color="auto"/>
        <w:right w:val="none" w:sz="0" w:space="0" w:color="auto"/>
      </w:divBdr>
    </w:div>
    <w:div w:id="764769973">
      <w:bodyDiv w:val="1"/>
      <w:marLeft w:val="0"/>
      <w:marRight w:val="0"/>
      <w:marTop w:val="0"/>
      <w:marBottom w:val="0"/>
      <w:divBdr>
        <w:top w:val="none" w:sz="0" w:space="0" w:color="auto"/>
        <w:left w:val="none" w:sz="0" w:space="0" w:color="auto"/>
        <w:bottom w:val="none" w:sz="0" w:space="0" w:color="auto"/>
        <w:right w:val="none" w:sz="0" w:space="0" w:color="auto"/>
      </w:divBdr>
    </w:div>
    <w:div w:id="829174072">
      <w:bodyDiv w:val="1"/>
      <w:marLeft w:val="0"/>
      <w:marRight w:val="0"/>
      <w:marTop w:val="0"/>
      <w:marBottom w:val="0"/>
      <w:divBdr>
        <w:top w:val="none" w:sz="0" w:space="0" w:color="auto"/>
        <w:left w:val="none" w:sz="0" w:space="0" w:color="auto"/>
        <w:bottom w:val="none" w:sz="0" w:space="0" w:color="auto"/>
        <w:right w:val="none" w:sz="0" w:space="0" w:color="auto"/>
      </w:divBdr>
    </w:div>
    <w:div w:id="1027869861">
      <w:bodyDiv w:val="1"/>
      <w:marLeft w:val="0"/>
      <w:marRight w:val="0"/>
      <w:marTop w:val="0"/>
      <w:marBottom w:val="0"/>
      <w:divBdr>
        <w:top w:val="none" w:sz="0" w:space="0" w:color="auto"/>
        <w:left w:val="none" w:sz="0" w:space="0" w:color="auto"/>
        <w:bottom w:val="none" w:sz="0" w:space="0" w:color="auto"/>
        <w:right w:val="none" w:sz="0" w:space="0" w:color="auto"/>
      </w:divBdr>
    </w:div>
    <w:div w:id="1183057034">
      <w:bodyDiv w:val="1"/>
      <w:marLeft w:val="0"/>
      <w:marRight w:val="0"/>
      <w:marTop w:val="0"/>
      <w:marBottom w:val="0"/>
      <w:divBdr>
        <w:top w:val="none" w:sz="0" w:space="0" w:color="auto"/>
        <w:left w:val="none" w:sz="0" w:space="0" w:color="auto"/>
        <w:bottom w:val="none" w:sz="0" w:space="0" w:color="auto"/>
        <w:right w:val="none" w:sz="0" w:space="0" w:color="auto"/>
      </w:divBdr>
    </w:div>
    <w:div w:id="1345126941">
      <w:bodyDiv w:val="1"/>
      <w:marLeft w:val="0"/>
      <w:marRight w:val="0"/>
      <w:marTop w:val="0"/>
      <w:marBottom w:val="0"/>
      <w:divBdr>
        <w:top w:val="none" w:sz="0" w:space="0" w:color="auto"/>
        <w:left w:val="none" w:sz="0" w:space="0" w:color="auto"/>
        <w:bottom w:val="none" w:sz="0" w:space="0" w:color="auto"/>
        <w:right w:val="none" w:sz="0" w:space="0" w:color="auto"/>
      </w:divBdr>
    </w:div>
    <w:div w:id="1363942217">
      <w:bodyDiv w:val="1"/>
      <w:marLeft w:val="0"/>
      <w:marRight w:val="0"/>
      <w:marTop w:val="0"/>
      <w:marBottom w:val="0"/>
      <w:divBdr>
        <w:top w:val="none" w:sz="0" w:space="0" w:color="auto"/>
        <w:left w:val="none" w:sz="0" w:space="0" w:color="auto"/>
        <w:bottom w:val="none" w:sz="0" w:space="0" w:color="auto"/>
        <w:right w:val="none" w:sz="0" w:space="0" w:color="auto"/>
      </w:divBdr>
    </w:div>
    <w:div w:id="1824815796">
      <w:bodyDiv w:val="1"/>
      <w:marLeft w:val="0"/>
      <w:marRight w:val="0"/>
      <w:marTop w:val="0"/>
      <w:marBottom w:val="0"/>
      <w:divBdr>
        <w:top w:val="none" w:sz="0" w:space="0" w:color="auto"/>
        <w:left w:val="none" w:sz="0" w:space="0" w:color="auto"/>
        <w:bottom w:val="none" w:sz="0" w:space="0" w:color="auto"/>
        <w:right w:val="none" w:sz="0" w:space="0" w:color="auto"/>
      </w:divBdr>
    </w:div>
    <w:div w:id="1927686232">
      <w:bodyDiv w:val="1"/>
      <w:marLeft w:val="0"/>
      <w:marRight w:val="0"/>
      <w:marTop w:val="0"/>
      <w:marBottom w:val="0"/>
      <w:divBdr>
        <w:top w:val="none" w:sz="0" w:space="0" w:color="auto"/>
        <w:left w:val="none" w:sz="0" w:space="0" w:color="auto"/>
        <w:bottom w:val="none" w:sz="0" w:space="0" w:color="auto"/>
        <w:right w:val="none" w:sz="0" w:space="0" w:color="auto"/>
      </w:divBdr>
      <w:divsChild>
        <w:div w:id="17179244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uradni-list.si/1/objava.jsp?sop=2022-01-2603"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21-01-3972"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enarocanje.si/"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ejn.gov.si/eJN2%20najkasneje%20do%2018"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859D8CA-828A-42CD-BC7F-2A3DF18CB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64</Pages>
  <Words>18459</Words>
  <Characters>105217</Characters>
  <Application>Microsoft Office Word</Application>
  <DocSecurity>0</DocSecurity>
  <Lines>876</Lines>
  <Paragraphs>246</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123430</CharactersWithSpaces>
  <SharedDoc>false</SharedDoc>
  <HLinks>
    <vt:vector size="66" baseType="variant">
      <vt:variant>
        <vt:i4>1048588</vt:i4>
      </vt:variant>
      <vt:variant>
        <vt:i4>33</vt:i4>
      </vt:variant>
      <vt:variant>
        <vt:i4>0</vt:i4>
      </vt:variant>
      <vt:variant>
        <vt:i4>5</vt:i4>
      </vt:variant>
      <vt:variant>
        <vt:lpwstr>https://ejn.gov.si/mojejn</vt:lpwstr>
      </vt:variant>
      <vt:variant>
        <vt:lpwstr/>
      </vt:variant>
      <vt:variant>
        <vt:i4>7733356</vt:i4>
      </vt:variant>
      <vt:variant>
        <vt:i4>30</vt:i4>
      </vt:variant>
      <vt:variant>
        <vt:i4>0</vt:i4>
      </vt:variant>
      <vt:variant>
        <vt:i4>5</vt:i4>
      </vt:variant>
      <vt:variant>
        <vt:lpwstr>https://ejn.gov.si/eJN2</vt:lpwstr>
      </vt:variant>
      <vt:variant>
        <vt:lpwstr/>
      </vt:variant>
      <vt:variant>
        <vt:i4>4456557</vt:i4>
      </vt:variant>
      <vt:variant>
        <vt:i4>27</vt:i4>
      </vt:variant>
      <vt:variant>
        <vt:i4>0</vt:i4>
      </vt:variant>
      <vt:variant>
        <vt:i4>5</vt:i4>
      </vt:variant>
      <vt:variant>
        <vt:lpwstr>http://www.enarocanje.si/_ESPD/</vt:lpwstr>
      </vt:variant>
      <vt:variant>
        <vt:lpwstr/>
      </vt:variant>
      <vt:variant>
        <vt:i4>7733356</vt:i4>
      </vt:variant>
      <vt:variant>
        <vt:i4>24</vt:i4>
      </vt:variant>
      <vt:variant>
        <vt:i4>0</vt:i4>
      </vt:variant>
      <vt:variant>
        <vt:i4>5</vt:i4>
      </vt:variant>
      <vt:variant>
        <vt:lpwstr>https://ejn.gov.si/eJN2</vt:lpwstr>
      </vt:variant>
      <vt:variant>
        <vt:lpwstr/>
      </vt:variant>
      <vt:variant>
        <vt:i4>1048588</vt:i4>
      </vt:variant>
      <vt:variant>
        <vt:i4>21</vt:i4>
      </vt:variant>
      <vt:variant>
        <vt:i4>0</vt:i4>
      </vt:variant>
      <vt:variant>
        <vt:i4>5</vt:i4>
      </vt:variant>
      <vt:variant>
        <vt:lpwstr>https://ejn.gov.si/mojejn</vt:lpwstr>
      </vt:variant>
      <vt:variant>
        <vt:lpwstr/>
      </vt:variant>
      <vt:variant>
        <vt:i4>1048588</vt:i4>
      </vt:variant>
      <vt:variant>
        <vt:i4>18</vt:i4>
      </vt:variant>
      <vt:variant>
        <vt:i4>0</vt:i4>
      </vt:variant>
      <vt:variant>
        <vt:i4>5</vt:i4>
      </vt:variant>
      <vt:variant>
        <vt:lpwstr>https://ejn.gov.si/mojejn</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7733356</vt:i4>
      </vt:variant>
      <vt:variant>
        <vt:i4>9</vt:i4>
      </vt:variant>
      <vt:variant>
        <vt:i4>0</vt:i4>
      </vt:variant>
      <vt:variant>
        <vt:i4>5</vt:i4>
      </vt:variant>
      <vt:variant>
        <vt:lpwstr>https://ejn.gov.si/eJN2</vt:lpwstr>
      </vt:variant>
      <vt:variant>
        <vt:lpwstr/>
      </vt:variant>
      <vt:variant>
        <vt:i4>524315</vt:i4>
      </vt:variant>
      <vt:variant>
        <vt:i4>6</vt:i4>
      </vt:variant>
      <vt:variant>
        <vt:i4>0</vt:i4>
      </vt:variant>
      <vt:variant>
        <vt:i4>5</vt:i4>
      </vt:variant>
      <vt:variant>
        <vt:lpwstr>http://www.videm.si/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mkambic</dc:creator>
  <cp:keywords/>
  <cp:lastModifiedBy>Katja Tušek</cp:lastModifiedBy>
  <cp:revision>4</cp:revision>
  <cp:lastPrinted>2023-03-31T06:39:00Z</cp:lastPrinted>
  <dcterms:created xsi:type="dcterms:W3CDTF">2023-03-31T06:39:00Z</dcterms:created>
  <dcterms:modified xsi:type="dcterms:W3CDTF">2023-04-03T08:03:00Z</dcterms:modified>
</cp:coreProperties>
</file>